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Ref56251018"/>
    <w:bookmarkStart w:id="1" w:name="_Ref56251020"/>
    <w:bookmarkStart w:id="2" w:name="_Ref57046967"/>
    <w:bookmarkStart w:id="3" w:name="_Ref57322917"/>
    <w:bookmarkStart w:id="4" w:name="_Ref57322919"/>
    <w:bookmarkStart w:id="5" w:name="_Ref55335495"/>
    <w:p w14:paraId="137AE389" w14:textId="2AC1314F" w:rsidR="008E4E8C" w:rsidRPr="00054714" w:rsidRDefault="008E4E8C" w:rsidP="008E4E8C">
      <w:pPr>
        <w:ind w:right="-425"/>
        <w:rPr>
          <w:sz w:val="16"/>
          <w:szCs w:val="16"/>
        </w:rPr>
      </w:pPr>
      <w:r w:rsidRPr="00054714">
        <w:rPr>
          <w:noProof/>
          <w:sz w:val="16"/>
          <w:szCs w:val="16"/>
          <w:lang w:eastAsia="ru-RU"/>
        </w:rPr>
        <mc:AlternateContent>
          <mc:Choice Requires="wps">
            <w:drawing>
              <wp:anchor distT="45720" distB="45720" distL="114300" distR="114300" simplePos="0" relativeHeight="251658752" behindDoc="0" locked="0" layoutInCell="1" allowOverlap="1" wp14:anchorId="6E09D157" wp14:editId="015DEDC9">
                <wp:simplePos x="0" y="0"/>
                <wp:positionH relativeFrom="margin">
                  <wp:posOffset>4382770</wp:posOffset>
                </wp:positionH>
                <wp:positionV relativeFrom="paragraph">
                  <wp:posOffset>0</wp:posOffset>
                </wp:positionV>
                <wp:extent cx="2242185" cy="1192530"/>
                <wp:effectExtent l="0" t="0" r="0" b="0"/>
                <wp:wrapSquare wrapText="bothSides"/>
                <wp:docPr id="3" name="Надпись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42185" cy="1192530"/>
                        </a:xfrm>
                        <a:prstGeom prst="rect">
                          <a:avLst/>
                        </a:prstGeom>
                        <a:noFill/>
                        <a:ln w="9525">
                          <a:noFill/>
                          <a:miter lim="800000"/>
                          <a:headEnd/>
                          <a:tailEnd/>
                        </a:ln>
                      </wps:spPr>
                      <wps:txbx>
                        <w:txbxContent>
                          <w:p w14:paraId="09B0E5A7" w14:textId="77777777" w:rsidR="00DD1348" w:rsidRPr="000D67AD" w:rsidRDefault="00DD1348" w:rsidP="008E4E8C">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14:paraId="6266F2A2" w14:textId="77777777" w:rsidR="00DD1348" w:rsidRPr="000D67AD" w:rsidRDefault="00DD1348" w:rsidP="008E4E8C">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14:paraId="22772F2F" w14:textId="77777777" w:rsidR="00DD1348" w:rsidRPr="000D67AD" w:rsidRDefault="00DD1348" w:rsidP="008E4E8C">
                            <w:pPr>
                              <w:spacing w:line="240" w:lineRule="auto"/>
                              <w:ind w:right="-23"/>
                              <w:rPr>
                                <w:rFonts w:ascii="Helios" w:hAnsi="Helios"/>
                                <w:sz w:val="12"/>
                                <w:szCs w:val="12"/>
                              </w:rPr>
                            </w:pPr>
                            <w:r w:rsidRPr="000D67AD">
                              <w:rPr>
                                <w:rFonts w:ascii="Helios" w:hAnsi="Helios"/>
                                <w:sz w:val="12"/>
                                <w:szCs w:val="12"/>
                              </w:rPr>
                              <w:t>сетевая компания Центра»</w:t>
                            </w:r>
                          </w:p>
                          <w:p w14:paraId="5159DAFD" w14:textId="77777777" w:rsidR="00DD1348" w:rsidRPr="000D67AD" w:rsidRDefault="00DD1348" w:rsidP="008E4E8C">
                            <w:pPr>
                              <w:spacing w:line="240" w:lineRule="auto"/>
                              <w:ind w:right="-23"/>
                              <w:rPr>
                                <w:rFonts w:ascii="Helios" w:hAnsi="Helios"/>
                                <w:sz w:val="12"/>
                                <w:szCs w:val="12"/>
                              </w:rPr>
                            </w:pPr>
                            <w:r w:rsidRPr="000D67AD">
                              <w:rPr>
                                <w:rFonts w:ascii="Helios" w:hAnsi="Helios"/>
                                <w:sz w:val="12"/>
                                <w:szCs w:val="12"/>
                              </w:rPr>
                              <w:t>2-я Ямская ул., д. 4, Москва, 127018</w:t>
                            </w:r>
                          </w:p>
                          <w:p w14:paraId="7F330F99" w14:textId="77777777" w:rsidR="00DD1348" w:rsidRPr="000D67AD" w:rsidRDefault="00DD1348" w:rsidP="008E4E8C">
                            <w:pPr>
                              <w:spacing w:line="240" w:lineRule="auto"/>
                              <w:ind w:right="-23"/>
                              <w:rPr>
                                <w:rFonts w:ascii="Helios" w:hAnsi="Helios"/>
                                <w:sz w:val="12"/>
                                <w:szCs w:val="12"/>
                              </w:rPr>
                            </w:pPr>
                            <w:r w:rsidRPr="000D67AD">
                              <w:rPr>
                                <w:rFonts w:ascii="Helios" w:hAnsi="Helios"/>
                                <w:sz w:val="12"/>
                                <w:szCs w:val="12"/>
                              </w:rPr>
                              <w:t>тел.: +7 (495) 747-92-92,</w:t>
                            </w:r>
                          </w:p>
                          <w:p w14:paraId="64EA4BCD" w14:textId="77777777" w:rsidR="00DD1348" w:rsidRPr="000D67AD" w:rsidRDefault="00DD1348" w:rsidP="008E4E8C">
                            <w:pPr>
                              <w:spacing w:line="240" w:lineRule="auto"/>
                              <w:ind w:right="-23"/>
                              <w:rPr>
                                <w:rFonts w:ascii="Helios" w:hAnsi="Helios"/>
                                <w:sz w:val="12"/>
                                <w:szCs w:val="12"/>
                              </w:rPr>
                            </w:pPr>
                            <w:r w:rsidRPr="000D67AD">
                              <w:rPr>
                                <w:rFonts w:ascii="Helios" w:hAnsi="Helios"/>
                                <w:sz w:val="12"/>
                                <w:szCs w:val="12"/>
                              </w:rPr>
                              <w:t xml:space="preserve"> факс: +7 (495) 747-92-95, </w:t>
                            </w:r>
                          </w:p>
                          <w:p w14:paraId="0B6AF4FB" w14:textId="77777777" w:rsidR="00DD1348" w:rsidRPr="000D67AD" w:rsidRDefault="00DD1348" w:rsidP="008E4E8C">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14:paraId="2144FE2D" w14:textId="77777777" w:rsidR="00DD1348" w:rsidRPr="000D67AD" w:rsidRDefault="00DD1348" w:rsidP="008E4E8C">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14:paraId="6ED7D8A4" w14:textId="77777777" w:rsidR="00DD1348" w:rsidRPr="000D67AD" w:rsidRDefault="00DD1348" w:rsidP="008E4E8C">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14:paraId="699EF2AD" w14:textId="77777777" w:rsidR="00DD1348" w:rsidRPr="00375157" w:rsidRDefault="00DD1348" w:rsidP="008E4E8C">
                            <w:pPr>
                              <w:spacing w:line="240" w:lineRule="auto"/>
                              <w:ind w:right="-23"/>
                              <w:rPr>
                                <w:rFonts w:ascii="Helios" w:hAnsi="Helios"/>
                                <w:sz w:val="12"/>
                                <w:szCs w:val="12"/>
                                <w:lang w:val="en-US"/>
                              </w:rPr>
                            </w:pPr>
                            <w:r w:rsidRPr="000D67AD">
                              <w:rPr>
                                <w:rFonts w:ascii="Helios" w:hAnsi="Helios"/>
                                <w:sz w:val="12"/>
                                <w:szCs w:val="12"/>
                              </w:rPr>
                              <w:t xml:space="preserve"> </w:t>
                            </w:r>
                            <w:proofErr w:type="gramStart"/>
                            <w:r w:rsidRPr="000D67AD">
                              <w:rPr>
                                <w:rFonts w:ascii="Helios" w:hAnsi="Helios"/>
                                <w:sz w:val="12"/>
                                <w:szCs w:val="12"/>
                                <w:lang w:val="en-US"/>
                              </w:rPr>
                              <w:t>e</w:t>
                            </w:r>
                            <w:r w:rsidRPr="00375157">
                              <w:rPr>
                                <w:rFonts w:ascii="Helios" w:hAnsi="Helios"/>
                                <w:sz w:val="12"/>
                                <w:szCs w:val="12"/>
                                <w:lang w:val="en-US"/>
                              </w:rPr>
                              <w:t>-</w:t>
                            </w:r>
                            <w:r w:rsidRPr="000D67AD">
                              <w:rPr>
                                <w:rFonts w:ascii="Helios" w:hAnsi="Helios"/>
                                <w:sz w:val="12"/>
                                <w:szCs w:val="12"/>
                                <w:lang w:val="en-US"/>
                              </w:rPr>
                              <w:t>mail</w:t>
                            </w:r>
                            <w:proofErr w:type="gramEnd"/>
                            <w:r w:rsidRPr="00375157">
                              <w:rPr>
                                <w:rFonts w:ascii="Helios" w:hAnsi="Helios"/>
                                <w:sz w:val="12"/>
                                <w:szCs w:val="12"/>
                                <w:lang w:val="en-US"/>
                              </w:rPr>
                              <w:t xml:space="preserve">: </w:t>
                            </w:r>
                            <w:hyperlink r:id="rId9" w:history="1">
                              <w:r w:rsidRPr="000D67AD">
                                <w:rPr>
                                  <w:rFonts w:ascii="Helios" w:hAnsi="Helios"/>
                                  <w:sz w:val="12"/>
                                  <w:szCs w:val="12"/>
                                  <w:lang w:val="en-US"/>
                                </w:rPr>
                                <w:t>posta</w:t>
                              </w:r>
                              <w:r w:rsidRPr="00375157">
                                <w:rPr>
                                  <w:rFonts w:ascii="Helios" w:hAnsi="Helios"/>
                                  <w:sz w:val="12"/>
                                  <w:szCs w:val="12"/>
                                  <w:lang w:val="en-US"/>
                                </w:rPr>
                                <w:t>@</w:t>
                              </w:r>
                              <w:r w:rsidRPr="000D67AD">
                                <w:rPr>
                                  <w:rFonts w:ascii="Helios" w:hAnsi="Helios"/>
                                  <w:sz w:val="12"/>
                                  <w:szCs w:val="12"/>
                                  <w:lang w:val="en-US"/>
                                </w:rPr>
                                <w:t>mrsk</w:t>
                              </w:r>
                              <w:r w:rsidRPr="00375157">
                                <w:rPr>
                                  <w:rFonts w:ascii="Helios" w:hAnsi="Helios"/>
                                  <w:sz w:val="12"/>
                                  <w:szCs w:val="12"/>
                                  <w:lang w:val="en-US"/>
                                </w:rPr>
                                <w:t>-1.</w:t>
                              </w:r>
                              <w:r w:rsidRPr="000D67AD">
                                <w:rPr>
                                  <w:rFonts w:ascii="Helios" w:hAnsi="Helios"/>
                                  <w:sz w:val="12"/>
                                  <w:szCs w:val="12"/>
                                  <w:lang w:val="en-US"/>
                                </w:rPr>
                                <w:t>ru</w:t>
                              </w:r>
                            </w:hyperlink>
                            <w:r w:rsidRPr="00375157">
                              <w:rPr>
                                <w:rFonts w:ascii="Helios" w:hAnsi="Helios"/>
                                <w:sz w:val="12"/>
                                <w:szCs w:val="12"/>
                                <w:lang w:val="en-US"/>
                              </w:rPr>
                              <w:t xml:space="preserve">, </w:t>
                            </w:r>
                            <w:hyperlink r:id="rId10" w:history="1">
                              <w:r w:rsidRPr="000D67AD">
                                <w:rPr>
                                  <w:rFonts w:ascii="Helios" w:hAnsi="Helios"/>
                                  <w:sz w:val="12"/>
                                  <w:szCs w:val="12"/>
                                  <w:lang w:val="en-US"/>
                                </w:rPr>
                                <w:t>www</w:t>
                              </w:r>
                              <w:r w:rsidRPr="00375157">
                                <w:rPr>
                                  <w:rFonts w:ascii="Helios" w:hAnsi="Helios"/>
                                  <w:sz w:val="12"/>
                                  <w:szCs w:val="12"/>
                                  <w:lang w:val="en-US"/>
                                </w:rPr>
                                <w:t>.</w:t>
                              </w:r>
                              <w:r w:rsidRPr="000D67AD">
                                <w:rPr>
                                  <w:rFonts w:ascii="Helios" w:hAnsi="Helios"/>
                                  <w:sz w:val="12"/>
                                  <w:szCs w:val="12"/>
                                  <w:lang w:val="en-US"/>
                                </w:rPr>
                                <w:t>mrsk</w:t>
                              </w:r>
                              <w:r w:rsidRPr="00375157">
                                <w:rPr>
                                  <w:rFonts w:ascii="Helios" w:hAnsi="Helios"/>
                                  <w:sz w:val="12"/>
                                  <w:szCs w:val="12"/>
                                  <w:lang w:val="en-US"/>
                                </w:rPr>
                                <w:t>-1.</w:t>
                              </w:r>
                              <w:r w:rsidRPr="000D67AD">
                                <w:rPr>
                                  <w:rFonts w:ascii="Helios" w:hAnsi="Helios"/>
                                  <w:sz w:val="12"/>
                                  <w:szCs w:val="12"/>
                                  <w:lang w:val="en-US"/>
                                </w:rPr>
                                <w:t>ru</w:t>
                              </w:r>
                            </w:hyperlink>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3" o:spid="_x0000_s1026" type="#_x0000_t202" style="position:absolute;left:0;text-align:left;margin-left:345.1pt;margin-top:0;width:176.55pt;height:93.9pt;z-index:25165875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" filled="f" stroked="f">
                <v:textbox>
                  <w:txbxContent>
                    <w:p w14:paraId="09B0E5A7" w14:textId="77777777" w:rsidR="00DD1348" w:rsidRPr="000D67AD" w:rsidRDefault="00DD1348" w:rsidP="008E4E8C">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14:paraId="6266F2A2" w14:textId="77777777" w:rsidR="00DD1348" w:rsidRPr="000D67AD" w:rsidRDefault="00DD1348" w:rsidP="008E4E8C">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14:paraId="22772F2F" w14:textId="77777777" w:rsidR="00DD1348" w:rsidRPr="000D67AD" w:rsidRDefault="00DD1348" w:rsidP="008E4E8C">
                      <w:pPr>
                        <w:spacing w:line="240" w:lineRule="auto"/>
                        <w:ind w:right="-23"/>
                        <w:rPr>
                          <w:rFonts w:ascii="Helios" w:hAnsi="Helios"/>
                          <w:sz w:val="12"/>
                          <w:szCs w:val="12"/>
                        </w:rPr>
                      </w:pPr>
                      <w:r w:rsidRPr="000D67AD">
                        <w:rPr>
                          <w:rFonts w:ascii="Helios" w:hAnsi="Helios"/>
                          <w:sz w:val="12"/>
                          <w:szCs w:val="12"/>
                        </w:rPr>
                        <w:t>сетевая компания Центра»</w:t>
                      </w:r>
                    </w:p>
                    <w:p w14:paraId="5159DAFD" w14:textId="77777777" w:rsidR="00DD1348" w:rsidRPr="000D67AD" w:rsidRDefault="00DD1348" w:rsidP="008E4E8C">
                      <w:pPr>
                        <w:spacing w:line="240" w:lineRule="auto"/>
                        <w:ind w:right="-23"/>
                        <w:rPr>
                          <w:rFonts w:ascii="Helios" w:hAnsi="Helios"/>
                          <w:sz w:val="12"/>
                          <w:szCs w:val="12"/>
                        </w:rPr>
                      </w:pPr>
                      <w:r w:rsidRPr="000D67AD">
                        <w:rPr>
                          <w:rFonts w:ascii="Helios" w:hAnsi="Helios"/>
                          <w:sz w:val="12"/>
                          <w:szCs w:val="12"/>
                        </w:rPr>
                        <w:t>2-я Ямская ул., д. 4, Москва, 127018</w:t>
                      </w:r>
                    </w:p>
                    <w:p w14:paraId="7F330F99" w14:textId="77777777" w:rsidR="00DD1348" w:rsidRPr="000D67AD" w:rsidRDefault="00DD1348" w:rsidP="008E4E8C">
                      <w:pPr>
                        <w:spacing w:line="240" w:lineRule="auto"/>
                        <w:ind w:right="-23"/>
                        <w:rPr>
                          <w:rFonts w:ascii="Helios" w:hAnsi="Helios"/>
                          <w:sz w:val="12"/>
                          <w:szCs w:val="12"/>
                        </w:rPr>
                      </w:pPr>
                      <w:r w:rsidRPr="000D67AD">
                        <w:rPr>
                          <w:rFonts w:ascii="Helios" w:hAnsi="Helios"/>
                          <w:sz w:val="12"/>
                          <w:szCs w:val="12"/>
                        </w:rPr>
                        <w:t>тел.: +7 (495) 747-92-92,</w:t>
                      </w:r>
                    </w:p>
                    <w:p w14:paraId="64EA4BCD" w14:textId="77777777" w:rsidR="00DD1348" w:rsidRPr="000D67AD" w:rsidRDefault="00DD1348" w:rsidP="008E4E8C">
                      <w:pPr>
                        <w:spacing w:line="240" w:lineRule="auto"/>
                        <w:ind w:right="-23"/>
                        <w:rPr>
                          <w:rFonts w:ascii="Helios" w:hAnsi="Helios"/>
                          <w:sz w:val="12"/>
                          <w:szCs w:val="12"/>
                        </w:rPr>
                      </w:pPr>
                      <w:r w:rsidRPr="000D67AD">
                        <w:rPr>
                          <w:rFonts w:ascii="Helios" w:hAnsi="Helios"/>
                          <w:sz w:val="12"/>
                          <w:szCs w:val="12"/>
                        </w:rPr>
                        <w:t xml:space="preserve"> факс: +7 (495) 747-92-95, </w:t>
                      </w:r>
                    </w:p>
                    <w:p w14:paraId="0B6AF4FB" w14:textId="77777777" w:rsidR="00DD1348" w:rsidRPr="000D67AD" w:rsidRDefault="00DD1348" w:rsidP="008E4E8C">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14:paraId="2144FE2D" w14:textId="77777777" w:rsidR="00DD1348" w:rsidRPr="000D67AD" w:rsidRDefault="00DD1348" w:rsidP="008E4E8C">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14:paraId="6ED7D8A4" w14:textId="77777777" w:rsidR="00DD1348" w:rsidRPr="000D67AD" w:rsidRDefault="00DD1348" w:rsidP="008E4E8C">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14:paraId="699EF2AD" w14:textId="77777777" w:rsidR="00DD1348" w:rsidRPr="00693E67" w:rsidRDefault="00DD1348" w:rsidP="008E4E8C">
                      <w:pPr>
                        <w:spacing w:line="240" w:lineRule="auto"/>
                        <w:ind w:right="-23"/>
                        <w:rPr>
                          <w:rFonts w:ascii="Helios" w:hAnsi="Helios"/>
                          <w:sz w:val="12"/>
                          <w:szCs w:val="12"/>
                        </w:rPr>
                      </w:pPr>
                      <w:r w:rsidRPr="000D67AD">
                        <w:rPr>
                          <w:rFonts w:ascii="Helios" w:hAnsi="Helios"/>
                          <w:sz w:val="12"/>
                          <w:szCs w:val="12"/>
                        </w:rPr>
                        <w:t xml:space="preserve"> </w:t>
                      </w:r>
                      <w:proofErr w:type="gramStart"/>
                      <w:r w:rsidRPr="000D67AD">
                        <w:rPr>
                          <w:rFonts w:ascii="Helios" w:hAnsi="Helios"/>
                          <w:sz w:val="12"/>
                          <w:szCs w:val="12"/>
                          <w:lang w:val="en-US"/>
                        </w:rPr>
                        <w:t>e</w:t>
                      </w:r>
                      <w:r w:rsidRPr="00693E67">
                        <w:rPr>
                          <w:rFonts w:ascii="Helios" w:hAnsi="Helios"/>
                          <w:sz w:val="12"/>
                          <w:szCs w:val="12"/>
                        </w:rPr>
                        <w:t>-</w:t>
                      </w:r>
                      <w:r w:rsidRPr="000D67AD">
                        <w:rPr>
                          <w:rFonts w:ascii="Helios" w:hAnsi="Helios"/>
                          <w:sz w:val="12"/>
                          <w:szCs w:val="12"/>
                          <w:lang w:val="en-US"/>
                        </w:rPr>
                        <w:t>mail</w:t>
                      </w:r>
                      <w:proofErr w:type="gramEnd"/>
                      <w:r w:rsidRPr="00693E67">
                        <w:rPr>
                          <w:rFonts w:ascii="Helios" w:hAnsi="Helios"/>
                          <w:sz w:val="12"/>
                          <w:szCs w:val="12"/>
                        </w:rPr>
                        <w:t xml:space="preserve">: </w:t>
                      </w:r>
                      <w:hyperlink r:id="rId11" w:history="1">
                        <w:r w:rsidRPr="000D67AD">
                          <w:rPr>
                            <w:rFonts w:ascii="Helios" w:hAnsi="Helios"/>
                            <w:sz w:val="12"/>
                            <w:szCs w:val="12"/>
                            <w:lang w:val="en-US"/>
                          </w:rPr>
                          <w:t>posta</w:t>
                        </w:r>
                        <w:r w:rsidRPr="00693E67">
                          <w:rPr>
                            <w:rFonts w:ascii="Helios" w:hAnsi="Helios"/>
                            <w:sz w:val="12"/>
                            <w:szCs w:val="12"/>
                          </w:rPr>
                          <w:t>@</w:t>
                        </w:r>
                        <w:r w:rsidRPr="000D67AD">
                          <w:rPr>
                            <w:rFonts w:ascii="Helios" w:hAnsi="Helios"/>
                            <w:sz w:val="12"/>
                            <w:szCs w:val="12"/>
                            <w:lang w:val="en-US"/>
                          </w:rPr>
                          <w:t>mrsk</w:t>
                        </w:r>
                        <w:r w:rsidRPr="00693E67">
                          <w:rPr>
                            <w:rFonts w:ascii="Helios" w:hAnsi="Helios"/>
                            <w:sz w:val="12"/>
                            <w:szCs w:val="12"/>
                          </w:rPr>
                          <w:t>-1.</w:t>
                        </w:r>
                        <w:r w:rsidRPr="000D67AD">
                          <w:rPr>
                            <w:rFonts w:ascii="Helios" w:hAnsi="Helios"/>
                            <w:sz w:val="12"/>
                            <w:szCs w:val="12"/>
                            <w:lang w:val="en-US"/>
                          </w:rPr>
                          <w:t>ru</w:t>
                        </w:r>
                      </w:hyperlink>
                      <w:r w:rsidRPr="00693E67">
                        <w:rPr>
                          <w:rFonts w:ascii="Helios" w:hAnsi="Helios"/>
                          <w:sz w:val="12"/>
                          <w:szCs w:val="12"/>
                        </w:rPr>
                        <w:t xml:space="preserve">, </w:t>
                      </w:r>
                      <w:hyperlink r:id="rId12" w:history="1">
                        <w:r w:rsidRPr="000D67AD">
                          <w:rPr>
                            <w:rFonts w:ascii="Helios" w:hAnsi="Helios"/>
                            <w:sz w:val="12"/>
                            <w:szCs w:val="12"/>
                            <w:lang w:val="en-US"/>
                          </w:rPr>
                          <w:t>www</w:t>
                        </w:r>
                        <w:r w:rsidRPr="00693E67">
                          <w:rPr>
                            <w:rFonts w:ascii="Helios" w:hAnsi="Helios"/>
                            <w:sz w:val="12"/>
                            <w:szCs w:val="12"/>
                          </w:rPr>
                          <w:t>.</w:t>
                        </w:r>
                        <w:r w:rsidRPr="000D67AD">
                          <w:rPr>
                            <w:rFonts w:ascii="Helios" w:hAnsi="Helios"/>
                            <w:sz w:val="12"/>
                            <w:szCs w:val="12"/>
                            <w:lang w:val="en-US"/>
                          </w:rPr>
                          <w:t>mrsk</w:t>
                        </w:r>
                        <w:r w:rsidRPr="00693E67">
                          <w:rPr>
                            <w:rFonts w:ascii="Helios" w:hAnsi="Helios"/>
                            <w:sz w:val="12"/>
                            <w:szCs w:val="12"/>
                          </w:rPr>
                          <w:t>-1.</w:t>
                        </w:r>
                        <w:proofErr w:type="spellStart"/>
                        <w:r w:rsidRPr="000D67AD">
                          <w:rPr>
                            <w:rFonts w:ascii="Helios" w:hAnsi="Helios"/>
                            <w:sz w:val="12"/>
                            <w:szCs w:val="12"/>
                            <w:lang w:val="en-US"/>
                          </w:rPr>
                          <w:t>ru</w:t>
                        </w:r>
                        <w:proofErr w:type="spellEnd"/>
                      </w:hyperlink>
                    </w:p>
                  </w:txbxContent>
                </v:textbox>
                <w10:wrap type="square" anchorx="margin"/>
              </v:shape>
            </w:pict>
          </mc:Fallback>
        </mc:AlternateContent>
      </w:r>
      <w:r w:rsidRPr="00054714">
        <w:rPr>
          <w:noProof/>
          <w:sz w:val="16"/>
          <w:szCs w:val="16"/>
          <w:lang w:eastAsia="ru-RU"/>
        </w:rPr>
        <w:drawing>
          <wp:inline distT="0" distB="0" distL="0" distR="0" wp14:anchorId="6C77C294" wp14:editId="4970905E">
            <wp:extent cx="3625850" cy="469265"/>
            <wp:effectExtent l="0" t="0" r="0" b="6985"/>
            <wp:docPr id="2" name="Рисунок 2"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14:paraId="6DDCC409" w14:textId="438FA35B" w:rsidR="007556FF" w:rsidRPr="00054714" w:rsidRDefault="007556FF" w:rsidP="007A26E8">
      <w:pPr>
        <w:pStyle w:val="affffffd"/>
        <w:suppressAutoHyphens/>
        <w:jc w:val="center"/>
        <w:rPr>
          <w:rFonts w:ascii="Helios-Regular" w:hAnsi="Helios-Regular" w:cs="Helios-Regular"/>
          <w:spacing w:val="4"/>
          <w:sz w:val="14"/>
          <w:szCs w:val="14"/>
          <w:lang w:val="en-US"/>
        </w:rPr>
      </w:pPr>
    </w:p>
    <w:p w14:paraId="4959859B" w14:textId="4A164EEA" w:rsidR="007556FF" w:rsidRPr="00054714" w:rsidRDefault="007556FF" w:rsidP="007A26E8">
      <w:pPr>
        <w:ind w:left="5670" w:firstLine="0"/>
        <w:jc w:val="center"/>
        <w:rPr>
          <w:sz w:val="24"/>
          <w:szCs w:val="24"/>
          <w:lang w:val="en-US"/>
        </w:rPr>
      </w:pPr>
    </w:p>
    <w:p w14:paraId="0A675A5D" w14:textId="5F9AC94A" w:rsidR="007556FF" w:rsidRPr="00054714" w:rsidRDefault="007556FF" w:rsidP="007A26E8">
      <w:pPr>
        <w:jc w:val="center"/>
        <w:rPr>
          <w:rFonts w:ascii="Arial" w:hAnsi="Arial" w:cs="Arial"/>
          <w:noProof/>
          <w:sz w:val="18"/>
          <w:szCs w:val="18"/>
          <w:lang w:val="en-US"/>
        </w:rPr>
      </w:pPr>
    </w:p>
    <w:p w14:paraId="3A02471A" w14:textId="62C399E7" w:rsidR="005C08CA" w:rsidRPr="00054714" w:rsidRDefault="005C08CA" w:rsidP="007A26E8">
      <w:pPr>
        <w:ind w:left="5670" w:firstLine="0"/>
        <w:jc w:val="center"/>
        <w:rPr>
          <w:sz w:val="24"/>
          <w:szCs w:val="24"/>
        </w:rPr>
      </w:pPr>
    </w:p>
    <w:p w14:paraId="046E7575" w14:textId="77777777" w:rsidR="007556FF" w:rsidRPr="00054714" w:rsidRDefault="007556FF" w:rsidP="007A26E8">
      <w:pPr>
        <w:ind w:left="5670" w:firstLine="0"/>
        <w:jc w:val="center"/>
        <w:rPr>
          <w:sz w:val="24"/>
          <w:szCs w:val="24"/>
        </w:rPr>
      </w:pPr>
      <w:r w:rsidRPr="00054714">
        <w:rPr>
          <w:sz w:val="24"/>
          <w:szCs w:val="24"/>
        </w:rPr>
        <w:t>УТВЕРЖДАЮ:</w:t>
      </w:r>
    </w:p>
    <w:p w14:paraId="7C4BCA9B" w14:textId="77777777" w:rsidR="002079C8" w:rsidRPr="00054714" w:rsidRDefault="002079C8" w:rsidP="002079C8">
      <w:pPr>
        <w:spacing w:line="240" w:lineRule="auto"/>
        <w:jc w:val="right"/>
        <w:rPr>
          <w:sz w:val="24"/>
          <w:szCs w:val="24"/>
        </w:rPr>
      </w:pPr>
      <w:r w:rsidRPr="00054714">
        <w:rPr>
          <w:sz w:val="24"/>
          <w:szCs w:val="24"/>
        </w:rPr>
        <w:t>Председатель закупочной комиссии -</w:t>
      </w:r>
    </w:p>
    <w:p w14:paraId="02A89C71" w14:textId="77777777" w:rsidR="002079C8" w:rsidRPr="00054714" w:rsidRDefault="002079C8" w:rsidP="002079C8">
      <w:pPr>
        <w:spacing w:line="240" w:lineRule="auto"/>
        <w:jc w:val="right"/>
        <w:rPr>
          <w:sz w:val="24"/>
          <w:szCs w:val="24"/>
        </w:rPr>
      </w:pPr>
      <w:r w:rsidRPr="00054714">
        <w:rPr>
          <w:sz w:val="24"/>
          <w:szCs w:val="24"/>
        </w:rPr>
        <w:t xml:space="preserve">заместитель генерального директора </w:t>
      </w:r>
    </w:p>
    <w:p w14:paraId="19863F8B" w14:textId="77777777" w:rsidR="002079C8" w:rsidRPr="00054714" w:rsidRDefault="002079C8" w:rsidP="002079C8">
      <w:pPr>
        <w:spacing w:line="240" w:lineRule="auto"/>
        <w:jc w:val="right"/>
        <w:rPr>
          <w:sz w:val="24"/>
          <w:szCs w:val="24"/>
        </w:rPr>
      </w:pPr>
      <w:r w:rsidRPr="00054714">
        <w:rPr>
          <w:sz w:val="24"/>
          <w:szCs w:val="24"/>
        </w:rPr>
        <w:t xml:space="preserve">по инвестиционной деятельности </w:t>
      </w:r>
    </w:p>
    <w:p w14:paraId="4E407C95" w14:textId="77777777" w:rsidR="002079C8" w:rsidRPr="00054714" w:rsidRDefault="002079C8" w:rsidP="002079C8">
      <w:pPr>
        <w:spacing w:line="240" w:lineRule="auto"/>
        <w:jc w:val="right"/>
        <w:rPr>
          <w:sz w:val="24"/>
          <w:szCs w:val="24"/>
        </w:rPr>
      </w:pPr>
      <w:r w:rsidRPr="00054714">
        <w:rPr>
          <w:sz w:val="24"/>
          <w:szCs w:val="24"/>
        </w:rPr>
        <w:t>ПАО «МРСК Центра»-</w:t>
      </w:r>
    </w:p>
    <w:p w14:paraId="1AF83CBE" w14:textId="77777777" w:rsidR="002079C8" w:rsidRPr="00054714" w:rsidRDefault="002079C8" w:rsidP="002079C8">
      <w:pPr>
        <w:spacing w:line="240" w:lineRule="auto"/>
        <w:jc w:val="right"/>
        <w:rPr>
          <w:sz w:val="24"/>
          <w:szCs w:val="24"/>
        </w:rPr>
      </w:pPr>
      <w:r w:rsidRPr="00054714">
        <w:rPr>
          <w:sz w:val="24"/>
          <w:szCs w:val="24"/>
        </w:rPr>
        <w:t xml:space="preserve">управляющей организации </w:t>
      </w:r>
    </w:p>
    <w:p w14:paraId="403F0BFB" w14:textId="77777777" w:rsidR="002079C8" w:rsidRPr="00054714" w:rsidRDefault="002079C8" w:rsidP="002079C8">
      <w:pPr>
        <w:spacing w:line="240" w:lineRule="auto"/>
        <w:jc w:val="right"/>
        <w:rPr>
          <w:sz w:val="24"/>
          <w:szCs w:val="24"/>
        </w:rPr>
      </w:pPr>
      <w:r w:rsidRPr="00054714">
        <w:rPr>
          <w:sz w:val="24"/>
          <w:szCs w:val="24"/>
        </w:rPr>
        <w:t>ПАО «МРСК Центра и Приволжья»</w:t>
      </w:r>
    </w:p>
    <w:p w14:paraId="4DBB768C" w14:textId="77777777" w:rsidR="002079C8" w:rsidRPr="00054714" w:rsidRDefault="002079C8" w:rsidP="002079C8">
      <w:pPr>
        <w:spacing w:line="240" w:lineRule="auto"/>
        <w:jc w:val="right"/>
        <w:rPr>
          <w:sz w:val="24"/>
          <w:szCs w:val="24"/>
        </w:rPr>
      </w:pPr>
    </w:p>
    <w:p w14:paraId="465E2E6F" w14:textId="77777777" w:rsidR="007556FF" w:rsidRPr="00054714" w:rsidRDefault="007556FF" w:rsidP="007A26E8">
      <w:pPr>
        <w:spacing w:line="240" w:lineRule="auto"/>
        <w:jc w:val="right"/>
        <w:rPr>
          <w:sz w:val="24"/>
          <w:szCs w:val="24"/>
        </w:rPr>
      </w:pPr>
      <w:r w:rsidRPr="00054714">
        <w:rPr>
          <w:sz w:val="24"/>
          <w:szCs w:val="24"/>
        </w:rPr>
        <w:t>____________________ Д.В. Скляров</w:t>
      </w:r>
    </w:p>
    <w:p w14:paraId="262843C6" w14:textId="77777777" w:rsidR="007556FF" w:rsidRPr="00054714" w:rsidRDefault="007556FF" w:rsidP="007A26E8">
      <w:pPr>
        <w:spacing w:line="240" w:lineRule="auto"/>
        <w:jc w:val="right"/>
        <w:rPr>
          <w:sz w:val="24"/>
          <w:szCs w:val="24"/>
        </w:rPr>
      </w:pPr>
    </w:p>
    <w:p w14:paraId="71BCC889" w14:textId="3CFBD865" w:rsidR="007556FF" w:rsidRPr="00054714" w:rsidRDefault="007556FF" w:rsidP="007A26E8">
      <w:pPr>
        <w:ind w:left="5670" w:firstLine="0"/>
        <w:jc w:val="right"/>
        <w:rPr>
          <w:sz w:val="24"/>
          <w:szCs w:val="24"/>
        </w:rPr>
      </w:pPr>
      <w:r w:rsidRPr="00054714">
        <w:rPr>
          <w:sz w:val="24"/>
          <w:szCs w:val="24"/>
        </w:rPr>
        <w:t xml:space="preserve"> «____» ___________________ </w:t>
      </w:r>
      <w:r w:rsidR="008C0D6A" w:rsidRPr="00054714">
        <w:rPr>
          <w:sz w:val="24"/>
          <w:szCs w:val="24"/>
        </w:rPr>
        <w:t>2018</w:t>
      </w:r>
      <w:r w:rsidRPr="00054714">
        <w:rPr>
          <w:sz w:val="24"/>
          <w:szCs w:val="24"/>
        </w:rPr>
        <w:t xml:space="preserve"> г.</w:t>
      </w:r>
    </w:p>
    <w:p w14:paraId="72662627" w14:textId="77777777" w:rsidR="007556FF" w:rsidRPr="00054714" w:rsidRDefault="007556FF" w:rsidP="007A26E8">
      <w:pPr>
        <w:ind w:firstLine="0"/>
        <w:jc w:val="left"/>
        <w:rPr>
          <w:sz w:val="24"/>
          <w:szCs w:val="24"/>
        </w:rPr>
      </w:pPr>
    </w:p>
    <w:p w14:paraId="53D2A612" w14:textId="77777777" w:rsidR="007556FF" w:rsidRPr="00054714" w:rsidRDefault="007556FF" w:rsidP="007A26E8">
      <w:pPr>
        <w:spacing w:line="240" w:lineRule="auto"/>
        <w:ind w:left="6804" w:firstLine="0"/>
        <w:rPr>
          <w:b/>
          <w:kern w:val="36"/>
          <w:sz w:val="24"/>
          <w:szCs w:val="24"/>
        </w:rPr>
      </w:pPr>
      <w:r w:rsidRPr="00054714">
        <w:rPr>
          <w:b/>
          <w:kern w:val="36"/>
          <w:sz w:val="24"/>
          <w:szCs w:val="24"/>
        </w:rPr>
        <w:t>Согласовано на заседании</w:t>
      </w:r>
    </w:p>
    <w:p w14:paraId="5339DCC6" w14:textId="77777777" w:rsidR="007556FF" w:rsidRPr="00054714" w:rsidRDefault="007556FF" w:rsidP="007A26E8">
      <w:pPr>
        <w:spacing w:line="240" w:lineRule="auto"/>
        <w:ind w:left="6804" w:firstLine="0"/>
        <w:rPr>
          <w:b/>
          <w:kern w:val="36"/>
          <w:sz w:val="24"/>
          <w:szCs w:val="24"/>
        </w:rPr>
      </w:pPr>
      <w:r w:rsidRPr="00054714">
        <w:rPr>
          <w:b/>
          <w:kern w:val="36"/>
          <w:sz w:val="24"/>
          <w:szCs w:val="24"/>
        </w:rPr>
        <w:t>закупочной комиссии</w:t>
      </w:r>
    </w:p>
    <w:p w14:paraId="6DD788C5" w14:textId="77777777" w:rsidR="007556FF" w:rsidRPr="00054714" w:rsidRDefault="007556FF" w:rsidP="007A26E8">
      <w:pPr>
        <w:spacing w:line="240" w:lineRule="auto"/>
        <w:ind w:left="6804" w:firstLine="0"/>
        <w:rPr>
          <w:b/>
          <w:kern w:val="36"/>
          <w:sz w:val="24"/>
          <w:szCs w:val="24"/>
        </w:rPr>
      </w:pPr>
      <w:r w:rsidRPr="00054714">
        <w:rPr>
          <w:b/>
          <w:kern w:val="36"/>
          <w:sz w:val="24"/>
          <w:szCs w:val="24"/>
        </w:rPr>
        <w:t>Протокол № ____________</w:t>
      </w:r>
    </w:p>
    <w:p w14:paraId="00A6DC8A" w14:textId="4EAB68A7" w:rsidR="007556FF" w:rsidRPr="00054714" w:rsidRDefault="007556FF" w:rsidP="007A26E8">
      <w:pPr>
        <w:spacing w:line="240" w:lineRule="auto"/>
        <w:ind w:left="6804" w:firstLine="0"/>
        <w:rPr>
          <w:b/>
          <w:kern w:val="36"/>
          <w:sz w:val="24"/>
          <w:szCs w:val="24"/>
        </w:rPr>
      </w:pPr>
      <w:r w:rsidRPr="00054714">
        <w:rPr>
          <w:b/>
          <w:kern w:val="36"/>
          <w:sz w:val="24"/>
          <w:szCs w:val="24"/>
        </w:rPr>
        <w:t xml:space="preserve">от «___» _______ </w:t>
      </w:r>
      <w:r w:rsidR="008C0D6A" w:rsidRPr="00054714">
        <w:rPr>
          <w:b/>
          <w:kern w:val="36"/>
          <w:sz w:val="24"/>
          <w:szCs w:val="24"/>
        </w:rPr>
        <w:t>2018</w:t>
      </w:r>
      <w:r w:rsidRPr="00054714">
        <w:rPr>
          <w:b/>
          <w:kern w:val="36"/>
          <w:sz w:val="24"/>
          <w:szCs w:val="24"/>
        </w:rPr>
        <w:t xml:space="preserve"> года</w:t>
      </w:r>
    </w:p>
    <w:p w14:paraId="1C674E10" w14:textId="77777777" w:rsidR="00717F60" w:rsidRPr="00054714" w:rsidRDefault="00717F60" w:rsidP="007A26E8">
      <w:pPr>
        <w:spacing w:line="264" w:lineRule="auto"/>
        <w:jc w:val="center"/>
        <w:rPr>
          <w:sz w:val="24"/>
          <w:szCs w:val="24"/>
        </w:rPr>
      </w:pPr>
    </w:p>
    <w:p w14:paraId="422A6A92" w14:textId="77777777" w:rsidR="00717F60" w:rsidRPr="00054714" w:rsidRDefault="00717F60" w:rsidP="007A26E8">
      <w:pPr>
        <w:spacing w:line="264" w:lineRule="auto"/>
        <w:jc w:val="center"/>
        <w:rPr>
          <w:sz w:val="24"/>
          <w:szCs w:val="24"/>
        </w:rPr>
      </w:pPr>
    </w:p>
    <w:p w14:paraId="70472F33" w14:textId="77777777" w:rsidR="00717F60" w:rsidRPr="00054714" w:rsidRDefault="00717F60" w:rsidP="007A26E8">
      <w:pPr>
        <w:spacing w:line="264" w:lineRule="auto"/>
        <w:jc w:val="center"/>
        <w:rPr>
          <w:sz w:val="24"/>
          <w:szCs w:val="24"/>
        </w:rPr>
      </w:pPr>
    </w:p>
    <w:p w14:paraId="75EABD0C" w14:textId="77777777" w:rsidR="00717F60" w:rsidRPr="00054714" w:rsidRDefault="00717F60" w:rsidP="007A26E8">
      <w:pPr>
        <w:pStyle w:val="1f5"/>
        <w:spacing w:line="264" w:lineRule="auto"/>
        <w:ind w:left="0" w:right="0"/>
        <w:jc w:val="center"/>
        <w:rPr>
          <w:rFonts w:ascii="Times New Roman" w:hAnsi="Times New Roman"/>
          <w:b/>
          <w:bCs w:val="0"/>
          <w:sz w:val="24"/>
          <w:szCs w:val="24"/>
        </w:rPr>
      </w:pPr>
      <w:r w:rsidRPr="00054714">
        <w:rPr>
          <w:rFonts w:ascii="Times New Roman" w:hAnsi="Times New Roman"/>
          <w:b/>
          <w:bCs w:val="0"/>
          <w:sz w:val="24"/>
          <w:szCs w:val="24"/>
        </w:rPr>
        <w:t>Документация по запросу предложений</w:t>
      </w:r>
    </w:p>
    <w:p w14:paraId="49636993" w14:textId="77777777" w:rsidR="00717F60" w:rsidRPr="00054714" w:rsidRDefault="00717F60" w:rsidP="007A26E8">
      <w:pPr>
        <w:pStyle w:val="1f5"/>
        <w:spacing w:line="264" w:lineRule="auto"/>
        <w:ind w:left="0" w:right="0"/>
        <w:jc w:val="center"/>
        <w:rPr>
          <w:rFonts w:ascii="Times New Roman" w:hAnsi="Times New Roman"/>
          <w:sz w:val="24"/>
          <w:szCs w:val="24"/>
        </w:rPr>
      </w:pPr>
    </w:p>
    <w:p w14:paraId="05D5FBC1" w14:textId="77777777" w:rsidR="00717F60" w:rsidRPr="00054714" w:rsidRDefault="00717F60" w:rsidP="007A26E8">
      <w:pPr>
        <w:pStyle w:val="1f5"/>
        <w:spacing w:line="264" w:lineRule="auto"/>
        <w:ind w:left="0" w:right="0"/>
        <w:jc w:val="center"/>
        <w:rPr>
          <w:rFonts w:ascii="Times New Roman" w:hAnsi="Times New Roman"/>
          <w:b/>
          <w:sz w:val="24"/>
          <w:szCs w:val="24"/>
        </w:rPr>
      </w:pPr>
      <w:r w:rsidRPr="00054714">
        <w:rPr>
          <w:rFonts w:ascii="Times New Roman" w:hAnsi="Times New Roman"/>
          <w:b/>
          <w:sz w:val="24"/>
          <w:szCs w:val="24"/>
        </w:rPr>
        <w:t>ОТКРЫТЫЙ ЗАПРОС ПРЕДЛОЖЕНИЙ</w:t>
      </w:r>
    </w:p>
    <w:p w14:paraId="7D27DC4C" w14:textId="51FAB44A" w:rsidR="00717F60" w:rsidRPr="00054714" w:rsidRDefault="00717F60" w:rsidP="007A26E8">
      <w:pPr>
        <w:spacing w:line="264" w:lineRule="auto"/>
        <w:ind w:firstLine="0"/>
        <w:jc w:val="center"/>
        <w:rPr>
          <w:b/>
          <w:sz w:val="24"/>
          <w:szCs w:val="24"/>
        </w:rPr>
      </w:pPr>
      <w:r w:rsidRPr="00054714">
        <w:rPr>
          <w:b/>
          <w:sz w:val="24"/>
          <w:szCs w:val="24"/>
        </w:rPr>
        <w:t xml:space="preserve">на право заключения </w:t>
      </w:r>
      <w:r w:rsidR="00D018FD" w:rsidRPr="00D018FD">
        <w:rPr>
          <w:b/>
          <w:sz w:val="24"/>
          <w:szCs w:val="24"/>
        </w:rPr>
        <w:t>Договоров обязательного страхования гражданской ответственности владельцев транспортных средств (ОСАГО) для нужд ПАО «МРСК Центра и Приволжья» (филиалов «Владимирэнерго», «Ивэнерго», «Калугаэнерго», «Кировэнерго», «Мариэнерго», «Нижновэнерго», «Рязаньэнерго», «Тулэнерго» и «Удмуртэнерго»)</w:t>
      </w:r>
    </w:p>
    <w:p w14:paraId="7D3B50DB" w14:textId="77777777" w:rsidR="007556FF" w:rsidRPr="00054714" w:rsidRDefault="007556FF" w:rsidP="007A26E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14:paraId="6799EE7F" w14:textId="77777777" w:rsidR="00717F60" w:rsidRPr="00054714" w:rsidRDefault="00717F60" w:rsidP="007A26E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054714">
        <w:rPr>
          <w:rFonts w:ascii="Times New Roman" w:eastAsia="Times New Roman" w:hAnsi="Times New Roman" w:cs="Times New Roman"/>
          <w:b/>
          <w:caps/>
        </w:rPr>
        <w:t xml:space="preserve"> «ОБЩАЯ</w:t>
      </w:r>
      <w:r w:rsidR="00B51A18" w:rsidRPr="00054714">
        <w:rPr>
          <w:rFonts w:ascii="Times New Roman" w:eastAsia="Times New Roman" w:hAnsi="Times New Roman" w:cs="Times New Roman"/>
          <w:b/>
          <w:caps/>
        </w:rPr>
        <w:t>,</w:t>
      </w:r>
      <w:r w:rsidRPr="00054714">
        <w:rPr>
          <w:rFonts w:ascii="Times New Roman" w:eastAsia="Times New Roman" w:hAnsi="Times New Roman" w:cs="Times New Roman"/>
          <w:b/>
          <w:caps/>
        </w:rPr>
        <w:t xml:space="preserve"> КОММЕРЧЕСКАЯ</w:t>
      </w:r>
      <w:r w:rsidR="00B51A18" w:rsidRPr="00054714">
        <w:rPr>
          <w:rFonts w:ascii="Times New Roman" w:eastAsia="Times New Roman" w:hAnsi="Times New Roman" w:cs="Times New Roman"/>
          <w:b/>
          <w:caps/>
        </w:rPr>
        <w:t xml:space="preserve"> и техническая</w:t>
      </w:r>
      <w:r w:rsidRPr="00054714">
        <w:rPr>
          <w:rFonts w:ascii="Times New Roman" w:eastAsia="Times New Roman" w:hAnsi="Times New Roman" w:cs="Times New Roman"/>
          <w:b/>
          <w:caps/>
        </w:rPr>
        <w:t xml:space="preserve"> ЧАСТИ»</w:t>
      </w:r>
      <w:r w:rsidRPr="00054714">
        <w:rPr>
          <w:rFonts w:ascii="Times New Roman" w:hAnsi="Times New Roman" w:cs="Times New Roman"/>
        </w:rPr>
        <w:t xml:space="preserve"> </w:t>
      </w:r>
    </w:p>
    <w:p w14:paraId="175F719B" w14:textId="77777777" w:rsidR="00717F60" w:rsidRPr="00054714" w:rsidRDefault="00717F60" w:rsidP="007A26E8">
      <w:pPr>
        <w:spacing w:line="264" w:lineRule="auto"/>
        <w:ind w:firstLine="0"/>
        <w:rPr>
          <w:sz w:val="24"/>
          <w:szCs w:val="24"/>
        </w:rPr>
      </w:pPr>
    </w:p>
    <w:p w14:paraId="4395F743" w14:textId="77777777" w:rsidR="00717F60" w:rsidRPr="00054714" w:rsidRDefault="00717F60" w:rsidP="007A26E8">
      <w:pPr>
        <w:spacing w:line="264" w:lineRule="auto"/>
        <w:ind w:firstLine="0"/>
        <w:rPr>
          <w:sz w:val="24"/>
          <w:szCs w:val="24"/>
        </w:rPr>
      </w:pPr>
    </w:p>
    <w:p w14:paraId="6B3BA8C4" w14:textId="77777777" w:rsidR="00717F60" w:rsidRPr="00054714" w:rsidRDefault="00717F60" w:rsidP="007A26E8">
      <w:pPr>
        <w:spacing w:line="264" w:lineRule="auto"/>
        <w:ind w:firstLine="0"/>
        <w:jc w:val="center"/>
        <w:rPr>
          <w:b/>
          <w:sz w:val="24"/>
          <w:szCs w:val="24"/>
        </w:rPr>
      </w:pPr>
    </w:p>
    <w:p w14:paraId="20374185" w14:textId="77777777" w:rsidR="007556FF" w:rsidRPr="00054714" w:rsidRDefault="007556FF" w:rsidP="007A26E8">
      <w:pPr>
        <w:spacing w:line="264" w:lineRule="auto"/>
        <w:ind w:firstLine="0"/>
        <w:jc w:val="center"/>
        <w:rPr>
          <w:b/>
          <w:sz w:val="24"/>
          <w:szCs w:val="24"/>
        </w:rPr>
      </w:pPr>
    </w:p>
    <w:p w14:paraId="02D959B2" w14:textId="77777777" w:rsidR="005C08CA" w:rsidRPr="00054714" w:rsidRDefault="005C08CA" w:rsidP="007A26E8">
      <w:pPr>
        <w:spacing w:line="264" w:lineRule="auto"/>
        <w:ind w:firstLine="0"/>
        <w:jc w:val="center"/>
        <w:rPr>
          <w:b/>
          <w:sz w:val="24"/>
          <w:szCs w:val="24"/>
        </w:rPr>
      </w:pPr>
    </w:p>
    <w:p w14:paraId="7E750658" w14:textId="77777777" w:rsidR="008E4E8C" w:rsidRPr="00054714" w:rsidRDefault="008E4E8C" w:rsidP="007A26E8">
      <w:pPr>
        <w:spacing w:line="264" w:lineRule="auto"/>
        <w:ind w:firstLine="0"/>
        <w:jc w:val="center"/>
        <w:rPr>
          <w:b/>
          <w:sz w:val="24"/>
          <w:szCs w:val="24"/>
        </w:rPr>
      </w:pPr>
    </w:p>
    <w:p w14:paraId="6A8148BD" w14:textId="77777777" w:rsidR="008E4E8C" w:rsidRPr="00054714" w:rsidRDefault="008E4E8C" w:rsidP="007A26E8">
      <w:pPr>
        <w:spacing w:line="264" w:lineRule="auto"/>
        <w:ind w:firstLine="0"/>
        <w:jc w:val="center"/>
        <w:rPr>
          <w:b/>
          <w:sz w:val="24"/>
          <w:szCs w:val="24"/>
        </w:rPr>
      </w:pPr>
    </w:p>
    <w:p w14:paraId="7CD074B7" w14:textId="77777777" w:rsidR="008E4E8C" w:rsidRPr="00054714" w:rsidRDefault="008E4E8C" w:rsidP="007A26E8">
      <w:pPr>
        <w:spacing w:line="264" w:lineRule="auto"/>
        <w:ind w:firstLine="0"/>
        <w:jc w:val="center"/>
        <w:rPr>
          <w:b/>
          <w:sz w:val="24"/>
          <w:szCs w:val="24"/>
        </w:rPr>
      </w:pPr>
    </w:p>
    <w:p w14:paraId="641A8C8F" w14:textId="77777777" w:rsidR="008E4E8C" w:rsidRPr="00054714" w:rsidRDefault="008E4E8C" w:rsidP="007A26E8">
      <w:pPr>
        <w:spacing w:line="264" w:lineRule="auto"/>
        <w:ind w:firstLine="0"/>
        <w:jc w:val="center"/>
        <w:rPr>
          <w:b/>
          <w:sz w:val="24"/>
          <w:szCs w:val="24"/>
        </w:rPr>
      </w:pPr>
    </w:p>
    <w:p w14:paraId="698F425B" w14:textId="77777777" w:rsidR="008E4E8C" w:rsidRPr="00054714" w:rsidRDefault="008E4E8C" w:rsidP="007A26E8">
      <w:pPr>
        <w:spacing w:line="264" w:lineRule="auto"/>
        <w:ind w:firstLine="0"/>
        <w:jc w:val="center"/>
        <w:rPr>
          <w:b/>
          <w:sz w:val="24"/>
          <w:szCs w:val="24"/>
        </w:rPr>
      </w:pPr>
    </w:p>
    <w:p w14:paraId="01F06563" w14:textId="77777777" w:rsidR="00DB5A50" w:rsidRPr="00054714" w:rsidRDefault="00DB5A50" w:rsidP="007A26E8">
      <w:pPr>
        <w:spacing w:line="264" w:lineRule="auto"/>
        <w:ind w:firstLine="0"/>
        <w:jc w:val="center"/>
        <w:rPr>
          <w:b/>
          <w:sz w:val="24"/>
          <w:szCs w:val="24"/>
        </w:rPr>
      </w:pPr>
    </w:p>
    <w:p w14:paraId="6752B4FD" w14:textId="77777777" w:rsidR="005C08CA" w:rsidRPr="00054714" w:rsidRDefault="005C08CA" w:rsidP="007A26E8">
      <w:pPr>
        <w:spacing w:line="264" w:lineRule="auto"/>
        <w:ind w:firstLine="0"/>
        <w:jc w:val="center"/>
        <w:rPr>
          <w:b/>
          <w:sz w:val="24"/>
          <w:szCs w:val="24"/>
        </w:rPr>
      </w:pPr>
    </w:p>
    <w:p w14:paraId="6AF63802" w14:textId="77777777" w:rsidR="007556FF" w:rsidRPr="00054714" w:rsidRDefault="007556FF" w:rsidP="007A26E8">
      <w:pPr>
        <w:spacing w:line="264" w:lineRule="auto"/>
        <w:ind w:firstLine="0"/>
        <w:jc w:val="center"/>
        <w:rPr>
          <w:b/>
          <w:sz w:val="24"/>
          <w:szCs w:val="24"/>
        </w:rPr>
      </w:pPr>
    </w:p>
    <w:p w14:paraId="02CF9D5D" w14:textId="120E0C6C" w:rsidR="007556FF" w:rsidRPr="00054714" w:rsidRDefault="007556FF" w:rsidP="007A26E8">
      <w:pPr>
        <w:spacing w:line="240" w:lineRule="auto"/>
        <w:ind w:firstLine="0"/>
        <w:jc w:val="center"/>
        <w:rPr>
          <w:sz w:val="24"/>
          <w:szCs w:val="24"/>
        </w:rPr>
      </w:pPr>
      <w:r w:rsidRPr="00054714">
        <w:rPr>
          <w:sz w:val="24"/>
          <w:szCs w:val="24"/>
        </w:rPr>
        <w:t>г. Москва</w:t>
      </w:r>
      <w:r w:rsidRPr="00054714">
        <w:rPr>
          <w:sz w:val="24"/>
          <w:szCs w:val="24"/>
        </w:rPr>
        <w:br/>
      </w:r>
      <w:r w:rsidR="008C0D6A" w:rsidRPr="00054714">
        <w:rPr>
          <w:sz w:val="24"/>
          <w:szCs w:val="24"/>
        </w:rPr>
        <w:t>2018</w:t>
      </w:r>
      <w:r w:rsidRPr="00054714">
        <w:rPr>
          <w:sz w:val="24"/>
          <w:szCs w:val="24"/>
        </w:rPr>
        <w:t xml:space="preserve"> г.</w:t>
      </w:r>
    </w:p>
    <w:p w14:paraId="71D4BD58" w14:textId="77777777" w:rsidR="00717F60" w:rsidRPr="00054714" w:rsidRDefault="00717F60" w:rsidP="007A26E8">
      <w:pPr>
        <w:spacing w:line="264" w:lineRule="auto"/>
        <w:ind w:firstLine="0"/>
        <w:jc w:val="center"/>
        <w:rPr>
          <w:sz w:val="24"/>
          <w:szCs w:val="24"/>
        </w:rPr>
        <w:sectPr w:rsidR="00717F60" w:rsidRPr="00054714" w:rsidSect="002B0606">
          <w:pgSz w:w="11907" w:h="16840" w:code="9"/>
          <w:pgMar w:top="714" w:right="851" w:bottom="590" w:left="1242" w:header="454" w:footer="357" w:gutter="0"/>
          <w:cols w:space="720"/>
          <w:docGrid w:linePitch="360"/>
        </w:sectPr>
      </w:pPr>
    </w:p>
    <w:p w14:paraId="0970BA88" w14:textId="77777777" w:rsidR="00717F60" w:rsidRPr="00054714" w:rsidRDefault="00717F60" w:rsidP="007A26E8">
      <w:pPr>
        <w:pStyle w:val="1f4"/>
        <w:tabs>
          <w:tab w:val="left" w:pos="9639"/>
        </w:tabs>
        <w:spacing w:line="264" w:lineRule="auto"/>
        <w:ind w:right="2049"/>
        <w:rPr>
          <w:sz w:val="24"/>
          <w:szCs w:val="24"/>
        </w:rPr>
      </w:pPr>
      <w:r w:rsidRPr="00054714">
        <w:rPr>
          <w:sz w:val="24"/>
          <w:szCs w:val="24"/>
        </w:rPr>
        <w:lastRenderedPageBreak/>
        <w:t>СОДЕРЖАНИЕ</w:t>
      </w:r>
    </w:p>
    <w:p w14:paraId="4C59ED33" w14:textId="77777777" w:rsidR="0061692D" w:rsidRDefault="00A76369">
      <w:pPr>
        <w:pStyle w:val="1f4"/>
        <w:rPr>
          <w:rFonts w:asciiTheme="minorHAnsi" w:eastAsiaTheme="minorEastAsia" w:hAnsiTheme="minorHAnsi" w:cstheme="minorBidi"/>
          <w:b w:val="0"/>
          <w:caps w:val="0"/>
          <w:noProof/>
          <w:szCs w:val="22"/>
          <w:lang w:eastAsia="ru-RU"/>
        </w:rPr>
      </w:pPr>
      <w:r w:rsidRPr="00054714">
        <w:rPr>
          <w:sz w:val="24"/>
          <w:szCs w:val="24"/>
        </w:rPr>
        <w:fldChar w:fldCharType="begin"/>
      </w:r>
      <w:r w:rsidR="00717F60" w:rsidRPr="00054714">
        <w:rPr>
          <w:sz w:val="24"/>
          <w:szCs w:val="24"/>
        </w:rPr>
        <w:instrText xml:space="preserve"> TOC </w:instrText>
      </w:r>
      <w:r w:rsidRPr="00054714">
        <w:rPr>
          <w:sz w:val="24"/>
          <w:szCs w:val="24"/>
        </w:rPr>
        <w:fldChar w:fldCharType="separate"/>
      </w:r>
      <w:bookmarkEnd w:id="0"/>
      <w:bookmarkEnd w:id="1"/>
      <w:bookmarkEnd w:id="2"/>
      <w:bookmarkEnd w:id="3"/>
      <w:bookmarkEnd w:id="4"/>
      <w:r w:rsidR="0061692D">
        <w:rPr>
          <w:noProof/>
        </w:rPr>
        <w:t>1</w:t>
      </w:r>
      <w:r w:rsidR="0061692D">
        <w:rPr>
          <w:rFonts w:asciiTheme="minorHAnsi" w:eastAsiaTheme="minorEastAsia" w:hAnsiTheme="minorHAnsi" w:cstheme="minorBidi"/>
          <w:b w:val="0"/>
          <w:caps w:val="0"/>
          <w:noProof/>
          <w:szCs w:val="22"/>
          <w:lang w:eastAsia="ru-RU"/>
        </w:rPr>
        <w:tab/>
      </w:r>
      <w:r w:rsidR="0061692D">
        <w:rPr>
          <w:noProof/>
        </w:rPr>
        <w:t>Общие положения</w:t>
      </w:r>
      <w:r w:rsidR="0061692D">
        <w:rPr>
          <w:noProof/>
        </w:rPr>
        <w:tab/>
      </w:r>
      <w:r w:rsidR="0061692D">
        <w:rPr>
          <w:noProof/>
        </w:rPr>
        <w:fldChar w:fldCharType="begin"/>
      </w:r>
      <w:r w:rsidR="0061692D">
        <w:rPr>
          <w:noProof/>
        </w:rPr>
        <w:instrText xml:space="preserve"> PAGEREF _Toc531620960 \h </w:instrText>
      </w:r>
      <w:r w:rsidR="0061692D">
        <w:rPr>
          <w:noProof/>
        </w:rPr>
      </w:r>
      <w:r w:rsidR="0061692D">
        <w:rPr>
          <w:noProof/>
        </w:rPr>
        <w:fldChar w:fldCharType="separate"/>
      </w:r>
      <w:r w:rsidR="00375157">
        <w:rPr>
          <w:noProof/>
        </w:rPr>
        <w:t>4</w:t>
      </w:r>
      <w:r w:rsidR="0061692D">
        <w:rPr>
          <w:noProof/>
        </w:rPr>
        <w:fldChar w:fldCharType="end"/>
      </w:r>
    </w:p>
    <w:p w14:paraId="30ED91AC" w14:textId="77777777" w:rsidR="0061692D" w:rsidRDefault="0061692D">
      <w:pPr>
        <w:pStyle w:val="28"/>
        <w:rPr>
          <w:rFonts w:asciiTheme="minorHAnsi" w:eastAsiaTheme="minorEastAsia" w:hAnsiTheme="minorHAnsi" w:cstheme="minorBidi"/>
          <w:b w:val="0"/>
          <w:bCs w:val="0"/>
          <w:noProof/>
          <w:sz w:val="22"/>
          <w:szCs w:val="22"/>
          <w:lang w:eastAsia="ru-RU"/>
        </w:rPr>
      </w:pPr>
      <w:r>
        <w:rPr>
          <w:noProof/>
        </w:rPr>
        <w:t>1.1</w:t>
      </w:r>
      <w:r>
        <w:rPr>
          <w:rFonts w:asciiTheme="minorHAnsi" w:eastAsiaTheme="minorEastAsia" w:hAnsiTheme="minorHAnsi" w:cstheme="minorBidi"/>
          <w:b w:val="0"/>
          <w:bCs w:val="0"/>
          <w:noProof/>
          <w:sz w:val="22"/>
          <w:szCs w:val="22"/>
          <w:lang w:eastAsia="ru-RU"/>
        </w:rPr>
        <w:tab/>
      </w:r>
      <w:r>
        <w:rPr>
          <w:noProof/>
        </w:rPr>
        <w:t>Общие сведения о процедуре запроса предложений</w:t>
      </w:r>
      <w:r>
        <w:rPr>
          <w:noProof/>
        </w:rPr>
        <w:tab/>
      </w:r>
      <w:r>
        <w:rPr>
          <w:noProof/>
        </w:rPr>
        <w:fldChar w:fldCharType="begin"/>
      </w:r>
      <w:r>
        <w:rPr>
          <w:noProof/>
        </w:rPr>
        <w:instrText xml:space="preserve"> PAGEREF _Toc531620961 \h </w:instrText>
      </w:r>
      <w:r>
        <w:rPr>
          <w:noProof/>
        </w:rPr>
      </w:r>
      <w:r>
        <w:rPr>
          <w:noProof/>
        </w:rPr>
        <w:fldChar w:fldCharType="separate"/>
      </w:r>
      <w:r w:rsidR="00375157">
        <w:rPr>
          <w:noProof/>
        </w:rPr>
        <w:t>4</w:t>
      </w:r>
      <w:r>
        <w:rPr>
          <w:noProof/>
        </w:rPr>
        <w:fldChar w:fldCharType="end"/>
      </w:r>
    </w:p>
    <w:p w14:paraId="24FA4CA7" w14:textId="77777777" w:rsidR="0061692D" w:rsidRDefault="0061692D">
      <w:pPr>
        <w:pStyle w:val="28"/>
        <w:rPr>
          <w:rFonts w:asciiTheme="minorHAnsi" w:eastAsiaTheme="minorEastAsia" w:hAnsiTheme="minorHAnsi" w:cstheme="minorBidi"/>
          <w:b w:val="0"/>
          <w:bCs w:val="0"/>
          <w:noProof/>
          <w:sz w:val="22"/>
          <w:szCs w:val="22"/>
          <w:lang w:eastAsia="ru-RU"/>
        </w:rPr>
      </w:pPr>
      <w:r>
        <w:rPr>
          <w:noProof/>
        </w:rPr>
        <w:t>1.2</w:t>
      </w:r>
      <w:r>
        <w:rPr>
          <w:rFonts w:asciiTheme="minorHAnsi" w:eastAsiaTheme="minorEastAsia" w:hAnsiTheme="minorHAnsi" w:cstheme="minorBidi"/>
          <w:b w:val="0"/>
          <w:bCs w:val="0"/>
          <w:noProof/>
          <w:sz w:val="22"/>
          <w:szCs w:val="22"/>
          <w:lang w:eastAsia="ru-RU"/>
        </w:rPr>
        <w:tab/>
      </w:r>
      <w:r>
        <w:rPr>
          <w:noProof/>
        </w:rPr>
        <w:t>Правовой статус документов</w:t>
      </w:r>
      <w:r>
        <w:rPr>
          <w:noProof/>
        </w:rPr>
        <w:tab/>
      </w:r>
      <w:r>
        <w:rPr>
          <w:noProof/>
        </w:rPr>
        <w:fldChar w:fldCharType="begin"/>
      </w:r>
      <w:r>
        <w:rPr>
          <w:noProof/>
        </w:rPr>
        <w:instrText xml:space="preserve"> PAGEREF _Toc531620962 \h </w:instrText>
      </w:r>
      <w:r>
        <w:rPr>
          <w:noProof/>
        </w:rPr>
      </w:r>
      <w:r>
        <w:rPr>
          <w:noProof/>
        </w:rPr>
        <w:fldChar w:fldCharType="separate"/>
      </w:r>
      <w:r w:rsidR="00375157">
        <w:rPr>
          <w:noProof/>
        </w:rPr>
        <w:t>5</w:t>
      </w:r>
      <w:r>
        <w:rPr>
          <w:noProof/>
        </w:rPr>
        <w:fldChar w:fldCharType="end"/>
      </w:r>
    </w:p>
    <w:p w14:paraId="315B5BFD" w14:textId="77777777" w:rsidR="0061692D" w:rsidRDefault="0061692D">
      <w:pPr>
        <w:pStyle w:val="28"/>
        <w:rPr>
          <w:rFonts w:asciiTheme="minorHAnsi" w:eastAsiaTheme="minorEastAsia" w:hAnsiTheme="minorHAnsi" w:cstheme="minorBidi"/>
          <w:b w:val="0"/>
          <w:bCs w:val="0"/>
          <w:noProof/>
          <w:sz w:val="22"/>
          <w:szCs w:val="22"/>
          <w:lang w:eastAsia="ru-RU"/>
        </w:rPr>
      </w:pPr>
      <w:r>
        <w:rPr>
          <w:noProof/>
        </w:rPr>
        <w:t>1.3</w:t>
      </w:r>
      <w:r>
        <w:rPr>
          <w:rFonts w:asciiTheme="minorHAnsi" w:eastAsiaTheme="minorEastAsia" w:hAnsiTheme="minorHAnsi" w:cstheme="minorBidi"/>
          <w:b w:val="0"/>
          <w:bCs w:val="0"/>
          <w:noProof/>
          <w:sz w:val="22"/>
          <w:szCs w:val="22"/>
          <w:lang w:eastAsia="ru-RU"/>
        </w:rPr>
        <w:tab/>
      </w:r>
      <w:r>
        <w:rPr>
          <w:noProof/>
        </w:rPr>
        <w:t>Особые положения в связи с проведением Запроса предложений на ЭТП</w:t>
      </w:r>
      <w:r>
        <w:rPr>
          <w:noProof/>
        </w:rPr>
        <w:tab/>
      </w:r>
      <w:r>
        <w:rPr>
          <w:noProof/>
        </w:rPr>
        <w:fldChar w:fldCharType="begin"/>
      </w:r>
      <w:r>
        <w:rPr>
          <w:noProof/>
        </w:rPr>
        <w:instrText xml:space="preserve"> PAGEREF _Toc531620963 \h </w:instrText>
      </w:r>
      <w:r>
        <w:rPr>
          <w:noProof/>
        </w:rPr>
      </w:r>
      <w:r>
        <w:rPr>
          <w:noProof/>
        </w:rPr>
        <w:fldChar w:fldCharType="separate"/>
      </w:r>
      <w:r w:rsidR="00375157">
        <w:rPr>
          <w:noProof/>
        </w:rPr>
        <w:t>6</w:t>
      </w:r>
      <w:r>
        <w:rPr>
          <w:noProof/>
        </w:rPr>
        <w:fldChar w:fldCharType="end"/>
      </w:r>
    </w:p>
    <w:p w14:paraId="18E4D107" w14:textId="77777777" w:rsidR="0061692D" w:rsidRDefault="0061692D">
      <w:pPr>
        <w:pStyle w:val="28"/>
        <w:rPr>
          <w:rFonts w:asciiTheme="minorHAnsi" w:eastAsiaTheme="minorEastAsia" w:hAnsiTheme="minorHAnsi" w:cstheme="minorBidi"/>
          <w:b w:val="0"/>
          <w:bCs w:val="0"/>
          <w:noProof/>
          <w:sz w:val="22"/>
          <w:szCs w:val="22"/>
          <w:lang w:eastAsia="ru-RU"/>
        </w:rPr>
      </w:pPr>
      <w:r>
        <w:rPr>
          <w:noProof/>
        </w:rPr>
        <w:t>1.4</w:t>
      </w:r>
      <w:r>
        <w:rPr>
          <w:rFonts w:asciiTheme="minorHAnsi" w:eastAsiaTheme="minorEastAsia" w:hAnsiTheme="minorHAnsi" w:cstheme="minorBidi"/>
          <w:b w:val="0"/>
          <w:bCs w:val="0"/>
          <w:noProof/>
          <w:sz w:val="22"/>
          <w:szCs w:val="22"/>
          <w:lang w:eastAsia="ru-RU"/>
        </w:rPr>
        <w:tab/>
      </w:r>
      <w:r>
        <w:rPr>
          <w:noProof/>
        </w:rPr>
        <w:t>Обжалование</w:t>
      </w:r>
      <w:r>
        <w:rPr>
          <w:noProof/>
        </w:rPr>
        <w:tab/>
      </w:r>
      <w:r>
        <w:rPr>
          <w:noProof/>
        </w:rPr>
        <w:fldChar w:fldCharType="begin"/>
      </w:r>
      <w:r>
        <w:rPr>
          <w:noProof/>
        </w:rPr>
        <w:instrText xml:space="preserve"> PAGEREF _Toc531620964 \h </w:instrText>
      </w:r>
      <w:r>
        <w:rPr>
          <w:noProof/>
        </w:rPr>
      </w:r>
      <w:r>
        <w:rPr>
          <w:noProof/>
        </w:rPr>
        <w:fldChar w:fldCharType="separate"/>
      </w:r>
      <w:r w:rsidR="00375157">
        <w:rPr>
          <w:noProof/>
        </w:rPr>
        <w:t>7</w:t>
      </w:r>
      <w:r>
        <w:rPr>
          <w:noProof/>
        </w:rPr>
        <w:fldChar w:fldCharType="end"/>
      </w:r>
    </w:p>
    <w:p w14:paraId="1D33C466" w14:textId="77777777" w:rsidR="0061692D" w:rsidRDefault="0061692D">
      <w:pPr>
        <w:pStyle w:val="28"/>
        <w:rPr>
          <w:rFonts w:asciiTheme="minorHAnsi" w:eastAsiaTheme="minorEastAsia" w:hAnsiTheme="minorHAnsi" w:cstheme="minorBidi"/>
          <w:b w:val="0"/>
          <w:bCs w:val="0"/>
          <w:noProof/>
          <w:sz w:val="22"/>
          <w:szCs w:val="22"/>
          <w:lang w:eastAsia="ru-RU"/>
        </w:rPr>
      </w:pPr>
      <w:r>
        <w:rPr>
          <w:noProof/>
        </w:rPr>
        <w:t>1.5</w:t>
      </w:r>
      <w:r>
        <w:rPr>
          <w:rFonts w:asciiTheme="minorHAnsi" w:eastAsiaTheme="minorEastAsia" w:hAnsiTheme="minorHAnsi" w:cstheme="minorBidi"/>
          <w:b w:val="0"/>
          <w:bCs w:val="0"/>
          <w:noProof/>
          <w:sz w:val="22"/>
          <w:szCs w:val="22"/>
          <w:lang w:eastAsia="ru-RU"/>
        </w:rPr>
        <w:tab/>
      </w:r>
      <w:r>
        <w:rPr>
          <w:noProof/>
        </w:rPr>
        <w:t>Прочие положения</w:t>
      </w:r>
      <w:r>
        <w:rPr>
          <w:noProof/>
        </w:rPr>
        <w:tab/>
      </w:r>
      <w:r>
        <w:rPr>
          <w:noProof/>
        </w:rPr>
        <w:fldChar w:fldCharType="begin"/>
      </w:r>
      <w:r>
        <w:rPr>
          <w:noProof/>
        </w:rPr>
        <w:instrText xml:space="preserve"> PAGEREF _Toc531620965 \h </w:instrText>
      </w:r>
      <w:r>
        <w:rPr>
          <w:noProof/>
        </w:rPr>
      </w:r>
      <w:r>
        <w:rPr>
          <w:noProof/>
        </w:rPr>
        <w:fldChar w:fldCharType="separate"/>
      </w:r>
      <w:r w:rsidR="00375157">
        <w:rPr>
          <w:noProof/>
        </w:rPr>
        <w:t>7</w:t>
      </w:r>
      <w:r>
        <w:rPr>
          <w:noProof/>
        </w:rPr>
        <w:fldChar w:fldCharType="end"/>
      </w:r>
    </w:p>
    <w:p w14:paraId="66024223" w14:textId="77777777" w:rsidR="0061692D" w:rsidRDefault="0061692D">
      <w:pPr>
        <w:pStyle w:val="28"/>
        <w:rPr>
          <w:rFonts w:asciiTheme="minorHAnsi" w:eastAsiaTheme="minorEastAsia" w:hAnsiTheme="minorHAnsi" w:cstheme="minorBidi"/>
          <w:b w:val="0"/>
          <w:bCs w:val="0"/>
          <w:noProof/>
          <w:sz w:val="22"/>
          <w:szCs w:val="22"/>
          <w:lang w:eastAsia="ru-RU"/>
        </w:rPr>
      </w:pPr>
      <w:r>
        <w:rPr>
          <w:noProof/>
        </w:rPr>
        <w:t>1.6</w:t>
      </w:r>
      <w:r>
        <w:rPr>
          <w:rFonts w:asciiTheme="minorHAnsi" w:eastAsiaTheme="minorEastAsia" w:hAnsiTheme="minorHAnsi" w:cstheme="minorBidi"/>
          <w:b w:val="0"/>
          <w:bCs w:val="0"/>
          <w:noProof/>
          <w:sz w:val="22"/>
          <w:szCs w:val="22"/>
          <w:lang w:eastAsia="ru-RU"/>
        </w:rPr>
        <w:tab/>
      </w:r>
      <w:r>
        <w:rPr>
          <w:noProof/>
        </w:rPr>
        <w:t>Закупка услуг с разбиением заказа на лоты</w:t>
      </w:r>
      <w:r>
        <w:rPr>
          <w:noProof/>
        </w:rPr>
        <w:tab/>
      </w:r>
      <w:r>
        <w:rPr>
          <w:noProof/>
        </w:rPr>
        <w:fldChar w:fldCharType="begin"/>
      </w:r>
      <w:r>
        <w:rPr>
          <w:noProof/>
        </w:rPr>
        <w:instrText xml:space="preserve"> PAGEREF _Toc531620966 \h </w:instrText>
      </w:r>
      <w:r>
        <w:rPr>
          <w:noProof/>
        </w:rPr>
      </w:r>
      <w:r>
        <w:rPr>
          <w:noProof/>
        </w:rPr>
        <w:fldChar w:fldCharType="separate"/>
      </w:r>
      <w:r w:rsidR="00375157">
        <w:rPr>
          <w:noProof/>
        </w:rPr>
        <w:t>9</w:t>
      </w:r>
      <w:r>
        <w:rPr>
          <w:noProof/>
        </w:rPr>
        <w:fldChar w:fldCharType="end"/>
      </w:r>
    </w:p>
    <w:p w14:paraId="587EBD5C" w14:textId="77777777" w:rsidR="0061692D" w:rsidRDefault="0061692D">
      <w:pPr>
        <w:pStyle w:val="1f4"/>
        <w:rPr>
          <w:rFonts w:asciiTheme="minorHAnsi" w:eastAsiaTheme="minorEastAsia" w:hAnsiTheme="minorHAnsi" w:cstheme="minorBidi"/>
          <w:b w:val="0"/>
          <w:caps w:val="0"/>
          <w:noProof/>
          <w:szCs w:val="22"/>
          <w:lang w:eastAsia="ru-RU"/>
        </w:rPr>
      </w:pPr>
      <w:r>
        <w:rPr>
          <w:noProof/>
        </w:rPr>
        <w:t>2</w:t>
      </w:r>
      <w:r>
        <w:rPr>
          <w:rFonts w:asciiTheme="minorHAnsi" w:eastAsiaTheme="minorEastAsia" w:hAnsiTheme="minorHAnsi" w:cstheme="minorBidi"/>
          <w:b w:val="0"/>
          <w:caps w:val="0"/>
          <w:noProof/>
          <w:szCs w:val="22"/>
          <w:lang w:eastAsia="ru-RU"/>
        </w:rPr>
        <w:tab/>
      </w:r>
      <w:r>
        <w:rPr>
          <w:noProof/>
        </w:rPr>
        <w:t xml:space="preserve">Проект Договора. </w:t>
      </w:r>
      <w:r w:rsidRPr="00794183">
        <w:rPr>
          <w:noProof/>
        </w:rPr>
        <w:t>Антикоррупционная оговорка, включаемая в проект договора</w:t>
      </w:r>
      <w:r>
        <w:rPr>
          <w:noProof/>
        </w:rPr>
        <w:tab/>
      </w:r>
      <w:r>
        <w:rPr>
          <w:noProof/>
        </w:rPr>
        <w:fldChar w:fldCharType="begin"/>
      </w:r>
      <w:r>
        <w:rPr>
          <w:noProof/>
        </w:rPr>
        <w:instrText xml:space="preserve"> PAGEREF _Toc531620973 \h </w:instrText>
      </w:r>
      <w:r>
        <w:rPr>
          <w:noProof/>
        </w:rPr>
      </w:r>
      <w:r>
        <w:rPr>
          <w:noProof/>
        </w:rPr>
        <w:fldChar w:fldCharType="separate"/>
      </w:r>
      <w:r w:rsidR="00375157">
        <w:rPr>
          <w:noProof/>
        </w:rPr>
        <w:t>10</w:t>
      </w:r>
      <w:r>
        <w:rPr>
          <w:noProof/>
        </w:rPr>
        <w:fldChar w:fldCharType="end"/>
      </w:r>
    </w:p>
    <w:p w14:paraId="11336657" w14:textId="77777777" w:rsidR="0061692D" w:rsidRDefault="0061692D">
      <w:pPr>
        <w:pStyle w:val="28"/>
        <w:rPr>
          <w:rFonts w:asciiTheme="minorHAnsi" w:eastAsiaTheme="minorEastAsia" w:hAnsiTheme="minorHAnsi" w:cstheme="minorBidi"/>
          <w:b w:val="0"/>
          <w:bCs w:val="0"/>
          <w:noProof/>
          <w:sz w:val="22"/>
          <w:szCs w:val="22"/>
          <w:lang w:eastAsia="ru-RU"/>
        </w:rPr>
      </w:pPr>
      <w:r>
        <w:rPr>
          <w:noProof/>
        </w:rPr>
        <w:t>2.1</w:t>
      </w:r>
      <w:r>
        <w:rPr>
          <w:rFonts w:asciiTheme="minorHAnsi" w:eastAsiaTheme="minorEastAsia" w:hAnsiTheme="minorHAnsi" w:cstheme="minorBidi"/>
          <w:b w:val="0"/>
          <w:bCs w:val="0"/>
          <w:noProof/>
          <w:sz w:val="22"/>
          <w:szCs w:val="22"/>
          <w:lang w:eastAsia="ru-RU"/>
        </w:rPr>
        <w:tab/>
      </w:r>
      <w:r>
        <w:rPr>
          <w:noProof/>
        </w:rPr>
        <w:t>Проект договора</w:t>
      </w:r>
      <w:r>
        <w:rPr>
          <w:noProof/>
        </w:rPr>
        <w:tab/>
      </w:r>
      <w:r>
        <w:rPr>
          <w:noProof/>
        </w:rPr>
        <w:fldChar w:fldCharType="begin"/>
      </w:r>
      <w:r>
        <w:rPr>
          <w:noProof/>
        </w:rPr>
        <w:instrText xml:space="preserve"> PAGEREF _Toc531620974 \h </w:instrText>
      </w:r>
      <w:r>
        <w:rPr>
          <w:noProof/>
        </w:rPr>
      </w:r>
      <w:r>
        <w:rPr>
          <w:noProof/>
        </w:rPr>
        <w:fldChar w:fldCharType="separate"/>
      </w:r>
      <w:r w:rsidR="00375157">
        <w:rPr>
          <w:noProof/>
        </w:rPr>
        <w:t>10</w:t>
      </w:r>
      <w:r>
        <w:rPr>
          <w:noProof/>
        </w:rPr>
        <w:fldChar w:fldCharType="end"/>
      </w:r>
    </w:p>
    <w:p w14:paraId="3AB8178C" w14:textId="77777777" w:rsidR="0061692D" w:rsidRDefault="0061692D">
      <w:pPr>
        <w:pStyle w:val="28"/>
        <w:rPr>
          <w:rFonts w:asciiTheme="minorHAnsi" w:eastAsiaTheme="minorEastAsia" w:hAnsiTheme="minorHAnsi" w:cstheme="minorBidi"/>
          <w:b w:val="0"/>
          <w:bCs w:val="0"/>
          <w:noProof/>
          <w:sz w:val="22"/>
          <w:szCs w:val="22"/>
          <w:lang w:eastAsia="ru-RU"/>
        </w:rPr>
      </w:pPr>
      <w:r>
        <w:rPr>
          <w:noProof/>
        </w:rPr>
        <w:t>2.2</w:t>
      </w:r>
      <w:r>
        <w:rPr>
          <w:rFonts w:asciiTheme="minorHAnsi" w:eastAsiaTheme="minorEastAsia" w:hAnsiTheme="minorHAnsi" w:cstheme="minorBidi"/>
          <w:b w:val="0"/>
          <w:bCs w:val="0"/>
          <w:noProof/>
          <w:sz w:val="22"/>
          <w:szCs w:val="22"/>
          <w:lang w:eastAsia="ru-RU"/>
        </w:rPr>
        <w:tab/>
      </w:r>
      <w:r w:rsidRPr="00794183">
        <w:rPr>
          <w:bCs w:val="0"/>
          <w:noProof/>
        </w:rPr>
        <w:t>Антикоррупционная оговорка, включаемая в проект договора</w:t>
      </w:r>
      <w:r>
        <w:rPr>
          <w:noProof/>
        </w:rPr>
        <w:tab/>
      </w:r>
      <w:r>
        <w:rPr>
          <w:noProof/>
        </w:rPr>
        <w:fldChar w:fldCharType="begin"/>
      </w:r>
      <w:r>
        <w:rPr>
          <w:noProof/>
        </w:rPr>
        <w:instrText xml:space="preserve"> PAGEREF _Toc531620977 \h </w:instrText>
      </w:r>
      <w:r>
        <w:rPr>
          <w:noProof/>
        </w:rPr>
      </w:r>
      <w:r>
        <w:rPr>
          <w:noProof/>
        </w:rPr>
        <w:fldChar w:fldCharType="separate"/>
      </w:r>
      <w:r w:rsidR="00375157">
        <w:rPr>
          <w:noProof/>
        </w:rPr>
        <w:t>10</w:t>
      </w:r>
      <w:r>
        <w:rPr>
          <w:noProof/>
        </w:rPr>
        <w:fldChar w:fldCharType="end"/>
      </w:r>
    </w:p>
    <w:p w14:paraId="041E0484" w14:textId="77777777" w:rsidR="0061692D" w:rsidRDefault="0061692D">
      <w:pPr>
        <w:pStyle w:val="1f4"/>
        <w:rPr>
          <w:rFonts w:asciiTheme="minorHAnsi" w:eastAsiaTheme="minorEastAsia" w:hAnsiTheme="minorHAnsi" w:cstheme="minorBidi"/>
          <w:b w:val="0"/>
          <w:caps w:val="0"/>
          <w:noProof/>
          <w:szCs w:val="22"/>
          <w:lang w:eastAsia="ru-RU"/>
        </w:rPr>
      </w:pPr>
      <w:r>
        <w:rPr>
          <w:noProof/>
        </w:rPr>
        <w:t>3</w:t>
      </w:r>
      <w:r>
        <w:rPr>
          <w:rFonts w:asciiTheme="minorHAnsi" w:eastAsiaTheme="minorEastAsia" w:hAnsiTheme="minorHAnsi" w:cstheme="minorBidi"/>
          <w:b w:val="0"/>
          <w:caps w:val="0"/>
          <w:noProof/>
          <w:szCs w:val="22"/>
          <w:lang w:eastAsia="ru-RU"/>
        </w:rPr>
        <w:tab/>
      </w:r>
      <w:r>
        <w:rPr>
          <w:noProof/>
        </w:rPr>
        <w:t>Порядок проведения Запроса предложений. Инструкции по подготовке Заявок</w:t>
      </w:r>
      <w:r>
        <w:rPr>
          <w:noProof/>
        </w:rPr>
        <w:tab/>
      </w:r>
      <w:r>
        <w:rPr>
          <w:noProof/>
        </w:rPr>
        <w:fldChar w:fldCharType="begin"/>
      </w:r>
      <w:r>
        <w:rPr>
          <w:noProof/>
        </w:rPr>
        <w:instrText xml:space="preserve"> PAGEREF _Toc531620981 \h </w:instrText>
      </w:r>
      <w:r>
        <w:rPr>
          <w:noProof/>
        </w:rPr>
      </w:r>
      <w:r>
        <w:rPr>
          <w:noProof/>
        </w:rPr>
        <w:fldChar w:fldCharType="separate"/>
      </w:r>
      <w:r w:rsidR="00375157">
        <w:rPr>
          <w:noProof/>
        </w:rPr>
        <w:t>12</w:t>
      </w:r>
      <w:r>
        <w:rPr>
          <w:noProof/>
        </w:rPr>
        <w:fldChar w:fldCharType="end"/>
      </w:r>
    </w:p>
    <w:p w14:paraId="0E9FE71D" w14:textId="77777777" w:rsidR="0061692D" w:rsidRDefault="0061692D">
      <w:pPr>
        <w:pStyle w:val="28"/>
        <w:rPr>
          <w:rFonts w:asciiTheme="minorHAnsi" w:eastAsiaTheme="minorEastAsia" w:hAnsiTheme="minorHAnsi" w:cstheme="minorBidi"/>
          <w:b w:val="0"/>
          <w:bCs w:val="0"/>
          <w:noProof/>
          <w:sz w:val="22"/>
          <w:szCs w:val="22"/>
          <w:lang w:eastAsia="ru-RU"/>
        </w:rPr>
      </w:pPr>
      <w:r>
        <w:rPr>
          <w:noProof/>
        </w:rPr>
        <w:t>3.1</w:t>
      </w:r>
      <w:r>
        <w:rPr>
          <w:rFonts w:asciiTheme="minorHAnsi" w:eastAsiaTheme="minorEastAsia" w:hAnsiTheme="minorHAnsi" w:cstheme="minorBidi"/>
          <w:b w:val="0"/>
          <w:bCs w:val="0"/>
          <w:noProof/>
          <w:sz w:val="22"/>
          <w:szCs w:val="22"/>
          <w:lang w:eastAsia="ru-RU"/>
        </w:rPr>
        <w:tab/>
      </w:r>
      <w:r>
        <w:rPr>
          <w:noProof/>
        </w:rPr>
        <w:t>Общий порядок проведения Запроса предложений</w:t>
      </w:r>
      <w:r>
        <w:rPr>
          <w:noProof/>
        </w:rPr>
        <w:tab/>
      </w:r>
      <w:r>
        <w:rPr>
          <w:noProof/>
        </w:rPr>
        <w:fldChar w:fldCharType="begin"/>
      </w:r>
      <w:r>
        <w:rPr>
          <w:noProof/>
        </w:rPr>
        <w:instrText xml:space="preserve"> PAGEREF _Toc531620982 \h </w:instrText>
      </w:r>
      <w:r>
        <w:rPr>
          <w:noProof/>
        </w:rPr>
      </w:r>
      <w:r>
        <w:rPr>
          <w:noProof/>
        </w:rPr>
        <w:fldChar w:fldCharType="separate"/>
      </w:r>
      <w:r w:rsidR="00375157">
        <w:rPr>
          <w:noProof/>
        </w:rPr>
        <w:t>12</w:t>
      </w:r>
      <w:r>
        <w:rPr>
          <w:noProof/>
        </w:rPr>
        <w:fldChar w:fldCharType="end"/>
      </w:r>
    </w:p>
    <w:p w14:paraId="23EE123E" w14:textId="77777777" w:rsidR="0061692D" w:rsidRDefault="0061692D">
      <w:pPr>
        <w:pStyle w:val="28"/>
        <w:rPr>
          <w:rFonts w:asciiTheme="minorHAnsi" w:eastAsiaTheme="minorEastAsia" w:hAnsiTheme="minorHAnsi" w:cstheme="minorBidi"/>
          <w:b w:val="0"/>
          <w:bCs w:val="0"/>
          <w:noProof/>
          <w:sz w:val="22"/>
          <w:szCs w:val="22"/>
          <w:lang w:eastAsia="ru-RU"/>
        </w:rPr>
      </w:pPr>
      <w:r>
        <w:rPr>
          <w:noProof/>
        </w:rPr>
        <w:t>3.2</w:t>
      </w:r>
      <w:r>
        <w:rPr>
          <w:rFonts w:asciiTheme="minorHAnsi" w:eastAsiaTheme="minorEastAsia" w:hAnsiTheme="minorHAnsi" w:cstheme="minorBidi"/>
          <w:b w:val="0"/>
          <w:bCs w:val="0"/>
          <w:noProof/>
          <w:sz w:val="22"/>
          <w:szCs w:val="22"/>
          <w:lang w:eastAsia="ru-RU"/>
        </w:rPr>
        <w:tab/>
      </w:r>
      <w:r>
        <w:rPr>
          <w:noProof/>
        </w:rPr>
        <w:t>Публикация Извещения о проведении запроса предложений и Документации по запросу предложений</w:t>
      </w:r>
      <w:r>
        <w:rPr>
          <w:noProof/>
        </w:rPr>
        <w:tab/>
      </w:r>
      <w:r>
        <w:rPr>
          <w:noProof/>
        </w:rPr>
        <w:fldChar w:fldCharType="begin"/>
      </w:r>
      <w:r>
        <w:rPr>
          <w:noProof/>
        </w:rPr>
        <w:instrText xml:space="preserve"> PAGEREF _Toc531620985 \h </w:instrText>
      </w:r>
      <w:r>
        <w:rPr>
          <w:noProof/>
        </w:rPr>
      </w:r>
      <w:r>
        <w:rPr>
          <w:noProof/>
        </w:rPr>
        <w:fldChar w:fldCharType="separate"/>
      </w:r>
      <w:r w:rsidR="00375157">
        <w:rPr>
          <w:noProof/>
        </w:rPr>
        <w:t>12</w:t>
      </w:r>
      <w:r>
        <w:rPr>
          <w:noProof/>
        </w:rPr>
        <w:fldChar w:fldCharType="end"/>
      </w:r>
    </w:p>
    <w:p w14:paraId="7F3EA78A" w14:textId="77777777" w:rsidR="0061692D" w:rsidRDefault="0061692D">
      <w:pPr>
        <w:pStyle w:val="28"/>
        <w:rPr>
          <w:rFonts w:asciiTheme="minorHAnsi" w:eastAsiaTheme="minorEastAsia" w:hAnsiTheme="minorHAnsi" w:cstheme="minorBidi"/>
          <w:b w:val="0"/>
          <w:bCs w:val="0"/>
          <w:noProof/>
          <w:sz w:val="22"/>
          <w:szCs w:val="22"/>
          <w:lang w:eastAsia="ru-RU"/>
        </w:rPr>
      </w:pPr>
      <w:r>
        <w:rPr>
          <w:noProof/>
        </w:rPr>
        <w:t>3.3</w:t>
      </w:r>
      <w:r>
        <w:rPr>
          <w:rFonts w:asciiTheme="minorHAnsi" w:eastAsiaTheme="minorEastAsia" w:hAnsiTheme="minorHAnsi" w:cstheme="minorBidi"/>
          <w:b w:val="0"/>
          <w:bCs w:val="0"/>
          <w:noProof/>
          <w:sz w:val="22"/>
          <w:szCs w:val="22"/>
          <w:lang w:eastAsia="ru-RU"/>
        </w:rPr>
        <w:tab/>
      </w:r>
      <w:r>
        <w:rPr>
          <w:noProof/>
        </w:rPr>
        <w:t>Подготовка Заявок</w:t>
      </w:r>
      <w:r>
        <w:rPr>
          <w:noProof/>
        </w:rPr>
        <w:tab/>
      </w:r>
      <w:r>
        <w:rPr>
          <w:noProof/>
        </w:rPr>
        <w:fldChar w:fldCharType="begin"/>
      </w:r>
      <w:r>
        <w:rPr>
          <w:noProof/>
        </w:rPr>
        <w:instrText xml:space="preserve"> PAGEREF _Toc531620986 \h </w:instrText>
      </w:r>
      <w:r>
        <w:rPr>
          <w:noProof/>
        </w:rPr>
      </w:r>
      <w:r>
        <w:rPr>
          <w:noProof/>
        </w:rPr>
        <w:fldChar w:fldCharType="separate"/>
      </w:r>
      <w:r w:rsidR="00375157">
        <w:rPr>
          <w:noProof/>
        </w:rPr>
        <w:t>13</w:t>
      </w:r>
      <w:r>
        <w:rPr>
          <w:noProof/>
        </w:rPr>
        <w:fldChar w:fldCharType="end"/>
      </w:r>
    </w:p>
    <w:p w14:paraId="5EEE954A" w14:textId="77777777" w:rsidR="0061692D" w:rsidRDefault="0061692D">
      <w:pPr>
        <w:pStyle w:val="28"/>
        <w:rPr>
          <w:rFonts w:asciiTheme="minorHAnsi" w:eastAsiaTheme="minorEastAsia" w:hAnsiTheme="minorHAnsi" w:cstheme="minorBidi"/>
          <w:b w:val="0"/>
          <w:bCs w:val="0"/>
          <w:noProof/>
          <w:sz w:val="22"/>
          <w:szCs w:val="22"/>
          <w:lang w:eastAsia="ru-RU"/>
        </w:rPr>
      </w:pPr>
      <w:r>
        <w:rPr>
          <w:noProof/>
        </w:rPr>
        <w:t>3.4</w:t>
      </w:r>
      <w:r>
        <w:rPr>
          <w:rFonts w:asciiTheme="minorHAnsi" w:eastAsiaTheme="minorEastAsia" w:hAnsiTheme="minorHAnsi" w:cstheme="minorBidi"/>
          <w:b w:val="0"/>
          <w:bCs w:val="0"/>
          <w:noProof/>
          <w:sz w:val="22"/>
          <w:szCs w:val="22"/>
          <w:lang w:eastAsia="ru-RU"/>
        </w:rPr>
        <w:tab/>
      </w:r>
      <w:r>
        <w:rPr>
          <w:noProof/>
        </w:rPr>
        <w:t>Подача Заявок и их прием</w:t>
      </w:r>
      <w:r>
        <w:rPr>
          <w:noProof/>
        </w:rPr>
        <w:tab/>
      </w:r>
      <w:r>
        <w:rPr>
          <w:noProof/>
        </w:rPr>
        <w:fldChar w:fldCharType="begin"/>
      </w:r>
      <w:r>
        <w:rPr>
          <w:noProof/>
        </w:rPr>
        <w:instrText xml:space="preserve"> PAGEREF _Toc531621001 \h </w:instrText>
      </w:r>
      <w:r>
        <w:rPr>
          <w:noProof/>
        </w:rPr>
      </w:r>
      <w:r>
        <w:rPr>
          <w:noProof/>
        </w:rPr>
        <w:fldChar w:fldCharType="separate"/>
      </w:r>
      <w:r w:rsidR="00375157">
        <w:rPr>
          <w:noProof/>
        </w:rPr>
        <w:t>26</w:t>
      </w:r>
      <w:r>
        <w:rPr>
          <w:noProof/>
        </w:rPr>
        <w:fldChar w:fldCharType="end"/>
      </w:r>
    </w:p>
    <w:p w14:paraId="5BF2F4D2" w14:textId="77777777" w:rsidR="0061692D" w:rsidRDefault="0061692D">
      <w:pPr>
        <w:pStyle w:val="28"/>
        <w:rPr>
          <w:rFonts w:asciiTheme="minorHAnsi" w:eastAsiaTheme="minorEastAsia" w:hAnsiTheme="minorHAnsi" w:cstheme="minorBidi"/>
          <w:b w:val="0"/>
          <w:bCs w:val="0"/>
          <w:noProof/>
          <w:sz w:val="22"/>
          <w:szCs w:val="22"/>
          <w:lang w:eastAsia="ru-RU"/>
        </w:rPr>
      </w:pPr>
      <w:r>
        <w:rPr>
          <w:noProof/>
        </w:rPr>
        <w:t>3.5</w:t>
      </w:r>
      <w:r>
        <w:rPr>
          <w:rFonts w:asciiTheme="minorHAnsi" w:eastAsiaTheme="minorEastAsia" w:hAnsiTheme="minorHAnsi" w:cstheme="minorBidi"/>
          <w:b w:val="0"/>
          <w:bCs w:val="0"/>
          <w:noProof/>
          <w:sz w:val="22"/>
          <w:szCs w:val="22"/>
          <w:lang w:eastAsia="ru-RU"/>
        </w:rPr>
        <w:tab/>
      </w:r>
      <w:r>
        <w:rPr>
          <w:noProof/>
        </w:rPr>
        <w:t>Изменение и отзыв Заявки</w:t>
      </w:r>
      <w:r>
        <w:rPr>
          <w:noProof/>
        </w:rPr>
        <w:tab/>
      </w:r>
      <w:r>
        <w:rPr>
          <w:noProof/>
        </w:rPr>
        <w:fldChar w:fldCharType="begin"/>
      </w:r>
      <w:r>
        <w:rPr>
          <w:noProof/>
        </w:rPr>
        <w:instrText xml:space="preserve"> PAGEREF _Toc531621004 \h </w:instrText>
      </w:r>
      <w:r>
        <w:rPr>
          <w:noProof/>
        </w:rPr>
      </w:r>
      <w:r>
        <w:rPr>
          <w:noProof/>
        </w:rPr>
        <w:fldChar w:fldCharType="separate"/>
      </w:r>
      <w:r w:rsidR="00375157">
        <w:rPr>
          <w:noProof/>
        </w:rPr>
        <w:t>26</w:t>
      </w:r>
      <w:r>
        <w:rPr>
          <w:noProof/>
        </w:rPr>
        <w:fldChar w:fldCharType="end"/>
      </w:r>
    </w:p>
    <w:p w14:paraId="12A70F9B" w14:textId="77777777" w:rsidR="0061692D" w:rsidRDefault="0061692D">
      <w:pPr>
        <w:pStyle w:val="28"/>
        <w:rPr>
          <w:rFonts w:asciiTheme="minorHAnsi" w:eastAsiaTheme="minorEastAsia" w:hAnsiTheme="minorHAnsi" w:cstheme="minorBidi"/>
          <w:b w:val="0"/>
          <w:bCs w:val="0"/>
          <w:noProof/>
          <w:sz w:val="22"/>
          <w:szCs w:val="22"/>
          <w:lang w:eastAsia="ru-RU"/>
        </w:rPr>
      </w:pPr>
      <w:r>
        <w:rPr>
          <w:noProof/>
        </w:rPr>
        <w:t>3.6</w:t>
      </w:r>
      <w:r>
        <w:rPr>
          <w:rFonts w:asciiTheme="minorHAnsi" w:eastAsiaTheme="minorEastAsia" w:hAnsiTheme="minorHAnsi" w:cstheme="minorBidi"/>
          <w:b w:val="0"/>
          <w:bCs w:val="0"/>
          <w:noProof/>
          <w:sz w:val="22"/>
          <w:szCs w:val="22"/>
          <w:lang w:eastAsia="ru-RU"/>
        </w:rPr>
        <w:tab/>
      </w:r>
      <w:r>
        <w:rPr>
          <w:noProof/>
        </w:rPr>
        <w:t>Оценка Заявок и проведение переговоров</w:t>
      </w:r>
      <w:r>
        <w:rPr>
          <w:noProof/>
        </w:rPr>
        <w:tab/>
      </w:r>
      <w:r>
        <w:rPr>
          <w:noProof/>
        </w:rPr>
        <w:fldChar w:fldCharType="begin"/>
      </w:r>
      <w:r>
        <w:rPr>
          <w:noProof/>
        </w:rPr>
        <w:instrText xml:space="preserve"> PAGEREF _Toc531621005 \h </w:instrText>
      </w:r>
      <w:r>
        <w:rPr>
          <w:noProof/>
        </w:rPr>
      </w:r>
      <w:r>
        <w:rPr>
          <w:noProof/>
        </w:rPr>
        <w:fldChar w:fldCharType="separate"/>
      </w:r>
      <w:r w:rsidR="00375157">
        <w:rPr>
          <w:noProof/>
        </w:rPr>
        <w:t>27</w:t>
      </w:r>
      <w:r>
        <w:rPr>
          <w:noProof/>
        </w:rPr>
        <w:fldChar w:fldCharType="end"/>
      </w:r>
    </w:p>
    <w:p w14:paraId="11ECE9D3" w14:textId="77777777" w:rsidR="0061692D" w:rsidRDefault="0061692D">
      <w:pPr>
        <w:pStyle w:val="28"/>
        <w:rPr>
          <w:rFonts w:asciiTheme="minorHAnsi" w:eastAsiaTheme="minorEastAsia" w:hAnsiTheme="minorHAnsi" w:cstheme="minorBidi"/>
          <w:b w:val="0"/>
          <w:bCs w:val="0"/>
          <w:noProof/>
          <w:sz w:val="22"/>
          <w:szCs w:val="22"/>
          <w:lang w:eastAsia="ru-RU"/>
        </w:rPr>
      </w:pPr>
      <w:r>
        <w:rPr>
          <w:noProof/>
        </w:rPr>
        <w:t>3.7</w:t>
      </w:r>
      <w:r>
        <w:rPr>
          <w:rFonts w:asciiTheme="minorHAnsi" w:eastAsiaTheme="minorEastAsia" w:hAnsiTheme="minorHAnsi" w:cstheme="minorBidi"/>
          <w:b w:val="0"/>
          <w:bCs w:val="0"/>
          <w:noProof/>
          <w:sz w:val="22"/>
          <w:szCs w:val="22"/>
          <w:lang w:eastAsia="ru-RU"/>
        </w:rPr>
        <w:tab/>
      </w:r>
      <w:r>
        <w:rPr>
          <w:noProof/>
        </w:rPr>
        <w:t>Аукционная процедура понижения цены (переторжка)</w:t>
      </w:r>
      <w:r>
        <w:rPr>
          <w:noProof/>
        </w:rPr>
        <w:tab/>
      </w:r>
      <w:r>
        <w:rPr>
          <w:noProof/>
        </w:rPr>
        <w:fldChar w:fldCharType="begin"/>
      </w:r>
      <w:r>
        <w:rPr>
          <w:noProof/>
        </w:rPr>
        <w:instrText xml:space="preserve"> PAGEREF _Toc531621010 \h </w:instrText>
      </w:r>
      <w:r>
        <w:rPr>
          <w:noProof/>
        </w:rPr>
      </w:r>
      <w:r>
        <w:rPr>
          <w:noProof/>
        </w:rPr>
        <w:fldChar w:fldCharType="separate"/>
      </w:r>
      <w:r w:rsidR="00375157">
        <w:rPr>
          <w:noProof/>
        </w:rPr>
        <w:t>29</w:t>
      </w:r>
      <w:r>
        <w:rPr>
          <w:noProof/>
        </w:rPr>
        <w:fldChar w:fldCharType="end"/>
      </w:r>
    </w:p>
    <w:p w14:paraId="48D2F5DB" w14:textId="77777777" w:rsidR="0061692D" w:rsidRDefault="0061692D">
      <w:pPr>
        <w:pStyle w:val="28"/>
        <w:rPr>
          <w:rFonts w:asciiTheme="minorHAnsi" w:eastAsiaTheme="minorEastAsia" w:hAnsiTheme="minorHAnsi" w:cstheme="minorBidi"/>
          <w:b w:val="0"/>
          <w:bCs w:val="0"/>
          <w:noProof/>
          <w:sz w:val="22"/>
          <w:szCs w:val="22"/>
          <w:lang w:eastAsia="ru-RU"/>
        </w:rPr>
      </w:pPr>
      <w:r w:rsidRPr="00794183">
        <w:rPr>
          <w:bCs w:val="0"/>
          <w:noProof/>
        </w:rPr>
        <w:t>3.8</w:t>
      </w:r>
      <w:r>
        <w:rPr>
          <w:rFonts w:asciiTheme="minorHAnsi" w:eastAsiaTheme="minorEastAsia" w:hAnsiTheme="minorHAnsi" w:cstheme="minorBidi"/>
          <w:b w:val="0"/>
          <w:bCs w:val="0"/>
          <w:noProof/>
          <w:sz w:val="22"/>
          <w:szCs w:val="22"/>
          <w:lang w:eastAsia="ru-RU"/>
        </w:rPr>
        <w:tab/>
      </w:r>
      <w:r w:rsidRPr="00794183">
        <w:rPr>
          <w:bCs w:val="0"/>
          <w:noProof/>
        </w:rPr>
        <w:t>О приоритете закупки услуг, оказываемых российскими лицами, по отношению к услугам, оказываемым иностранными лицами</w:t>
      </w:r>
      <w:r>
        <w:rPr>
          <w:noProof/>
        </w:rPr>
        <w:tab/>
      </w:r>
      <w:r>
        <w:rPr>
          <w:noProof/>
        </w:rPr>
        <w:fldChar w:fldCharType="begin"/>
      </w:r>
      <w:r>
        <w:rPr>
          <w:noProof/>
        </w:rPr>
        <w:instrText xml:space="preserve"> PAGEREF _Toc531621011 \h </w:instrText>
      </w:r>
      <w:r>
        <w:rPr>
          <w:noProof/>
        </w:rPr>
      </w:r>
      <w:r>
        <w:rPr>
          <w:noProof/>
        </w:rPr>
        <w:fldChar w:fldCharType="separate"/>
      </w:r>
      <w:r w:rsidR="00375157">
        <w:rPr>
          <w:noProof/>
        </w:rPr>
        <w:t>30</w:t>
      </w:r>
      <w:r>
        <w:rPr>
          <w:noProof/>
        </w:rPr>
        <w:fldChar w:fldCharType="end"/>
      </w:r>
    </w:p>
    <w:p w14:paraId="602EA0DB" w14:textId="77777777" w:rsidR="0061692D" w:rsidRDefault="0061692D">
      <w:pPr>
        <w:pStyle w:val="28"/>
        <w:rPr>
          <w:rFonts w:asciiTheme="minorHAnsi" w:eastAsiaTheme="minorEastAsia" w:hAnsiTheme="minorHAnsi" w:cstheme="minorBidi"/>
          <w:b w:val="0"/>
          <w:bCs w:val="0"/>
          <w:noProof/>
          <w:sz w:val="22"/>
          <w:szCs w:val="22"/>
          <w:lang w:eastAsia="ru-RU"/>
        </w:rPr>
      </w:pPr>
      <w:r>
        <w:rPr>
          <w:noProof/>
        </w:rPr>
        <w:t>3.9</w:t>
      </w:r>
      <w:r>
        <w:rPr>
          <w:rFonts w:asciiTheme="minorHAnsi" w:eastAsiaTheme="minorEastAsia" w:hAnsiTheme="minorHAnsi" w:cstheme="minorBidi"/>
          <w:b w:val="0"/>
          <w:bCs w:val="0"/>
          <w:noProof/>
          <w:sz w:val="22"/>
          <w:szCs w:val="22"/>
          <w:lang w:eastAsia="ru-RU"/>
        </w:rPr>
        <w:tab/>
      </w:r>
      <w:r>
        <w:rPr>
          <w:noProof/>
        </w:rPr>
        <w:t>Подведение итогов Запроса предложений</w:t>
      </w:r>
      <w:r>
        <w:rPr>
          <w:noProof/>
        </w:rPr>
        <w:tab/>
      </w:r>
      <w:r>
        <w:rPr>
          <w:noProof/>
        </w:rPr>
        <w:fldChar w:fldCharType="begin"/>
      </w:r>
      <w:r>
        <w:rPr>
          <w:noProof/>
        </w:rPr>
        <w:instrText xml:space="preserve"> PAGEREF _Toc531621012 \h </w:instrText>
      </w:r>
      <w:r>
        <w:rPr>
          <w:noProof/>
        </w:rPr>
      </w:r>
      <w:r>
        <w:rPr>
          <w:noProof/>
        </w:rPr>
        <w:fldChar w:fldCharType="separate"/>
      </w:r>
      <w:r w:rsidR="00375157">
        <w:rPr>
          <w:noProof/>
        </w:rPr>
        <w:t>31</w:t>
      </w:r>
      <w:r>
        <w:rPr>
          <w:noProof/>
        </w:rPr>
        <w:fldChar w:fldCharType="end"/>
      </w:r>
    </w:p>
    <w:p w14:paraId="77DDEAA4" w14:textId="77777777" w:rsidR="0061692D" w:rsidRDefault="0061692D">
      <w:pPr>
        <w:pStyle w:val="28"/>
        <w:rPr>
          <w:rFonts w:asciiTheme="minorHAnsi" w:eastAsiaTheme="minorEastAsia" w:hAnsiTheme="minorHAnsi" w:cstheme="minorBidi"/>
          <w:b w:val="0"/>
          <w:bCs w:val="0"/>
          <w:noProof/>
          <w:sz w:val="22"/>
          <w:szCs w:val="22"/>
          <w:lang w:eastAsia="ru-RU"/>
        </w:rPr>
      </w:pPr>
      <w:r>
        <w:rPr>
          <w:noProof/>
        </w:rPr>
        <w:t>3.10</w:t>
      </w:r>
      <w:r>
        <w:rPr>
          <w:rFonts w:asciiTheme="minorHAnsi" w:eastAsiaTheme="minorEastAsia" w:hAnsiTheme="minorHAnsi" w:cstheme="minorBidi"/>
          <w:b w:val="0"/>
          <w:bCs w:val="0"/>
          <w:noProof/>
          <w:sz w:val="22"/>
          <w:szCs w:val="22"/>
          <w:lang w:eastAsia="ru-RU"/>
        </w:rPr>
        <w:tab/>
      </w:r>
      <w:r>
        <w:rPr>
          <w:noProof/>
        </w:rPr>
        <w:t>Признание запроса предложений несостоявшимся</w:t>
      </w:r>
      <w:r>
        <w:rPr>
          <w:noProof/>
        </w:rPr>
        <w:tab/>
      </w:r>
      <w:r>
        <w:rPr>
          <w:noProof/>
        </w:rPr>
        <w:fldChar w:fldCharType="begin"/>
      </w:r>
      <w:r>
        <w:rPr>
          <w:noProof/>
        </w:rPr>
        <w:instrText xml:space="preserve"> PAGEREF _Toc531621013 \h </w:instrText>
      </w:r>
      <w:r>
        <w:rPr>
          <w:noProof/>
        </w:rPr>
      </w:r>
      <w:r>
        <w:rPr>
          <w:noProof/>
        </w:rPr>
        <w:fldChar w:fldCharType="separate"/>
      </w:r>
      <w:r w:rsidR="00375157">
        <w:rPr>
          <w:noProof/>
        </w:rPr>
        <w:t>32</w:t>
      </w:r>
      <w:r>
        <w:rPr>
          <w:noProof/>
        </w:rPr>
        <w:fldChar w:fldCharType="end"/>
      </w:r>
    </w:p>
    <w:p w14:paraId="177F83CD" w14:textId="77777777" w:rsidR="0061692D" w:rsidRDefault="0061692D">
      <w:pPr>
        <w:pStyle w:val="28"/>
        <w:rPr>
          <w:rFonts w:asciiTheme="minorHAnsi" w:eastAsiaTheme="minorEastAsia" w:hAnsiTheme="minorHAnsi" w:cstheme="minorBidi"/>
          <w:b w:val="0"/>
          <w:bCs w:val="0"/>
          <w:noProof/>
          <w:sz w:val="22"/>
          <w:szCs w:val="22"/>
          <w:lang w:eastAsia="ru-RU"/>
        </w:rPr>
      </w:pPr>
      <w:r w:rsidRPr="00794183">
        <w:rPr>
          <w:bCs w:val="0"/>
          <w:noProof/>
        </w:rPr>
        <w:t>3.11</w:t>
      </w:r>
      <w:r>
        <w:rPr>
          <w:rFonts w:asciiTheme="minorHAnsi" w:eastAsiaTheme="minorEastAsia" w:hAnsiTheme="minorHAnsi" w:cstheme="minorBidi"/>
          <w:b w:val="0"/>
          <w:bCs w:val="0"/>
          <w:noProof/>
          <w:sz w:val="22"/>
          <w:szCs w:val="22"/>
          <w:lang w:eastAsia="ru-RU"/>
        </w:rPr>
        <w:tab/>
      </w:r>
      <w:r w:rsidRPr="00794183">
        <w:rPr>
          <w:bCs w:val="0"/>
          <w:noProof/>
        </w:rPr>
        <w:t>Антидемпинговые меры</w:t>
      </w:r>
      <w:r>
        <w:rPr>
          <w:noProof/>
        </w:rPr>
        <w:tab/>
      </w:r>
      <w:r>
        <w:rPr>
          <w:noProof/>
        </w:rPr>
        <w:fldChar w:fldCharType="begin"/>
      </w:r>
      <w:r>
        <w:rPr>
          <w:noProof/>
        </w:rPr>
        <w:instrText xml:space="preserve"> PAGEREF _Toc531621014 \h </w:instrText>
      </w:r>
      <w:r>
        <w:rPr>
          <w:noProof/>
        </w:rPr>
      </w:r>
      <w:r>
        <w:rPr>
          <w:noProof/>
        </w:rPr>
        <w:fldChar w:fldCharType="separate"/>
      </w:r>
      <w:r w:rsidR="00375157">
        <w:rPr>
          <w:noProof/>
        </w:rPr>
        <w:t>32</w:t>
      </w:r>
      <w:r>
        <w:rPr>
          <w:noProof/>
        </w:rPr>
        <w:fldChar w:fldCharType="end"/>
      </w:r>
    </w:p>
    <w:p w14:paraId="11F00A72" w14:textId="77777777" w:rsidR="0061692D" w:rsidRDefault="0061692D">
      <w:pPr>
        <w:pStyle w:val="28"/>
        <w:rPr>
          <w:rFonts w:asciiTheme="minorHAnsi" w:eastAsiaTheme="minorEastAsia" w:hAnsiTheme="minorHAnsi" w:cstheme="minorBidi"/>
          <w:b w:val="0"/>
          <w:bCs w:val="0"/>
          <w:noProof/>
          <w:sz w:val="22"/>
          <w:szCs w:val="22"/>
          <w:lang w:eastAsia="ru-RU"/>
        </w:rPr>
      </w:pPr>
      <w:r>
        <w:rPr>
          <w:noProof/>
        </w:rPr>
        <w:t>3.12</w:t>
      </w:r>
      <w:r>
        <w:rPr>
          <w:rFonts w:asciiTheme="minorHAnsi" w:eastAsiaTheme="minorEastAsia" w:hAnsiTheme="minorHAnsi" w:cstheme="minorBidi"/>
          <w:b w:val="0"/>
          <w:bCs w:val="0"/>
          <w:noProof/>
          <w:sz w:val="22"/>
          <w:szCs w:val="22"/>
          <w:lang w:eastAsia="ru-RU"/>
        </w:rPr>
        <w:tab/>
      </w:r>
      <w:r>
        <w:rPr>
          <w:noProof/>
        </w:rPr>
        <w:t>Проведение преддоговорных переговоров (по необходимости) и подписание Договора</w:t>
      </w:r>
      <w:r>
        <w:rPr>
          <w:noProof/>
        </w:rPr>
        <w:tab/>
      </w:r>
      <w:r>
        <w:rPr>
          <w:noProof/>
        </w:rPr>
        <w:fldChar w:fldCharType="begin"/>
      </w:r>
      <w:r>
        <w:rPr>
          <w:noProof/>
        </w:rPr>
        <w:instrText xml:space="preserve"> PAGEREF _Toc531621015 \h </w:instrText>
      </w:r>
      <w:r>
        <w:rPr>
          <w:noProof/>
        </w:rPr>
      </w:r>
      <w:r>
        <w:rPr>
          <w:noProof/>
        </w:rPr>
        <w:fldChar w:fldCharType="separate"/>
      </w:r>
      <w:r w:rsidR="00375157">
        <w:rPr>
          <w:noProof/>
        </w:rPr>
        <w:t>33</w:t>
      </w:r>
      <w:r>
        <w:rPr>
          <w:noProof/>
        </w:rPr>
        <w:fldChar w:fldCharType="end"/>
      </w:r>
    </w:p>
    <w:p w14:paraId="40CD6904" w14:textId="77777777" w:rsidR="0061692D" w:rsidRDefault="0061692D">
      <w:pPr>
        <w:pStyle w:val="28"/>
        <w:rPr>
          <w:rFonts w:asciiTheme="minorHAnsi" w:eastAsiaTheme="minorEastAsia" w:hAnsiTheme="minorHAnsi" w:cstheme="minorBidi"/>
          <w:b w:val="0"/>
          <w:bCs w:val="0"/>
          <w:noProof/>
          <w:sz w:val="22"/>
          <w:szCs w:val="22"/>
          <w:lang w:eastAsia="ru-RU"/>
        </w:rPr>
      </w:pPr>
      <w:r>
        <w:rPr>
          <w:noProof/>
        </w:rPr>
        <w:t>3.13</w:t>
      </w:r>
      <w:r>
        <w:rPr>
          <w:rFonts w:asciiTheme="minorHAnsi" w:eastAsiaTheme="minorEastAsia" w:hAnsiTheme="minorHAnsi" w:cstheme="minorBidi"/>
          <w:b w:val="0"/>
          <w:bCs w:val="0"/>
          <w:noProof/>
          <w:sz w:val="22"/>
          <w:szCs w:val="22"/>
          <w:lang w:eastAsia="ru-RU"/>
        </w:rPr>
        <w:tab/>
      </w:r>
      <w:r>
        <w:rPr>
          <w:noProof/>
        </w:rPr>
        <w:t>Обеспечение исполнения обязательств Исполнителя по Договору</w:t>
      </w:r>
      <w:r>
        <w:rPr>
          <w:noProof/>
        </w:rPr>
        <w:tab/>
      </w:r>
      <w:r>
        <w:rPr>
          <w:noProof/>
        </w:rPr>
        <w:fldChar w:fldCharType="begin"/>
      </w:r>
      <w:r>
        <w:rPr>
          <w:noProof/>
        </w:rPr>
        <w:instrText xml:space="preserve"> PAGEREF _Toc531621016 \h </w:instrText>
      </w:r>
      <w:r>
        <w:rPr>
          <w:noProof/>
        </w:rPr>
      </w:r>
      <w:r>
        <w:rPr>
          <w:noProof/>
        </w:rPr>
        <w:fldChar w:fldCharType="separate"/>
      </w:r>
      <w:r w:rsidR="00375157">
        <w:rPr>
          <w:noProof/>
        </w:rPr>
        <w:t>35</w:t>
      </w:r>
      <w:r>
        <w:rPr>
          <w:noProof/>
        </w:rPr>
        <w:fldChar w:fldCharType="end"/>
      </w:r>
    </w:p>
    <w:p w14:paraId="2342A1BC" w14:textId="77777777" w:rsidR="0061692D" w:rsidRDefault="0061692D">
      <w:pPr>
        <w:pStyle w:val="28"/>
        <w:rPr>
          <w:rFonts w:asciiTheme="minorHAnsi" w:eastAsiaTheme="minorEastAsia" w:hAnsiTheme="minorHAnsi" w:cstheme="minorBidi"/>
          <w:b w:val="0"/>
          <w:bCs w:val="0"/>
          <w:noProof/>
          <w:sz w:val="22"/>
          <w:szCs w:val="22"/>
          <w:lang w:eastAsia="ru-RU"/>
        </w:rPr>
      </w:pPr>
      <w:r>
        <w:rPr>
          <w:noProof/>
        </w:rPr>
        <w:t>3.14</w:t>
      </w:r>
      <w:r>
        <w:rPr>
          <w:rFonts w:asciiTheme="minorHAnsi" w:eastAsiaTheme="minorEastAsia" w:hAnsiTheme="minorHAnsi" w:cstheme="minorBidi"/>
          <w:b w:val="0"/>
          <w:bCs w:val="0"/>
          <w:noProof/>
          <w:sz w:val="22"/>
          <w:szCs w:val="22"/>
          <w:lang w:eastAsia="ru-RU"/>
        </w:rPr>
        <w:tab/>
      </w:r>
      <w:r>
        <w:rPr>
          <w:noProof/>
        </w:rPr>
        <w:t>Уведомление о результатах запроса предложений</w:t>
      </w:r>
      <w:r>
        <w:rPr>
          <w:noProof/>
        </w:rPr>
        <w:tab/>
      </w:r>
      <w:r>
        <w:rPr>
          <w:noProof/>
        </w:rPr>
        <w:fldChar w:fldCharType="begin"/>
      </w:r>
      <w:r>
        <w:rPr>
          <w:noProof/>
        </w:rPr>
        <w:instrText xml:space="preserve"> PAGEREF _Toc531621017 \h </w:instrText>
      </w:r>
      <w:r>
        <w:rPr>
          <w:noProof/>
        </w:rPr>
      </w:r>
      <w:r>
        <w:rPr>
          <w:noProof/>
        </w:rPr>
        <w:fldChar w:fldCharType="separate"/>
      </w:r>
      <w:r w:rsidR="00375157">
        <w:rPr>
          <w:noProof/>
        </w:rPr>
        <w:t>36</w:t>
      </w:r>
      <w:r>
        <w:rPr>
          <w:noProof/>
        </w:rPr>
        <w:fldChar w:fldCharType="end"/>
      </w:r>
    </w:p>
    <w:p w14:paraId="4E43769F" w14:textId="77777777" w:rsidR="0061692D" w:rsidRDefault="0061692D">
      <w:pPr>
        <w:pStyle w:val="1f4"/>
        <w:rPr>
          <w:rFonts w:asciiTheme="minorHAnsi" w:eastAsiaTheme="minorEastAsia" w:hAnsiTheme="minorHAnsi" w:cstheme="minorBidi"/>
          <w:b w:val="0"/>
          <w:caps w:val="0"/>
          <w:noProof/>
          <w:szCs w:val="22"/>
          <w:lang w:eastAsia="ru-RU"/>
        </w:rPr>
      </w:pPr>
      <w:r w:rsidRPr="00794183">
        <w:rPr>
          <w:noProof/>
          <w:snapToGrid w:val="0"/>
          <w:lang w:eastAsia="ru-RU"/>
        </w:rPr>
        <w:t>4</w:t>
      </w:r>
      <w:r>
        <w:rPr>
          <w:rFonts w:asciiTheme="minorHAnsi" w:eastAsiaTheme="minorEastAsia" w:hAnsiTheme="minorHAnsi" w:cstheme="minorBidi"/>
          <w:b w:val="0"/>
          <w:caps w:val="0"/>
          <w:noProof/>
          <w:szCs w:val="22"/>
          <w:lang w:eastAsia="ru-RU"/>
        </w:rPr>
        <w:tab/>
      </w:r>
      <w:r>
        <w:rPr>
          <w:noProof/>
        </w:rPr>
        <w:t>Техническая часть</w:t>
      </w:r>
      <w:r>
        <w:rPr>
          <w:noProof/>
        </w:rPr>
        <w:tab/>
      </w:r>
      <w:r>
        <w:rPr>
          <w:noProof/>
        </w:rPr>
        <w:fldChar w:fldCharType="begin"/>
      </w:r>
      <w:r>
        <w:rPr>
          <w:noProof/>
        </w:rPr>
        <w:instrText xml:space="preserve"> PAGEREF _Toc531621018 \h </w:instrText>
      </w:r>
      <w:r>
        <w:rPr>
          <w:noProof/>
        </w:rPr>
      </w:r>
      <w:r>
        <w:rPr>
          <w:noProof/>
        </w:rPr>
        <w:fldChar w:fldCharType="separate"/>
      </w:r>
      <w:r w:rsidR="00375157">
        <w:rPr>
          <w:noProof/>
        </w:rPr>
        <w:t>37</w:t>
      </w:r>
      <w:r>
        <w:rPr>
          <w:noProof/>
        </w:rPr>
        <w:fldChar w:fldCharType="end"/>
      </w:r>
    </w:p>
    <w:p w14:paraId="0D2A9CFD" w14:textId="77777777" w:rsidR="0061692D" w:rsidRDefault="0061692D">
      <w:pPr>
        <w:pStyle w:val="28"/>
        <w:rPr>
          <w:rFonts w:asciiTheme="minorHAnsi" w:eastAsiaTheme="minorEastAsia" w:hAnsiTheme="minorHAnsi" w:cstheme="minorBidi"/>
          <w:b w:val="0"/>
          <w:bCs w:val="0"/>
          <w:noProof/>
          <w:sz w:val="22"/>
          <w:szCs w:val="22"/>
          <w:lang w:eastAsia="ru-RU"/>
        </w:rPr>
      </w:pPr>
      <w:r>
        <w:rPr>
          <w:noProof/>
        </w:rPr>
        <w:t>4.1</w:t>
      </w:r>
      <w:r>
        <w:rPr>
          <w:rFonts w:asciiTheme="minorHAnsi" w:eastAsiaTheme="minorEastAsia" w:hAnsiTheme="minorHAnsi" w:cstheme="minorBidi"/>
          <w:b w:val="0"/>
          <w:bCs w:val="0"/>
          <w:noProof/>
          <w:sz w:val="22"/>
          <w:szCs w:val="22"/>
          <w:lang w:eastAsia="ru-RU"/>
        </w:rPr>
        <w:tab/>
      </w:r>
      <w:r>
        <w:rPr>
          <w:noProof/>
        </w:rPr>
        <w:t>Перечень, объемы и характеристики закупаемых услуг</w:t>
      </w:r>
      <w:r>
        <w:rPr>
          <w:noProof/>
        </w:rPr>
        <w:tab/>
      </w:r>
      <w:r>
        <w:rPr>
          <w:noProof/>
        </w:rPr>
        <w:fldChar w:fldCharType="begin"/>
      </w:r>
      <w:r>
        <w:rPr>
          <w:noProof/>
        </w:rPr>
        <w:instrText xml:space="preserve"> PAGEREF _Toc531621019 \h </w:instrText>
      </w:r>
      <w:r>
        <w:rPr>
          <w:noProof/>
        </w:rPr>
      </w:r>
      <w:r>
        <w:rPr>
          <w:noProof/>
        </w:rPr>
        <w:fldChar w:fldCharType="separate"/>
      </w:r>
      <w:r w:rsidR="00375157">
        <w:rPr>
          <w:noProof/>
        </w:rPr>
        <w:t>37</w:t>
      </w:r>
      <w:r>
        <w:rPr>
          <w:noProof/>
        </w:rPr>
        <w:fldChar w:fldCharType="end"/>
      </w:r>
    </w:p>
    <w:p w14:paraId="2F02D16C" w14:textId="77777777" w:rsidR="0061692D" w:rsidRDefault="0061692D">
      <w:pPr>
        <w:pStyle w:val="28"/>
        <w:rPr>
          <w:rFonts w:asciiTheme="minorHAnsi" w:eastAsiaTheme="minorEastAsia" w:hAnsiTheme="minorHAnsi" w:cstheme="minorBidi"/>
          <w:b w:val="0"/>
          <w:bCs w:val="0"/>
          <w:noProof/>
          <w:sz w:val="22"/>
          <w:szCs w:val="22"/>
          <w:lang w:eastAsia="ru-RU"/>
        </w:rPr>
      </w:pPr>
      <w:r>
        <w:rPr>
          <w:noProof/>
        </w:rPr>
        <w:t>4.2</w:t>
      </w:r>
      <w:r>
        <w:rPr>
          <w:rFonts w:asciiTheme="minorHAnsi" w:eastAsiaTheme="minorEastAsia" w:hAnsiTheme="minorHAnsi" w:cstheme="minorBidi"/>
          <w:b w:val="0"/>
          <w:bCs w:val="0"/>
          <w:noProof/>
          <w:sz w:val="22"/>
          <w:szCs w:val="22"/>
          <w:lang w:eastAsia="ru-RU"/>
        </w:rPr>
        <w:tab/>
      </w:r>
      <w:r>
        <w:rPr>
          <w:noProof/>
        </w:rPr>
        <w:t>Требование к закупаемым услугам</w:t>
      </w:r>
      <w:r>
        <w:rPr>
          <w:noProof/>
        </w:rPr>
        <w:tab/>
      </w:r>
      <w:r>
        <w:rPr>
          <w:noProof/>
        </w:rPr>
        <w:fldChar w:fldCharType="begin"/>
      </w:r>
      <w:r>
        <w:rPr>
          <w:noProof/>
        </w:rPr>
        <w:instrText xml:space="preserve"> PAGEREF _Toc531621021 \h </w:instrText>
      </w:r>
      <w:r>
        <w:rPr>
          <w:noProof/>
        </w:rPr>
      </w:r>
      <w:r>
        <w:rPr>
          <w:noProof/>
        </w:rPr>
        <w:fldChar w:fldCharType="separate"/>
      </w:r>
      <w:r w:rsidR="00375157">
        <w:rPr>
          <w:noProof/>
        </w:rPr>
        <w:t>37</w:t>
      </w:r>
      <w:r>
        <w:rPr>
          <w:noProof/>
        </w:rPr>
        <w:fldChar w:fldCharType="end"/>
      </w:r>
    </w:p>
    <w:p w14:paraId="303E6B08" w14:textId="77777777" w:rsidR="0061692D" w:rsidRDefault="0061692D">
      <w:pPr>
        <w:pStyle w:val="28"/>
        <w:rPr>
          <w:rFonts w:asciiTheme="minorHAnsi" w:eastAsiaTheme="minorEastAsia" w:hAnsiTheme="minorHAnsi" w:cstheme="minorBidi"/>
          <w:b w:val="0"/>
          <w:bCs w:val="0"/>
          <w:noProof/>
          <w:sz w:val="22"/>
          <w:szCs w:val="22"/>
          <w:lang w:eastAsia="ru-RU"/>
        </w:rPr>
      </w:pPr>
      <w:r>
        <w:rPr>
          <w:noProof/>
        </w:rPr>
        <w:t>4.3</w:t>
      </w:r>
      <w:r>
        <w:rPr>
          <w:rFonts w:asciiTheme="minorHAnsi" w:eastAsiaTheme="minorEastAsia" w:hAnsiTheme="minorHAnsi" w:cstheme="minorBidi"/>
          <w:b w:val="0"/>
          <w:bCs w:val="0"/>
          <w:noProof/>
          <w:sz w:val="22"/>
          <w:szCs w:val="22"/>
          <w:lang w:eastAsia="ru-RU"/>
        </w:rPr>
        <w:tab/>
      </w:r>
      <w:r>
        <w:rPr>
          <w:noProof/>
        </w:rPr>
        <w:t>Альтернативные предложения</w:t>
      </w:r>
      <w:r>
        <w:rPr>
          <w:noProof/>
        </w:rPr>
        <w:tab/>
      </w:r>
      <w:r>
        <w:rPr>
          <w:noProof/>
        </w:rPr>
        <w:fldChar w:fldCharType="begin"/>
      </w:r>
      <w:r>
        <w:rPr>
          <w:noProof/>
        </w:rPr>
        <w:instrText xml:space="preserve"> PAGEREF _Toc531621023 \h </w:instrText>
      </w:r>
      <w:r>
        <w:rPr>
          <w:noProof/>
        </w:rPr>
      </w:r>
      <w:r>
        <w:rPr>
          <w:noProof/>
        </w:rPr>
        <w:fldChar w:fldCharType="separate"/>
      </w:r>
      <w:r w:rsidR="00375157">
        <w:rPr>
          <w:noProof/>
        </w:rPr>
        <w:t>37</w:t>
      </w:r>
      <w:r>
        <w:rPr>
          <w:noProof/>
        </w:rPr>
        <w:fldChar w:fldCharType="end"/>
      </w:r>
    </w:p>
    <w:p w14:paraId="5037EE1E" w14:textId="77777777" w:rsidR="0061692D" w:rsidRDefault="0061692D">
      <w:pPr>
        <w:pStyle w:val="1f4"/>
        <w:rPr>
          <w:rFonts w:asciiTheme="minorHAnsi" w:eastAsiaTheme="minorEastAsia" w:hAnsiTheme="minorHAnsi" w:cstheme="minorBidi"/>
          <w:b w:val="0"/>
          <w:caps w:val="0"/>
          <w:noProof/>
          <w:szCs w:val="22"/>
          <w:lang w:eastAsia="ru-RU"/>
        </w:rPr>
      </w:pPr>
      <w:r>
        <w:rPr>
          <w:noProof/>
          <w:lang w:eastAsia="ru-RU"/>
        </w:rPr>
        <w:t>5</w:t>
      </w:r>
      <w:r>
        <w:rPr>
          <w:rFonts w:asciiTheme="minorHAnsi" w:eastAsiaTheme="minorEastAsia" w:hAnsiTheme="minorHAnsi" w:cstheme="minorBidi"/>
          <w:b w:val="0"/>
          <w:caps w:val="0"/>
          <w:noProof/>
          <w:szCs w:val="22"/>
          <w:lang w:eastAsia="ru-RU"/>
        </w:rPr>
        <w:tab/>
      </w:r>
      <w:r>
        <w:rPr>
          <w:noProof/>
        </w:rPr>
        <w:t>Образцы основных форм документов, включаемых в Заявку</w:t>
      </w:r>
      <w:r>
        <w:rPr>
          <w:noProof/>
        </w:rPr>
        <w:tab/>
      </w:r>
      <w:r>
        <w:rPr>
          <w:noProof/>
        </w:rPr>
        <w:fldChar w:fldCharType="begin"/>
      </w:r>
      <w:r>
        <w:rPr>
          <w:noProof/>
        </w:rPr>
        <w:instrText xml:space="preserve"> PAGEREF _Toc531621025 \h </w:instrText>
      </w:r>
      <w:r>
        <w:rPr>
          <w:noProof/>
        </w:rPr>
      </w:r>
      <w:r>
        <w:rPr>
          <w:noProof/>
        </w:rPr>
        <w:fldChar w:fldCharType="separate"/>
      </w:r>
      <w:r w:rsidR="00375157">
        <w:rPr>
          <w:noProof/>
        </w:rPr>
        <w:t>38</w:t>
      </w:r>
      <w:r>
        <w:rPr>
          <w:noProof/>
        </w:rPr>
        <w:fldChar w:fldCharType="end"/>
      </w:r>
    </w:p>
    <w:p w14:paraId="0CB6DD34" w14:textId="77777777" w:rsidR="0061692D" w:rsidRDefault="0061692D">
      <w:pPr>
        <w:pStyle w:val="28"/>
        <w:rPr>
          <w:rFonts w:asciiTheme="minorHAnsi" w:eastAsiaTheme="minorEastAsia" w:hAnsiTheme="minorHAnsi" w:cstheme="minorBidi"/>
          <w:b w:val="0"/>
          <w:bCs w:val="0"/>
          <w:noProof/>
          <w:sz w:val="22"/>
          <w:szCs w:val="22"/>
          <w:lang w:eastAsia="ru-RU"/>
        </w:rPr>
      </w:pPr>
      <w:r>
        <w:rPr>
          <w:noProof/>
        </w:rPr>
        <w:t>5.1</w:t>
      </w:r>
      <w:r>
        <w:rPr>
          <w:rFonts w:asciiTheme="minorHAnsi" w:eastAsiaTheme="minorEastAsia" w:hAnsiTheme="minorHAnsi" w:cstheme="minorBidi"/>
          <w:b w:val="0"/>
          <w:bCs w:val="0"/>
          <w:noProof/>
          <w:sz w:val="22"/>
          <w:szCs w:val="22"/>
          <w:lang w:eastAsia="ru-RU"/>
        </w:rPr>
        <w:tab/>
      </w:r>
      <w:r>
        <w:rPr>
          <w:noProof/>
        </w:rPr>
        <w:t>Письмо о подаче оферты (форма 1)</w:t>
      </w:r>
      <w:r>
        <w:rPr>
          <w:noProof/>
        </w:rPr>
        <w:tab/>
      </w:r>
      <w:r>
        <w:rPr>
          <w:noProof/>
        </w:rPr>
        <w:fldChar w:fldCharType="begin"/>
      </w:r>
      <w:r>
        <w:rPr>
          <w:noProof/>
        </w:rPr>
        <w:instrText xml:space="preserve"> PAGEREF _Toc531621026 \h </w:instrText>
      </w:r>
      <w:r>
        <w:rPr>
          <w:noProof/>
        </w:rPr>
      </w:r>
      <w:r>
        <w:rPr>
          <w:noProof/>
        </w:rPr>
        <w:fldChar w:fldCharType="separate"/>
      </w:r>
      <w:r w:rsidR="00375157">
        <w:rPr>
          <w:noProof/>
        </w:rPr>
        <w:t>38</w:t>
      </w:r>
      <w:r>
        <w:rPr>
          <w:noProof/>
        </w:rPr>
        <w:fldChar w:fldCharType="end"/>
      </w:r>
    </w:p>
    <w:p w14:paraId="2592646D" w14:textId="77777777" w:rsidR="0061692D" w:rsidRDefault="0061692D">
      <w:pPr>
        <w:pStyle w:val="32"/>
        <w:rPr>
          <w:rFonts w:asciiTheme="minorHAnsi" w:eastAsiaTheme="minorEastAsia" w:hAnsiTheme="minorHAnsi" w:cstheme="minorBidi"/>
          <w:bCs w:val="0"/>
          <w:iCs w:val="0"/>
          <w:noProof/>
          <w:sz w:val="22"/>
          <w:szCs w:val="22"/>
          <w:lang w:eastAsia="ru-RU"/>
        </w:rPr>
      </w:pPr>
      <w:r>
        <w:rPr>
          <w:noProof/>
        </w:rPr>
        <w:t>5.1.3</w:t>
      </w:r>
      <w:r>
        <w:rPr>
          <w:rFonts w:asciiTheme="minorHAnsi" w:eastAsiaTheme="minorEastAsia" w:hAnsiTheme="minorHAnsi" w:cstheme="minorBidi"/>
          <w:bCs w:val="0"/>
          <w:iCs w:val="0"/>
          <w:noProof/>
          <w:sz w:val="22"/>
          <w:szCs w:val="22"/>
          <w:lang w:eastAsia="ru-RU"/>
        </w:rPr>
        <w:tab/>
      </w:r>
      <w:r>
        <w:rPr>
          <w:noProof/>
        </w:rPr>
        <w:t>Антикоррупционные обязательства (Форма 1.1).</w:t>
      </w:r>
      <w:r>
        <w:rPr>
          <w:noProof/>
        </w:rPr>
        <w:tab/>
      </w:r>
      <w:r>
        <w:rPr>
          <w:noProof/>
        </w:rPr>
        <w:fldChar w:fldCharType="begin"/>
      </w:r>
      <w:r>
        <w:rPr>
          <w:noProof/>
        </w:rPr>
        <w:instrText xml:space="preserve"> PAGEREF _Toc531621029 \h </w:instrText>
      </w:r>
      <w:r>
        <w:rPr>
          <w:noProof/>
        </w:rPr>
      </w:r>
      <w:r>
        <w:rPr>
          <w:noProof/>
        </w:rPr>
        <w:fldChar w:fldCharType="separate"/>
      </w:r>
      <w:r w:rsidR="00375157">
        <w:rPr>
          <w:noProof/>
        </w:rPr>
        <w:t>42</w:t>
      </w:r>
      <w:r>
        <w:rPr>
          <w:noProof/>
        </w:rPr>
        <w:fldChar w:fldCharType="end"/>
      </w:r>
    </w:p>
    <w:p w14:paraId="78FA96EB" w14:textId="77777777" w:rsidR="0061692D" w:rsidRDefault="0061692D">
      <w:pPr>
        <w:pStyle w:val="28"/>
        <w:rPr>
          <w:rFonts w:asciiTheme="minorHAnsi" w:eastAsiaTheme="minorEastAsia" w:hAnsiTheme="minorHAnsi" w:cstheme="minorBidi"/>
          <w:b w:val="0"/>
          <w:bCs w:val="0"/>
          <w:noProof/>
          <w:sz w:val="22"/>
          <w:szCs w:val="22"/>
          <w:lang w:eastAsia="ru-RU"/>
        </w:rPr>
      </w:pPr>
      <w:r>
        <w:rPr>
          <w:noProof/>
        </w:rPr>
        <w:t>5.2</w:t>
      </w:r>
      <w:r>
        <w:rPr>
          <w:rFonts w:asciiTheme="minorHAnsi" w:eastAsiaTheme="minorEastAsia" w:hAnsiTheme="minorHAnsi" w:cstheme="minorBidi"/>
          <w:b w:val="0"/>
          <w:bCs w:val="0"/>
          <w:noProof/>
          <w:sz w:val="22"/>
          <w:szCs w:val="22"/>
          <w:lang w:eastAsia="ru-RU"/>
        </w:rPr>
        <w:tab/>
      </w:r>
      <w:r>
        <w:rPr>
          <w:noProof/>
        </w:rPr>
        <w:t>Коммерческое предложение (форма 2)</w:t>
      </w:r>
      <w:r>
        <w:rPr>
          <w:noProof/>
        </w:rPr>
        <w:tab/>
      </w:r>
      <w:r>
        <w:rPr>
          <w:noProof/>
        </w:rPr>
        <w:fldChar w:fldCharType="begin"/>
      </w:r>
      <w:r>
        <w:rPr>
          <w:noProof/>
        </w:rPr>
        <w:instrText xml:space="preserve"> PAGEREF _Toc531621031 \h </w:instrText>
      </w:r>
      <w:r>
        <w:rPr>
          <w:noProof/>
        </w:rPr>
      </w:r>
      <w:r>
        <w:rPr>
          <w:noProof/>
        </w:rPr>
        <w:fldChar w:fldCharType="separate"/>
      </w:r>
      <w:r w:rsidR="00375157">
        <w:rPr>
          <w:noProof/>
        </w:rPr>
        <w:t>44</w:t>
      </w:r>
      <w:r>
        <w:rPr>
          <w:noProof/>
        </w:rPr>
        <w:fldChar w:fldCharType="end"/>
      </w:r>
    </w:p>
    <w:p w14:paraId="3A79CA08" w14:textId="77777777" w:rsidR="0061692D" w:rsidRDefault="0061692D">
      <w:pPr>
        <w:pStyle w:val="28"/>
        <w:rPr>
          <w:rFonts w:asciiTheme="minorHAnsi" w:eastAsiaTheme="minorEastAsia" w:hAnsiTheme="minorHAnsi" w:cstheme="minorBidi"/>
          <w:b w:val="0"/>
          <w:bCs w:val="0"/>
          <w:noProof/>
          <w:sz w:val="22"/>
          <w:szCs w:val="22"/>
          <w:lang w:eastAsia="ru-RU"/>
        </w:rPr>
      </w:pPr>
      <w:r w:rsidRPr="00794183">
        <w:rPr>
          <w:noProof/>
          <w:color w:val="000000"/>
        </w:rPr>
        <w:t>5.3</w:t>
      </w:r>
      <w:r>
        <w:rPr>
          <w:rFonts w:asciiTheme="minorHAnsi" w:eastAsiaTheme="minorEastAsia" w:hAnsiTheme="minorHAnsi" w:cstheme="minorBidi"/>
          <w:b w:val="0"/>
          <w:bCs w:val="0"/>
          <w:noProof/>
          <w:sz w:val="22"/>
          <w:szCs w:val="22"/>
          <w:lang w:eastAsia="ru-RU"/>
        </w:rPr>
        <w:tab/>
      </w:r>
      <w:r w:rsidRPr="00794183">
        <w:rPr>
          <w:noProof/>
          <w:color w:val="000000"/>
        </w:rPr>
        <w:t>Предложение по размерам страховых премий</w:t>
      </w:r>
      <w:r>
        <w:rPr>
          <w:noProof/>
        </w:rPr>
        <w:t xml:space="preserve"> </w:t>
      </w:r>
      <w:r w:rsidRPr="00794183">
        <w:rPr>
          <w:noProof/>
          <w:color w:val="000000"/>
        </w:rPr>
        <w:t>(форма 3)</w:t>
      </w:r>
      <w:r>
        <w:rPr>
          <w:noProof/>
        </w:rPr>
        <w:tab/>
      </w:r>
      <w:r>
        <w:rPr>
          <w:noProof/>
        </w:rPr>
        <w:fldChar w:fldCharType="begin"/>
      </w:r>
      <w:r>
        <w:rPr>
          <w:noProof/>
        </w:rPr>
        <w:instrText xml:space="preserve"> PAGEREF _Toc531621034 \h </w:instrText>
      </w:r>
      <w:r>
        <w:rPr>
          <w:noProof/>
        </w:rPr>
      </w:r>
      <w:r>
        <w:rPr>
          <w:noProof/>
        </w:rPr>
        <w:fldChar w:fldCharType="separate"/>
      </w:r>
      <w:r w:rsidR="00375157">
        <w:rPr>
          <w:noProof/>
        </w:rPr>
        <w:t>46</w:t>
      </w:r>
      <w:r>
        <w:rPr>
          <w:noProof/>
        </w:rPr>
        <w:fldChar w:fldCharType="end"/>
      </w:r>
    </w:p>
    <w:p w14:paraId="59CE942D" w14:textId="77777777" w:rsidR="0061692D" w:rsidRDefault="0061692D">
      <w:pPr>
        <w:pStyle w:val="28"/>
        <w:rPr>
          <w:rFonts w:asciiTheme="minorHAnsi" w:eastAsiaTheme="minorEastAsia" w:hAnsiTheme="minorHAnsi" w:cstheme="minorBidi"/>
          <w:b w:val="0"/>
          <w:bCs w:val="0"/>
          <w:noProof/>
          <w:sz w:val="22"/>
          <w:szCs w:val="22"/>
          <w:lang w:eastAsia="ru-RU"/>
        </w:rPr>
      </w:pPr>
      <w:r>
        <w:rPr>
          <w:noProof/>
        </w:rPr>
        <w:t>5.4</w:t>
      </w:r>
      <w:r>
        <w:rPr>
          <w:rFonts w:asciiTheme="minorHAnsi" w:eastAsiaTheme="minorEastAsia" w:hAnsiTheme="minorHAnsi" w:cstheme="minorBidi"/>
          <w:b w:val="0"/>
          <w:bCs w:val="0"/>
          <w:noProof/>
          <w:sz w:val="22"/>
          <w:szCs w:val="22"/>
          <w:lang w:eastAsia="ru-RU"/>
        </w:rPr>
        <w:tab/>
      </w:r>
      <w:r>
        <w:rPr>
          <w:noProof/>
        </w:rPr>
        <w:t>Предложение по дополнительному расширению страхового покрытия (в т.ч. дополнительные услуги) (форма 4)</w:t>
      </w:r>
      <w:r>
        <w:rPr>
          <w:noProof/>
        </w:rPr>
        <w:tab/>
      </w:r>
      <w:r>
        <w:rPr>
          <w:noProof/>
        </w:rPr>
        <w:fldChar w:fldCharType="begin"/>
      </w:r>
      <w:r>
        <w:rPr>
          <w:noProof/>
        </w:rPr>
        <w:instrText xml:space="preserve"> PAGEREF _Toc531621037 \h </w:instrText>
      </w:r>
      <w:r>
        <w:rPr>
          <w:noProof/>
        </w:rPr>
      </w:r>
      <w:r>
        <w:rPr>
          <w:noProof/>
        </w:rPr>
        <w:fldChar w:fldCharType="separate"/>
      </w:r>
      <w:r w:rsidR="00375157">
        <w:rPr>
          <w:noProof/>
        </w:rPr>
        <w:t>50</w:t>
      </w:r>
      <w:r>
        <w:rPr>
          <w:noProof/>
        </w:rPr>
        <w:fldChar w:fldCharType="end"/>
      </w:r>
    </w:p>
    <w:p w14:paraId="6544233B" w14:textId="77777777" w:rsidR="0061692D" w:rsidRDefault="0061692D">
      <w:pPr>
        <w:pStyle w:val="28"/>
        <w:rPr>
          <w:rFonts w:asciiTheme="minorHAnsi" w:eastAsiaTheme="minorEastAsia" w:hAnsiTheme="minorHAnsi" w:cstheme="minorBidi"/>
          <w:b w:val="0"/>
          <w:bCs w:val="0"/>
          <w:noProof/>
          <w:sz w:val="22"/>
          <w:szCs w:val="22"/>
          <w:lang w:eastAsia="ru-RU"/>
        </w:rPr>
      </w:pPr>
      <w:r>
        <w:rPr>
          <w:noProof/>
        </w:rPr>
        <w:t>5.5</w:t>
      </w:r>
      <w:r>
        <w:rPr>
          <w:rFonts w:asciiTheme="minorHAnsi" w:eastAsiaTheme="minorEastAsia" w:hAnsiTheme="minorHAnsi" w:cstheme="minorBidi"/>
          <w:b w:val="0"/>
          <w:bCs w:val="0"/>
          <w:noProof/>
          <w:sz w:val="22"/>
          <w:szCs w:val="22"/>
          <w:lang w:eastAsia="ru-RU"/>
        </w:rPr>
        <w:tab/>
      </w:r>
      <w:r>
        <w:rPr>
          <w:noProof/>
        </w:rPr>
        <w:t>Анкета (форма 5)</w:t>
      </w:r>
      <w:r>
        <w:rPr>
          <w:noProof/>
        </w:rPr>
        <w:tab/>
      </w:r>
      <w:r>
        <w:rPr>
          <w:noProof/>
        </w:rPr>
        <w:fldChar w:fldCharType="begin"/>
      </w:r>
      <w:r>
        <w:rPr>
          <w:noProof/>
        </w:rPr>
        <w:instrText xml:space="preserve"> PAGEREF _Toc531621040 \h </w:instrText>
      </w:r>
      <w:r>
        <w:rPr>
          <w:noProof/>
        </w:rPr>
      </w:r>
      <w:r>
        <w:rPr>
          <w:noProof/>
        </w:rPr>
        <w:fldChar w:fldCharType="separate"/>
      </w:r>
      <w:r w:rsidR="00375157">
        <w:rPr>
          <w:noProof/>
        </w:rPr>
        <w:t>52</w:t>
      </w:r>
      <w:r>
        <w:rPr>
          <w:noProof/>
        </w:rPr>
        <w:fldChar w:fldCharType="end"/>
      </w:r>
    </w:p>
    <w:p w14:paraId="33F19C27" w14:textId="77777777" w:rsidR="0061692D" w:rsidRDefault="0061692D">
      <w:pPr>
        <w:pStyle w:val="28"/>
        <w:rPr>
          <w:rFonts w:asciiTheme="minorHAnsi" w:eastAsiaTheme="minorEastAsia" w:hAnsiTheme="minorHAnsi" w:cstheme="minorBidi"/>
          <w:b w:val="0"/>
          <w:bCs w:val="0"/>
          <w:noProof/>
          <w:sz w:val="22"/>
          <w:szCs w:val="22"/>
          <w:lang w:eastAsia="ru-RU"/>
        </w:rPr>
      </w:pPr>
      <w:r>
        <w:rPr>
          <w:noProof/>
        </w:rPr>
        <w:t>5.6</w:t>
      </w:r>
      <w:r>
        <w:rPr>
          <w:rFonts w:asciiTheme="minorHAnsi" w:eastAsiaTheme="minorEastAsia" w:hAnsiTheme="minorHAnsi" w:cstheme="minorBidi"/>
          <w:b w:val="0"/>
          <w:bCs w:val="0"/>
          <w:noProof/>
          <w:sz w:val="22"/>
          <w:szCs w:val="22"/>
          <w:lang w:eastAsia="ru-RU"/>
        </w:rPr>
        <w:tab/>
      </w:r>
      <w:r>
        <w:rPr>
          <w:noProof/>
        </w:rPr>
        <w:t>Справка о квалификации Участника (форма 6)</w:t>
      </w:r>
      <w:r>
        <w:rPr>
          <w:noProof/>
        </w:rPr>
        <w:tab/>
      </w:r>
      <w:r>
        <w:rPr>
          <w:noProof/>
        </w:rPr>
        <w:fldChar w:fldCharType="begin"/>
      </w:r>
      <w:r>
        <w:rPr>
          <w:noProof/>
        </w:rPr>
        <w:instrText xml:space="preserve"> PAGEREF _Toc531621043 \h </w:instrText>
      </w:r>
      <w:r>
        <w:rPr>
          <w:noProof/>
        </w:rPr>
      </w:r>
      <w:r>
        <w:rPr>
          <w:noProof/>
        </w:rPr>
        <w:fldChar w:fldCharType="separate"/>
      </w:r>
      <w:r w:rsidR="00375157">
        <w:rPr>
          <w:noProof/>
        </w:rPr>
        <w:t>58</w:t>
      </w:r>
      <w:r>
        <w:rPr>
          <w:noProof/>
        </w:rPr>
        <w:fldChar w:fldCharType="end"/>
      </w:r>
    </w:p>
    <w:p w14:paraId="04827962" w14:textId="77777777" w:rsidR="0061692D" w:rsidRDefault="0061692D">
      <w:pPr>
        <w:pStyle w:val="28"/>
        <w:rPr>
          <w:rFonts w:asciiTheme="minorHAnsi" w:eastAsiaTheme="minorEastAsia" w:hAnsiTheme="minorHAnsi" w:cstheme="minorBidi"/>
          <w:b w:val="0"/>
          <w:bCs w:val="0"/>
          <w:noProof/>
          <w:sz w:val="22"/>
          <w:szCs w:val="22"/>
          <w:lang w:eastAsia="ru-RU"/>
        </w:rPr>
      </w:pPr>
      <w:r>
        <w:rPr>
          <w:noProof/>
        </w:rPr>
        <w:t>5.7</w:t>
      </w:r>
      <w:r>
        <w:rPr>
          <w:rFonts w:asciiTheme="minorHAnsi" w:eastAsiaTheme="minorEastAsia" w:hAnsiTheme="minorHAnsi" w:cstheme="minorBidi"/>
          <w:b w:val="0"/>
          <w:bCs w:val="0"/>
          <w:noProof/>
          <w:sz w:val="22"/>
          <w:szCs w:val="22"/>
          <w:lang w:eastAsia="ru-RU"/>
        </w:rPr>
        <w:tab/>
      </w:r>
      <w:r>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7)</w:t>
      </w:r>
      <w:r>
        <w:rPr>
          <w:noProof/>
        </w:rPr>
        <w:tab/>
      </w:r>
      <w:r>
        <w:rPr>
          <w:noProof/>
        </w:rPr>
        <w:fldChar w:fldCharType="begin"/>
      </w:r>
      <w:r>
        <w:rPr>
          <w:noProof/>
        </w:rPr>
        <w:instrText xml:space="preserve"> PAGEREF _Toc531621046 \h </w:instrText>
      </w:r>
      <w:r>
        <w:rPr>
          <w:noProof/>
        </w:rPr>
      </w:r>
      <w:r>
        <w:rPr>
          <w:noProof/>
        </w:rPr>
        <w:fldChar w:fldCharType="separate"/>
      </w:r>
      <w:r w:rsidR="00375157">
        <w:rPr>
          <w:noProof/>
        </w:rPr>
        <w:t>60</w:t>
      </w:r>
      <w:r>
        <w:rPr>
          <w:noProof/>
        </w:rPr>
        <w:fldChar w:fldCharType="end"/>
      </w:r>
    </w:p>
    <w:p w14:paraId="4D265236" w14:textId="77777777" w:rsidR="0061692D" w:rsidRDefault="0061692D">
      <w:pPr>
        <w:pStyle w:val="28"/>
        <w:rPr>
          <w:rFonts w:asciiTheme="minorHAnsi" w:eastAsiaTheme="minorEastAsia" w:hAnsiTheme="minorHAnsi" w:cstheme="minorBidi"/>
          <w:b w:val="0"/>
          <w:bCs w:val="0"/>
          <w:noProof/>
          <w:sz w:val="22"/>
          <w:szCs w:val="22"/>
          <w:lang w:eastAsia="ru-RU"/>
        </w:rPr>
      </w:pPr>
      <w:r>
        <w:rPr>
          <w:noProof/>
        </w:rPr>
        <w:t>5.8</w:t>
      </w:r>
      <w:r>
        <w:rPr>
          <w:rFonts w:asciiTheme="minorHAnsi" w:eastAsiaTheme="minorEastAsia" w:hAnsiTheme="minorHAnsi" w:cstheme="minorBidi"/>
          <w:b w:val="0"/>
          <w:bCs w:val="0"/>
          <w:noProof/>
          <w:sz w:val="22"/>
          <w:szCs w:val="22"/>
          <w:lang w:eastAsia="ru-RU"/>
        </w:rPr>
        <w:tab/>
      </w:r>
      <w:r>
        <w:rPr>
          <w:noProof/>
        </w:rPr>
        <w:t>Справка о цепочке собственников участника закупочной процедуры, включая бенефициаров (в том числе конечных) (форма 8)</w:t>
      </w:r>
      <w:r>
        <w:rPr>
          <w:noProof/>
        </w:rPr>
        <w:tab/>
      </w:r>
      <w:r>
        <w:rPr>
          <w:noProof/>
        </w:rPr>
        <w:fldChar w:fldCharType="begin"/>
      </w:r>
      <w:r>
        <w:rPr>
          <w:noProof/>
        </w:rPr>
        <w:instrText xml:space="preserve"> PAGEREF _Toc531621049 \h </w:instrText>
      </w:r>
      <w:r>
        <w:rPr>
          <w:noProof/>
        </w:rPr>
      </w:r>
      <w:r>
        <w:rPr>
          <w:noProof/>
        </w:rPr>
        <w:fldChar w:fldCharType="separate"/>
      </w:r>
      <w:r w:rsidR="00375157">
        <w:rPr>
          <w:noProof/>
        </w:rPr>
        <w:t>62</w:t>
      </w:r>
      <w:r>
        <w:rPr>
          <w:noProof/>
        </w:rPr>
        <w:fldChar w:fldCharType="end"/>
      </w:r>
    </w:p>
    <w:p w14:paraId="5CFFCFE6" w14:textId="77777777" w:rsidR="0061692D" w:rsidRDefault="0061692D">
      <w:pPr>
        <w:pStyle w:val="28"/>
        <w:rPr>
          <w:rFonts w:asciiTheme="minorHAnsi" w:eastAsiaTheme="minorEastAsia" w:hAnsiTheme="minorHAnsi" w:cstheme="minorBidi"/>
          <w:b w:val="0"/>
          <w:bCs w:val="0"/>
          <w:noProof/>
          <w:sz w:val="22"/>
          <w:szCs w:val="22"/>
          <w:lang w:eastAsia="ru-RU"/>
        </w:rPr>
      </w:pPr>
      <w:r>
        <w:rPr>
          <w:noProof/>
        </w:rPr>
        <w:lastRenderedPageBreak/>
        <w:t>5.9</w:t>
      </w:r>
      <w:r>
        <w:rPr>
          <w:rFonts w:asciiTheme="minorHAnsi" w:eastAsiaTheme="minorEastAsia" w:hAnsiTheme="minorHAnsi" w:cstheme="minorBidi"/>
          <w:b w:val="0"/>
          <w:bCs w:val="0"/>
          <w:noProof/>
          <w:sz w:val="22"/>
          <w:szCs w:val="22"/>
          <w:lang w:eastAsia="ru-RU"/>
        </w:rPr>
        <w:tab/>
      </w:r>
      <w:r>
        <w:rPr>
          <w:noProof/>
        </w:rPr>
        <w:t>Согласие на обработку персональных данных (форма 9)</w:t>
      </w:r>
      <w:r>
        <w:rPr>
          <w:noProof/>
        </w:rPr>
        <w:tab/>
      </w:r>
      <w:r>
        <w:rPr>
          <w:noProof/>
        </w:rPr>
        <w:fldChar w:fldCharType="begin"/>
      </w:r>
      <w:r>
        <w:rPr>
          <w:noProof/>
        </w:rPr>
        <w:instrText xml:space="preserve"> PAGEREF _Toc531621052 \h </w:instrText>
      </w:r>
      <w:r>
        <w:rPr>
          <w:noProof/>
        </w:rPr>
      </w:r>
      <w:r>
        <w:rPr>
          <w:noProof/>
        </w:rPr>
        <w:fldChar w:fldCharType="separate"/>
      </w:r>
      <w:r w:rsidR="00375157">
        <w:rPr>
          <w:noProof/>
        </w:rPr>
        <w:t>66</w:t>
      </w:r>
      <w:r>
        <w:rPr>
          <w:noProof/>
        </w:rPr>
        <w:fldChar w:fldCharType="end"/>
      </w:r>
    </w:p>
    <w:p w14:paraId="7679ABE9" w14:textId="77777777" w:rsidR="0061692D" w:rsidRDefault="0061692D">
      <w:pPr>
        <w:pStyle w:val="28"/>
        <w:rPr>
          <w:rFonts w:asciiTheme="minorHAnsi" w:eastAsiaTheme="minorEastAsia" w:hAnsiTheme="minorHAnsi" w:cstheme="minorBidi"/>
          <w:b w:val="0"/>
          <w:bCs w:val="0"/>
          <w:noProof/>
          <w:sz w:val="22"/>
          <w:szCs w:val="22"/>
          <w:lang w:eastAsia="ru-RU"/>
        </w:rPr>
      </w:pPr>
      <w:r>
        <w:rPr>
          <w:noProof/>
        </w:rPr>
        <w:t>5.10</w:t>
      </w:r>
      <w:r>
        <w:rPr>
          <w:rFonts w:asciiTheme="minorHAnsi" w:eastAsiaTheme="minorEastAsia" w:hAnsiTheme="minorHAnsi" w:cstheme="minorBidi"/>
          <w:b w:val="0"/>
          <w:bCs w:val="0"/>
          <w:noProof/>
          <w:sz w:val="22"/>
          <w:szCs w:val="22"/>
          <w:lang w:eastAsia="ru-RU"/>
        </w:rPr>
        <w:tab/>
      </w:r>
      <w:r>
        <w:rPr>
          <w:noProof/>
        </w:rPr>
        <w:t>Соглашение о неустойке (форма 10)</w:t>
      </w:r>
      <w:r>
        <w:rPr>
          <w:noProof/>
        </w:rPr>
        <w:tab/>
      </w:r>
      <w:r>
        <w:rPr>
          <w:noProof/>
        </w:rPr>
        <w:fldChar w:fldCharType="begin"/>
      </w:r>
      <w:r>
        <w:rPr>
          <w:noProof/>
        </w:rPr>
        <w:instrText xml:space="preserve"> PAGEREF _Toc531621055 \h </w:instrText>
      </w:r>
      <w:r>
        <w:rPr>
          <w:noProof/>
        </w:rPr>
      </w:r>
      <w:r>
        <w:rPr>
          <w:noProof/>
        </w:rPr>
        <w:fldChar w:fldCharType="separate"/>
      </w:r>
      <w:r w:rsidR="00375157">
        <w:rPr>
          <w:noProof/>
        </w:rPr>
        <w:t>69</w:t>
      </w:r>
      <w:r>
        <w:rPr>
          <w:noProof/>
        </w:rPr>
        <w:fldChar w:fldCharType="end"/>
      </w:r>
    </w:p>
    <w:p w14:paraId="58E97DBE" w14:textId="77777777" w:rsidR="0061692D" w:rsidRDefault="0061692D">
      <w:pPr>
        <w:pStyle w:val="28"/>
        <w:rPr>
          <w:rFonts w:asciiTheme="minorHAnsi" w:eastAsiaTheme="minorEastAsia" w:hAnsiTheme="minorHAnsi" w:cstheme="minorBidi"/>
          <w:b w:val="0"/>
          <w:bCs w:val="0"/>
          <w:noProof/>
          <w:sz w:val="22"/>
          <w:szCs w:val="22"/>
          <w:lang w:eastAsia="ru-RU"/>
        </w:rPr>
      </w:pPr>
      <w:r>
        <w:rPr>
          <w:noProof/>
        </w:rPr>
        <w:t>5.11</w:t>
      </w:r>
      <w:r>
        <w:rPr>
          <w:rFonts w:asciiTheme="minorHAnsi" w:eastAsiaTheme="minorEastAsia" w:hAnsiTheme="minorHAnsi" w:cstheme="minorBidi"/>
          <w:b w:val="0"/>
          <w:bCs w:val="0"/>
          <w:noProof/>
          <w:sz w:val="22"/>
          <w:szCs w:val="22"/>
          <w:lang w:eastAsia="ru-RU"/>
        </w:rPr>
        <w:tab/>
      </w:r>
      <w:r>
        <w:rPr>
          <w:noProof/>
        </w:rPr>
        <w:t>Расписка  сдачи-приемки соглашения о неустойке (форма 11)</w:t>
      </w:r>
      <w:r>
        <w:rPr>
          <w:noProof/>
        </w:rPr>
        <w:tab/>
      </w:r>
      <w:r>
        <w:rPr>
          <w:noProof/>
        </w:rPr>
        <w:fldChar w:fldCharType="begin"/>
      </w:r>
      <w:r>
        <w:rPr>
          <w:noProof/>
        </w:rPr>
        <w:instrText xml:space="preserve"> PAGEREF _Toc531621058 \h </w:instrText>
      </w:r>
      <w:r>
        <w:rPr>
          <w:noProof/>
        </w:rPr>
      </w:r>
      <w:r>
        <w:rPr>
          <w:noProof/>
        </w:rPr>
        <w:fldChar w:fldCharType="separate"/>
      </w:r>
      <w:r w:rsidR="00375157">
        <w:rPr>
          <w:noProof/>
        </w:rPr>
        <w:t>72</w:t>
      </w:r>
      <w:r>
        <w:rPr>
          <w:noProof/>
        </w:rPr>
        <w:fldChar w:fldCharType="end"/>
      </w:r>
    </w:p>
    <w:p w14:paraId="3F688C7D" w14:textId="77777777" w:rsidR="0061692D" w:rsidRDefault="0061692D">
      <w:pPr>
        <w:pStyle w:val="28"/>
        <w:rPr>
          <w:rFonts w:asciiTheme="minorHAnsi" w:eastAsiaTheme="minorEastAsia" w:hAnsiTheme="minorHAnsi" w:cstheme="minorBidi"/>
          <w:b w:val="0"/>
          <w:bCs w:val="0"/>
          <w:noProof/>
          <w:sz w:val="22"/>
          <w:szCs w:val="22"/>
          <w:lang w:eastAsia="ru-RU"/>
        </w:rPr>
      </w:pPr>
      <w:r>
        <w:rPr>
          <w:noProof/>
        </w:rPr>
        <w:t>5.12</w:t>
      </w:r>
      <w:r>
        <w:rPr>
          <w:rFonts w:asciiTheme="minorHAnsi" w:eastAsiaTheme="minorEastAsia" w:hAnsiTheme="minorHAnsi" w:cstheme="minorBidi"/>
          <w:b w:val="0"/>
          <w:bCs w:val="0"/>
          <w:noProof/>
          <w:sz w:val="22"/>
          <w:szCs w:val="22"/>
          <w:lang w:eastAsia="ru-RU"/>
        </w:rPr>
        <w:tab/>
      </w:r>
      <w:r>
        <w:rPr>
          <w:noProof/>
        </w:rPr>
        <w:t>Согласие Участника налоговым органам на разглашение сведений, составляющих налоговую тайну (форма 12)</w:t>
      </w:r>
      <w:r>
        <w:rPr>
          <w:noProof/>
        </w:rPr>
        <w:tab/>
      </w:r>
      <w:r>
        <w:rPr>
          <w:noProof/>
        </w:rPr>
        <w:fldChar w:fldCharType="begin"/>
      </w:r>
      <w:r>
        <w:rPr>
          <w:noProof/>
        </w:rPr>
        <w:instrText xml:space="preserve"> PAGEREF _Toc531621061 \h </w:instrText>
      </w:r>
      <w:r>
        <w:rPr>
          <w:noProof/>
        </w:rPr>
      </w:r>
      <w:r>
        <w:rPr>
          <w:noProof/>
        </w:rPr>
        <w:fldChar w:fldCharType="separate"/>
      </w:r>
      <w:r w:rsidR="00375157">
        <w:rPr>
          <w:noProof/>
        </w:rPr>
        <w:t>74</w:t>
      </w:r>
      <w:r>
        <w:rPr>
          <w:noProof/>
        </w:rPr>
        <w:fldChar w:fldCharType="end"/>
      </w:r>
    </w:p>
    <w:p w14:paraId="136A070D" w14:textId="659D498C" w:rsidR="0061692D" w:rsidRDefault="0061692D">
      <w:pPr>
        <w:pStyle w:val="32"/>
        <w:rPr>
          <w:rFonts w:asciiTheme="minorHAnsi" w:eastAsiaTheme="minorEastAsia" w:hAnsiTheme="minorHAnsi" w:cstheme="minorBidi"/>
          <w:bCs w:val="0"/>
          <w:iCs w:val="0"/>
          <w:noProof/>
          <w:sz w:val="22"/>
          <w:szCs w:val="22"/>
          <w:lang w:eastAsia="ru-RU"/>
        </w:rPr>
      </w:pPr>
    </w:p>
    <w:p w14:paraId="221B6682" w14:textId="77777777" w:rsidR="00717F60" w:rsidRPr="00054714" w:rsidRDefault="00A76369" w:rsidP="007A26E8">
      <w:pPr>
        <w:pStyle w:val="1f4"/>
        <w:tabs>
          <w:tab w:val="clear" w:pos="1100"/>
          <w:tab w:val="left" w:pos="567"/>
          <w:tab w:val="right" w:leader="dot" w:pos="9563"/>
          <w:tab w:val="left" w:pos="9639"/>
        </w:tabs>
        <w:spacing w:line="264" w:lineRule="auto"/>
        <w:ind w:right="2049" w:hanging="1100"/>
        <w:rPr>
          <w:sz w:val="24"/>
          <w:szCs w:val="24"/>
        </w:rPr>
        <w:sectPr w:rsidR="00717F60" w:rsidRPr="00054714" w:rsidSect="002B0606">
          <w:headerReference w:type="even" r:id="rId14"/>
          <w:headerReference w:type="default" r:id="rId15"/>
          <w:footerReference w:type="even" r:id="rId16"/>
          <w:footerReference w:type="default" r:id="rId17"/>
          <w:headerReference w:type="first" r:id="rId18"/>
          <w:footerReference w:type="first" r:id="rId19"/>
          <w:pgSz w:w="11907" w:h="16840" w:code="9"/>
          <w:pgMar w:top="851" w:right="851" w:bottom="776" w:left="1558" w:header="720" w:footer="720" w:gutter="0"/>
          <w:cols w:space="720"/>
          <w:docGrid w:linePitch="360"/>
        </w:sectPr>
      </w:pPr>
      <w:r w:rsidRPr="00054714">
        <w:rPr>
          <w:sz w:val="24"/>
          <w:szCs w:val="24"/>
        </w:rPr>
        <w:fldChar w:fldCharType="end"/>
      </w:r>
    </w:p>
    <w:p w14:paraId="10385475" w14:textId="77777777" w:rsidR="00717F60" w:rsidRPr="00054714" w:rsidRDefault="00717F60" w:rsidP="007A26E8">
      <w:pPr>
        <w:pStyle w:val="1"/>
        <w:tabs>
          <w:tab w:val="left" w:pos="426"/>
        </w:tabs>
        <w:spacing w:before="0" w:after="0" w:line="264" w:lineRule="auto"/>
        <w:ind w:left="0" w:hanging="11"/>
        <w:jc w:val="center"/>
        <w:rPr>
          <w:szCs w:val="24"/>
        </w:rPr>
      </w:pPr>
      <w:bookmarkStart w:id="6" w:name="__RefHeading__391_1298132286"/>
      <w:bookmarkStart w:id="7" w:name="_Toc531620960"/>
      <w:bookmarkEnd w:id="6"/>
      <w:r w:rsidRPr="00054714">
        <w:rPr>
          <w:szCs w:val="24"/>
        </w:rPr>
        <w:lastRenderedPageBreak/>
        <w:t>Общие положения</w:t>
      </w:r>
      <w:bookmarkEnd w:id="7"/>
    </w:p>
    <w:p w14:paraId="5C0CCE11" w14:textId="77777777" w:rsidR="00717F60" w:rsidRPr="00054714" w:rsidRDefault="00717F60" w:rsidP="007A26E8">
      <w:pPr>
        <w:pStyle w:val="2"/>
        <w:tabs>
          <w:tab w:val="clear" w:pos="1700"/>
          <w:tab w:val="left" w:pos="567"/>
        </w:tabs>
        <w:spacing w:line="264" w:lineRule="auto"/>
      </w:pPr>
      <w:bookmarkStart w:id="8" w:name="__RefHeading__393_1298132286"/>
      <w:bookmarkStart w:id="9" w:name="_Toc531620961"/>
      <w:bookmarkEnd w:id="8"/>
      <w:r w:rsidRPr="00054714">
        <w:t>Общие сведения о процедуре запроса предложений</w:t>
      </w:r>
      <w:bookmarkEnd w:id="9"/>
    </w:p>
    <w:p w14:paraId="724A398A" w14:textId="13ED07C2" w:rsidR="005B75A6" w:rsidRPr="007A22FE" w:rsidRDefault="00F72E1E" w:rsidP="002B227D">
      <w:pPr>
        <w:keepNext/>
        <w:widowControl w:val="0"/>
        <w:numPr>
          <w:ilvl w:val="2"/>
          <w:numId w:val="16"/>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191386085"/>
      <w:bookmarkStart w:id="11" w:name="_Ref302563524"/>
      <w:bookmarkStart w:id="12" w:name="_Ref306033426"/>
      <w:r w:rsidRPr="00054714">
        <w:rPr>
          <w:sz w:val="24"/>
          <w:szCs w:val="24"/>
        </w:rPr>
        <w:t xml:space="preserve">Заказчик, ПАО «МРСК Центра и Приволжья», </w:t>
      </w:r>
      <w:proofErr w:type="gramStart"/>
      <w:r w:rsidRPr="00054714">
        <w:rPr>
          <w:sz w:val="24"/>
          <w:szCs w:val="24"/>
        </w:rPr>
        <w:t>расположенное</w:t>
      </w:r>
      <w:proofErr w:type="gramEnd"/>
      <w:r w:rsidRPr="00054714">
        <w:rPr>
          <w:sz w:val="24"/>
          <w:szCs w:val="24"/>
        </w:rPr>
        <w:t xml:space="preserve"> по адресу: </w:t>
      </w:r>
      <w:proofErr w:type="gramStart"/>
      <w:r w:rsidRPr="00054714">
        <w:rPr>
          <w:sz w:val="24"/>
          <w:szCs w:val="24"/>
        </w:rPr>
        <w:t>РФ, 603950, г. Нижний Новгород, ул. Рождественская, 33, (далее – Заказчик)</w:t>
      </w:r>
      <w:r w:rsidRPr="00054714">
        <w:rPr>
          <w:iCs/>
          <w:sz w:val="24"/>
          <w:szCs w:val="24"/>
        </w:rPr>
        <w:t xml:space="preserve">, </w:t>
      </w:r>
      <w:r w:rsidRPr="00054714">
        <w:rPr>
          <w:bCs w:val="0"/>
          <w:sz w:val="24"/>
          <w:szCs w:val="24"/>
        </w:rPr>
        <w:t>Извещением о проведении открытого запроса предложений, опубликованным</w:t>
      </w:r>
      <w:r w:rsidRPr="00054714">
        <w:rPr>
          <w:bCs w:val="0"/>
          <w:szCs w:val="24"/>
        </w:rPr>
        <w:t xml:space="preserve"> </w:t>
      </w:r>
      <w:r w:rsidR="00783408" w:rsidRPr="00054714">
        <w:rPr>
          <w:b/>
          <w:sz w:val="24"/>
          <w:szCs w:val="24"/>
        </w:rPr>
        <w:t>«</w:t>
      </w:r>
      <w:r w:rsidR="003E4788">
        <w:rPr>
          <w:b/>
          <w:sz w:val="24"/>
          <w:szCs w:val="24"/>
        </w:rPr>
        <w:t>13</w:t>
      </w:r>
      <w:r w:rsidRPr="00054714">
        <w:rPr>
          <w:b/>
          <w:sz w:val="24"/>
          <w:szCs w:val="24"/>
        </w:rPr>
        <w:t xml:space="preserve">» </w:t>
      </w:r>
      <w:r w:rsidR="00D018FD">
        <w:rPr>
          <w:b/>
          <w:sz w:val="24"/>
          <w:szCs w:val="24"/>
        </w:rPr>
        <w:t>декабря</w:t>
      </w:r>
      <w:r w:rsidRPr="00054714">
        <w:rPr>
          <w:b/>
          <w:sz w:val="24"/>
          <w:szCs w:val="24"/>
        </w:rPr>
        <w:t xml:space="preserve"> 2018 г.</w:t>
      </w:r>
      <w:r w:rsidRPr="00054714">
        <w:rPr>
          <w:sz w:val="24"/>
          <w:szCs w:val="24"/>
        </w:rPr>
        <w:t xml:space="preserve"> на официальном сайте (</w:t>
      </w:r>
      <w:hyperlink r:id="rId20" w:history="1">
        <w:r w:rsidRPr="00054714">
          <w:rPr>
            <w:rStyle w:val="a7"/>
            <w:color w:val="auto"/>
            <w:sz w:val="24"/>
            <w:szCs w:val="24"/>
          </w:rPr>
          <w:t>www.zakupki.</w:t>
        </w:r>
        <w:r w:rsidRPr="00054714">
          <w:rPr>
            <w:rStyle w:val="a7"/>
            <w:color w:val="auto"/>
            <w:sz w:val="24"/>
            <w:szCs w:val="24"/>
            <w:lang w:val="en-US"/>
          </w:rPr>
          <w:t>gov</w:t>
        </w:r>
        <w:r w:rsidRPr="00054714">
          <w:rPr>
            <w:rStyle w:val="a7"/>
            <w:color w:val="auto"/>
            <w:sz w:val="24"/>
            <w:szCs w:val="24"/>
          </w:rPr>
          <w:t>.ru</w:t>
        </w:r>
      </w:hyperlink>
      <w:r w:rsidRPr="00054714">
        <w:rPr>
          <w:sz w:val="24"/>
          <w:szCs w:val="24"/>
        </w:rPr>
        <w:t>),</w:t>
      </w:r>
      <w:r w:rsidRPr="00054714">
        <w:rPr>
          <w:iCs/>
          <w:sz w:val="24"/>
          <w:szCs w:val="24"/>
        </w:rPr>
        <w:t xml:space="preserve"> </w:t>
      </w:r>
      <w:r w:rsidRPr="00054714">
        <w:rPr>
          <w:sz w:val="24"/>
          <w:szCs w:val="24"/>
        </w:rPr>
        <w:t xml:space="preserve">на сайтах </w:t>
      </w:r>
      <w:r w:rsidRPr="00054714">
        <w:rPr>
          <w:iCs/>
          <w:sz w:val="24"/>
          <w:szCs w:val="24"/>
        </w:rPr>
        <w:t>ПАО «МРСК Центра»</w:t>
      </w:r>
      <w:r w:rsidRPr="00054714">
        <w:rPr>
          <w:sz w:val="24"/>
          <w:szCs w:val="24"/>
        </w:rPr>
        <w:t xml:space="preserve"> (</w:t>
      </w:r>
      <w:hyperlink r:id="rId21" w:history="1">
        <w:r w:rsidRPr="00054714">
          <w:rPr>
            <w:rStyle w:val="a7"/>
            <w:sz w:val="24"/>
            <w:szCs w:val="24"/>
          </w:rPr>
          <w:t>www.mrsk-1.ru</w:t>
        </w:r>
      </w:hyperlink>
      <w:r w:rsidRPr="00054714">
        <w:rPr>
          <w:sz w:val="24"/>
          <w:szCs w:val="24"/>
        </w:rPr>
        <w:t xml:space="preserve">) и </w:t>
      </w:r>
      <w:r w:rsidRPr="00054714">
        <w:rPr>
          <w:snapToGrid w:val="0"/>
          <w:sz w:val="24"/>
          <w:szCs w:val="24"/>
        </w:rPr>
        <w:t>ПАО «МРСК Центра и Приволжья»</w:t>
      </w:r>
      <w:r w:rsidRPr="00054714">
        <w:rPr>
          <w:sz w:val="24"/>
          <w:szCs w:val="24"/>
        </w:rPr>
        <w:t xml:space="preserve"> (http://www.mrsk-cp.ru), на сайте ЭТП, указанном в п. </w:t>
      </w:r>
      <w:r w:rsidRPr="00054714">
        <w:fldChar w:fldCharType="begin"/>
      </w:r>
      <w:r w:rsidRPr="00054714">
        <w:rPr>
          <w:sz w:val="24"/>
          <w:szCs w:val="24"/>
        </w:rPr>
        <w:instrText xml:space="preserve"> REF _Ref440269836 \r \h </w:instrText>
      </w:r>
      <w:r w:rsidR="00054714">
        <w:instrText xml:space="preserve"> \* MERGEFORMAT </w:instrText>
      </w:r>
      <w:r w:rsidRPr="00054714">
        <w:fldChar w:fldCharType="separate"/>
      </w:r>
      <w:r w:rsidR="000F17BB">
        <w:rPr>
          <w:sz w:val="24"/>
          <w:szCs w:val="24"/>
        </w:rPr>
        <w:t>1.1.2</w:t>
      </w:r>
      <w:r w:rsidRPr="00054714">
        <w:fldChar w:fldCharType="end"/>
      </w:r>
      <w:r w:rsidRPr="00054714">
        <w:t xml:space="preserve"> </w:t>
      </w:r>
      <w:r w:rsidRPr="00054714">
        <w:rPr>
          <w:sz w:val="24"/>
          <w:szCs w:val="24"/>
        </w:rPr>
        <w:t xml:space="preserve">настоящей Документации, </w:t>
      </w:r>
      <w:r w:rsidRPr="00054714">
        <w:rPr>
          <w:iCs/>
          <w:sz w:val="24"/>
          <w:szCs w:val="24"/>
        </w:rPr>
        <w:t xml:space="preserve"> приг</w:t>
      </w:r>
      <w:r w:rsidRPr="00054714">
        <w:rPr>
          <w:sz w:val="24"/>
          <w:szCs w:val="24"/>
        </w:rPr>
        <w:t>ласило юридических лиц и физических</w:t>
      </w:r>
      <w:proofErr w:type="gramEnd"/>
      <w:r w:rsidRPr="00054714">
        <w:rPr>
          <w:sz w:val="24"/>
          <w:szCs w:val="24"/>
        </w:rPr>
        <w:t xml:space="preserve"> </w:t>
      </w:r>
      <w:proofErr w:type="gramStart"/>
      <w:r w:rsidRPr="00054714">
        <w:rPr>
          <w:sz w:val="24"/>
          <w:szCs w:val="24"/>
        </w:rPr>
        <w:t>лиц</w:t>
      </w:r>
      <w:proofErr w:type="gramEnd"/>
      <w:r w:rsidRPr="00054714">
        <w:rPr>
          <w:sz w:val="24"/>
          <w:szCs w:val="24"/>
        </w:rPr>
        <w:t xml:space="preserve"> (</w:t>
      </w:r>
      <w:proofErr w:type="gramStart"/>
      <w:r w:rsidRPr="00054714">
        <w:rPr>
          <w:sz w:val="24"/>
          <w:szCs w:val="24"/>
        </w:rPr>
        <w:t xml:space="preserve">в т. ч. индивидуальных предпринимателей) (далее – Участники) к участию в процедуре Открытого запроса предложений (далее – запрос предложений) на право заключения </w:t>
      </w:r>
      <w:r w:rsidR="00D018FD" w:rsidRPr="00457C6C">
        <w:rPr>
          <w:iCs/>
          <w:sz w:val="24"/>
          <w:szCs w:val="24"/>
          <w:lang w:eastAsia="ru-RU"/>
        </w:rPr>
        <w:t>Договоров</w:t>
      </w:r>
      <w:r w:rsidR="00D018FD" w:rsidRPr="00457C6C">
        <w:rPr>
          <w:sz w:val="24"/>
          <w:szCs w:val="24"/>
        </w:rPr>
        <w:t xml:space="preserve"> обязательного страхования гражданской ответственности владельцев транспортных средств (ОСАГО) для нужд ПАО «МРСК Центра и Приволжья» (филиалов</w:t>
      </w:r>
      <w:r w:rsidRPr="00054714">
        <w:rPr>
          <w:sz w:val="24"/>
          <w:szCs w:val="24"/>
        </w:rPr>
        <w:t>:</w:t>
      </w:r>
      <w:proofErr w:type="gramEnd"/>
      <w:r w:rsidRPr="00054714">
        <w:rPr>
          <w:sz w:val="24"/>
          <w:szCs w:val="24"/>
        </w:rPr>
        <w:t xml:space="preserve"> «Владимирэнерго», расположенного по адресу: РФ, 600016, г. Владимир, ул. Б. Нижегородская, д. 106, «Ивэнерго», расположенного по адресу: РФ, 153000, г. Иваново, ул. </w:t>
      </w:r>
      <w:proofErr w:type="spellStart"/>
      <w:r w:rsidRPr="00054714">
        <w:rPr>
          <w:sz w:val="24"/>
          <w:szCs w:val="24"/>
        </w:rPr>
        <w:t>Крутицкая</w:t>
      </w:r>
      <w:proofErr w:type="spellEnd"/>
      <w:r w:rsidRPr="00054714">
        <w:rPr>
          <w:sz w:val="24"/>
          <w:szCs w:val="24"/>
        </w:rPr>
        <w:t xml:space="preserve">, д. 8/2, «Калугаэнерго», расположенного по адресу: РФ, 248000, г. Калуга, ул. Красная гора, д. 9/12, «Кировэнерго», расположенного по адресу: РФ, 610000, Кировская обл., г. Киров, ул. Спасская, 51, «Мариэнерго», расположенного по адресу: </w:t>
      </w:r>
      <w:proofErr w:type="gramStart"/>
      <w:r w:rsidRPr="00054714">
        <w:rPr>
          <w:sz w:val="24"/>
          <w:szCs w:val="24"/>
        </w:rPr>
        <w:t>РФ, 424006, Республика Марий Эл, г. Йошкар-Ола, ул. Панфилова, д. 39а, «Нижновэнерго», расположенного по адресу:</w:t>
      </w:r>
      <w:proofErr w:type="gramEnd"/>
      <w:r w:rsidRPr="00054714">
        <w:rPr>
          <w:sz w:val="24"/>
          <w:szCs w:val="24"/>
        </w:rPr>
        <w:t xml:space="preserve"> РФ, 603950, г. Нижний Новгород, ул. Рождественская, 33, «Рязаньэнерго», расположенного по адресу: РФ, 390013, г. Рязань, ул. МОГЭС, д. 12, «Тулэнерго», расположенного по адресу: РФ, 300012, г. Тула, ул. Тимирязева, д. 99, и «Удмуртэнерго», расположенного по адресу: </w:t>
      </w:r>
      <w:proofErr w:type="gramStart"/>
      <w:r w:rsidRPr="00054714">
        <w:rPr>
          <w:sz w:val="24"/>
          <w:szCs w:val="24"/>
        </w:rPr>
        <w:t xml:space="preserve">РФ, 426004, г. Ижевск, ул. Советская, д. 30) </w:t>
      </w:r>
      <w:r w:rsidRPr="00054714">
        <w:rPr>
          <w:bCs w:val="0"/>
          <w:sz w:val="24"/>
          <w:szCs w:val="24"/>
        </w:rPr>
        <w:t xml:space="preserve">Организатором открытого запроса предложений выступает </w:t>
      </w:r>
      <w:r w:rsidRPr="00054714">
        <w:rPr>
          <w:sz w:val="24"/>
          <w:szCs w:val="24"/>
        </w:rPr>
        <w:t>ПАО «МРСК Центра», расположенное по адресу:</w:t>
      </w:r>
      <w:proofErr w:type="gramEnd"/>
      <w:r w:rsidRPr="00054714">
        <w:rPr>
          <w:sz w:val="24"/>
          <w:szCs w:val="24"/>
        </w:rPr>
        <w:t xml:space="preserve"> </w:t>
      </w:r>
      <w:proofErr w:type="gramStart"/>
      <w:r w:rsidRPr="00054714">
        <w:rPr>
          <w:sz w:val="24"/>
          <w:szCs w:val="24"/>
        </w:rPr>
        <w:t>РФ, 127018, г. Москва, ул. 2-я Ямская, (далее – Организатор) (</w:t>
      </w:r>
      <w:r w:rsidRPr="00054714">
        <w:rPr>
          <w:iCs/>
          <w:sz w:val="24"/>
          <w:szCs w:val="24"/>
        </w:rPr>
        <w:t xml:space="preserve">секретарь Закупочной комиссии – ведущий специалист Управления организации регламентированных закупок </w:t>
      </w:r>
      <w:r w:rsidRPr="007A22FE">
        <w:rPr>
          <w:iCs/>
          <w:sz w:val="24"/>
          <w:szCs w:val="24"/>
        </w:rPr>
        <w:t xml:space="preserve">Департамента по конкурентной политике и закупочной деятельности ПАО «МРСК Центра» Горностаева Т.В., контактные телефоны: (495) 747-92-92 (доб. 3123), </w:t>
      </w:r>
      <w:r w:rsidRPr="007A22FE">
        <w:rPr>
          <w:sz w:val="24"/>
          <w:szCs w:val="24"/>
        </w:rPr>
        <w:t>адрес электронной почты:</w:t>
      </w:r>
      <w:proofErr w:type="gramEnd"/>
      <w:r w:rsidRPr="007A22FE">
        <w:rPr>
          <w:sz w:val="24"/>
          <w:szCs w:val="24"/>
        </w:rPr>
        <w:t xml:space="preserve"> </w:t>
      </w:r>
      <w:hyperlink r:id="rId22" w:history="1">
        <w:r w:rsidRPr="007A22FE">
          <w:rPr>
            <w:rStyle w:val="a7"/>
            <w:sz w:val="24"/>
            <w:szCs w:val="24"/>
          </w:rPr>
          <w:t>Gornostaeva.TV@mrsk-1.ru</w:t>
        </w:r>
      </w:hyperlink>
      <w:r w:rsidRPr="007A22FE">
        <w:rPr>
          <w:iCs/>
          <w:sz w:val="24"/>
          <w:szCs w:val="24"/>
        </w:rPr>
        <w:t>, ответственное лицо –</w:t>
      </w:r>
      <w:r w:rsidR="007A22FE" w:rsidRPr="007A22FE">
        <w:rPr>
          <w:sz w:val="24"/>
          <w:szCs w:val="24"/>
        </w:rPr>
        <w:t xml:space="preserve"> Остонен Инна Андреевна, контактные телефоны - (4722) 30-41-53, (495) 747-92-92, адрес электронной почты: </w:t>
      </w:r>
      <w:hyperlink r:id="rId23" w:history="1">
        <w:proofErr w:type="gramStart"/>
        <w:r w:rsidR="007A22FE" w:rsidRPr="007A22FE">
          <w:rPr>
            <w:rStyle w:val="a7"/>
            <w:sz w:val="24"/>
            <w:szCs w:val="24"/>
          </w:rPr>
          <w:t>Ostonen.IA@mrsk-1.ru</w:t>
        </w:r>
      </w:hyperlink>
      <w:r w:rsidR="007A22FE">
        <w:rPr>
          <w:rStyle w:val="a7"/>
          <w:sz w:val="24"/>
          <w:szCs w:val="24"/>
        </w:rPr>
        <w:t>)</w:t>
      </w:r>
      <w:r w:rsidR="00717F60" w:rsidRPr="007A22FE">
        <w:rPr>
          <w:sz w:val="24"/>
          <w:szCs w:val="24"/>
        </w:rPr>
        <w:t>.</w:t>
      </w:r>
      <w:bookmarkEnd w:id="10"/>
      <w:bookmarkEnd w:id="11"/>
      <w:bookmarkEnd w:id="12"/>
      <w:proofErr w:type="gramEnd"/>
    </w:p>
    <w:p w14:paraId="248E5B65" w14:textId="2B3172E0" w:rsidR="00717F60" w:rsidRPr="00054714" w:rsidRDefault="00717F60" w:rsidP="002B227D">
      <w:pPr>
        <w:keepNext/>
        <w:widowControl w:val="0"/>
        <w:numPr>
          <w:ilvl w:val="2"/>
          <w:numId w:val="16"/>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3" w:name="_Ref440269836"/>
      <w:r w:rsidRPr="00054714">
        <w:rPr>
          <w:sz w:val="24"/>
          <w:szCs w:val="24"/>
        </w:rPr>
        <w:t xml:space="preserve">Настоящий </w:t>
      </w:r>
      <w:r w:rsidR="004B5EB3" w:rsidRPr="00054714">
        <w:rPr>
          <w:sz w:val="24"/>
          <w:szCs w:val="24"/>
        </w:rPr>
        <w:t>З</w:t>
      </w:r>
      <w:r w:rsidRPr="00054714">
        <w:rPr>
          <w:sz w:val="24"/>
          <w:szCs w:val="24"/>
        </w:rPr>
        <w:t xml:space="preserve">апрос предложений проводится в соответствии с правилами и с использованием функционала </w:t>
      </w:r>
      <w:r w:rsidR="00702B2C" w:rsidRPr="00054714">
        <w:rPr>
          <w:sz w:val="24"/>
          <w:szCs w:val="24"/>
        </w:rPr>
        <w:t>электронной торговой площадк</w:t>
      </w:r>
      <w:r w:rsidR="00414AB1" w:rsidRPr="00054714">
        <w:rPr>
          <w:sz w:val="24"/>
          <w:szCs w:val="24"/>
        </w:rPr>
        <w:t>и</w:t>
      </w:r>
      <w:r w:rsidR="00702B2C" w:rsidRPr="00054714">
        <w:rPr>
          <w:sz w:val="24"/>
          <w:szCs w:val="24"/>
        </w:rPr>
        <w:t xml:space="preserve"> </w:t>
      </w:r>
      <w:r w:rsidR="000D70B6" w:rsidRPr="00054714">
        <w:rPr>
          <w:sz w:val="24"/>
          <w:szCs w:val="24"/>
        </w:rPr>
        <w:t>П</w:t>
      </w:r>
      <w:r w:rsidR="00702B2C" w:rsidRPr="00054714">
        <w:rPr>
          <w:sz w:val="24"/>
          <w:szCs w:val="24"/>
        </w:rPr>
        <w:t>АО «</w:t>
      </w:r>
      <w:proofErr w:type="spellStart"/>
      <w:r w:rsidR="00702B2C" w:rsidRPr="00054714">
        <w:rPr>
          <w:sz w:val="24"/>
          <w:szCs w:val="24"/>
        </w:rPr>
        <w:t>Россети</w:t>
      </w:r>
      <w:proofErr w:type="spellEnd"/>
      <w:r w:rsidR="00702B2C" w:rsidRPr="00054714">
        <w:rPr>
          <w:sz w:val="24"/>
          <w:szCs w:val="24"/>
        </w:rPr>
        <w:t xml:space="preserve">» </w:t>
      </w:r>
      <w:hyperlink r:id="rId24" w:history="1">
        <w:r w:rsidR="003046EA" w:rsidRPr="00054714">
          <w:rPr>
            <w:rStyle w:val="a7"/>
            <w:sz w:val="24"/>
            <w:szCs w:val="24"/>
          </w:rPr>
          <w:t>www.b2b-mrsk.ru</w:t>
        </w:r>
      </w:hyperlink>
      <w:r w:rsidR="00862664" w:rsidRPr="00054714">
        <w:rPr>
          <w:sz w:val="24"/>
          <w:szCs w:val="24"/>
        </w:rPr>
        <w:t xml:space="preserve"> </w:t>
      </w:r>
      <w:r w:rsidR="00702B2C" w:rsidRPr="00054714">
        <w:rPr>
          <w:sz w:val="24"/>
          <w:szCs w:val="24"/>
        </w:rPr>
        <w:t>(далее — ЭТП)</w:t>
      </w:r>
      <w:r w:rsidR="005B75A6" w:rsidRPr="00054714">
        <w:rPr>
          <w:sz w:val="24"/>
          <w:szCs w:val="24"/>
        </w:rPr>
        <w:t>.</w:t>
      </w:r>
      <w:bookmarkEnd w:id="13"/>
    </w:p>
    <w:p w14:paraId="0454F9B4" w14:textId="7B193F65" w:rsidR="00717F60" w:rsidRPr="00054714" w:rsidRDefault="00F72E1E" w:rsidP="002B227D">
      <w:pPr>
        <w:keepNext/>
        <w:widowControl w:val="0"/>
        <w:numPr>
          <w:ilvl w:val="2"/>
          <w:numId w:val="16"/>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4" w:name="_Ref303669955"/>
      <w:r w:rsidRPr="00054714">
        <w:rPr>
          <w:sz w:val="24"/>
          <w:szCs w:val="24"/>
        </w:rPr>
        <w:t>Заказчик:  ПАО «МРСК Центра и Приволжья».</w:t>
      </w:r>
      <w:r w:rsidR="00717F60" w:rsidRPr="00054714">
        <w:rPr>
          <w:rStyle w:val="aa"/>
          <w:sz w:val="24"/>
          <w:szCs w:val="24"/>
        </w:rPr>
        <w:t xml:space="preserve"> </w:t>
      </w:r>
      <w:bookmarkEnd w:id="14"/>
    </w:p>
    <w:p w14:paraId="4AFC10DB" w14:textId="77777777" w:rsidR="008C4223" w:rsidRPr="00054714" w:rsidRDefault="004B5EB3" w:rsidP="002B227D">
      <w:pPr>
        <w:keepNext/>
        <w:widowControl w:val="0"/>
        <w:numPr>
          <w:ilvl w:val="2"/>
          <w:numId w:val="16"/>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5" w:name="_Ref440275279"/>
      <w:bookmarkStart w:id="16" w:name="_Ref306980366"/>
      <w:bookmarkStart w:id="17" w:name="_Ref303323780"/>
      <w:r w:rsidRPr="00054714">
        <w:rPr>
          <w:sz w:val="24"/>
          <w:szCs w:val="24"/>
        </w:rPr>
        <w:t>Предмет З</w:t>
      </w:r>
      <w:r w:rsidR="00717F60" w:rsidRPr="00054714">
        <w:rPr>
          <w:sz w:val="24"/>
          <w:szCs w:val="24"/>
        </w:rPr>
        <w:t>апроса предложений</w:t>
      </w:r>
      <w:r w:rsidR="00702B2C" w:rsidRPr="00054714">
        <w:rPr>
          <w:sz w:val="24"/>
          <w:szCs w:val="24"/>
        </w:rPr>
        <w:t>:</w:t>
      </w:r>
      <w:bookmarkEnd w:id="15"/>
    </w:p>
    <w:p w14:paraId="431F90AD" w14:textId="5599A1EA" w:rsidR="00A40714" w:rsidRPr="00054714" w:rsidRDefault="008C4223" w:rsidP="007A26E8">
      <w:pPr>
        <w:keepNext/>
        <w:widowControl w:val="0"/>
        <w:tabs>
          <w:tab w:val="num" w:pos="1650"/>
        </w:tabs>
        <w:suppressAutoHyphens w:val="0"/>
        <w:autoSpaceDE w:val="0"/>
        <w:autoSpaceDN w:val="0"/>
        <w:adjustRightInd w:val="0"/>
        <w:spacing w:before="60" w:line="264" w:lineRule="auto"/>
        <w:ind w:firstLine="0"/>
        <w:rPr>
          <w:sz w:val="24"/>
          <w:szCs w:val="24"/>
        </w:rPr>
      </w:pPr>
      <w:r w:rsidRPr="00054714">
        <w:rPr>
          <w:b/>
          <w:sz w:val="24"/>
          <w:szCs w:val="24"/>
          <w:u w:val="single"/>
        </w:rPr>
        <w:t>Лот №1:</w:t>
      </w:r>
      <w:r w:rsidR="00717F60" w:rsidRPr="00054714">
        <w:rPr>
          <w:sz w:val="24"/>
          <w:szCs w:val="24"/>
        </w:rPr>
        <w:t xml:space="preserve"> право заключения </w:t>
      </w:r>
      <w:bookmarkEnd w:id="16"/>
      <w:r w:rsidR="00D018FD" w:rsidRPr="00457C6C">
        <w:rPr>
          <w:iCs/>
          <w:sz w:val="24"/>
          <w:szCs w:val="24"/>
          <w:lang w:eastAsia="ru-RU"/>
        </w:rPr>
        <w:t>Договоров</w:t>
      </w:r>
      <w:r w:rsidR="00D018FD" w:rsidRPr="00457C6C">
        <w:rPr>
          <w:sz w:val="24"/>
          <w:szCs w:val="24"/>
        </w:rPr>
        <w:t xml:space="preserve"> обязательного страхования гражданской ответственности владельцев транспортных средств (ОСАГО) для нужд ПАО «МРСК Центра и Приволжья» (филиалов «Владимирэнерго», «Ивэнерго», «Калугаэнерго», «Кировэнерго», «Мариэнерго», «Нижновэнерго», «Рязаньэнерго», «Тулэнерго» и «Удмуртэнерго»)</w:t>
      </w:r>
      <w:r w:rsidR="00702B2C" w:rsidRPr="00054714">
        <w:rPr>
          <w:sz w:val="24"/>
          <w:szCs w:val="24"/>
        </w:rPr>
        <w:t>.</w:t>
      </w:r>
    </w:p>
    <w:p w14:paraId="2CFE2500" w14:textId="77777777" w:rsidR="008C4223" w:rsidRPr="00054714" w:rsidRDefault="008C4223" w:rsidP="007A26E8">
      <w:pPr>
        <w:keepNext/>
        <w:autoSpaceDE w:val="0"/>
        <w:autoSpaceDN w:val="0"/>
        <w:spacing w:line="264" w:lineRule="auto"/>
        <w:ind w:firstLine="540"/>
        <w:rPr>
          <w:sz w:val="24"/>
          <w:szCs w:val="24"/>
          <w:lang w:eastAsia="ru-RU"/>
        </w:rPr>
      </w:pPr>
      <w:r w:rsidRPr="00054714">
        <w:rPr>
          <w:sz w:val="24"/>
          <w:szCs w:val="24"/>
        </w:rPr>
        <w:t xml:space="preserve">Количество лотов: </w:t>
      </w:r>
      <w:r w:rsidRPr="00054714">
        <w:rPr>
          <w:b/>
          <w:sz w:val="24"/>
          <w:szCs w:val="24"/>
        </w:rPr>
        <w:t>1 (один)</w:t>
      </w:r>
      <w:r w:rsidRPr="00054714">
        <w:rPr>
          <w:sz w:val="24"/>
          <w:szCs w:val="24"/>
        </w:rPr>
        <w:t>.</w:t>
      </w:r>
    </w:p>
    <w:bookmarkEnd w:id="17"/>
    <w:p w14:paraId="2CDE36E9" w14:textId="77777777" w:rsidR="00804801" w:rsidRPr="00054714" w:rsidRDefault="00B5344A" w:rsidP="007A26E8">
      <w:pPr>
        <w:pStyle w:val="a"/>
        <w:keepNext/>
        <w:numPr>
          <w:ilvl w:val="0"/>
          <w:numId w:val="0"/>
        </w:numPr>
        <w:spacing w:line="264" w:lineRule="auto"/>
        <w:ind w:left="360" w:hanging="360"/>
        <w:rPr>
          <w:sz w:val="24"/>
          <w:szCs w:val="24"/>
        </w:rPr>
      </w:pPr>
      <w:r w:rsidRPr="00054714">
        <w:rPr>
          <w:sz w:val="24"/>
          <w:szCs w:val="24"/>
        </w:rPr>
        <w:t xml:space="preserve">Частичное </w:t>
      </w:r>
      <w:r w:rsidR="00366652" w:rsidRPr="00054714">
        <w:rPr>
          <w:sz w:val="24"/>
          <w:szCs w:val="24"/>
        </w:rPr>
        <w:t xml:space="preserve">оказание </w:t>
      </w:r>
      <w:r w:rsidR="00AD3EBC" w:rsidRPr="00054714">
        <w:rPr>
          <w:sz w:val="24"/>
          <w:szCs w:val="24"/>
        </w:rPr>
        <w:t>услуг</w:t>
      </w:r>
      <w:r w:rsidRPr="00054714">
        <w:rPr>
          <w:sz w:val="24"/>
          <w:szCs w:val="24"/>
        </w:rPr>
        <w:t xml:space="preserve"> не допускается.</w:t>
      </w:r>
    </w:p>
    <w:p w14:paraId="63ED4E2D" w14:textId="647DF210" w:rsidR="00717F60" w:rsidRPr="00D018FD" w:rsidRDefault="008D2928" w:rsidP="002B227D">
      <w:pPr>
        <w:keepNext/>
        <w:widowControl w:val="0"/>
        <w:numPr>
          <w:ilvl w:val="2"/>
          <w:numId w:val="16"/>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8" w:name="_Ref440270637"/>
      <w:r w:rsidRPr="00054714">
        <w:rPr>
          <w:sz w:val="24"/>
          <w:szCs w:val="24"/>
        </w:rPr>
        <w:t>Сроки</w:t>
      </w:r>
      <w:r w:rsidR="00717F60" w:rsidRPr="00054714">
        <w:rPr>
          <w:sz w:val="24"/>
          <w:szCs w:val="24"/>
        </w:rPr>
        <w:t xml:space="preserve"> </w:t>
      </w:r>
      <w:r w:rsidR="00366652" w:rsidRPr="00054714">
        <w:rPr>
          <w:sz w:val="24"/>
          <w:szCs w:val="24"/>
        </w:rPr>
        <w:t>оказания услуг</w:t>
      </w:r>
      <w:r w:rsidR="00717F60" w:rsidRPr="00054714">
        <w:rPr>
          <w:sz w:val="24"/>
          <w:szCs w:val="24"/>
        </w:rPr>
        <w:t xml:space="preserve">: </w:t>
      </w:r>
      <w:bookmarkEnd w:id="18"/>
      <w:r w:rsidR="00D018FD" w:rsidRPr="00D018FD">
        <w:rPr>
          <w:sz w:val="24"/>
          <w:szCs w:val="24"/>
        </w:rPr>
        <w:t xml:space="preserve">По результатам запроса предложений будут заключены Генеральные договоры для нужд каждого филиала Заказчика сроком с </w:t>
      </w:r>
      <w:r w:rsidR="00D018FD" w:rsidRPr="00D018FD">
        <w:rPr>
          <w:sz w:val="24"/>
          <w:szCs w:val="24"/>
        </w:rPr>
        <w:lastRenderedPageBreak/>
        <w:t xml:space="preserve">01.03.2019г. по 28.02.2020г., в </w:t>
      </w:r>
      <w:proofErr w:type="gramStart"/>
      <w:r w:rsidR="00D018FD" w:rsidRPr="00D018FD">
        <w:rPr>
          <w:sz w:val="24"/>
          <w:szCs w:val="24"/>
        </w:rPr>
        <w:t>рамках</w:t>
      </w:r>
      <w:proofErr w:type="gramEnd"/>
      <w:r w:rsidR="00D018FD" w:rsidRPr="00D018FD">
        <w:rPr>
          <w:sz w:val="24"/>
          <w:szCs w:val="24"/>
        </w:rPr>
        <w:t xml:space="preserve"> которых будут оформляться договоры (полисы) страхования. Договоры (полисы) страхования заключаются в течение периода с 01.03.2019г. - 28.02.2019г. со сроком страхования – 1 год</w:t>
      </w:r>
      <w:r w:rsidR="00783408" w:rsidRPr="00D018FD">
        <w:rPr>
          <w:sz w:val="24"/>
          <w:szCs w:val="24"/>
        </w:rPr>
        <w:t>.</w:t>
      </w:r>
    </w:p>
    <w:p w14:paraId="21DD03C5" w14:textId="29917DD7" w:rsidR="008D2928" w:rsidRPr="00054714" w:rsidRDefault="00D018FD" w:rsidP="002B227D">
      <w:pPr>
        <w:keepNext/>
        <w:widowControl w:val="0"/>
        <w:numPr>
          <w:ilvl w:val="2"/>
          <w:numId w:val="16"/>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9" w:name="_Ref440361495"/>
      <w:r w:rsidRPr="00D31CD1">
        <w:rPr>
          <w:szCs w:val="24"/>
        </w:rPr>
        <w:t>Территорией страхования является территория Российской Федерации</w:t>
      </w:r>
      <w:r w:rsidR="00366652" w:rsidRPr="00054714">
        <w:rPr>
          <w:sz w:val="24"/>
          <w:szCs w:val="24"/>
        </w:rPr>
        <w:t>.</w:t>
      </w:r>
      <w:bookmarkEnd w:id="19"/>
    </w:p>
    <w:p w14:paraId="70FE0DB9" w14:textId="77777777" w:rsidR="00D018FD" w:rsidRPr="00D018FD" w:rsidRDefault="0022360B" w:rsidP="00D018FD">
      <w:pPr>
        <w:keepNext/>
        <w:widowControl w:val="0"/>
        <w:numPr>
          <w:ilvl w:val="2"/>
          <w:numId w:val="16"/>
        </w:numPr>
        <w:tabs>
          <w:tab w:val="clear" w:pos="720"/>
          <w:tab w:val="num" w:pos="1571"/>
          <w:tab w:val="num" w:pos="1650"/>
        </w:tabs>
        <w:suppressAutoHyphens w:val="0"/>
        <w:autoSpaceDE w:val="0"/>
        <w:autoSpaceDN w:val="0"/>
        <w:adjustRightInd w:val="0"/>
        <w:spacing w:before="60" w:line="264" w:lineRule="auto"/>
        <w:ind w:left="0" w:firstLine="550"/>
        <w:rPr>
          <w:bCs w:val="0"/>
          <w:sz w:val="24"/>
          <w:szCs w:val="24"/>
          <w:lang w:eastAsia="x-none"/>
        </w:rPr>
      </w:pPr>
      <w:bookmarkStart w:id="20" w:name="_Ref440270663"/>
      <w:r w:rsidRPr="00054714">
        <w:rPr>
          <w:iCs/>
          <w:sz w:val="24"/>
          <w:szCs w:val="24"/>
        </w:rPr>
        <w:t xml:space="preserve">Форма и порядок оплаты: </w:t>
      </w:r>
      <w:bookmarkEnd w:id="20"/>
      <w:r w:rsidR="00D018FD" w:rsidRPr="00D018FD">
        <w:rPr>
          <w:bCs w:val="0"/>
          <w:sz w:val="24"/>
          <w:szCs w:val="24"/>
          <w:lang w:eastAsia="x-none"/>
        </w:rPr>
        <w:t xml:space="preserve">Оплата страховой премии производится в безналичной форме за страхование каждого транспортного средства или группы транспортных </w:t>
      </w:r>
      <w:r w:rsidR="00D018FD" w:rsidRPr="00D018FD">
        <w:rPr>
          <w:sz w:val="24"/>
          <w:szCs w:val="24"/>
        </w:rPr>
        <w:t>средств</w:t>
      </w:r>
      <w:r w:rsidR="00D018FD" w:rsidRPr="00D018FD">
        <w:rPr>
          <w:bCs w:val="0"/>
          <w:sz w:val="24"/>
          <w:szCs w:val="24"/>
          <w:lang w:eastAsia="x-none"/>
        </w:rPr>
        <w:t xml:space="preserve"> при получении в отношении него (их) страхового полиса</w:t>
      </w:r>
      <w:proofErr w:type="gramStart"/>
      <w:r w:rsidR="00D018FD" w:rsidRPr="00D018FD">
        <w:rPr>
          <w:bCs w:val="0"/>
          <w:sz w:val="24"/>
          <w:szCs w:val="24"/>
          <w:lang w:eastAsia="x-none"/>
        </w:rPr>
        <w:t xml:space="preserve"> (-</w:t>
      </w:r>
      <w:proofErr w:type="spellStart"/>
      <w:proofErr w:type="gramEnd"/>
      <w:r w:rsidR="00D018FD" w:rsidRPr="00D018FD">
        <w:rPr>
          <w:bCs w:val="0"/>
          <w:sz w:val="24"/>
          <w:szCs w:val="24"/>
          <w:lang w:eastAsia="x-none"/>
        </w:rPr>
        <w:t>ов</w:t>
      </w:r>
      <w:proofErr w:type="spellEnd"/>
      <w:r w:rsidR="00D018FD" w:rsidRPr="00D018FD">
        <w:rPr>
          <w:bCs w:val="0"/>
          <w:sz w:val="24"/>
          <w:szCs w:val="24"/>
          <w:lang w:eastAsia="x-none"/>
        </w:rPr>
        <w:t xml:space="preserve">) в течение 10 дней с момента получения счета на оплату. Оплата страховой премии производится с расчетного счета Страхователя на расчетный счет Страховщика. </w:t>
      </w:r>
    </w:p>
    <w:p w14:paraId="36E653DD" w14:textId="5D616BAA" w:rsidR="00717F60" w:rsidRPr="00054714" w:rsidRDefault="00D018FD" w:rsidP="00D018FD">
      <w:pPr>
        <w:keepNext/>
        <w:widowControl w:val="0"/>
        <w:tabs>
          <w:tab w:val="num" w:pos="1650"/>
        </w:tabs>
        <w:suppressAutoHyphens w:val="0"/>
        <w:autoSpaceDE w:val="0"/>
        <w:autoSpaceDN w:val="0"/>
        <w:adjustRightInd w:val="0"/>
        <w:spacing w:line="264" w:lineRule="auto"/>
        <w:ind w:firstLine="0"/>
        <w:rPr>
          <w:iCs/>
          <w:sz w:val="24"/>
          <w:szCs w:val="24"/>
        </w:rPr>
      </w:pPr>
      <w:r w:rsidRPr="00D018FD">
        <w:rPr>
          <w:bCs w:val="0"/>
          <w:sz w:val="24"/>
          <w:szCs w:val="24"/>
          <w:lang w:eastAsia="ru-RU"/>
        </w:rPr>
        <w:t>Датой оплаты страховой премии считается день перечисления страховой премии на расчетный счет Страховщика</w:t>
      </w:r>
      <w:r w:rsidR="00691FB1" w:rsidRPr="00054714">
        <w:rPr>
          <w:iCs/>
          <w:sz w:val="24"/>
          <w:szCs w:val="24"/>
        </w:rPr>
        <w:t>.</w:t>
      </w:r>
    </w:p>
    <w:p w14:paraId="3D2C2113" w14:textId="77777777" w:rsidR="00717F60" w:rsidRPr="00054714" w:rsidRDefault="00717F60" w:rsidP="002B227D">
      <w:pPr>
        <w:keepNext/>
        <w:widowControl w:val="0"/>
        <w:numPr>
          <w:ilvl w:val="2"/>
          <w:numId w:val="16"/>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054714">
        <w:rPr>
          <w:iCs/>
          <w:sz w:val="24"/>
          <w:szCs w:val="24"/>
        </w:rPr>
        <w:t xml:space="preserve">Порядок проведения </w:t>
      </w:r>
      <w:r w:rsidR="00C05EF6" w:rsidRPr="00054714">
        <w:rPr>
          <w:iCs/>
          <w:sz w:val="24"/>
          <w:szCs w:val="24"/>
        </w:rPr>
        <w:t xml:space="preserve">запроса предложений </w:t>
      </w:r>
      <w:r w:rsidRPr="00054714">
        <w:rPr>
          <w:iCs/>
          <w:sz w:val="24"/>
          <w:szCs w:val="24"/>
        </w:rPr>
        <w:t xml:space="preserve">и участия в нем, а также инструкции по подготовке </w:t>
      </w:r>
      <w:r w:rsidRPr="00054714">
        <w:rPr>
          <w:sz w:val="24"/>
          <w:szCs w:val="24"/>
        </w:rPr>
        <w:t>заявок</w:t>
      </w:r>
      <w:r w:rsidRPr="00054714">
        <w:rPr>
          <w:iCs/>
          <w:sz w:val="24"/>
          <w:szCs w:val="24"/>
        </w:rPr>
        <w:t>, приведены в разделе</w:t>
      </w:r>
      <w:r w:rsidR="00E71A48" w:rsidRPr="00054714">
        <w:rPr>
          <w:iCs/>
          <w:sz w:val="24"/>
          <w:szCs w:val="24"/>
        </w:rPr>
        <w:t xml:space="preserve"> </w:t>
      </w:r>
      <w:r w:rsidR="00A76369" w:rsidRPr="00054714">
        <w:rPr>
          <w:iCs/>
          <w:sz w:val="24"/>
          <w:szCs w:val="24"/>
        </w:rPr>
        <w:fldChar w:fldCharType="begin"/>
      </w:r>
      <w:r w:rsidR="00E71A48" w:rsidRPr="00054714">
        <w:rPr>
          <w:iCs/>
          <w:sz w:val="24"/>
          <w:szCs w:val="24"/>
        </w:rPr>
        <w:instrText xml:space="preserve"> REF _Ref311232052 \r \h </w:instrText>
      </w:r>
      <w:r w:rsidR="003777C6" w:rsidRPr="00054714">
        <w:rPr>
          <w:iCs/>
          <w:sz w:val="24"/>
          <w:szCs w:val="24"/>
        </w:rPr>
        <w:instrText xml:space="preserve"> \* MERGEFORMAT </w:instrText>
      </w:r>
      <w:r w:rsidR="00A76369" w:rsidRPr="00054714">
        <w:rPr>
          <w:iCs/>
          <w:sz w:val="24"/>
          <w:szCs w:val="24"/>
        </w:rPr>
      </w:r>
      <w:r w:rsidR="00A76369" w:rsidRPr="00054714">
        <w:rPr>
          <w:iCs/>
          <w:sz w:val="24"/>
          <w:szCs w:val="24"/>
        </w:rPr>
        <w:fldChar w:fldCharType="separate"/>
      </w:r>
      <w:r w:rsidR="000F17BB">
        <w:rPr>
          <w:iCs/>
          <w:sz w:val="24"/>
          <w:szCs w:val="24"/>
        </w:rPr>
        <w:t>3</w:t>
      </w:r>
      <w:r w:rsidR="00A76369" w:rsidRPr="00054714">
        <w:rPr>
          <w:iCs/>
          <w:sz w:val="24"/>
          <w:szCs w:val="24"/>
        </w:rPr>
        <w:fldChar w:fldCharType="end"/>
      </w:r>
      <w:r w:rsidR="00E71A48" w:rsidRPr="00054714">
        <w:rPr>
          <w:iCs/>
          <w:sz w:val="24"/>
          <w:szCs w:val="24"/>
        </w:rPr>
        <w:t xml:space="preserve"> </w:t>
      </w:r>
      <w:r w:rsidRPr="00054714">
        <w:rPr>
          <w:iCs/>
          <w:sz w:val="24"/>
          <w:szCs w:val="24"/>
        </w:rPr>
        <w:t xml:space="preserve">(здесь и далее ссылки относятся к настоящей </w:t>
      </w:r>
      <w:r w:rsidR="007D07A7" w:rsidRPr="00054714">
        <w:rPr>
          <w:iCs/>
          <w:sz w:val="24"/>
          <w:szCs w:val="24"/>
        </w:rPr>
        <w:t>Д</w:t>
      </w:r>
      <w:r w:rsidRPr="00054714">
        <w:rPr>
          <w:iCs/>
          <w:sz w:val="24"/>
          <w:szCs w:val="24"/>
        </w:rPr>
        <w:t xml:space="preserve">окументации). </w:t>
      </w:r>
      <w:r w:rsidRPr="00054714">
        <w:rPr>
          <w:sz w:val="24"/>
          <w:szCs w:val="24"/>
        </w:rPr>
        <w:t xml:space="preserve">Подробные требования к </w:t>
      </w:r>
      <w:r w:rsidR="00366652" w:rsidRPr="00054714">
        <w:rPr>
          <w:sz w:val="24"/>
          <w:szCs w:val="24"/>
        </w:rPr>
        <w:t>оказываемым услугам</w:t>
      </w:r>
      <w:r w:rsidR="00077FB6" w:rsidRPr="00054714">
        <w:rPr>
          <w:sz w:val="24"/>
          <w:szCs w:val="24"/>
        </w:rPr>
        <w:t xml:space="preserve"> </w:t>
      </w:r>
      <w:r w:rsidRPr="00054714">
        <w:rPr>
          <w:sz w:val="24"/>
          <w:szCs w:val="24"/>
        </w:rPr>
        <w:t>изложены в</w:t>
      </w:r>
      <w:r w:rsidR="00953802" w:rsidRPr="00054714">
        <w:rPr>
          <w:sz w:val="24"/>
          <w:szCs w:val="24"/>
        </w:rPr>
        <w:t xml:space="preserve"> разделе </w:t>
      </w:r>
      <w:r w:rsidR="00A76369" w:rsidRPr="00054714">
        <w:rPr>
          <w:sz w:val="24"/>
          <w:szCs w:val="24"/>
        </w:rPr>
        <w:fldChar w:fldCharType="begin"/>
      </w:r>
      <w:r w:rsidR="008D2928" w:rsidRPr="00054714">
        <w:rPr>
          <w:sz w:val="24"/>
          <w:szCs w:val="24"/>
        </w:rPr>
        <w:instrText xml:space="preserve"> REF _Ref440270568 \r \h </w:instrText>
      </w:r>
      <w:r w:rsidR="003777C6" w:rsidRPr="00054714">
        <w:rPr>
          <w:sz w:val="24"/>
          <w:szCs w:val="24"/>
        </w:rPr>
        <w:instrText xml:space="preserve"> \* MERGEFORMAT </w:instrText>
      </w:r>
      <w:r w:rsidR="00A76369" w:rsidRPr="00054714">
        <w:rPr>
          <w:sz w:val="24"/>
          <w:szCs w:val="24"/>
        </w:rPr>
      </w:r>
      <w:r w:rsidR="00A76369" w:rsidRPr="00054714">
        <w:rPr>
          <w:sz w:val="24"/>
          <w:szCs w:val="24"/>
        </w:rPr>
        <w:fldChar w:fldCharType="separate"/>
      </w:r>
      <w:r w:rsidR="000F17BB">
        <w:rPr>
          <w:sz w:val="24"/>
          <w:szCs w:val="24"/>
        </w:rPr>
        <w:t>4</w:t>
      </w:r>
      <w:r w:rsidR="00A76369" w:rsidRPr="00054714">
        <w:rPr>
          <w:sz w:val="24"/>
          <w:szCs w:val="24"/>
        </w:rPr>
        <w:fldChar w:fldCharType="end"/>
      </w:r>
      <w:r w:rsidRPr="00054714">
        <w:rPr>
          <w:sz w:val="24"/>
          <w:szCs w:val="24"/>
        </w:rPr>
        <w:t>.</w:t>
      </w:r>
      <w:r w:rsidR="004B5EB3" w:rsidRPr="00054714">
        <w:rPr>
          <w:sz w:val="24"/>
          <w:szCs w:val="24"/>
        </w:rPr>
        <w:t xml:space="preserve"> Проект</w:t>
      </w:r>
      <w:r w:rsidR="004B5EB3" w:rsidRPr="00054714">
        <w:rPr>
          <w:iCs/>
          <w:sz w:val="24"/>
          <w:szCs w:val="24"/>
        </w:rPr>
        <w:t xml:space="preserve"> </w:t>
      </w:r>
      <w:r w:rsidR="00123C70" w:rsidRPr="00054714">
        <w:rPr>
          <w:iCs/>
          <w:sz w:val="24"/>
          <w:szCs w:val="24"/>
        </w:rPr>
        <w:t>Договор</w:t>
      </w:r>
      <w:r w:rsidRPr="00054714">
        <w:rPr>
          <w:iCs/>
          <w:sz w:val="24"/>
          <w:szCs w:val="24"/>
        </w:rPr>
        <w:t xml:space="preserve">а, который будет заключен по результатам </w:t>
      </w:r>
      <w:r w:rsidR="004B5EB3" w:rsidRPr="00054714">
        <w:rPr>
          <w:iCs/>
          <w:sz w:val="24"/>
          <w:szCs w:val="24"/>
        </w:rPr>
        <w:t>З</w:t>
      </w:r>
      <w:r w:rsidR="00C05EF6" w:rsidRPr="00054714">
        <w:rPr>
          <w:iCs/>
          <w:sz w:val="24"/>
          <w:szCs w:val="24"/>
        </w:rPr>
        <w:t>апроса предложений</w:t>
      </w:r>
      <w:r w:rsidRPr="00054714">
        <w:rPr>
          <w:iCs/>
          <w:sz w:val="24"/>
          <w:szCs w:val="24"/>
        </w:rPr>
        <w:t xml:space="preserve">, приведен в разделе </w:t>
      </w:r>
      <w:r w:rsidR="006424BA" w:rsidRPr="00054714">
        <w:rPr>
          <w:sz w:val="24"/>
          <w:szCs w:val="24"/>
        </w:rPr>
        <w:fldChar w:fldCharType="begin"/>
      </w:r>
      <w:r w:rsidR="006424BA" w:rsidRPr="00054714">
        <w:rPr>
          <w:sz w:val="24"/>
          <w:szCs w:val="24"/>
        </w:rPr>
        <w:instrText xml:space="preserve"> REF _Ref305973574 \r \h  \* MERGEFORMAT </w:instrText>
      </w:r>
      <w:r w:rsidR="006424BA" w:rsidRPr="00054714">
        <w:rPr>
          <w:sz w:val="24"/>
          <w:szCs w:val="24"/>
        </w:rPr>
      </w:r>
      <w:r w:rsidR="006424BA" w:rsidRPr="00054714">
        <w:rPr>
          <w:sz w:val="24"/>
          <w:szCs w:val="24"/>
        </w:rPr>
        <w:fldChar w:fldCharType="separate"/>
      </w:r>
      <w:r w:rsidR="000F17BB">
        <w:rPr>
          <w:sz w:val="24"/>
          <w:szCs w:val="24"/>
        </w:rPr>
        <w:t>2</w:t>
      </w:r>
      <w:r w:rsidR="006424BA" w:rsidRPr="00054714">
        <w:rPr>
          <w:sz w:val="24"/>
          <w:szCs w:val="24"/>
        </w:rPr>
        <w:fldChar w:fldCharType="end"/>
      </w:r>
      <w:r w:rsidR="004B5EB3" w:rsidRPr="00054714">
        <w:rPr>
          <w:iCs/>
          <w:sz w:val="24"/>
          <w:szCs w:val="24"/>
        </w:rPr>
        <w:t>.</w:t>
      </w:r>
      <w:r w:rsidRPr="00054714">
        <w:rPr>
          <w:iCs/>
          <w:sz w:val="24"/>
          <w:szCs w:val="24"/>
        </w:rPr>
        <w:t xml:space="preserve"> Формы документов, которые необходимо </w:t>
      </w:r>
      <w:r w:rsidR="004B5EB3" w:rsidRPr="00054714">
        <w:rPr>
          <w:iCs/>
          <w:sz w:val="24"/>
          <w:szCs w:val="24"/>
        </w:rPr>
        <w:t>подготовить и подать в составе Заявк</w:t>
      </w:r>
      <w:r w:rsidR="00953802" w:rsidRPr="00054714">
        <w:rPr>
          <w:iCs/>
          <w:sz w:val="24"/>
          <w:szCs w:val="24"/>
        </w:rPr>
        <w:t xml:space="preserve">и, приведены в разделе </w:t>
      </w:r>
      <w:r w:rsidR="00A76369" w:rsidRPr="00054714">
        <w:rPr>
          <w:iCs/>
          <w:sz w:val="24"/>
          <w:szCs w:val="24"/>
        </w:rPr>
        <w:fldChar w:fldCharType="begin"/>
      </w:r>
      <w:r w:rsidR="008D2928" w:rsidRPr="00054714">
        <w:rPr>
          <w:iCs/>
          <w:sz w:val="24"/>
          <w:szCs w:val="24"/>
        </w:rPr>
        <w:instrText xml:space="preserve"> REF _Ref440270602 \r \h </w:instrText>
      </w:r>
      <w:r w:rsidR="003777C6" w:rsidRPr="00054714">
        <w:rPr>
          <w:iCs/>
          <w:sz w:val="24"/>
          <w:szCs w:val="24"/>
        </w:rPr>
        <w:instrText xml:space="preserve"> \* MERGEFORMAT </w:instrText>
      </w:r>
      <w:r w:rsidR="00A76369" w:rsidRPr="00054714">
        <w:rPr>
          <w:iCs/>
          <w:sz w:val="24"/>
          <w:szCs w:val="24"/>
        </w:rPr>
      </w:r>
      <w:r w:rsidR="00A76369" w:rsidRPr="00054714">
        <w:rPr>
          <w:iCs/>
          <w:sz w:val="24"/>
          <w:szCs w:val="24"/>
        </w:rPr>
        <w:fldChar w:fldCharType="separate"/>
      </w:r>
      <w:r w:rsidR="000F17BB">
        <w:rPr>
          <w:iCs/>
          <w:sz w:val="24"/>
          <w:szCs w:val="24"/>
        </w:rPr>
        <w:t>5</w:t>
      </w:r>
      <w:r w:rsidR="00A76369" w:rsidRPr="00054714">
        <w:rPr>
          <w:iCs/>
          <w:sz w:val="24"/>
          <w:szCs w:val="24"/>
        </w:rPr>
        <w:fldChar w:fldCharType="end"/>
      </w:r>
      <w:r w:rsidR="004B5EB3" w:rsidRPr="00054714">
        <w:rPr>
          <w:sz w:val="24"/>
          <w:szCs w:val="24"/>
        </w:rPr>
        <w:t>.</w:t>
      </w:r>
    </w:p>
    <w:p w14:paraId="60FD9CEF" w14:textId="77777777" w:rsidR="002A47D1" w:rsidRPr="00054714" w:rsidRDefault="002A47D1" w:rsidP="002B227D">
      <w:pPr>
        <w:keepNext/>
        <w:widowControl w:val="0"/>
        <w:numPr>
          <w:ilvl w:val="2"/>
          <w:numId w:val="16"/>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054714">
        <w:rPr>
          <w:sz w:val="24"/>
          <w:szCs w:val="24"/>
        </w:rPr>
        <w:t xml:space="preserve">В случае, если </w:t>
      </w:r>
      <w:r w:rsidR="00366652" w:rsidRPr="00054714">
        <w:rPr>
          <w:sz w:val="24"/>
          <w:szCs w:val="24"/>
        </w:rPr>
        <w:t>сроки оказания услуг, форма и порядок оплаты</w:t>
      </w:r>
      <w:r w:rsidRPr="00054714">
        <w:rPr>
          <w:sz w:val="24"/>
          <w:szCs w:val="24"/>
        </w:rPr>
        <w:t xml:space="preserve">, указанные в </w:t>
      </w:r>
      <w:proofErr w:type="spellStart"/>
      <w:r w:rsidRPr="00054714">
        <w:rPr>
          <w:sz w:val="24"/>
          <w:szCs w:val="24"/>
        </w:rPr>
        <w:t>п.п</w:t>
      </w:r>
      <w:proofErr w:type="spellEnd"/>
      <w:r w:rsidRPr="00054714">
        <w:rPr>
          <w:sz w:val="24"/>
          <w:szCs w:val="24"/>
        </w:rPr>
        <w:t xml:space="preserve">. </w:t>
      </w:r>
      <w:r w:rsidR="006424BA" w:rsidRPr="00054714">
        <w:rPr>
          <w:sz w:val="24"/>
          <w:szCs w:val="24"/>
        </w:rPr>
        <w:fldChar w:fldCharType="begin"/>
      </w:r>
      <w:r w:rsidR="006424BA" w:rsidRPr="00054714">
        <w:rPr>
          <w:sz w:val="24"/>
          <w:szCs w:val="24"/>
        </w:rPr>
        <w:instrText xml:space="preserve"> REF _Ref440270637 \r \h  \* MERGEFORMAT </w:instrText>
      </w:r>
      <w:r w:rsidR="006424BA" w:rsidRPr="00054714">
        <w:rPr>
          <w:sz w:val="24"/>
          <w:szCs w:val="24"/>
        </w:rPr>
      </w:r>
      <w:r w:rsidR="006424BA" w:rsidRPr="00054714">
        <w:rPr>
          <w:sz w:val="24"/>
          <w:szCs w:val="24"/>
        </w:rPr>
        <w:fldChar w:fldCharType="separate"/>
      </w:r>
      <w:r w:rsidR="000F17BB">
        <w:rPr>
          <w:sz w:val="24"/>
          <w:szCs w:val="24"/>
        </w:rPr>
        <w:t>1.1.5</w:t>
      </w:r>
      <w:r w:rsidR="006424BA" w:rsidRPr="00054714">
        <w:rPr>
          <w:sz w:val="24"/>
          <w:szCs w:val="24"/>
        </w:rPr>
        <w:fldChar w:fldCharType="end"/>
      </w:r>
      <w:r w:rsidRPr="00054714">
        <w:rPr>
          <w:sz w:val="24"/>
          <w:szCs w:val="24"/>
        </w:rPr>
        <w:t xml:space="preserve">, </w:t>
      </w:r>
      <w:r w:rsidR="006424BA" w:rsidRPr="00054714">
        <w:rPr>
          <w:sz w:val="24"/>
          <w:szCs w:val="24"/>
        </w:rPr>
        <w:fldChar w:fldCharType="begin"/>
      </w:r>
      <w:r w:rsidR="006424BA" w:rsidRPr="00054714">
        <w:rPr>
          <w:sz w:val="24"/>
          <w:szCs w:val="24"/>
        </w:rPr>
        <w:instrText xml:space="preserve"> REF _Ref440270663 \r \h  \* MERGEFORMAT </w:instrText>
      </w:r>
      <w:r w:rsidR="006424BA" w:rsidRPr="00054714">
        <w:rPr>
          <w:sz w:val="24"/>
          <w:szCs w:val="24"/>
        </w:rPr>
      </w:r>
      <w:r w:rsidR="006424BA" w:rsidRPr="00054714">
        <w:rPr>
          <w:sz w:val="24"/>
          <w:szCs w:val="24"/>
        </w:rPr>
        <w:fldChar w:fldCharType="separate"/>
      </w:r>
      <w:r w:rsidR="000F17BB">
        <w:rPr>
          <w:sz w:val="24"/>
          <w:szCs w:val="24"/>
        </w:rPr>
        <w:t>1.1.7</w:t>
      </w:r>
      <w:r w:rsidR="006424BA" w:rsidRPr="00054714">
        <w:rPr>
          <w:sz w:val="24"/>
          <w:szCs w:val="24"/>
        </w:rPr>
        <w:fldChar w:fldCharType="end"/>
      </w:r>
      <w:r w:rsidRPr="00054714">
        <w:rPr>
          <w:sz w:val="24"/>
          <w:szCs w:val="24"/>
        </w:rPr>
        <w:t xml:space="preserve"> настоящей Документации, противоречат соответствующим </w:t>
      </w:r>
      <w:r w:rsidR="00366652" w:rsidRPr="00054714">
        <w:rPr>
          <w:sz w:val="24"/>
          <w:szCs w:val="24"/>
        </w:rPr>
        <w:t>срокам оказания услуг, форме и порядку оплаты</w:t>
      </w:r>
      <w:r w:rsidRPr="00054714">
        <w:rPr>
          <w:sz w:val="24"/>
          <w:szCs w:val="24"/>
        </w:rPr>
        <w:t>, указанным в Приложении №1 (Техническ</w:t>
      </w:r>
      <w:r w:rsidR="00A154B7" w:rsidRPr="00054714">
        <w:rPr>
          <w:sz w:val="24"/>
          <w:szCs w:val="24"/>
        </w:rPr>
        <w:t>о</w:t>
      </w:r>
      <w:proofErr w:type="gramStart"/>
      <w:r w:rsidR="00A154B7" w:rsidRPr="00054714">
        <w:rPr>
          <w:sz w:val="24"/>
          <w:szCs w:val="24"/>
        </w:rPr>
        <w:t>м(</w:t>
      </w:r>
      <w:proofErr w:type="gramEnd"/>
      <w:r w:rsidRPr="00054714">
        <w:rPr>
          <w:sz w:val="24"/>
          <w:szCs w:val="24"/>
        </w:rPr>
        <w:t>их</w:t>
      </w:r>
      <w:r w:rsidR="00A154B7" w:rsidRPr="00054714">
        <w:rPr>
          <w:sz w:val="24"/>
          <w:szCs w:val="24"/>
        </w:rPr>
        <w:t>)</w:t>
      </w:r>
      <w:r w:rsidRPr="00054714">
        <w:rPr>
          <w:sz w:val="24"/>
          <w:szCs w:val="24"/>
        </w:rPr>
        <w:t xml:space="preserve"> задани</w:t>
      </w:r>
      <w:r w:rsidR="00A154B7" w:rsidRPr="00054714">
        <w:rPr>
          <w:sz w:val="24"/>
          <w:szCs w:val="24"/>
        </w:rPr>
        <w:t>и(</w:t>
      </w:r>
      <w:proofErr w:type="spellStart"/>
      <w:r w:rsidRPr="00054714">
        <w:rPr>
          <w:sz w:val="24"/>
          <w:szCs w:val="24"/>
        </w:rPr>
        <w:t>ях</w:t>
      </w:r>
      <w:proofErr w:type="spellEnd"/>
      <w:r w:rsidR="00A154B7" w:rsidRPr="00054714">
        <w:rPr>
          <w:sz w:val="24"/>
          <w:szCs w:val="24"/>
        </w:rPr>
        <w:t>)</w:t>
      </w:r>
      <w:r w:rsidRPr="00054714">
        <w:rPr>
          <w:sz w:val="24"/>
          <w:szCs w:val="24"/>
        </w:rPr>
        <w:t xml:space="preserve">) </w:t>
      </w:r>
      <w:r w:rsidR="00254926" w:rsidRPr="00054714">
        <w:rPr>
          <w:sz w:val="24"/>
          <w:szCs w:val="24"/>
        </w:rPr>
        <w:t>и/или в Приложении №2 (проекте Договора)</w:t>
      </w:r>
      <w:r w:rsidR="00254926" w:rsidRPr="00054714">
        <w:rPr>
          <w:bCs w:val="0"/>
          <w:iCs/>
          <w:sz w:val="24"/>
          <w:szCs w:val="24"/>
        </w:rPr>
        <w:t xml:space="preserve"> </w:t>
      </w:r>
      <w:r w:rsidRPr="00054714">
        <w:rPr>
          <w:sz w:val="24"/>
          <w:szCs w:val="24"/>
        </w:rPr>
        <w:t xml:space="preserve">к настоящей Документации, Участники при подготовке Заявок должны руководствоваться условиями, указанными в </w:t>
      </w:r>
      <w:proofErr w:type="spellStart"/>
      <w:r w:rsidRPr="00054714">
        <w:rPr>
          <w:sz w:val="24"/>
          <w:szCs w:val="24"/>
        </w:rPr>
        <w:t>п.п</w:t>
      </w:r>
      <w:proofErr w:type="spellEnd"/>
      <w:r w:rsidRPr="00054714">
        <w:rPr>
          <w:sz w:val="24"/>
          <w:szCs w:val="24"/>
        </w:rPr>
        <w:t xml:space="preserve">. </w:t>
      </w:r>
      <w:r w:rsidR="006424BA" w:rsidRPr="00054714">
        <w:rPr>
          <w:sz w:val="24"/>
          <w:szCs w:val="24"/>
        </w:rPr>
        <w:fldChar w:fldCharType="begin"/>
      </w:r>
      <w:r w:rsidR="006424BA" w:rsidRPr="00054714">
        <w:rPr>
          <w:sz w:val="24"/>
          <w:szCs w:val="24"/>
        </w:rPr>
        <w:instrText xml:space="preserve"> REF _Ref440270637 \r \h  \* MERGEFORMAT </w:instrText>
      </w:r>
      <w:r w:rsidR="006424BA" w:rsidRPr="00054714">
        <w:rPr>
          <w:sz w:val="24"/>
          <w:szCs w:val="24"/>
        </w:rPr>
      </w:r>
      <w:r w:rsidR="006424BA" w:rsidRPr="00054714">
        <w:rPr>
          <w:sz w:val="24"/>
          <w:szCs w:val="24"/>
        </w:rPr>
        <w:fldChar w:fldCharType="separate"/>
      </w:r>
      <w:r w:rsidR="000F17BB">
        <w:rPr>
          <w:sz w:val="24"/>
          <w:szCs w:val="24"/>
        </w:rPr>
        <w:t>1.1.5</w:t>
      </w:r>
      <w:r w:rsidR="006424BA" w:rsidRPr="00054714">
        <w:rPr>
          <w:sz w:val="24"/>
          <w:szCs w:val="24"/>
        </w:rPr>
        <w:fldChar w:fldCharType="end"/>
      </w:r>
      <w:r w:rsidR="008D2928" w:rsidRPr="00054714">
        <w:rPr>
          <w:sz w:val="24"/>
          <w:szCs w:val="24"/>
        </w:rPr>
        <w:t xml:space="preserve">, </w:t>
      </w:r>
      <w:r w:rsidR="006424BA" w:rsidRPr="00054714">
        <w:rPr>
          <w:sz w:val="24"/>
          <w:szCs w:val="24"/>
        </w:rPr>
        <w:fldChar w:fldCharType="begin"/>
      </w:r>
      <w:r w:rsidR="006424BA" w:rsidRPr="00054714">
        <w:rPr>
          <w:sz w:val="24"/>
          <w:szCs w:val="24"/>
        </w:rPr>
        <w:instrText xml:space="preserve"> REF _Ref440270663 \r \h  \* MERGEFORMAT </w:instrText>
      </w:r>
      <w:r w:rsidR="006424BA" w:rsidRPr="00054714">
        <w:rPr>
          <w:sz w:val="24"/>
          <w:szCs w:val="24"/>
        </w:rPr>
      </w:r>
      <w:r w:rsidR="006424BA" w:rsidRPr="00054714">
        <w:rPr>
          <w:sz w:val="24"/>
          <w:szCs w:val="24"/>
        </w:rPr>
        <w:fldChar w:fldCharType="separate"/>
      </w:r>
      <w:r w:rsidR="000F17BB">
        <w:rPr>
          <w:sz w:val="24"/>
          <w:szCs w:val="24"/>
        </w:rPr>
        <w:t>1.1.7</w:t>
      </w:r>
      <w:r w:rsidR="006424BA" w:rsidRPr="00054714">
        <w:rPr>
          <w:sz w:val="24"/>
          <w:szCs w:val="24"/>
        </w:rPr>
        <w:fldChar w:fldCharType="end"/>
      </w:r>
      <w:r w:rsidRPr="00054714">
        <w:rPr>
          <w:sz w:val="24"/>
          <w:szCs w:val="24"/>
        </w:rPr>
        <w:t xml:space="preserve"> настоящей Документации.</w:t>
      </w:r>
    </w:p>
    <w:p w14:paraId="7C7A5E27" w14:textId="168030C5" w:rsidR="002A47D1" w:rsidRPr="00054714" w:rsidRDefault="002A47D1" w:rsidP="002B227D">
      <w:pPr>
        <w:keepNext/>
        <w:widowControl w:val="0"/>
        <w:numPr>
          <w:ilvl w:val="2"/>
          <w:numId w:val="16"/>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1" w:name="_Toc439166307"/>
      <w:bookmarkStart w:id="22" w:name="_Toc439170655"/>
      <w:bookmarkStart w:id="23" w:name="_Toc439172757"/>
      <w:bookmarkStart w:id="24" w:name="_Toc439173201"/>
      <w:r w:rsidRPr="00054714">
        <w:rPr>
          <w:sz w:val="24"/>
          <w:szCs w:val="24"/>
        </w:rPr>
        <w:t xml:space="preserve">Участник должен указать в составе своей Заявки конкретные условия </w:t>
      </w:r>
      <w:r w:rsidR="005106E7" w:rsidRPr="00054714">
        <w:rPr>
          <w:sz w:val="24"/>
          <w:szCs w:val="24"/>
        </w:rPr>
        <w:t xml:space="preserve">оказания услуг и </w:t>
      </w:r>
      <w:r w:rsidRPr="00054714">
        <w:rPr>
          <w:sz w:val="24"/>
          <w:szCs w:val="24"/>
        </w:rPr>
        <w:t>оплаты, не хуже условий указанных в п.</w:t>
      </w:r>
      <w:r w:rsidR="005106E7" w:rsidRPr="00054714">
        <w:rPr>
          <w:sz w:val="24"/>
          <w:szCs w:val="24"/>
        </w:rPr>
        <w:t xml:space="preserve"> </w:t>
      </w:r>
      <w:r w:rsidR="006424BA" w:rsidRPr="00054714">
        <w:rPr>
          <w:sz w:val="24"/>
          <w:szCs w:val="24"/>
        </w:rPr>
        <w:fldChar w:fldCharType="begin"/>
      </w:r>
      <w:r w:rsidR="006424BA" w:rsidRPr="00054714">
        <w:rPr>
          <w:sz w:val="24"/>
          <w:szCs w:val="24"/>
        </w:rPr>
        <w:instrText xml:space="preserve"> REF _Ref440270637 \r \h  \* MERGEFORMAT </w:instrText>
      </w:r>
      <w:r w:rsidR="006424BA" w:rsidRPr="00054714">
        <w:rPr>
          <w:sz w:val="24"/>
          <w:szCs w:val="24"/>
        </w:rPr>
      </w:r>
      <w:r w:rsidR="006424BA" w:rsidRPr="00054714">
        <w:rPr>
          <w:sz w:val="24"/>
          <w:szCs w:val="24"/>
        </w:rPr>
        <w:fldChar w:fldCharType="separate"/>
      </w:r>
      <w:r w:rsidR="000F17BB" w:rsidRPr="000F17BB">
        <w:rPr>
          <w:bCs w:val="0"/>
          <w:iCs/>
          <w:sz w:val="24"/>
          <w:szCs w:val="24"/>
        </w:rPr>
        <w:t>1.1.5</w:t>
      </w:r>
      <w:r w:rsidR="006424BA" w:rsidRPr="00054714">
        <w:rPr>
          <w:sz w:val="24"/>
          <w:szCs w:val="24"/>
        </w:rPr>
        <w:fldChar w:fldCharType="end"/>
      </w:r>
      <w:r w:rsidR="005106E7" w:rsidRPr="00054714">
        <w:rPr>
          <w:bCs w:val="0"/>
          <w:iCs/>
          <w:sz w:val="24"/>
          <w:szCs w:val="24"/>
        </w:rPr>
        <w:t xml:space="preserve"> и</w:t>
      </w:r>
      <w:r w:rsidRPr="00054714">
        <w:rPr>
          <w:sz w:val="24"/>
          <w:szCs w:val="24"/>
        </w:rPr>
        <w:t xml:space="preserve"> </w:t>
      </w:r>
      <w:r w:rsidR="006424BA" w:rsidRPr="00054714">
        <w:rPr>
          <w:sz w:val="24"/>
          <w:szCs w:val="24"/>
        </w:rPr>
        <w:fldChar w:fldCharType="begin"/>
      </w:r>
      <w:r w:rsidR="006424BA" w:rsidRPr="00054714">
        <w:rPr>
          <w:sz w:val="24"/>
          <w:szCs w:val="24"/>
        </w:rPr>
        <w:instrText xml:space="preserve"> REF _Ref440270663 \r \h  \* MERGEFORMAT </w:instrText>
      </w:r>
      <w:r w:rsidR="006424BA" w:rsidRPr="00054714">
        <w:rPr>
          <w:sz w:val="24"/>
          <w:szCs w:val="24"/>
        </w:rPr>
      </w:r>
      <w:r w:rsidR="006424BA" w:rsidRPr="00054714">
        <w:rPr>
          <w:sz w:val="24"/>
          <w:szCs w:val="24"/>
        </w:rPr>
        <w:fldChar w:fldCharType="separate"/>
      </w:r>
      <w:r w:rsidR="000F17BB">
        <w:rPr>
          <w:sz w:val="24"/>
          <w:szCs w:val="24"/>
        </w:rPr>
        <w:t>1.1.7</w:t>
      </w:r>
      <w:r w:rsidR="006424BA" w:rsidRPr="00054714">
        <w:rPr>
          <w:sz w:val="24"/>
          <w:szCs w:val="24"/>
        </w:rPr>
        <w:fldChar w:fldCharType="end"/>
      </w:r>
      <w:r w:rsidRPr="00054714">
        <w:rPr>
          <w:sz w:val="24"/>
          <w:szCs w:val="24"/>
        </w:rPr>
        <w:t>.</w:t>
      </w:r>
      <w:bookmarkEnd w:id="21"/>
      <w:bookmarkEnd w:id="22"/>
      <w:bookmarkEnd w:id="23"/>
      <w:bookmarkEnd w:id="24"/>
    </w:p>
    <w:p w14:paraId="7D7AFC7E" w14:textId="77777777" w:rsidR="00717F60" w:rsidRPr="00054714" w:rsidRDefault="00717F60" w:rsidP="007A26E8">
      <w:pPr>
        <w:keepNext/>
        <w:widowControl w:val="0"/>
        <w:autoSpaceDE w:val="0"/>
        <w:spacing w:before="60" w:line="264" w:lineRule="auto"/>
        <w:ind w:right="-122"/>
        <w:rPr>
          <w:iCs/>
          <w:sz w:val="24"/>
          <w:szCs w:val="24"/>
        </w:rPr>
      </w:pPr>
    </w:p>
    <w:p w14:paraId="72357790" w14:textId="77777777" w:rsidR="00717F60" w:rsidRPr="00054714" w:rsidRDefault="00717F60" w:rsidP="007A26E8">
      <w:pPr>
        <w:pStyle w:val="2"/>
        <w:tabs>
          <w:tab w:val="clear" w:pos="1700"/>
          <w:tab w:val="left" w:pos="567"/>
        </w:tabs>
        <w:spacing w:line="264" w:lineRule="auto"/>
      </w:pPr>
      <w:bookmarkStart w:id="25" w:name="_Ref55313246"/>
      <w:bookmarkStart w:id="26" w:name="_Ref56231140"/>
      <w:bookmarkStart w:id="27" w:name="_Ref56231144"/>
      <w:bookmarkStart w:id="28" w:name="_Toc531620962"/>
      <w:r w:rsidRPr="00054714">
        <w:t>Правовой статус документов</w:t>
      </w:r>
      <w:bookmarkEnd w:id="25"/>
      <w:bookmarkEnd w:id="26"/>
      <w:bookmarkEnd w:id="27"/>
      <w:bookmarkEnd w:id="28"/>
    </w:p>
    <w:p w14:paraId="0838D104" w14:textId="6191E8F2" w:rsidR="00717F60" w:rsidRPr="00054714" w:rsidRDefault="00717F60" w:rsidP="002B227D">
      <w:pPr>
        <w:keepNext/>
        <w:numPr>
          <w:ilvl w:val="2"/>
          <w:numId w:val="14"/>
        </w:numPr>
        <w:tabs>
          <w:tab w:val="left" w:pos="1700"/>
        </w:tabs>
        <w:spacing w:before="60" w:line="264" w:lineRule="auto"/>
        <w:ind w:left="0" w:right="11" w:firstLine="709"/>
        <w:rPr>
          <w:sz w:val="24"/>
          <w:szCs w:val="24"/>
        </w:rPr>
      </w:pPr>
      <w:proofErr w:type="gramStart"/>
      <w:r w:rsidRPr="00054714">
        <w:rPr>
          <w:bCs w:val="0"/>
          <w:sz w:val="24"/>
          <w:szCs w:val="24"/>
        </w:rPr>
        <w:t>Запрос предложений</w:t>
      </w:r>
      <w:r w:rsidRPr="00054714">
        <w:rPr>
          <w:sz w:val="24"/>
          <w:szCs w:val="24"/>
        </w:rPr>
        <w:t xml:space="preserve"> </w:t>
      </w:r>
      <w:r w:rsidRPr="00054714">
        <w:rPr>
          <w:bCs w:val="0"/>
          <w:sz w:val="24"/>
          <w:szCs w:val="24"/>
        </w:rPr>
        <w:t xml:space="preserve">проводится в соответствии с </w:t>
      </w:r>
      <w:r w:rsidR="0022360B" w:rsidRPr="00054714">
        <w:rPr>
          <w:bCs w:val="0"/>
          <w:sz w:val="24"/>
          <w:szCs w:val="24"/>
        </w:rPr>
        <w:t>Единым Стандартом закупок ПАО «</w:t>
      </w:r>
      <w:proofErr w:type="spellStart"/>
      <w:r w:rsidR="0022360B" w:rsidRPr="00054714">
        <w:rPr>
          <w:bCs w:val="0"/>
          <w:sz w:val="24"/>
          <w:szCs w:val="24"/>
        </w:rPr>
        <w:t>Россети</w:t>
      </w:r>
      <w:proofErr w:type="spellEnd"/>
      <w:r w:rsidR="0022360B" w:rsidRPr="00054714">
        <w:rPr>
          <w:bCs w:val="0"/>
          <w:sz w:val="24"/>
          <w:szCs w:val="24"/>
        </w:rPr>
        <w:t>»</w:t>
      </w:r>
      <w:r w:rsidR="003303E9" w:rsidRPr="00054714">
        <w:rPr>
          <w:bCs w:val="0"/>
          <w:sz w:val="24"/>
          <w:szCs w:val="24"/>
        </w:rPr>
        <w:t xml:space="preserve"> (Положение о закупках)</w:t>
      </w:r>
      <w:r w:rsidR="00721B30" w:rsidRPr="00054714">
        <w:rPr>
          <w:bCs w:val="0"/>
          <w:sz w:val="24"/>
          <w:szCs w:val="24"/>
        </w:rPr>
        <w:t xml:space="preserve">, утвержденным решением Совета Директоров </w:t>
      </w:r>
      <w:r w:rsidR="000D70B6" w:rsidRPr="00054714">
        <w:rPr>
          <w:bCs w:val="0"/>
          <w:sz w:val="24"/>
          <w:szCs w:val="24"/>
        </w:rPr>
        <w:t>П</w:t>
      </w:r>
      <w:r w:rsidR="00721B30" w:rsidRPr="00054714">
        <w:rPr>
          <w:bCs w:val="0"/>
          <w:sz w:val="24"/>
          <w:szCs w:val="24"/>
        </w:rPr>
        <w:t xml:space="preserve">АО «МРСК Центра» (Протокол № </w:t>
      </w:r>
      <w:r w:rsidR="0022360B" w:rsidRPr="00054714">
        <w:rPr>
          <w:bCs w:val="0"/>
          <w:sz w:val="24"/>
          <w:szCs w:val="24"/>
        </w:rPr>
        <w:t>27</w:t>
      </w:r>
      <w:r w:rsidR="00721B30" w:rsidRPr="00054714">
        <w:rPr>
          <w:bCs w:val="0"/>
          <w:sz w:val="24"/>
          <w:szCs w:val="24"/>
        </w:rPr>
        <w:t>/1</w:t>
      </w:r>
      <w:r w:rsidR="0022360B" w:rsidRPr="00054714">
        <w:rPr>
          <w:bCs w:val="0"/>
          <w:sz w:val="24"/>
          <w:szCs w:val="24"/>
        </w:rPr>
        <w:t>5</w:t>
      </w:r>
      <w:r w:rsidR="00721B30" w:rsidRPr="00054714">
        <w:rPr>
          <w:bCs w:val="0"/>
          <w:sz w:val="24"/>
          <w:szCs w:val="24"/>
        </w:rPr>
        <w:t xml:space="preserve"> от «</w:t>
      </w:r>
      <w:r w:rsidR="0022360B" w:rsidRPr="00054714">
        <w:rPr>
          <w:bCs w:val="0"/>
          <w:sz w:val="24"/>
          <w:szCs w:val="24"/>
        </w:rPr>
        <w:t>29</w:t>
      </w:r>
      <w:r w:rsidR="00721B30" w:rsidRPr="00054714">
        <w:rPr>
          <w:bCs w:val="0"/>
          <w:sz w:val="24"/>
          <w:szCs w:val="24"/>
        </w:rPr>
        <w:t xml:space="preserve">» </w:t>
      </w:r>
      <w:r w:rsidR="0022360B" w:rsidRPr="00054714">
        <w:rPr>
          <w:bCs w:val="0"/>
          <w:sz w:val="24"/>
          <w:szCs w:val="24"/>
        </w:rPr>
        <w:t>декабря</w:t>
      </w:r>
      <w:r w:rsidR="00721B30" w:rsidRPr="00054714">
        <w:rPr>
          <w:bCs w:val="0"/>
          <w:sz w:val="24"/>
          <w:szCs w:val="24"/>
        </w:rPr>
        <w:t xml:space="preserve"> 201</w:t>
      </w:r>
      <w:r w:rsidR="0022360B" w:rsidRPr="00054714">
        <w:rPr>
          <w:bCs w:val="0"/>
          <w:sz w:val="24"/>
          <w:szCs w:val="24"/>
        </w:rPr>
        <w:t>5</w:t>
      </w:r>
      <w:r w:rsidR="00721B30" w:rsidRPr="00054714">
        <w:rPr>
          <w:bCs w:val="0"/>
          <w:sz w:val="24"/>
          <w:szCs w:val="24"/>
        </w:rPr>
        <w:t xml:space="preserve"> года), </w:t>
      </w:r>
      <w:r w:rsidR="00F72E1E" w:rsidRPr="00054714">
        <w:rPr>
          <w:bCs w:val="0"/>
          <w:sz w:val="24"/>
          <w:szCs w:val="24"/>
        </w:rPr>
        <w:t xml:space="preserve">и  Совета Директоров ПАО «МРСК Центра и Приволжья» (Протокол № 258 от «28» февраля 2017 года), </w:t>
      </w:r>
      <w:r w:rsidR="00721B30" w:rsidRPr="00054714">
        <w:rPr>
          <w:bCs w:val="0"/>
          <w:sz w:val="24"/>
          <w:szCs w:val="24"/>
        </w:rPr>
        <w:t>и Постановлением Правительства РФ от 11.12.2014 № 1352 «Об особенностях участия субъектов малого и среднего предпринимательства в</w:t>
      </w:r>
      <w:proofErr w:type="gramEnd"/>
      <w:r w:rsidR="00721B30" w:rsidRPr="00054714">
        <w:rPr>
          <w:bCs w:val="0"/>
          <w:sz w:val="24"/>
          <w:szCs w:val="24"/>
        </w:rPr>
        <w:t xml:space="preserve"> </w:t>
      </w:r>
      <w:proofErr w:type="gramStart"/>
      <w:r w:rsidR="00721B30" w:rsidRPr="00054714">
        <w:rPr>
          <w:bCs w:val="0"/>
          <w:sz w:val="24"/>
          <w:szCs w:val="24"/>
        </w:rPr>
        <w:t>закупках</w:t>
      </w:r>
      <w:proofErr w:type="gramEnd"/>
      <w:r w:rsidR="00721B30" w:rsidRPr="00054714">
        <w:rPr>
          <w:bCs w:val="0"/>
          <w:sz w:val="24"/>
          <w:szCs w:val="24"/>
        </w:rPr>
        <w:t xml:space="preserve"> товаров, работ, услуг отдельными видами юридических лиц»</w:t>
      </w:r>
      <w:r w:rsidRPr="00054714">
        <w:rPr>
          <w:sz w:val="24"/>
          <w:szCs w:val="24"/>
        </w:rPr>
        <w:t>.</w:t>
      </w:r>
    </w:p>
    <w:p w14:paraId="06B74A1E" w14:textId="77777777" w:rsidR="00717F60" w:rsidRPr="00054714" w:rsidRDefault="00C606DE" w:rsidP="002B227D">
      <w:pPr>
        <w:keepNext/>
        <w:numPr>
          <w:ilvl w:val="2"/>
          <w:numId w:val="14"/>
        </w:numPr>
        <w:tabs>
          <w:tab w:val="clear" w:pos="1355"/>
          <w:tab w:val="num" w:pos="0"/>
          <w:tab w:val="left" w:pos="1700"/>
        </w:tabs>
        <w:spacing w:before="60" w:line="264" w:lineRule="auto"/>
        <w:ind w:left="0" w:right="11" w:firstLine="851"/>
        <w:rPr>
          <w:bCs w:val="0"/>
          <w:sz w:val="24"/>
          <w:szCs w:val="24"/>
        </w:rPr>
      </w:pPr>
      <w:proofErr w:type="gramStart"/>
      <w:r w:rsidRPr="00054714">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sidRPr="00054714">
        <w:rPr>
          <w:bCs w:val="0"/>
          <w:sz w:val="24"/>
          <w:szCs w:val="24"/>
        </w:rPr>
        <w:t>ый</w:t>
      </w:r>
      <w:r w:rsidRPr="00054714">
        <w:rPr>
          <w:bCs w:val="0"/>
          <w:sz w:val="24"/>
          <w:szCs w:val="24"/>
        </w:rPr>
        <w:t xml:space="preserve"> </w:t>
      </w:r>
      <w:r w:rsidR="00721B30" w:rsidRPr="00054714">
        <w:rPr>
          <w:bCs w:val="0"/>
          <w:sz w:val="24"/>
          <w:szCs w:val="24"/>
        </w:rPr>
        <w:t>открытый запрос предложений</w:t>
      </w:r>
      <w:r w:rsidRPr="00054714">
        <w:rPr>
          <w:bCs w:val="0"/>
          <w:sz w:val="24"/>
          <w:szCs w:val="24"/>
        </w:rPr>
        <w:t xml:space="preserve"> проводится согласно </w:t>
      </w:r>
      <w:r w:rsidR="004E3ED2" w:rsidRPr="00054714">
        <w:rPr>
          <w:bCs w:val="0"/>
          <w:sz w:val="24"/>
          <w:szCs w:val="24"/>
        </w:rPr>
        <w:t xml:space="preserve">Стандарту закупок </w:t>
      </w:r>
      <w:r w:rsidR="00E74632" w:rsidRPr="00054714">
        <w:rPr>
          <w:bCs w:val="0"/>
          <w:sz w:val="24"/>
          <w:szCs w:val="24"/>
        </w:rPr>
        <w:t>ПАО</w:t>
      </w:r>
      <w:r w:rsidR="004E3ED2" w:rsidRPr="00054714">
        <w:rPr>
          <w:bCs w:val="0"/>
          <w:sz w:val="24"/>
          <w:szCs w:val="24"/>
        </w:rPr>
        <w:t xml:space="preserve"> «</w:t>
      </w:r>
      <w:proofErr w:type="spellStart"/>
      <w:r w:rsidR="004E3ED2" w:rsidRPr="00054714">
        <w:rPr>
          <w:bCs w:val="0"/>
          <w:sz w:val="24"/>
          <w:szCs w:val="24"/>
        </w:rPr>
        <w:t>Россети</w:t>
      </w:r>
      <w:proofErr w:type="spellEnd"/>
      <w:r w:rsidR="004E3ED2" w:rsidRPr="00054714">
        <w:rPr>
          <w:bCs w:val="0"/>
          <w:sz w:val="24"/>
          <w:szCs w:val="24"/>
        </w:rPr>
        <w:t>»</w:t>
      </w:r>
      <w:r w:rsidRPr="00054714">
        <w:rPr>
          <w:bCs w:val="0"/>
          <w:sz w:val="24"/>
          <w:szCs w:val="24"/>
        </w:rPr>
        <w:t>, при этом в соответствии с ч. 4 ст. 447 Гражданского Кодекса РФ открытый запрос предложений не является торгами и не регулируется нормами ст. 447-449 ГК</w:t>
      </w:r>
      <w:proofErr w:type="gramEnd"/>
      <w:r w:rsidRPr="00054714">
        <w:rPr>
          <w:bCs w:val="0"/>
          <w:sz w:val="24"/>
          <w:szCs w:val="24"/>
        </w:rPr>
        <w:t xml:space="preserve"> РФ. Данная процедура также не </w:t>
      </w:r>
      <w:proofErr w:type="gramStart"/>
      <w:r w:rsidRPr="00054714">
        <w:rPr>
          <w:bCs w:val="0"/>
          <w:sz w:val="24"/>
          <w:szCs w:val="24"/>
        </w:rPr>
        <w:t>является публичным конкурсом и не регулируется</w:t>
      </w:r>
      <w:proofErr w:type="gramEnd"/>
      <w:r w:rsidRPr="00054714">
        <w:rPr>
          <w:bCs w:val="0"/>
          <w:sz w:val="24"/>
          <w:szCs w:val="24"/>
        </w:rPr>
        <w:t xml:space="preserve"> статьями 1057-1061 части второй Гражданского кодекса Российской Федерации. </w:t>
      </w:r>
      <w:r w:rsidR="00717F60" w:rsidRPr="00054714">
        <w:rPr>
          <w:bCs w:val="0"/>
          <w:sz w:val="24"/>
          <w:szCs w:val="24"/>
        </w:rPr>
        <w:t>Т</w:t>
      </w:r>
      <w:r w:rsidR="004B5EB3" w:rsidRPr="00054714">
        <w:rPr>
          <w:bCs w:val="0"/>
          <w:sz w:val="24"/>
          <w:szCs w:val="24"/>
        </w:rPr>
        <w:t>аким образом, данная процедура З</w:t>
      </w:r>
      <w:r w:rsidR="00717F60" w:rsidRPr="00054714">
        <w:rPr>
          <w:bCs w:val="0"/>
          <w:sz w:val="24"/>
          <w:szCs w:val="24"/>
        </w:rPr>
        <w:t>апроса предложений не накладывает на Организатора соответствующего объема гражданско-правовых обязательств.</w:t>
      </w:r>
    </w:p>
    <w:p w14:paraId="40A31533" w14:textId="77777777" w:rsidR="00717F60" w:rsidRPr="00054714" w:rsidRDefault="00717F60" w:rsidP="002B227D">
      <w:pPr>
        <w:keepNext/>
        <w:numPr>
          <w:ilvl w:val="2"/>
          <w:numId w:val="14"/>
        </w:numPr>
        <w:tabs>
          <w:tab w:val="left" w:pos="1700"/>
        </w:tabs>
        <w:spacing w:before="60" w:line="264" w:lineRule="auto"/>
        <w:ind w:left="0" w:right="11" w:firstLine="709"/>
        <w:rPr>
          <w:sz w:val="24"/>
          <w:szCs w:val="24"/>
        </w:rPr>
      </w:pPr>
      <w:r w:rsidRPr="00054714">
        <w:rPr>
          <w:sz w:val="24"/>
          <w:szCs w:val="24"/>
        </w:rPr>
        <w:lastRenderedPageBreak/>
        <w:t>Опубликованное в соответствии с п.</w:t>
      </w:r>
      <w:r w:rsidR="00D421AA" w:rsidRPr="00054714">
        <w:rPr>
          <w:sz w:val="24"/>
          <w:szCs w:val="24"/>
        </w:rPr>
        <w:t xml:space="preserve"> </w:t>
      </w:r>
      <w:r w:rsidR="006424BA" w:rsidRPr="00054714">
        <w:rPr>
          <w:sz w:val="24"/>
          <w:szCs w:val="24"/>
        </w:rPr>
        <w:fldChar w:fldCharType="begin"/>
      </w:r>
      <w:r w:rsidR="006424BA" w:rsidRPr="00054714">
        <w:rPr>
          <w:sz w:val="24"/>
          <w:szCs w:val="24"/>
        </w:rPr>
        <w:instrText xml:space="preserve"> REF _Ref305973033 \r \h  \* MERGEFORMAT </w:instrText>
      </w:r>
      <w:r w:rsidR="006424BA" w:rsidRPr="00054714">
        <w:rPr>
          <w:sz w:val="24"/>
          <w:szCs w:val="24"/>
        </w:rPr>
      </w:r>
      <w:r w:rsidR="006424BA" w:rsidRPr="00054714">
        <w:rPr>
          <w:sz w:val="24"/>
          <w:szCs w:val="24"/>
        </w:rPr>
        <w:fldChar w:fldCharType="separate"/>
      </w:r>
      <w:r w:rsidR="000F17BB">
        <w:rPr>
          <w:sz w:val="24"/>
          <w:szCs w:val="24"/>
        </w:rPr>
        <w:t>3.2</w:t>
      </w:r>
      <w:r w:rsidR="006424BA" w:rsidRPr="00054714">
        <w:rPr>
          <w:sz w:val="24"/>
          <w:szCs w:val="24"/>
        </w:rPr>
        <w:fldChar w:fldCharType="end"/>
      </w:r>
      <w:r w:rsidRPr="00054714">
        <w:rPr>
          <w:sz w:val="24"/>
          <w:szCs w:val="24"/>
        </w:rPr>
        <w:t xml:space="preserve"> </w:t>
      </w:r>
      <w:r w:rsidR="004B5EB3" w:rsidRPr="00054714">
        <w:rPr>
          <w:sz w:val="24"/>
          <w:szCs w:val="24"/>
        </w:rPr>
        <w:t>Извещени</w:t>
      </w:r>
      <w:r w:rsidRPr="00054714">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054714">
        <w:rPr>
          <w:sz w:val="24"/>
          <w:szCs w:val="24"/>
        </w:rPr>
        <w:t>Д</w:t>
      </w:r>
      <w:r w:rsidRPr="00054714">
        <w:rPr>
          <w:sz w:val="24"/>
          <w:szCs w:val="24"/>
        </w:rPr>
        <w:t xml:space="preserve">окументацией, являются </w:t>
      </w:r>
      <w:r w:rsidRPr="00054714">
        <w:rPr>
          <w:bCs w:val="0"/>
          <w:sz w:val="24"/>
          <w:szCs w:val="24"/>
        </w:rPr>
        <w:t xml:space="preserve">приглашением делать оферты и </w:t>
      </w:r>
      <w:r w:rsidRPr="00054714">
        <w:rPr>
          <w:sz w:val="24"/>
          <w:szCs w:val="24"/>
        </w:rPr>
        <w:t xml:space="preserve">должны рассматриваться </w:t>
      </w:r>
      <w:r w:rsidR="009C744E" w:rsidRPr="00054714">
        <w:rPr>
          <w:sz w:val="24"/>
          <w:szCs w:val="24"/>
        </w:rPr>
        <w:t>Участник</w:t>
      </w:r>
      <w:r w:rsidRPr="00054714">
        <w:rPr>
          <w:sz w:val="24"/>
          <w:szCs w:val="24"/>
        </w:rPr>
        <w:t>ами запроса предложений в соответствии с этим в течение срока, определенного для проведения запроса предложений.</w:t>
      </w:r>
    </w:p>
    <w:p w14:paraId="4B711720" w14:textId="77777777" w:rsidR="00717F60" w:rsidRPr="00054714" w:rsidRDefault="004B5EB3" w:rsidP="002B227D">
      <w:pPr>
        <w:keepNext/>
        <w:numPr>
          <w:ilvl w:val="2"/>
          <w:numId w:val="14"/>
        </w:numPr>
        <w:tabs>
          <w:tab w:val="left" w:pos="1700"/>
        </w:tabs>
        <w:spacing w:before="60" w:line="264" w:lineRule="auto"/>
        <w:ind w:left="0" w:right="11" w:firstLine="709"/>
        <w:rPr>
          <w:bCs w:val="0"/>
          <w:sz w:val="24"/>
          <w:szCs w:val="24"/>
        </w:rPr>
      </w:pPr>
      <w:r w:rsidRPr="00054714">
        <w:rPr>
          <w:sz w:val="24"/>
          <w:szCs w:val="24"/>
        </w:rPr>
        <w:t>Заявк</w:t>
      </w:r>
      <w:r w:rsidR="00717F60" w:rsidRPr="00054714">
        <w:rPr>
          <w:sz w:val="24"/>
          <w:szCs w:val="24"/>
        </w:rPr>
        <w:t xml:space="preserve">а </w:t>
      </w:r>
      <w:r w:rsidR="009C744E" w:rsidRPr="00054714">
        <w:rPr>
          <w:sz w:val="24"/>
          <w:szCs w:val="24"/>
        </w:rPr>
        <w:t>Участник</w:t>
      </w:r>
      <w:r w:rsidR="00717F60" w:rsidRPr="00054714">
        <w:rPr>
          <w:sz w:val="24"/>
          <w:szCs w:val="24"/>
        </w:rPr>
        <w:t xml:space="preserve">а запроса предложений </w:t>
      </w:r>
      <w:proofErr w:type="gramStart"/>
      <w:r w:rsidR="00717F60" w:rsidRPr="00054714">
        <w:rPr>
          <w:sz w:val="24"/>
          <w:szCs w:val="24"/>
        </w:rPr>
        <w:t>имеет правовой статус оферты и</w:t>
      </w:r>
      <w:proofErr w:type="gramEnd"/>
      <w:r w:rsidR="00717F60" w:rsidRPr="00054714">
        <w:rPr>
          <w:sz w:val="24"/>
          <w:szCs w:val="24"/>
        </w:rPr>
        <w:t xml:space="preserve"> будет рассматриваться Организатором </w:t>
      </w:r>
      <w:r w:rsidR="00717F60" w:rsidRPr="00054714">
        <w:rPr>
          <w:bCs w:val="0"/>
          <w:sz w:val="24"/>
          <w:szCs w:val="24"/>
        </w:rPr>
        <w:t>запроса предложений</w:t>
      </w:r>
      <w:r w:rsidR="00717F60" w:rsidRPr="00054714">
        <w:rPr>
          <w:sz w:val="24"/>
          <w:szCs w:val="24"/>
        </w:rPr>
        <w:t xml:space="preserve"> в соо</w:t>
      </w:r>
      <w:r w:rsidR="00717F60" w:rsidRPr="00054714">
        <w:rPr>
          <w:bCs w:val="0"/>
          <w:sz w:val="24"/>
          <w:szCs w:val="24"/>
        </w:rPr>
        <w:t>тветствии с этим.</w:t>
      </w:r>
    </w:p>
    <w:p w14:paraId="4C90F90C" w14:textId="77777777" w:rsidR="00717F60" w:rsidRPr="00054714" w:rsidRDefault="00717F60" w:rsidP="002B227D">
      <w:pPr>
        <w:keepNext/>
        <w:numPr>
          <w:ilvl w:val="2"/>
          <w:numId w:val="14"/>
        </w:numPr>
        <w:tabs>
          <w:tab w:val="left" w:pos="1700"/>
        </w:tabs>
        <w:spacing w:before="60" w:line="264" w:lineRule="auto"/>
        <w:ind w:left="0" w:right="11" w:firstLine="709"/>
        <w:rPr>
          <w:bCs w:val="0"/>
          <w:sz w:val="24"/>
          <w:szCs w:val="24"/>
        </w:rPr>
      </w:pPr>
      <w:r w:rsidRPr="00054714">
        <w:rPr>
          <w:sz w:val="24"/>
          <w:szCs w:val="24"/>
        </w:rPr>
        <w:t>Заключенный</w:t>
      </w:r>
      <w:r w:rsidR="00AD3EBC" w:rsidRPr="00054714">
        <w:rPr>
          <w:sz w:val="24"/>
          <w:szCs w:val="24"/>
        </w:rPr>
        <w:t xml:space="preserve"> по результатам запроса предложений и пред</w:t>
      </w:r>
      <w:r w:rsidR="009D7F01" w:rsidRPr="00054714">
        <w:rPr>
          <w:sz w:val="24"/>
          <w:szCs w:val="24"/>
        </w:rPr>
        <w:t>д</w:t>
      </w:r>
      <w:r w:rsidR="00123C70" w:rsidRPr="00054714">
        <w:rPr>
          <w:sz w:val="24"/>
          <w:szCs w:val="24"/>
        </w:rPr>
        <w:t>оговор</w:t>
      </w:r>
      <w:r w:rsidR="00AD3EBC" w:rsidRPr="00054714">
        <w:rPr>
          <w:sz w:val="24"/>
          <w:szCs w:val="24"/>
        </w:rPr>
        <w:t xml:space="preserve">ных переговоров </w:t>
      </w:r>
      <w:r w:rsidR="00123C70" w:rsidRPr="00054714">
        <w:rPr>
          <w:sz w:val="24"/>
          <w:szCs w:val="24"/>
        </w:rPr>
        <w:t>Договор</w:t>
      </w:r>
      <w:r w:rsidR="00AD3EBC" w:rsidRPr="00054714">
        <w:rPr>
          <w:sz w:val="24"/>
          <w:szCs w:val="24"/>
        </w:rPr>
        <w:t xml:space="preserve"> фиксирует все достигн</w:t>
      </w:r>
      <w:r w:rsidR="00AD3EBC" w:rsidRPr="00054714">
        <w:rPr>
          <w:bCs w:val="0"/>
          <w:sz w:val="24"/>
          <w:szCs w:val="24"/>
        </w:rPr>
        <w:t xml:space="preserve">утые сторонами </w:t>
      </w:r>
      <w:r w:rsidR="00123C70" w:rsidRPr="00054714">
        <w:rPr>
          <w:bCs w:val="0"/>
          <w:sz w:val="24"/>
          <w:szCs w:val="24"/>
        </w:rPr>
        <w:t>Договор</w:t>
      </w:r>
      <w:r w:rsidR="00AD3EBC" w:rsidRPr="00054714">
        <w:rPr>
          <w:bCs w:val="0"/>
          <w:sz w:val="24"/>
          <w:szCs w:val="24"/>
        </w:rPr>
        <w:t>енности.</w:t>
      </w:r>
    </w:p>
    <w:p w14:paraId="70AF13B4" w14:textId="77777777" w:rsidR="00717F60" w:rsidRPr="00054714" w:rsidRDefault="00AD3EBC" w:rsidP="002B227D">
      <w:pPr>
        <w:keepNext/>
        <w:numPr>
          <w:ilvl w:val="2"/>
          <w:numId w:val="14"/>
        </w:numPr>
        <w:tabs>
          <w:tab w:val="left" w:pos="1700"/>
        </w:tabs>
        <w:spacing w:before="60" w:line="264" w:lineRule="auto"/>
        <w:ind w:left="0" w:right="11" w:firstLine="709"/>
        <w:rPr>
          <w:sz w:val="24"/>
          <w:szCs w:val="24"/>
        </w:rPr>
      </w:pPr>
      <w:bookmarkStart w:id="29" w:name="_Ref294695546"/>
      <w:bookmarkStart w:id="30" w:name="_Ref86827161"/>
      <w:r w:rsidRPr="00054714">
        <w:rPr>
          <w:sz w:val="24"/>
          <w:szCs w:val="24"/>
        </w:rPr>
        <w:t>При определении</w:t>
      </w:r>
      <w:r w:rsidR="004B5EB3" w:rsidRPr="00054714">
        <w:rPr>
          <w:sz w:val="24"/>
          <w:szCs w:val="24"/>
        </w:rPr>
        <w:t xml:space="preserve"> условий </w:t>
      </w:r>
      <w:r w:rsidR="00123C70" w:rsidRPr="00054714">
        <w:rPr>
          <w:sz w:val="24"/>
          <w:szCs w:val="24"/>
        </w:rPr>
        <w:t>Договор</w:t>
      </w:r>
      <w:r w:rsidRPr="00054714">
        <w:rPr>
          <w:sz w:val="24"/>
          <w:szCs w:val="24"/>
        </w:rPr>
        <w:t xml:space="preserve">а с </w:t>
      </w:r>
      <w:r w:rsidR="009C744E" w:rsidRPr="00054714">
        <w:rPr>
          <w:sz w:val="24"/>
          <w:szCs w:val="24"/>
        </w:rPr>
        <w:t>Участник</w:t>
      </w:r>
      <w:r w:rsidR="004B5EB3" w:rsidRPr="00054714">
        <w:rPr>
          <w:sz w:val="24"/>
          <w:szCs w:val="24"/>
        </w:rPr>
        <w:t>ом запроса предложений, чья Заявк</w:t>
      </w:r>
      <w:r w:rsidRPr="00054714">
        <w:rPr>
          <w:sz w:val="24"/>
          <w:szCs w:val="24"/>
        </w:rPr>
        <w:t xml:space="preserve">а признана </w:t>
      </w:r>
      <w:r w:rsidR="00717F60" w:rsidRPr="00054714">
        <w:rPr>
          <w:sz w:val="24"/>
          <w:szCs w:val="24"/>
        </w:rPr>
        <w:t>наилучшей</w:t>
      </w:r>
      <w:r w:rsidRPr="00054714">
        <w:rPr>
          <w:sz w:val="24"/>
          <w:szCs w:val="24"/>
        </w:rPr>
        <w:t>, используются следующие документы с</w:t>
      </w:r>
      <w:r w:rsidRPr="00054714">
        <w:rPr>
          <w:sz w:val="24"/>
          <w:szCs w:val="24"/>
          <w:lang w:val="en-US"/>
        </w:rPr>
        <w:t> </w:t>
      </w:r>
      <w:r w:rsidRPr="00054714">
        <w:rPr>
          <w:sz w:val="24"/>
          <w:szCs w:val="24"/>
        </w:rPr>
        <w:t>соблюдением указанной иерархии (в случае их противоречия):</w:t>
      </w:r>
      <w:bookmarkEnd w:id="29"/>
      <w:bookmarkEnd w:id="30"/>
    </w:p>
    <w:p w14:paraId="0793D223" w14:textId="58DB902A" w:rsidR="00717F60" w:rsidRPr="00054714" w:rsidRDefault="004B5EB3" w:rsidP="002B227D">
      <w:pPr>
        <w:keepNext/>
        <w:numPr>
          <w:ilvl w:val="0"/>
          <w:numId w:val="15"/>
        </w:numPr>
        <w:tabs>
          <w:tab w:val="left" w:pos="709"/>
        </w:tabs>
        <w:spacing w:line="264" w:lineRule="auto"/>
        <w:ind w:right="28"/>
        <w:rPr>
          <w:sz w:val="24"/>
          <w:szCs w:val="24"/>
        </w:rPr>
      </w:pPr>
      <w:r w:rsidRPr="00054714">
        <w:rPr>
          <w:sz w:val="24"/>
          <w:szCs w:val="24"/>
        </w:rPr>
        <w:t>П</w:t>
      </w:r>
      <w:r w:rsidR="00717F60" w:rsidRPr="00054714">
        <w:rPr>
          <w:sz w:val="24"/>
          <w:szCs w:val="24"/>
        </w:rPr>
        <w:t>ротоколы пред</w:t>
      </w:r>
      <w:r w:rsidR="00F85CCF" w:rsidRPr="00054714">
        <w:rPr>
          <w:sz w:val="24"/>
          <w:szCs w:val="24"/>
        </w:rPr>
        <w:t>д</w:t>
      </w:r>
      <w:r w:rsidR="00123C70" w:rsidRPr="00054714">
        <w:rPr>
          <w:sz w:val="24"/>
          <w:szCs w:val="24"/>
        </w:rPr>
        <w:t>оговор</w:t>
      </w:r>
      <w:r w:rsidR="00717F60" w:rsidRPr="00054714">
        <w:rPr>
          <w:sz w:val="24"/>
          <w:szCs w:val="24"/>
        </w:rPr>
        <w:t xml:space="preserve">ных переговоров между </w:t>
      </w:r>
      <w:r w:rsidR="00F72E1E" w:rsidRPr="00054714">
        <w:rPr>
          <w:sz w:val="24"/>
          <w:szCs w:val="24"/>
        </w:rPr>
        <w:t>Заказчиком/Организатором</w:t>
      </w:r>
      <w:r w:rsidR="00717F60" w:rsidRPr="00054714">
        <w:rPr>
          <w:sz w:val="24"/>
          <w:szCs w:val="24"/>
        </w:rPr>
        <w:t xml:space="preserve"> и </w:t>
      </w:r>
      <w:r w:rsidR="009C744E" w:rsidRPr="00054714">
        <w:rPr>
          <w:sz w:val="24"/>
          <w:szCs w:val="24"/>
        </w:rPr>
        <w:t>Участник</w:t>
      </w:r>
      <w:r w:rsidR="00886684" w:rsidRPr="00054714">
        <w:rPr>
          <w:sz w:val="24"/>
          <w:szCs w:val="24"/>
        </w:rPr>
        <w:t xml:space="preserve">ом запроса предложений, чья </w:t>
      </w:r>
      <w:r w:rsidRPr="00054714">
        <w:rPr>
          <w:sz w:val="24"/>
          <w:szCs w:val="24"/>
        </w:rPr>
        <w:t>Заявк</w:t>
      </w:r>
      <w:r w:rsidR="00886684" w:rsidRPr="00054714">
        <w:rPr>
          <w:sz w:val="24"/>
          <w:szCs w:val="24"/>
        </w:rPr>
        <w:t xml:space="preserve">а признана лучшей </w:t>
      </w:r>
      <w:r w:rsidR="00717F60" w:rsidRPr="00054714">
        <w:rPr>
          <w:sz w:val="24"/>
          <w:szCs w:val="24"/>
        </w:rPr>
        <w:t xml:space="preserve">(по условиям, не оговоренным ни в настоящей Документации по запросу предложений, ни в </w:t>
      </w:r>
      <w:r w:rsidRPr="00054714">
        <w:rPr>
          <w:sz w:val="24"/>
          <w:szCs w:val="24"/>
        </w:rPr>
        <w:t>Заявк</w:t>
      </w:r>
      <w:r w:rsidR="00717F60" w:rsidRPr="00054714">
        <w:rPr>
          <w:sz w:val="24"/>
          <w:szCs w:val="24"/>
        </w:rPr>
        <w:t xml:space="preserve">е </w:t>
      </w:r>
      <w:r w:rsidR="009C744E" w:rsidRPr="00054714">
        <w:rPr>
          <w:sz w:val="24"/>
          <w:szCs w:val="24"/>
        </w:rPr>
        <w:t>Участник</w:t>
      </w:r>
      <w:r w:rsidR="004C5164" w:rsidRPr="00054714">
        <w:rPr>
          <w:sz w:val="24"/>
          <w:szCs w:val="24"/>
        </w:rPr>
        <w:t xml:space="preserve">а запроса предложений, чья </w:t>
      </w:r>
      <w:r w:rsidRPr="00054714">
        <w:rPr>
          <w:sz w:val="24"/>
          <w:szCs w:val="24"/>
        </w:rPr>
        <w:t>Заявк</w:t>
      </w:r>
      <w:r w:rsidR="004C5164" w:rsidRPr="00054714">
        <w:rPr>
          <w:sz w:val="24"/>
          <w:szCs w:val="24"/>
        </w:rPr>
        <w:t>а признана лучшей</w:t>
      </w:r>
      <w:r w:rsidR="00717F60" w:rsidRPr="00054714">
        <w:rPr>
          <w:sz w:val="24"/>
          <w:szCs w:val="24"/>
        </w:rPr>
        <w:t>);</w:t>
      </w:r>
    </w:p>
    <w:p w14:paraId="4CF13200" w14:textId="77777777" w:rsidR="00717F60" w:rsidRPr="00054714" w:rsidRDefault="004B5EB3" w:rsidP="002B227D">
      <w:pPr>
        <w:keepNext/>
        <w:numPr>
          <w:ilvl w:val="0"/>
          <w:numId w:val="15"/>
        </w:numPr>
        <w:tabs>
          <w:tab w:val="left" w:pos="709"/>
        </w:tabs>
        <w:spacing w:line="264" w:lineRule="auto"/>
        <w:ind w:right="29"/>
        <w:rPr>
          <w:sz w:val="24"/>
          <w:szCs w:val="24"/>
        </w:rPr>
      </w:pPr>
      <w:r w:rsidRPr="00054714">
        <w:rPr>
          <w:sz w:val="24"/>
          <w:szCs w:val="24"/>
        </w:rPr>
        <w:t>Извещени</w:t>
      </w:r>
      <w:r w:rsidR="00717F60" w:rsidRPr="00054714">
        <w:rPr>
          <w:sz w:val="24"/>
          <w:szCs w:val="24"/>
        </w:rPr>
        <w:t>е о проведении запроса предложений и настоящая Документация по запросу предложений со всеми дополнениями и разъяснениями;</w:t>
      </w:r>
    </w:p>
    <w:p w14:paraId="5C18070F" w14:textId="77777777" w:rsidR="00717F60" w:rsidRPr="00054714" w:rsidRDefault="004B5EB3" w:rsidP="002B227D">
      <w:pPr>
        <w:keepNext/>
        <w:numPr>
          <w:ilvl w:val="0"/>
          <w:numId w:val="15"/>
        </w:numPr>
        <w:tabs>
          <w:tab w:val="left" w:pos="709"/>
        </w:tabs>
        <w:spacing w:line="264" w:lineRule="auto"/>
        <w:ind w:right="29"/>
        <w:rPr>
          <w:sz w:val="24"/>
          <w:szCs w:val="24"/>
        </w:rPr>
      </w:pPr>
      <w:r w:rsidRPr="00054714">
        <w:rPr>
          <w:sz w:val="24"/>
          <w:szCs w:val="24"/>
        </w:rPr>
        <w:t>Заявк</w:t>
      </w:r>
      <w:r w:rsidR="00717F60" w:rsidRPr="00054714">
        <w:rPr>
          <w:sz w:val="24"/>
          <w:szCs w:val="24"/>
        </w:rPr>
        <w:t xml:space="preserve">а </w:t>
      </w:r>
      <w:r w:rsidR="009C744E" w:rsidRPr="00054714">
        <w:rPr>
          <w:sz w:val="24"/>
          <w:szCs w:val="24"/>
        </w:rPr>
        <w:t>Участник</w:t>
      </w:r>
      <w:r w:rsidR="004C5164" w:rsidRPr="00054714">
        <w:rPr>
          <w:sz w:val="24"/>
          <w:szCs w:val="24"/>
        </w:rPr>
        <w:t xml:space="preserve">а </w:t>
      </w:r>
      <w:r w:rsidR="00717F60" w:rsidRPr="00054714">
        <w:rPr>
          <w:sz w:val="24"/>
          <w:szCs w:val="24"/>
        </w:rPr>
        <w:t>запроса предложений</w:t>
      </w:r>
      <w:r w:rsidR="004C5164" w:rsidRPr="00054714">
        <w:rPr>
          <w:sz w:val="24"/>
          <w:szCs w:val="24"/>
        </w:rPr>
        <w:t xml:space="preserve">, чья </w:t>
      </w:r>
      <w:r w:rsidRPr="00054714">
        <w:rPr>
          <w:sz w:val="24"/>
          <w:szCs w:val="24"/>
        </w:rPr>
        <w:t>Заявк</w:t>
      </w:r>
      <w:r w:rsidR="004C5164" w:rsidRPr="00054714">
        <w:rPr>
          <w:sz w:val="24"/>
          <w:szCs w:val="24"/>
        </w:rPr>
        <w:t>а признана лучшей,</w:t>
      </w:r>
      <w:r w:rsidR="00717F60" w:rsidRPr="00054714">
        <w:rPr>
          <w:sz w:val="24"/>
          <w:szCs w:val="24"/>
        </w:rPr>
        <w:t xml:space="preserve"> со всеми дополнениями и разъяснениями</w:t>
      </w:r>
      <w:r w:rsidR="00E963D9" w:rsidRPr="00054714">
        <w:rPr>
          <w:sz w:val="24"/>
          <w:szCs w:val="24"/>
        </w:rPr>
        <w:t>;</w:t>
      </w:r>
    </w:p>
    <w:p w14:paraId="20D3BB38" w14:textId="77777777" w:rsidR="00717F60" w:rsidRPr="00054714" w:rsidRDefault="00717F60" w:rsidP="002B227D">
      <w:pPr>
        <w:keepNext/>
        <w:numPr>
          <w:ilvl w:val="0"/>
          <w:numId w:val="15"/>
        </w:numPr>
        <w:tabs>
          <w:tab w:val="left" w:pos="709"/>
          <w:tab w:val="left" w:pos="1560"/>
        </w:tabs>
        <w:spacing w:line="264" w:lineRule="auto"/>
        <w:rPr>
          <w:sz w:val="24"/>
          <w:szCs w:val="24"/>
        </w:rPr>
      </w:pPr>
      <w:r w:rsidRPr="00054714">
        <w:rPr>
          <w:sz w:val="24"/>
          <w:szCs w:val="24"/>
        </w:rPr>
        <w:t xml:space="preserve">Иные документы Организатора и </w:t>
      </w:r>
      <w:r w:rsidR="009C744E" w:rsidRPr="00054714">
        <w:rPr>
          <w:sz w:val="24"/>
          <w:szCs w:val="24"/>
        </w:rPr>
        <w:t>Участник</w:t>
      </w:r>
      <w:r w:rsidRPr="00054714">
        <w:rPr>
          <w:sz w:val="24"/>
          <w:szCs w:val="24"/>
        </w:rPr>
        <w:t>а запроса предложений не определяют права и обязанности сторон в связи с данным запросом предложений.</w:t>
      </w:r>
    </w:p>
    <w:p w14:paraId="75C214FA" w14:textId="77777777" w:rsidR="00717F60" w:rsidRPr="00054714" w:rsidRDefault="00717F60" w:rsidP="002B227D">
      <w:pPr>
        <w:keepNext/>
        <w:numPr>
          <w:ilvl w:val="2"/>
          <w:numId w:val="14"/>
        </w:numPr>
        <w:tabs>
          <w:tab w:val="left" w:pos="1700"/>
        </w:tabs>
        <w:spacing w:before="60" w:line="264" w:lineRule="auto"/>
        <w:ind w:left="0" w:right="11" w:firstLine="709"/>
        <w:rPr>
          <w:sz w:val="24"/>
          <w:szCs w:val="24"/>
        </w:rPr>
      </w:pPr>
      <w:r w:rsidRPr="00054714">
        <w:rPr>
          <w:sz w:val="24"/>
          <w:szCs w:val="24"/>
        </w:rPr>
        <w:t xml:space="preserve">Во всем, что не урегулировано </w:t>
      </w:r>
      <w:r w:rsidR="004B5EB3" w:rsidRPr="00054714">
        <w:rPr>
          <w:sz w:val="24"/>
          <w:szCs w:val="24"/>
        </w:rPr>
        <w:t>Извещени</w:t>
      </w:r>
      <w:r w:rsidRPr="00054714">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054714">
        <w:rPr>
          <w:sz w:val="24"/>
          <w:szCs w:val="24"/>
        </w:rPr>
        <w:t>действующим законодательством</w:t>
      </w:r>
      <w:r w:rsidRPr="00054714">
        <w:rPr>
          <w:sz w:val="24"/>
          <w:szCs w:val="24"/>
        </w:rPr>
        <w:t xml:space="preserve"> Российской Федерации.</w:t>
      </w:r>
    </w:p>
    <w:p w14:paraId="31ABBF85" w14:textId="77777777" w:rsidR="00717F60" w:rsidRPr="00054714" w:rsidRDefault="00717F60" w:rsidP="002B227D">
      <w:pPr>
        <w:keepNext/>
        <w:numPr>
          <w:ilvl w:val="2"/>
          <w:numId w:val="14"/>
        </w:numPr>
        <w:tabs>
          <w:tab w:val="left" w:pos="1700"/>
        </w:tabs>
        <w:spacing w:before="60" w:line="264" w:lineRule="auto"/>
        <w:ind w:left="0" w:right="11" w:firstLine="709"/>
        <w:rPr>
          <w:sz w:val="24"/>
          <w:szCs w:val="24"/>
        </w:rPr>
      </w:pPr>
      <w:r w:rsidRPr="00054714">
        <w:rPr>
          <w:sz w:val="24"/>
          <w:szCs w:val="24"/>
        </w:rPr>
        <w:t xml:space="preserve">Если в отношении сторон </w:t>
      </w:r>
      <w:r w:rsidR="00123C70" w:rsidRPr="00054714">
        <w:rPr>
          <w:sz w:val="24"/>
          <w:szCs w:val="24"/>
        </w:rPr>
        <w:t>Договор</w:t>
      </w:r>
      <w:r w:rsidRPr="00054714">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054714">
        <w:rPr>
          <w:sz w:val="24"/>
          <w:szCs w:val="24"/>
        </w:rPr>
        <w:t xml:space="preserve"> </w:t>
      </w:r>
      <w:r w:rsidR="007D07A7" w:rsidRPr="00054714">
        <w:rPr>
          <w:sz w:val="24"/>
          <w:szCs w:val="24"/>
        </w:rPr>
        <w:t>Д</w:t>
      </w:r>
      <w:r w:rsidRPr="00054714">
        <w:rPr>
          <w:sz w:val="24"/>
          <w:szCs w:val="24"/>
        </w:rPr>
        <w:t xml:space="preserve">окументация (и проект </w:t>
      </w:r>
      <w:r w:rsidR="004B5EB3" w:rsidRPr="00054714">
        <w:rPr>
          <w:sz w:val="24"/>
          <w:szCs w:val="24"/>
        </w:rPr>
        <w:t>Д</w:t>
      </w:r>
      <w:r w:rsidRPr="00054714">
        <w:rPr>
          <w:sz w:val="24"/>
          <w:szCs w:val="24"/>
        </w:rPr>
        <w:t xml:space="preserve">оговора как ее часть) и </w:t>
      </w:r>
      <w:r w:rsidR="004B5EB3" w:rsidRPr="00054714">
        <w:rPr>
          <w:sz w:val="24"/>
          <w:szCs w:val="24"/>
        </w:rPr>
        <w:t>Заявк</w:t>
      </w:r>
      <w:r w:rsidRPr="00054714">
        <w:rPr>
          <w:sz w:val="24"/>
          <w:szCs w:val="24"/>
        </w:rPr>
        <w:t xml:space="preserve">а </w:t>
      </w:r>
      <w:r w:rsidR="009C744E" w:rsidRPr="00054714">
        <w:rPr>
          <w:sz w:val="24"/>
          <w:szCs w:val="24"/>
        </w:rPr>
        <w:t>Участник</w:t>
      </w:r>
      <w:r w:rsidR="004C5164" w:rsidRPr="00054714">
        <w:rPr>
          <w:sz w:val="24"/>
          <w:szCs w:val="24"/>
        </w:rPr>
        <w:t xml:space="preserve">а </w:t>
      </w:r>
      <w:r w:rsidRPr="00054714">
        <w:rPr>
          <w:sz w:val="24"/>
          <w:szCs w:val="24"/>
        </w:rPr>
        <w:t>запроса предложений</w:t>
      </w:r>
      <w:r w:rsidR="004C5164" w:rsidRPr="00054714">
        <w:rPr>
          <w:sz w:val="24"/>
          <w:szCs w:val="24"/>
        </w:rPr>
        <w:t xml:space="preserve">, чья </w:t>
      </w:r>
      <w:r w:rsidR="004B5EB3" w:rsidRPr="00054714">
        <w:rPr>
          <w:sz w:val="24"/>
          <w:szCs w:val="24"/>
        </w:rPr>
        <w:t>Заявк</w:t>
      </w:r>
      <w:r w:rsidR="004C5164" w:rsidRPr="00054714">
        <w:rPr>
          <w:sz w:val="24"/>
          <w:szCs w:val="24"/>
        </w:rPr>
        <w:t>а признана лучшей,</w:t>
      </w:r>
      <w:r w:rsidRPr="00054714">
        <w:rPr>
          <w:sz w:val="24"/>
          <w:szCs w:val="24"/>
        </w:rPr>
        <w:t xml:space="preserve"> будут считаться приоритетными по отношению к диспозитивным нормам указанных документов.</w:t>
      </w:r>
    </w:p>
    <w:p w14:paraId="24DF1F2B" w14:textId="77777777" w:rsidR="00717F60" w:rsidRPr="00054714" w:rsidRDefault="00717F60" w:rsidP="007A26E8">
      <w:pPr>
        <w:pStyle w:val="2"/>
        <w:tabs>
          <w:tab w:val="clear" w:pos="1700"/>
          <w:tab w:val="left" w:pos="567"/>
        </w:tabs>
        <w:spacing w:line="264" w:lineRule="auto"/>
      </w:pPr>
      <w:bookmarkStart w:id="31" w:name="__RefHeading__397_1298132286"/>
      <w:bookmarkStart w:id="32" w:name="_Toc531620963"/>
      <w:bookmarkEnd w:id="31"/>
      <w:r w:rsidRPr="00054714">
        <w:t>Особые положения в связи с проведением Запроса предложений на ЭТП</w:t>
      </w:r>
      <w:bookmarkEnd w:id="32"/>
    </w:p>
    <w:p w14:paraId="1EBB83E6" w14:textId="77777777" w:rsidR="00717F60" w:rsidRPr="00054714" w:rsidRDefault="00717F60" w:rsidP="002B227D">
      <w:pPr>
        <w:keepNext/>
        <w:numPr>
          <w:ilvl w:val="2"/>
          <w:numId w:val="9"/>
        </w:numPr>
        <w:tabs>
          <w:tab w:val="left" w:pos="1700"/>
        </w:tabs>
        <w:spacing w:before="60" w:line="264" w:lineRule="auto"/>
        <w:ind w:left="0" w:right="11" w:firstLine="709"/>
        <w:rPr>
          <w:sz w:val="24"/>
          <w:szCs w:val="24"/>
        </w:rPr>
      </w:pPr>
      <w:proofErr w:type="gramStart"/>
      <w:r w:rsidRPr="00054714">
        <w:rPr>
          <w:color w:val="000000"/>
          <w:sz w:val="24"/>
          <w:szCs w:val="24"/>
        </w:rPr>
        <w:t xml:space="preserve">Для участия в </w:t>
      </w:r>
      <w:r w:rsidR="004B5EB3" w:rsidRPr="00054714">
        <w:rPr>
          <w:color w:val="000000"/>
          <w:sz w:val="24"/>
          <w:szCs w:val="24"/>
        </w:rPr>
        <w:t>З</w:t>
      </w:r>
      <w:r w:rsidRPr="00054714">
        <w:rPr>
          <w:color w:val="000000"/>
          <w:sz w:val="24"/>
          <w:szCs w:val="24"/>
        </w:rPr>
        <w:t xml:space="preserve">апросе предложений лицо </w:t>
      </w:r>
      <w:r w:rsidR="0099066F" w:rsidRPr="00054714">
        <w:rPr>
          <w:color w:val="000000"/>
          <w:sz w:val="24"/>
          <w:szCs w:val="24"/>
        </w:rPr>
        <w:t xml:space="preserve">должно </w:t>
      </w:r>
      <w:r w:rsidRPr="00054714">
        <w:rPr>
          <w:color w:val="000000"/>
          <w:sz w:val="24"/>
          <w:szCs w:val="24"/>
        </w:rPr>
        <w:t xml:space="preserve">быть </w:t>
      </w:r>
      <w:r w:rsidR="0099066F" w:rsidRPr="00054714">
        <w:rPr>
          <w:color w:val="000000"/>
          <w:sz w:val="24"/>
          <w:szCs w:val="24"/>
        </w:rPr>
        <w:t xml:space="preserve">зарегистрировано </w:t>
      </w:r>
      <w:r w:rsidRPr="00054714">
        <w:rPr>
          <w:sz w:val="24"/>
          <w:szCs w:val="24"/>
        </w:rPr>
        <w:t xml:space="preserve">в системе </w:t>
      </w:r>
      <w:r w:rsidRPr="00054714">
        <w:rPr>
          <w:color w:val="000000"/>
          <w:sz w:val="24"/>
          <w:szCs w:val="24"/>
        </w:rPr>
        <w:t xml:space="preserve">ЭТП </w:t>
      </w:r>
      <w:r w:rsidRPr="00054714">
        <w:rPr>
          <w:sz w:val="24"/>
          <w:szCs w:val="24"/>
        </w:rPr>
        <w:t xml:space="preserve">в качестве </w:t>
      </w:r>
      <w:r w:rsidR="004B5EB3" w:rsidRPr="00054714">
        <w:rPr>
          <w:sz w:val="24"/>
          <w:szCs w:val="24"/>
        </w:rPr>
        <w:t>У</w:t>
      </w:r>
      <w:r w:rsidRPr="00054714">
        <w:rPr>
          <w:sz w:val="24"/>
          <w:szCs w:val="24"/>
        </w:rPr>
        <w:t xml:space="preserve">частника данной системы, т.е. </w:t>
      </w:r>
      <w:r w:rsidR="0099066F" w:rsidRPr="00054714">
        <w:rPr>
          <w:sz w:val="24"/>
          <w:szCs w:val="24"/>
        </w:rPr>
        <w:t xml:space="preserve">должно </w:t>
      </w:r>
      <w:r w:rsidRPr="00054714">
        <w:rPr>
          <w:sz w:val="24"/>
          <w:szCs w:val="24"/>
        </w:rPr>
        <w:t xml:space="preserve">заключить соответствующий </w:t>
      </w:r>
      <w:r w:rsidR="00123C70" w:rsidRPr="00054714">
        <w:rPr>
          <w:sz w:val="24"/>
          <w:szCs w:val="24"/>
        </w:rPr>
        <w:t>Договор</w:t>
      </w:r>
      <w:r w:rsidRPr="00054714">
        <w:rPr>
          <w:sz w:val="24"/>
          <w:szCs w:val="24"/>
        </w:rPr>
        <w:t xml:space="preserve"> с оператором системы </w:t>
      </w:r>
      <w:r w:rsidRPr="00054714">
        <w:rPr>
          <w:color w:val="000000"/>
          <w:sz w:val="24"/>
          <w:szCs w:val="24"/>
        </w:rPr>
        <w:t>в соответствии с правилами, условиями и порядком регистрации на ЭТП</w:t>
      </w:r>
      <w:r w:rsidRPr="00054714">
        <w:rPr>
          <w:sz w:val="24"/>
          <w:szCs w:val="24"/>
        </w:rPr>
        <w:t xml:space="preserve">, а также </w:t>
      </w:r>
      <w:r w:rsidRPr="00054714">
        <w:rPr>
          <w:color w:val="000000"/>
          <w:sz w:val="24"/>
          <w:szCs w:val="24"/>
        </w:rPr>
        <w:t>должн</w:t>
      </w:r>
      <w:r w:rsidR="0099066F" w:rsidRPr="00054714">
        <w:rPr>
          <w:color w:val="000000"/>
          <w:sz w:val="24"/>
          <w:szCs w:val="24"/>
        </w:rPr>
        <w:t>о</w:t>
      </w:r>
      <w:r w:rsidRPr="00054714">
        <w:rPr>
          <w:color w:val="000000"/>
          <w:sz w:val="24"/>
          <w:szCs w:val="24"/>
        </w:rPr>
        <w:t xml:space="preserve"> быть </w:t>
      </w:r>
      <w:r w:rsidR="0099066F" w:rsidRPr="00054714">
        <w:rPr>
          <w:color w:val="000000"/>
          <w:sz w:val="24"/>
          <w:szCs w:val="24"/>
        </w:rPr>
        <w:t>зарегистрировано</w:t>
      </w:r>
      <w:r w:rsidR="0099066F" w:rsidRPr="00054714">
        <w:rPr>
          <w:sz w:val="24"/>
          <w:szCs w:val="24"/>
        </w:rPr>
        <w:t xml:space="preserve"> </w:t>
      </w:r>
      <w:r w:rsidRPr="00054714">
        <w:rPr>
          <w:sz w:val="24"/>
          <w:szCs w:val="24"/>
        </w:rPr>
        <w:t xml:space="preserve">системой ЭТП в качестве </w:t>
      </w:r>
      <w:r w:rsidR="009C744E" w:rsidRPr="00054714">
        <w:rPr>
          <w:sz w:val="24"/>
          <w:szCs w:val="24"/>
        </w:rPr>
        <w:t>Участник</w:t>
      </w:r>
      <w:r w:rsidRPr="00054714">
        <w:rPr>
          <w:sz w:val="24"/>
          <w:szCs w:val="24"/>
        </w:rPr>
        <w:t xml:space="preserve">а данного запроса предложений в установленном порядке. </w:t>
      </w:r>
      <w:proofErr w:type="gramEnd"/>
    </w:p>
    <w:p w14:paraId="1ABFC8C7" w14:textId="2669DCC4" w:rsidR="00717F60" w:rsidRPr="00054714" w:rsidRDefault="009C744E" w:rsidP="002B227D">
      <w:pPr>
        <w:keepNext/>
        <w:numPr>
          <w:ilvl w:val="2"/>
          <w:numId w:val="9"/>
        </w:numPr>
        <w:tabs>
          <w:tab w:val="left" w:pos="1700"/>
        </w:tabs>
        <w:spacing w:before="60" w:line="264" w:lineRule="auto"/>
        <w:ind w:left="0" w:right="11" w:firstLine="709"/>
        <w:rPr>
          <w:color w:val="000000"/>
          <w:sz w:val="24"/>
          <w:szCs w:val="24"/>
        </w:rPr>
      </w:pPr>
      <w:proofErr w:type="gramStart"/>
      <w:r w:rsidRPr="00054714">
        <w:rPr>
          <w:color w:val="000000"/>
          <w:sz w:val="24"/>
          <w:szCs w:val="24"/>
        </w:rPr>
        <w:t>Участник</w:t>
      </w:r>
      <w:r w:rsidR="00717F60" w:rsidRPr="00054714">
        <w:rPr>
          <w:color w:val="000000"/>
          <w:sz w:val="24"/>
          <w:szCs w:val="24"/>
        </w:rPr>
        <w:t xml:space="preserve">и запроса предложений должны подать </w:t>
      </w:r>
      <w:r w:rsidR="004B5EB3" w:rsidRPr="00054714">
        <w:rPr>
          <w:color w:val="000000"/>
          <w:sz w:val="24"/>
          <w:szCs w:val="24"/>
        </w:rPr>
        <w:t>Заявк</w:t>
      </w:r>
      <w:r w:rsidR="00717F60" w:rsidRPr="00054714">
        <w:rPr>
          <w:color w:val="000000"/>
          <w:sz w:val="24"/>
          <w:szCs w:val="24"/>
        </w:rPr>
        <w:t xml:space="preserve">и в электронном виде на ЭТП (подраздел </w:t>
      </w:r>
      <w:r w:rsidR="006424BA" w:rsidRPr="00054714">
        <w:rPr>
          <w:sz w:val="24"/>
          <w:szCs w:val="24"/>
        </w:rPr>
        <w:fldChar w:fldCharType="begin"/>
      </w:r>
      <w:r w:rsidR="006424BA" w:rsidRPr="00054714">
        <w:rPr>
          <w:sz w:val="24"/>
          <w:szCs w:val="24"/>
        </w:rPr>
        <w:instrText xml:space="preserve"> REF _Ref191386109 \n \h  \* MERGEFORMAT </w:instrText>
      </w:r>
      <w:r w:rsidR="006424BA" w:rsidRPr="00054714">
        <w:rPr>
          <w:sz w:val="24"/>
          <w:szCs w:val="24"/>
        </w:rPr>
      </w:r>
      <w:r w:rsidR="006424BA" w:rsidRPr="00054714">
        <w:rPr>
          <w:sz w:val="24"/>
          <w:szCs w:val="24"/>
        </w:rPr>
        <w:fldChar w:fldCharType="separate"/>
      </w:r>
      <w:r w:rsidR="000F17BB" w:rsidRPr="000F17BB">
        <w:rPr>
          <w:color w:val="000000"/>
          <w:sz w:val="24"/>
          <w:szCs w:val="24"/>
        </w:rPr>
        <w:t>3.3.2</w:t>
      </w:r>
      <w:r w:rsidR="006424BA" w:rsidRPr="00054714">
        <w:rPr>
          <w:sz w:val="24"/>
          <w:szCs w:val="24"/>
        </w:rPr>
        <w:fldChar w:fldCharType="end"/>
      </w:r>
      <w:r w:rsidR="00721B30" w:rsidRPr="00054714">
        <w:rPr>
          <w:color w:val="000000"/>
          <w:sz w:val="24"/>
          <w:szCs w:val="24"/>
        </w:rPr>
        <w:t>)</w:t>
      </w:r>
      <w:r w:rsidR="002F273A" w:rsidRPr="00054714">
        <w:rPr>
          <w:bCs w:val="0"/>
          <w:sz w:val="24"/>
          <w:szCs w:val="24"/>
        </w:rPr>
        <w:t xml:space="preserve">, </w:t>
      </w:r>
      <w:r w:rsidR="00CE4D51" w:rsidRPr="00054714">
        <w:rPr>
          <w:sz w:val="24"/>
          <w:szCs w:val="24"/>
        </w:rPr>
        <w:t xml:space="preserve">за исключением Соглашения о неустойке (подраздел </w:t>
      </w:r>
      <w:r w:rsidR="006424BA" w:rsidRPr="00054714">
        <w:rPr>
          <w:sz w:val="24"/>
          <w:szCs w:val="24"/>
        </w:rPr>
        <w:fldChar w:fldCharType="begin"/>
      </w:r>
      <w:r w:rsidR="006424BA" w:rsidRPr="00054714">
        <w:rPr>
          <w:sz w:val="24"/>
          <w:szCs w:val="24"/>
        </w:rPr>
        <w:instrText xml:space="preserve"> REF _Ref440272256 \r \h  \* MERGEFORMAT </w:instrText>
      </w:r>
      <w:r w:rsidR="006424BA" w:rsidRPr="00054714">
        <w:rPr>
          <w:sz w:val="24"/>
          <w:szCs w:val="24"/>
        </w:rPr>
      </w:r>
      <w:r w:rsidR="006424BA" w:rsidRPr="00054714">
        <w:rPr>
          <w:sz w:val="24"/>
          <w:szCs w:val="24"/>
        </w:rPr>
        <w:fldChar w:fldCharType="separate"/>
      </w:r>
      <w:r w:rsidR="000F17BB">
        <w:rPr>
          <w:sz w:val="24"/>
          <w:szCs w:val="24"/>
        </w:rPr>
        <w:t>5.10</w:t>
      </w:r>
      <w:r w:rsidR="006424BA" w:rsidRPr="00054714">
        <w:rPr>
          <w:sz w:val="24"/>
          <w:szCs w:val="24"/>
        </w:rPr>
        <w:fldChar w:fldCharType="end"/>
      </w:r>
      <w:r w:rsidR="00CE4D51" w:rsidRPr="00054714">
        <w:rPr>
          <w:sz w:val="24"/>
          <w:szCs w:val="24"/>
        </w:rPr>
        <w:t xml:space="preserve">) и Расписки сдачи-приемки соглашения о неустойке (подраздел </w:t>
      </w:r>
      <w:r w:rsidR="006424BA" w:rsidRPr="00054714">
        <w:rPr>
          <w:sz w:val="24"/>
          <w:szCs w:val="24"/>
        </w:rPr>
        <w:fldChar w:fldCharType="begin"/>
      </w:r>
      <w:r w:rsidR="006424BA" w:rsidRPr="00054714">
        <w:rPr>
          <w:sz w:val="24"/>
          <w:szCs w:val="24"/>
        </w:rPr>
        <w:instrText xml:space="preserve"> REF _Ref465847449 \r \h  \* MERGEFORMAT </w:instrText>
      </w:r>
      <w:r w:rsidR="006424BA" w:rsidRPr="00054714">
        <w:rPr>
          <w:sz w:val="24"/>
          <w:szCs w:val="24"/>
        </w:rPr>
      </w:r>
      <w:r w:rsidR="006424BA" w:rsidRPr="00054714">
        <w:rPr>
          <w:sz w:val="24"/>
          <w:szCs w:val="24"/>
        </w:rPr>
        <w:fldChar w:fldCharType="separate"/>
      </w:r>
      <w:r w:rsidR="000F17BB">
        <w:rPr>
          <w:sz w:val="24"/>
          <w:szCs w:val="24"/>
        </w:rPr>
        <w:t>5.11</w:t>
      </w:r>
      <w:r w:rsidR="006424BA" w:rsidRPr="00054714">
        <w:rPr>
          <w:sz w:val="24"/>
          <w:szCs w:val="24"/>
        </w:rPr>
        <w:fldChar w:fldCharType="end"/>
      </w:r>
      <w:r w:rsidR="00CE4D51" w:rsidRPr="00054714">
        <w:rPr>
          <w:sz w:val="24"/>
          <w:szCs w:val="24"/>
        </w:rPr>
        <w:t xml:space="preserve">),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w:t>
      </w:r>
      <w:r w:rsidR="00CE4D51" w:rsidRPr="00054714">
        <w:rPr>
          <w:sz w:val="24"/>
          <w:szCs w:val="24"/>
        </w:rPr>
        <w:lastRenderedPageBreak/>
        <w:t>неустойке.</w:t>
      </w:r>
      <w:proofErr w:type="gramEnd"/>
      <w:r w:rsidR="00CE4D51" w:rsidRPr="00054714">
        <w:rPr>
          <w:color w:val="000000"/>
          <w:sz w:val="24"/>
          <w:szCs w:val="24"/>
        </w:rPr>
        <w:t xml:space="preserve"> </w:t>
      </w:r>
      <w:r w:rsidR="00717F60" w:rsidRPr="00054714">
        <w:rPr>
          <w:color w:val="000000"/>
          <w:sz w:val="24"/>
          <w:szCs w:val="24"/>
        </w:rPr>
        <w:t xml:space="preserve">При нарушении этого требования, </w:t>
      </w:r>
      <w:r w:rsidRPr="00054714">
        <w:rPr>
          <w:color w:val="000000"/>
          <w:sz w:val="24"/>
          <w:szCs w:val="24"/>
        </w:rPr>
        <w:t>Участник</w:t>
      </w:r>
      <w:r w:rsidR="00717F60" w:rsidRPr="00054714">
        <w:rPr>
          <w:color w:val="000000"/>
          <w:sz w:val="24"/>
          <w:szCs w:val="24"/>
        </w:rPr>
        <w:t xml:space="preserve"> </w:t>
      </w:r>
      <w:r w:rsidR="007C0F1C" w:rsidRPr="00054714">
        <w:rPr>
          <w:color w:val="000000"/>
          <w:sz w:val="24"/>
          <w:szCs w:val="24"/>
        </w:rPr>
        <w:t>будет</w:t>
      </w:r>
      <w:r w:rsidR="00717F60" w:rsidRPr="00054714">
        <w:rPr>
          <w:color w:val="000000"/>
          <w:sz w:val="24"/>
          <w:szCs w:val="24"/>
        </w:rPr>
        <w:t xml:space="preserve"> не допущен к участию в запросе предложений.</w:t>
      </w:r>
    </w:p>
    <w:p w14:paraId="4A8632F0" w14:textId="77777777" w:rsidR="00717F60" w:rsidRPr="00054714" w:rsidRDefault="00717F60" w:rsidP="002B227D">
      <w:pPr>
        <w:keepNext/>
        <w:numPr>
          <w:ilvl w:val="2"/>
          <w:numId w:val="9"/>
        </w:numPr>
        <w:tabs>
          <w:tab w:val="left" w:pos="1700"/>
        </w:tabs>
        <w:spacing w:before="60" w:line="264" w:lineRule="auto"/>
        <w:ind w:left="0" w:right="11" w:firstLine="709"/>
        <w:rPr>
          <w:sz w:val="24"/>
          <w:szCs w:val="24"/>
        </w:rPr>
      </w:pPr>
      <w:r w:rsidRPr="00054714">
        <w:rPr>
          <w:color w:val="000000"/>
          <w:sz w:val="24"/>
          <w:szCs w:val="24"/>
        </w:rPr>
        <w:t xml:space="preserve">Правила проведения процедур </w:t>
      </w:r>
      <w:r w:rsidR="004B5EB3" w:rsidRPr="00054714">
        <w:rPr>
          <w:color w:val="000000"/>
          <w:sz w:val="24"/>
          <w:szCs w:val="24"/>
        </w:rPr>
        <w:t>З</w:t>
      </w:r>
      <w:r w:rsidRPr="00054714">
        <w:rPr>
          <w:color w:val="000000"/>
          <w:sz w:val="24"/>
          <w:szCs w:val="24"/>
        </w:rPr>
        <w:t xml:space="preserve">апроса предложений через </w:t>
      </w:r>
      <w:r w:rsidRPr="00054714">
        <w:rPr>
          <w:sz w:val="24"/>
          <w:szCs w:val="24"/>
        </w:rPr>
        <w:t>ЭТП определяются правилами ее работы.</w:t>
      </w:r>
    </w:p>
    <w:p w14:paraId="195D0751" w14:textId="77777777" w:rsidR="00717F60" w:rsidRPr="00054714" w:rsidRDefault="00717F60" w:rsidP="007A26E8">
      <w:pPr>
        <w:pStyle w:val="2"/>
        <w:tabs>
          <w:tab w:val="clear" w:pos="1700"/>
          <w:tab w:val="left" w:pos="567"/>
        </w:tabs>
        <w:spacing w:line="264" w:lineRule="auto"/>
      </w:pPr>
      <w:bookmarkStart w:id="33" w:name="__RefNumPara__1267_443845793"/>
      <w:bookmarkStart w:id="34" w:name="_Toc531620964"/>
      <w:bookmarkEnd w:id="33"/>
      <w:r w:rsidRPr="00054714">
        <w:t>Обжалование</w:t>
      </w:r>
      <w:bookmarkEnd w:id="34"/>
    </w:p>
    <w:p w14:paraId="20EE7802" w14:textId="06819B44" w:rsidR="00717F60" w:rsidRPr="00054714" w:rsidRDefault="00717F60" w:rsidP="002B227D">
      <w:pPr>
        <w:keepNext/>
        <w:numPr>
          <w:ilvl w:val="2"/>
          <w:numId w:val="13"/>
        </w:numPr>
        <w:tabs>
          <w:tab w:val="clear" w:pos="1224"/>
          <w:tab w:val="num" w:pos="1701"/>
        </w:tabs>
        <w:spacing w:before="60" w:line="264" w:lineRule="auto"/>
        <w:ind w:left="0" w:right="11" w:firstLine="709"/>
        <w:rPr>
          <w:sz w:val="24"/>
          <w:szCs w:val="24"/>
        </w:rPr>
      </w:pPr>
      <w:bookmarkStart w:id="35" w:name="_Ref191386164"/>
      <w:bookmarkStart w:id="36" w:name="_Ref86789831"/>
      <w:r w:rsidRPr="00054714">
        <w:rPr>
          <w:sz w:val="24"/>
          <w:szCs w:val="24"/>
        </w:rPr>
        <w:t xml:space="preserve">Все споры и </w:t>
      </w:r>
      <w:r w:rsidRPr="00054714">
        <w:rPr>
          <w:color w:val="000000"/>
          <w:sz w:val="24"/>
          <w:szCs w:val="24"/>
        </w:rPr>
        <w:t>разногласия</w:t>
      </w:r>
      <w:r w:rsidRPr="00054714">
        <w:rPr>
          <w:sz w:val="24"/>
          <w:szCs w:val="24"/>
        </w:rPr>
        <w:t xml:space="preserve">, возникающие в связи с проведением </w:t>
      </w:r>
      <w:r w:rsidRPr="00054714">
        <w:rPr>
          <w:color w:val="000000"/>
          <w:sz w:val="24"/>
          <w:szCs w:val="24"/>
        </w:rPr>
        <w:t xml:space="preserve">запроса </w:t>
      </w:r>
      <w:r w:rsidRPr="00054714">
        <w:rPr>
          <w:sz w:val="24"/>
          <w:szCs w:val="24"/>
        </w:rPr>
        <w:t xml:space="preserve">предложений, в том числе касающиеся исполнения Организатором и </w:t>
      </w:r>
      <w:r w:rsidR="009C744E" w:rsidRPr="00054714">
        <w:rPr>
          <w:sz w:val="24"/>
          <w:szCs w:val="24"/>
        </w:rPr>
        <w:t>Участник</w:t>
      </w:r>
      <w:r w:rsidRPr="00054714">
        <w:rPr>
          <w:sz w:val="24"/>
          <w:szCs w:val="24"/>
        </w:rPr>
        <w:t>ами запроса предложений своих обязатель</w:t>
      </w:r>
      <w:proofErr w:type="gramStart"/>
      <w:r w:rsidRPr="00054714">
        <w:rPr>
          <w:sz w:val="24"/>
          <w:szCs w:val="24"/>
        </w:rPr>
        <w:t>ств в св</w:t>
      </w:r>
      <w:proofErr w:type="gramEnd"/>
      <w:r w:rsidRPr="00054714">
        <w:rPr>
          <w:sz w:val="24"/>
          <w:szCs w:val="24"/>
        </w:rPr>
        <w:t xml:space="preserve">язи с проведением </w:t>
      </w:r>
      <w:r w:rsidR="004B5EB3" w:rsidRPr="00054714">
        <w:rPr>
          <w:sz w:val="24"/>
          <w:szCs w:val="24"/>
        </w:rPr>
        <w:t>З</w:t>
      </w:r>
      <w:r w:rsidRPr="00054714">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054714">
        <w:rPr>
          <w:sz w:val="24"/>
          <w:szCs w:val="24"/>
        </w:rPr>
        <w:t xml:space="preserve">, при этом уполномоченным представителем </w:t>
      </w:r>
      <w:r w:rsidR="00721B30" w:rsidRPr="00054714">
        <w:rPr>
          <w:sz w:val="24"/>
          <w:szCs w:val="24"/>
        </w:rPr>
        <w:t>ПАО «МРСК Центра»</w:t>
      </w:r>
      <w:r w:rsidR="0099066F" w:rsidRPr="00054714">
        <w:rPr>
          <w:sz w:val="24"/>
          <w:szCs w:val="24"/>
        </w:rPr>
        <w:t xml:space="preserve"> </w:t>
      </w:r>
      <w:r w:rsidR="00F72E1E" w:rsidRPr="00054714">
        <w:rPr>
          <w:sz w:val="24"/>
          <w:szCs w:val="24"/>
        </w:rPr>
        <w:t xml:space="preserve">и ПАО «МРСК Центра и Приволжья» </w:t>
      </w:r>
      <w:r w:rsidR="0099066F" w:rsidRPr="00054714">
        <w:rPr>
          <w:sz w:val="24"/>
          <w:szCs w:val="24"/>
        </w:rPr>
        <w:t>в рамках данного пункта выступает Закупочная комиссия</w:t>
      </w:r>
      <w:r w:rsidRPr="00054714">
        <w:rPr>
          <w:sz w:val="24"/>
          <w:szCs w:val="24"/>
        </w:rPr>
        <w:t xml:space="preserve">. Сторона, получившая претензию, должна направить другой стороне мотивированный ответ на претензию в течение не более </w:t>
      </w:r>
      <w:r w:rsidR="0022360B" w:rsidRPr="00054714">
        <w:rPr>
          <w:sz w:val="24"/>
          <w:szCs w:val="24"/>
        </w:rPr>
        <w:t>10</w:t>
      </w:r>
      <w:r w:rsidRPr="00054714">
        <w:rPr>
          <w:sz w:val="24"/>
          <w:szCs w:val="24"/>
        </w:rPr>
        <w:t xml:space="preserve"> рабочих дней с момента ее получения.</w:t>
      </w:r>
      <w:bookmarkEnd w:id="35"/>
      <w:bookmarkEnd w:id="36"/>
    </w:p>
    <w:p w14:paraId="777EA670" w14:textId="77777777" w:rsidR="0099066F" w:rsidRPr="00054714" w:rsidRDefault="0099066F" w:rsidP="002B227D">
      <w:pPr>
        <w:keepNext/>
        <w:numPr>
          <w:ilvl w:val="2"/>
          <w:numId w:val="13"/>
        </w:numPr>
        <w:tabs>
          <w:tab w:val="clear" w:pos="1224"/>
          <w:tab w:val="num" w:pos="1701"/>
        </w:tabs>
        <w:spacing w:before="60" w:line="264" w:lineRule="auto"/>
        <w:ind w:left="0" w:right="11" w:firstLine="709"/>
        <w:rPr>
          <w:sz w:val="24"/>
          <w:szCs w:val="24"/>
        </w:rPr>
      </w:pPr>
      <w:bookmarkStart w:id="37" w:name="_Ref306978606"/>
      <w:r w:rsidRPr="00054714">
        <w:rPr>
          <w:sz w:val="24"/>
          <w:szCs w:val="24"/>
        </w:rPr>
        <w:t>Если претензионный порядок, указанный в п.</w:t>
      </w:r>
      <w:r w:rsidR="006424BA" w:rsidRPr="00054714">
        <w:rPr>
          <w:sz w:val="24"/>
          <w:szCs w:val="24"/>
        </w:rPr>
        <w:fldChar w:fldCharType="begin"/>
      </w:r>
      <w:r w:rsidR="006424BA" w:rsidRPr="00054714">
        <w:rPr>
          <w:sz w:val="24"/>
          <w:szCs w:val="24"/>
        </w:rPr>
        <w:instrText xml:space="preserve"> REF _Ref191386164 \r \h  \* MERGEFORMAT </w:instrText>
      </w:r>
      <w:r w:rsidR="006424BA" w:rsidRPr="00054714">
        <w:rPr>
          <w:sz w:val="24"/>
          <w:szCs w:val="24"/>
        </w:rPr>
      </w:r>
      <w:r w:rsidR="006424BA" w:rsidRPr="00054714">
        <w:rPr>
          <w:sz w:val="24"/>
          <w:szCs w:val="24"/>
        </w:rPr>
        <w:fldChar w:fldCharType="separate"/>
      </w:r>
      <w:r w:rsidR="000F17BB">
        <w:rPr>
          <w:sz w:val="24"/>
          <w:szCs w:val="24"/>
        </w:rPr>
        <w:t xml:space="preserve"> 1.4.1 </w:t>
      </w:r>
      <w:r w:rsidR="006424BA" w:rsidRPr="00054714">
        <w:rPr>
          <w:sz w:val="24"/>
          <w:szCs w:val="24"/>
        </w:rPr>
        <w:fldChar w:fldCharType="end"/>
      </w:r>
      <w:r w:rsidRPr="00054714">
        <w:rPr>
          <w:sz w:val="24"/>
          <w:szCs w:val="24"/>
        </w:rPr>
        <w:t xml:space="preserve">не привел к разрешению разногласий, </w:t>
      </w:r>
      <w:r w:rsidR="009C744E" w:rsidRPr="00054714">
        <w:rPr>
          <w:sz w:val="24"/>
          <w:szCs w:val="24"/>
        </w:rPr>
        <w:t>Участник</w:t>
      </w:r>
      <w:r w:rsidRPr="00054714">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sidRPr="00054714">
        <w:rPr>
          <w:sz w:val="24"/>
          <w:szCs w:val="24"/>
        </w:rPr>
        <w:t xml:space="preserve">закупочную </w:t>
      </w:r>
      <w:r w:rsidRPr="00054714">
        <w:rPr>
          <w:sz w:val="24"/>
          <w:szCs w:val="24"/>
        </w:rPr>
        <w:t xml:space="preserve">комиссию </w:t>
      </w:r>
      <w:r w:rsidR="00721B30" w:rsidRPr="00054714">
        <w:rPr>
          <w:sz w:val="24"/>
          <w:szCs w:val="24"/>
        </w:rPr>
        <w:t>ПАО «МРСК Центра»</w:t>
      </w:r>
      <w:r w:rsidRPr="00054714">
        <w:rPr>
          <w:sz w:val="24"/>
          <w:szCs w:val="24"/>
        </w:rPr>
        <w:t>.</w:t>
      </w:r>
      <w:bookmarkEnd w:id="37"/>
    </w:p>
    <w:p w14:paraId="50C3FBFD" w14:textId="1EC1E846" w:rsidR="00717F60" w:rsidRPr="00054714" w:rsidRDefault="009C744E" w:rsidP="002B227D">
      <w:pPr>
        <w:keepNext/>
        <w:numPr>
          <w:ilvl w:val="2"/>
          <w:numId w:val="13"/>
        </w:numPr>
        <w:tabs>
          <w:tab w:val="clear" w:pos="1224"/>
          <w:tab w:val="num" w:pos="1701"/>
        </w:tabs>
        <w:spacing w:before="60" w:line="264" w:lineRule="auto"/>
        <w:ind w:left="0" w:right="11" w:firstLine="709"/>
        <w:rPr>
          <w:sz w:val="24"/>
          <w:szCs w:val="24"/>
        </w:rPr>
      </w:pPr>
      <w:r w:rsidRPr="00054714">
        <w:rPr>
          <w:sz w:val="24"/>
          <w:szCs w:val="24"/>
        </w:rPr>
        <w:t>Участник</w:t>
      </w:r>
      <w:r w:rsidR="00717F60" w:rsidRPr="00054714">
        <w:rPr>
          <w:sz w:val="24"/>
          <w:szCs w:val="24"/>
        </w:rPr>
        <w:t xml:space="preserve"> вправе обжаловать в антимонопольн</w:t>
      </w:r>
      <w:r w:rsidR="005C3F93" w:rsidRPr="00054714">
        <w:rPr>
          <w:sz w:val="24"/>
          <w:szCs w:val="24"/>
        </w:rPr>
        <w:t>ом</w:t>
      </w:r>
      <w:r w:rsidR="00717F60" w:rsidRPr="00054714">
        <w:rPr>
          <w:sz w:val="24"/>
          <w:szCs w:val="24"/>
        </w:rPr>
        <w:t xml:space="preserve"> орган</w:t>
      </w:r>
      <w:r w:rsidR="005C3F93" w:rsidRPr="00054714">
        <w:rPr>
          <w:sz w:val="24"/>
          <w:szCs w:val="24"/>
        </w:rPr>
        <w:t>е</w:t>
      </w:r>
      <w:r w:rsidR="00717F60" w:rsidRPr="00054714">
        <w:rPr>
          <w:sz w:val="24"/>
          <w:szCs w:val="24"/>
        </w:rPr>
        <w:t xml:space="preserve"> действия (бездействия) </w:t>
      </w:r>
      <w:r w:rsidR="00F72E1E" w:rsidRPr="00054714">
        <w:rPr>
          <w:sz w:val="24"/>
          <w:szCs w:val="24"/>
        </w:rPr>
        <w:t>Заказчика/Организатора</w:t>
      </w:r>
      <w:r w:rsidR="00717F60" w:rsidRPr="00054714">
        <w:rPr>
          <w:sz w:val="24"/>
          <w:szCs w:val="24"/>
        </w:rPr>
        <w:t xml:space="preserve"> при закупке товаров в случаях</w:t>
      </w:r>
      <w:r w:rsidR="0099066F" w:rsidRPr="00054714">
        <w:rPr>
          <w:sz w:val="24"/>
          <w:szCs w:val="24"/>
        </w:rPr>
        <w:t>, предусмотренных Федеральным законом от 18.07.2011 № 223-ФЗ «О закупках товаров, работ, услуг отдельными видами юридических лиц».</w:t>
      </w:r>
    </w:p>
    <w:p w14:paraId="09A708EE" w14:textId="77777777" w:rsidR="00717F60" w:rsidRPr="00054714" w:rsidRDefault="00717F60" w:rsidP="002B227D">
      <w:pPr>
        <w:keepNext/>
        <w:numPr>
          <w:ilvl w:val="2"/>
          <w:numId w:val="13"/>
        </w:numPr>
        <w:tabs>
          <w:tab w:val="left" w:pos="1700"/>
        </w:tabs>
        <w:spacing w:before="60" w:line="264" w:lineRule="auto"/>
        <w:ind w:left="0" w:right="11" w:firstLine="709"/>
        <w:rPr>
          <w:sz w:val="24"/>
          <w:szCs w:val="24"/>
        </w:rPr>
      </w:pPr>
      <w:proofErr w:type="gramStart"/>
      <w:r w:rsidRPr="00054714">
        <w:rPr>
          <w:sz w:val="24"/>
          <w:szCs w:val="24"/>
        </w:rPr>
        <w:t xml:space="preserve">Все споры и разногласия, возникающие в связи с проведением </w:t>
      </w:r>
      <w:r w:rsidRPr="00054714">
        <w:rPr>
          <w:color w:val="000000"/>
          <w:sz w:val="24"/>
          <w:szCs w:val="24"/>
        </w:rPr>
        <w:t>запроса предложений</w:t>
      </w:r>
      <w:r w:rsidRPr="00054714">
        <w:rPr>
          <w:sz w:val="24"/>
          <w:szCs w:val="24"/>
        </w:rPr>
        <w:t xml:space="preserve">, в том числе касающиеся исполнения Организатором и </w:t>
      </w:r>
      <w:r w:rsidR="009C744E" w:rsidRPr="00054714">
        <w:rPr>
          <w:sz w:val="24"/>
          <w:szCs w:val="24"/>
        </w:rPr>
        <w:t>Участник</w:t>
      </w:r>
      <w:r w:rsidRPr="00054714">
        <w:rPr>
          <w:sz w:val="24"/>
          <w:szCs w:val="24"/>
        </w:rPr>
        <w:t>ами запроса предложений своих обязательств, не урегулированные в порядке, предусмотренном п.</w:t>
      </w:r>
      <w:r w:rsidR="006424BA" w:rsidRPr="00054714">
        <w:rPr>
          <w:sz w:val="24"/>
          <w:szCs w:val="24"/>
        </w:rPr>
        <w:fldChar w:fldCharType="begin"/>
      </w:r>
      <w:r w:rsidR="006424BA" w:rsidRPr="00054714">
        <w:rPr>
          <w:sz w:val="24"/>
          <w:szCs w:val="24"/>
        </w:rPr>
        <w:instrText xml:space="preserve"> REF _Ref306978606 \r \h  \* MERGEFORMAT </w:instrText>
      </w:r>
      <w:r w:rsidR="006424BA" w:rsidRPr="00054714">
        <w:rPr>
          <w:sz w:val="24"/>
          <w:szCs w:val="24"/>
        </w:rPr>
      </w:r>
      <w:r w:rsidR="006424BA" w:rsidRPr="00054714">
        <w:rPr>
          <w:sz w:val="24"/>
          <w:szCs w:val="24"/>
        </w:rPr>
        <w:fldChar w:fldCharType="separate"/>
      </w:r>
      <w:r w:rsidR="000F17BB">
        <w:rPr>
          <w:sz w:val="24"/>
          <w:szCs w:val="24"/>
        </w:rPr>
        <w:t xml:space="preserve"> 1.4.2 </w:t>
      </w:r>
      <w:r w:rsidR="006424BA" w:rsidRPr="00054714">
        <w:rPr>
          <w:sz w:val="24"/>
          <w:szCs w:val="24"/>
        </w:rPr>
        <w:fldChar w:fldCharType="end"/>
      </w:r>
      <w:r w:rsidRPr="00054714">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14:paraId="680E5B24" w14:textId="77777777" w:rsidR="00717F60" w:rsidRPr="00054714" w:rsidRDefault="00717F60" w:rsidP="002B227D">
      <w:pPr>
        <w:keepNext/>
        <w:numPr>
          <w:ilvl w:val="2"/>
          <w:numId w:val="13"/>
        </w:numPr>
        <w:tabs>
          <w:tab w:val="left" w:pos="1700"/>
        </w:tabs>
        <w:spacing w:before="60" w:line="264" w:lineRule="auto"/>
        <w:ind w:left="0" w:right="11" w:firstLine="709"/>
        <w:rPr>
          <w:sz w:val="24"/>
          <w:szCs w:val="24"/>
        </w:rPr>
      </w:pPr>
      <w:proofErr w:type="gramStart"/>
      <w:r w:rsidRPr="00054714">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14:paraId="09CB5544" w14:textId="77777777" w:rsidR="00717F60" w:rsidRPr="00054714" w:rsidRDefault="00717F60" w:rsidP="007A26E8">
      <w:pPr>
        <w:pStyle w:val="2"/>
        <w:tabs>
          <w:tab w:val="clear" w:pos="1700"/>
          <w:tab w:val="left" w:pos="567"/>
        </w:tabs>
        <w:spacing w:line="264" w:lineRule="auto"/>
      </w:pPr>
      <w:bookmarkStart w:id="38" w:name="__RefHeading__401_1298132286"/>
      <w:bookmarkStart w:id="39" w:name="_Toc531620965"/>
      <w:bookmarkEnd w:id="38"/>
      <w:r w:rsidRPr="00054714">
        <w:t>Прочие положения</w:t>
      </w:r>
      <w:bookmarkEnd w:id="39"/>
    </w:p>
    <w:p w14:paraId="5892B55E" w14:textId="77777777" w:rsidR="00717F60" w:rsidRPr="00054714" w:rsidRDefault="009C744E" w:rsidP="002B227D">
      <w:pPr>
        <w:keepNext/>
        <w:numPr>
          <w:ilvl w:val="2"/>
          <w:numId w:val="11"/>
        </w:numPr>
        <w:tabs>
          <w:tab w:val="left" w:pos="1700"/>
        </w:tabs>
        <w:spacing w:before="60" w:line="264" w:lineRule="auto"/>
        <w:ind w:left="0" w:right="11" w:firstLine="709"/>
        <w:rPr>
          <w:sz w:val="24"/>
          <w:szCs w:val="24"/>
        </w:rPr>
      </w:pPr>
      <w:r w:rsidRPr="00054714">
        <w:rPr>
          <w:sz w:val="24"/>
          <w:szCs w:val="24"/>
        </w:rPr>
        <w:t>Участник</w:t>
      </w:r>
      <w:r w:rsidR="00717F60" w:rsidRPr="00054714">
        <w:rPr>
          <w:sz w:val="24"/>
          <w:szCs w:val="24"/>
        </w:rPr>
        <w:t xml:space="preserve"> самостоятельно несет все расходы, связанные с подготовкой и подачей </w:t>
      </w:r>
      <w:r w:rsidR="004B5EB3" w:rsidRPr="00054714">
        <w:rPr>
          <w:sz w:val="24"/>
          <w:szCs w:val="24"/>
        </w:rPr>
        <w:t>Заявк</w:t>
      </w:r>
      <w:r w:rsidR="00717F60" w:rsidRPr="00054714">
        <w:rPr>
          <w:sz w:val="24"/>
          <w:szCs w:val="24"/>
        </w:rPr>
        <w:t xml:space="preserve">и, а Организатор </w:t>
      </w:r>
      <w:r w:rsidR="00717F60" w:rsidRPr="00054714">
        <w:rPr>
          <w:color w:val="000000"/>
          <w:sz w:val="24"/>
          <w:szCs w:val="24"/>
        </w:rPr>
        <w:t>запроса предложений</w:t>
      </w:r>
      <w:r w:rsidR="00717F60" w:rsidRPr="00054714">
        <w:rPr>
          <w:sz w:val="24"/>
          <w:szCs w:val="24"/>
        </w:rPr>
        <w:t xml:space="preserve"> по этим расходам не </w:t>
      </w:r>
      <w:proofErr w:type="gramStart"/>
      <w:r w:rsidR="00717F60" w:rsidRPr="00054714">
        <w:rPr>
          <w:sz w:val="24"/>
          <w:szCs w:val="24"/>
        </w:rPr>
        <w:t>отвечает и не имеет</w:t>
      </w:r>
      <w:proofErr w:type="gramEnd"/>
      <w:r w:rsidR="00717F60" w:rsidRPr="00054714">
        <w:rPr>
          <w:sz w:val="24"/>
          <w:szCs w:val="24"/>
        </w:rPr>
        <w:t xml:space="preserve"> обязательств, независимо от хода и результатов </w:t>
      </w:r>
      <w:r w:rsidR="004B5EB3" w:rsidRPr="00054714">
        <w:rPr>
          <w:sz w:val="24"/>
          <w:szCs w:val="24"/>
        </w:rPr>
        <w:t>З</w:t>
      </w:r>
      <w:r w:rsidR="00717F60" w:rsidRPr="00054714">
        <w:rPr>
          <w:sz w:val="24"/>
          <w:szCs w:val="24"/>
        </w:rPr>
        <w:t>апроса предложений, за исключением случаев, прямо предусмотренных действующим законодательством Российской Федерации.</w:t>
      </w:r>
    </w:p>
    <w:p w14:paraId="0F44C2AD" w14:textId="77777777" w:rsidR="0099066F" w:rsidRPr="00054714" w:rsidRDefault="0099066F" w:rsidP="002B227D">
      <w:pPr>
        <w:keepNext/>
        <w:numPr>
          <w:ilvl w:val="2"/>
          <w:numId w:val="11"/>
        </w:numPr>
        <w:tabs>
          <w:tab w:val="left" w:pos="1700"/>
        </w:tabs>
        <w:spacing w:before="60" w:line="264" w:lineRule="auto"/>
        <w:ind w:left="0" w:right="11" w:firstLine="709"/>
        <w:rPr>
          <w:sz w:val="24"/>
          <w:szCs w:val="24"/>
        </w:rPr>
      </w:pPr>
      <w:r w:rsidRPr="00054714">
        <w:rPr>
          <w:sz w:val="24"/>
          <w:szCs w:val="24"/>
        </w:rPr>
        <w:t xml:space="preserve">Применение факсимильной подписи (факсимиле) в оригиналах документов и заверяемых </w:t>
      </w:r>
      <w:r w:rsidR="009C744E" w:rsidRPr="00054714">
        <w:rPr>
          <w:sz w:val="24"/>
          <w:szCs w:val="24"/>
        </w:rPr>
        <w:t>Участник</w:t>
      </w:r>
      <w:r w:rsidRPr="00054714">
        <w:rPr>
          <w:sz w:val="24"/>
          <w:szCs w:val="24"/>
        </w:rPr>
        <w:t xml:space="preserve">ом запроса предложений копиях документов, поданных в составе </w:t>
      </w:r>
      <w:r w:rsidR="004B5EB3" w:rsidRPr="00054714">
        <w:rPr>
          <w:sz w:val="24"/>
          <w:szCs w:val="24"/>
        </w:rPr>
        <w:t>Заявк</w:t>
      </w:r>
      <w:r w:rsidRPr="00054714">
        <w:rPr>
          <w:sz w:val="24"/>
          <w:szCs w:val="24"/>
        </w:rPr>
        <w:t>и, не допускается.</w:t>
      </w:r>
    </w:p>
    <w:p w14:paraId="5BED0D0F" w14:textId="77777777" w:rsidR="00717F60" w:rsidRPr="00054714" w:rsidRDefault="00717F60" w:rsidP="002B227D">
      <w:pPr>
        <w:keepNext/>
        <w:numPr>
          <w:ilvl w:val="2"/>
          <w:numId w:val="11"/>
        </w:numPr>
        <w:tabs>
          <w:tab w:val="left" w:pos="1700"/>
        </w:tabs>
        <w:spacing w:before="60" w:line="264" w:lineRule="auto"/>
        <w:ind w:left="0" w:right="11" w:firstLine="709"/>
        <w:rPr>
          <w:sz w:val="24"/>
          <w:szCs w:val="24"/>
        </w:rPr>
      </w:pPr>
      <w:r w:rsidRPr="00054714">
        <w:rPr>
          <w:sz w:val="24"/>
          <w:szCs w:val="24"/>
        </w:rPr>
        <w:t xml:space="preserve">Предполагается, что </w:t>
      </w:r>
      <w:r w:rsidR="009C744E" w:rsidRPr="00054714">
        <w:rPr>
          <w:sz w:val="24"/>
          <w:szCs w:val="24"/>
        </w:rPr>
        <w:t>Участник</w:t>
      </w:r>
      <w:r w:rsidRPr="00054714">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w:t>
      </w:r>
      <w:r w:rsidRPr="00054714">
        <w:rPr>
          <w:sz w:val="24"/>
          <w:szCs w:val="24"/>
        </w:rPr>
        <w:lastRenderedPageBreak/>
        <w:t xml:space="preserve">предложений не будут приниматься на том основании, что </w:t>
      </w:r>
      <w:r w:rsidR="009C744E" w:rsidRPr="00054714">
        <w:rPr>
          <w:sz w:val="24"/>
          <w:szCs w:val="24"/>
        </w:rPr>
        <w:t>Участник</w:t>
      </w:r>
      <w:r w:rsidRPr="00054714">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054714">
        <w:rPr>
          <w:sz w:val="24"/>
          <w:szCs w:val="24"/>
        </w:rPr>
        <w:t>п</w:t>
      </w:r>
      <w:r w:rsidRPr="00054714">
        <w:rPr>
          <w:sz w:val="24"/>
          <w:szCs w:val="24"/>
        </w:rPr>
        <w:t>о запрос</w:t>
      </w:r>
      <w:r w:rsidR="00AE0F91" w:rsidRPr="00054714">
        <w:rPr>
          <w:sz w:val="24"/>
          <w:szCs w:val="24"/>
        </w:rPr>
        <w:t>у</w:t>
      </w:r>
      <w:r w:rsidRPr="00054714">
        <w:rPr>
          <w:sz w:val="24"/>
          <w:szCs w:val="24"/>
        </w:rPr>
        <w:t xml:space="preserve"> предложений, или же подача </w:t>
      </w:r>
      <w:r w:rsidR="004B5EB3" w:rsidRPr="00054714">
        <w:rPr>
          <w:sz w:val="24"/>
          <w:szCs w:val="24"/>
        </w:rPr>
        <w:t>Заявк</w:t>
      </w:r>
      <w:r w:rsidRPr="00054714">
        <w:rPr>
          <w:sz w:val="24"/>
          <w:szCs w:val="24"/>
        </w:rPr>
        <w:t xml:space="preserve">и, не отвечающей требованиям Документации по запросу предложений, </w:t>
      </w:r>
      <w:proofErr w:type="gramStart"/>
      <w:r w:rsidRPr="00054714">
        <w:rPr>
          <w:sz w:val="24"/>
          <w:szCs w:val="24"/>
        </w:rPr>
        <w:t xml:space="preserve">представляют собой риск для </w:t>
      </w:r>
      <w:r w:rsidR="009C744E" w:rsidRPr="00054714">
        <w:rPr>
          <w:sz w:val="24"/>
          <w:szCs w:val="24"/>
        </w:rPr>
        <w:t>Участник</w:t>
      </w:r>
      <w:r w:rsidRPr="00054714">
        <w:rPr>
          <w:sz w:val="24"/>
          <w:szCs w:val="24"/>
        </w:rPr>
        <w:t>а и может</w:t>
      </w:r>
      <w:proofErr w:type="gramEnd"/>
      <w:r w:rsidRPr="00054714">
        <w:rPr>
          <w:sz w:val="24"/>
          <w:szCs w:val="24"/>
        </w:rPr>
        <w:t xml:space="preserve"> привести к отклонению его </w:t>
      </w:r>
      <w:r w:rsidR="004B5EB3" w:rsidRPr="00054714">
        <w:rPr>
          <w:sz w:val="24"/>
          <w:szCs w:val="24"/>
        </w:rPr>
        <w:t>Заявк</w:t>
      </w:r>
      <w:r w:rsidRPr="00054714">
        <w:rPr>
          <w:sz w:val="24"/>
          <w:szCs w:val="24"/>
        </w:rPr>
        <w:t>и.</w:t>
      </w:r>
    </w:p>
    <w:p w14:paraId="301AEAB7" w14:textId="77777777" w:rsidR="00717F60" w:rsidRPr="00054714" w:rsidRDefault="00717F60" w:rsidP="002B227D">
      <w:pPr>
        <w:keepNext/>
        <w:numPr>
          <w:ilvl w:val="2"/>
          <w:numId w:val="11"/>
        </w:numPr>
        <w:tabs>
          <w:tab w:val="left" w:pos="1700"/>
        </w:tabs>
        <w:spacing w:before="60" w:line="264" w:lineRule="auto"/>
        <w:ind w:left="0" w:right="11" w:firstLine="709"/>
        <w:rPr>
          <w:sz w:val="24"/>
          <w:szCs w:val="24"/>
        </w:rPr>
      </w:pPr>
      <w:r w:rsidRPr="00054714">
        <w:rPr>
          <w:sz w:val="24"/>
          <w:szCs w:val="24"/>
        </w:rPr>
        <w:t xml:space="preserve">Организатор </w:t>
      </w:r>
      <w:r w:rsidRPr="00054714">
        <w:rPr>
          <w:color w:val="000000"/>
          <w:sz w:val="24"/>
          <w:szCs w:val="24"/>
        </w:rPr>
        <w:t>запроса</w:t>
      </w:r>
      <w:r w:rsidRPr="00054714">
        <w:rPr>
          <w:sz w:val="24"/>
          <w:szCs w:val="24"/>
        </w:rPr>
        <w:t xml:space="preserve"> предложений обеспечивает разумную конфиденциальность относительно всех полученных от </w:t>
      </w:r>
      <w:r w:rsidR="009C744E" w:rsidRPr="00054714">
        <w:rPr>
          <w:sz w:val="24"/>
          <w:szCs w:val="24"/>
        </w:rPr>
        <w:t>Участник</w:t>
      </w:r>
      <w:r w:rsidRPr="00054714">
        <w:rPr>
          <w:sz w:val="24"/>
          <w:szCs w:val="24"/>
        </w:rPr>
        <w:t xml:space="preserve">ов запроса предложений сведений, в том числе содержащихся в </w:t>
      </w:r>
      <w:r w:rsidR="004B5EB3" w:rsidRPr="00054714">
        <w:rPr>
          <w:color w:val="000000"/>
          <w:sz w:val="24"/>
          <w:szCs w:val="24"/>
        </w:rPr>
        <w:t>Заявк</w:t>
      </w:r>
      <w:r w:rsidRPr="00054714">
        <w:rPr>
          <w:color w:val="000000"/>
          <w:sz w:val="24"/>
          <w:szCs w:val="24"/>
        </w:rPr>
        <w:t>ах</w:t>
      </w:r>
      <w:r w:rsidRPr="00054714">
        <w:rPr>
          <w:sz w:val="24"/>
          <w:szCs w:val="24"/>
        </w:rPr>
        <w:t xml:space="preserve"> Предоставление этой информации другим </w:t>
      </w:r>
      <w:r w:rsidR="009C744E" w:rsidRPr="00054714">
        <w:rPr>
          <w:sz w:val="24"/>
          <w:szCs w:val="24"/>
        </w:rPr>
        <w:t>Участник</w:t>
      </w:r>
      <w:r w:rsidRPr="00054714">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14:paraId="13AB4866" w14:textId="77777777" w:rsidR="00717F60" w:rsidRPr="00054714" w:rsidRDefault="00717F60" w:rsidP="002B227D">
      <w:pPr>
        <w:keepNext/>
        <w:numPr>
          <w:ilvl w:val="2"/>
          <w:numId w:val="11"/>
        </w:numPr>
        <w:tabs>
          <w:tab w:val="left" w:pos="1700"/>
        </w:tabs>
        <w:spacing w:before="60" w:line="264" w:lineRule="auto"/>
        <w:ind w:left="0" w:right="11" w:firstLine="709"/>
        <w:rPr>
          <w:sz w:val="24"/>
          <w:szCs w:val="24"/>
        </w:rPr>
      </w:pPr>
      <w:proofErr w:type="gramStart"/>
      <w:r w:rsidRPr="00054714">
        <w:rPr>
          <w:sz w:val="24"/>
          <w:szCs w:val="24"/>
        </w:rPr>
        <w:t xml:space="preserve">Организатор </w:t>
      </w:r>
      <w:r w:rsidRPr="00054714">
        <w:rPr>
          <w:color w:val="000000"/>
          <w:sz w:val="24"/>
          <w:szCs w:val="24"/>
        </w:rPr>
        <w:t>запроса предложений</w:t>
      </w:r>
      <w:r w:rsidRPr="00054714">
        <w:rPr>
          <w:sz w:val="24"/>
          <w:szCs w:val="24"/>
        </w:rPr>
        <w:t xml:space="preserve">, по решению </w:t>
      </w:r>
      <w:r w:rsidRPr="00054714">
        <w:rPr>
          <w:color w:val="000000"/>
          <w:sz w:val="24"/>
          <w:szCs w:val="24"/>
        </w:rPr>
        <w:t>Закупочной</w:t>
      </w:r>
      <w:r w:rsidRPr="00054714">
        <w:rPr>
          <w:sz w:val="24"/>
          <w:szCs w:val="24"/>
        </w:rPr>
        <w:t xml:space="preserve"> комиссии, </w:t>
      </w:r>
      <w:r w:rsidR="005832CD" w:rsidRPr="00054714">
        <w:rPr>
          <w:sz w:val="24"/>
          <w:szCs w:val="24"/>
        </w:rPr>
        <w:t xml:space="preserve">отклонит </w:t>
      </w:r>
      <w:r w:rsidR="004B5EB3" w:rsidRPr="00054714">
        <w:rPr>
          <w:sz w:val="24"/>
          <w:szCs w:val="24"/>
        </w:rPr>
        <w:t>Заявк</w:t>
      </w:r>
      <w:r w:rsidRPr="00054714">
        <w:rPr>
          <w:sz w:val="24"/>
          <w:szCs w:val="24"/>
        </w:rPr>
        <w:t xml:space="preserve">у, если он установит, что </w:t>
      </w:r>
      <w:r w:rsidR="009C744E" w:rsidRPr="00054714">
        <w:rPr>
          <w:sz w:val="24"/>
          <w:szCs w:val="24"/>
        </w:rPr>
        <w:t>Участник</w:t>
      </w:r>
      <w:r w:rsidRPr="00054714">
        <w:rPr>
          <w:sz w:val="24"/>
          <w:szCs w:val="24"/>
        </w:rPr>
        <w:t xml:space="preserve"> запроса предложений прямо или косвенно дал, согласился дать или предложил служащему Организатора </w:t>
      </w:r>
      <w:r w:rsidRPr="00054714">
        <w:rPr>
          <w:color w:val="000000"/>
          <w:sz w:val="24"/>
          <w:szCs w:val="24"/>
        </w:rPr>
        <w:t>запроса предложений</w:t>
      </w:r>
      <w:r w:rsidRPr="00054714">
        <w:rPr>
          <w:sz w:val="24"/>
          <w:szCs w:val="24"/>
        </w:rPr>
        <w:t xml:space="preserve"> вознаграждение в любой форме: </w:t>
      </w:r>
      <w:r w:rsidR="006561C2" w:rsidRPr="00054714">
        <w:rPr>
          <w:sz w:val="24"/>
          <w:szCs w:val="24"/>
        </w:rPr>
        <w:t xml:space="preserve">поставку, </w:t>
      </w:r>
      <w:r w:rsidRPr="00054714">
        <w:rPr>
          <w:sz w:val="24"/>
          <w:szCs w:val="24"/>
        </w:rPr>
        <w:t xml:space="preserve">работу, услугу, какую-либо ценность, в качестве стимула, который может повлиять на принятие </w:t>
      </w:r>
      <w:r w:rsidRPr="00054714">
        <w:rPr>
          <w:color w:val="000000"/>
          <w:sz w:val="24"/>
          <w:szCs w:val="24"/>
        </w:rPr>
        <w:t>Закупочной</w:t>
      </w:r>
      <w:r w:rsidRPr="00054714">
        <w:rPr>
          <w:sz w:val="24"/>
          <w:szCs w:val="24"/>
        </w:rPr>
        <w:t xml:space="preserve"> комиссией решения по определению </w:t>
      </w:r>
      <w:r w:rsidR="009C744E" w:rsidRPr="00054714">
        <w:rPr>
          <w:sz w:val="24"/>
          <w:szCs w:val="24"/>
        </w:rPr>
        <w:t>Участник</w:t>
      </w:r>
      <w:r w:rsidR="004C5164" w:rsidRPr="00054714">
        <w:rPr>
          <w:sz w:val="24"/>
          <w:szCs w:val="24"/>
        </w:rPr>
        <w:t xml:space="preserve">а </w:t>
      </w:r>
      <w:r w:rsidRPr="00054714">
        <w:rPr>
          <w:sz w:val="24"/>
          <w:szCs w:val="24"/>
        </w:rPr>
        <w:t>запроса предложений</w:t>
      </w:r>
      <w:r w:rsidR="004C5164" w:rsidRPr="00054714">
        <w:rPr>
          <w:sz w:val="24"/>
          <w:szCs w:val="24"/>
        </w:rPr>
        <w:t xml:space="preserve">, чья </w:t>
      </w:r>
      <w:r w:rsidR="004B5EB3" w:rsidRPr="00054714">
        <w:rPr>
          <w:sz w:val="24"/>
          <w:szCs w:val="24"/>
        </w:rPr>
        <w:t>Заявк</w:t>
      </w:r>
      <w:r w:rsidR="004C5164" w:rsidRPr="00054714">
        <w:rPr>
          <w:sz w:val="24"/>
          <w:szCs w:val="24"/>
        </w:rPr>
        <w:t>а признана лучшей</w:t>
      </w:r>
      <w:r w:rsidRPr="00054714">
        <w:rPr>
          <w:sz w:val="24"/>
          <w:szCs w:val="24"/>
        </w:rPr>
        <w:t>.</w:t>
      </w:r>
      <w:proofErr w:type="gramEnd"/>
    </w:p>
    <w:p w14:paraId="2D052355" w14:textId="77777777" w:rsidR="00717F60" w:rsidRPr="00054714" w:rsidRDefault="00717F60" w:rsidP="002B227D">
      <w:pPr>
        <w:keepNext/>
        <w:numPr>
          <w:ilvl w:val="2"/>
          <w:numId w:val="11"/>
        </w:numPr>
        <w:tabs>
          <w:tab w:val="left" w:pos="1700"/>
        </w:tabs>
        <w:spacing w:before="60" w:line="264" w:lineRule="auto"/>
        <w:ind w:left="0" w:right="11" w:firstLine="709"/>
        <w:rPr>
          <w:sz w:val="24"/>
          <w:szCs w:val="24"/>
        </w:rPr>
      </w:pPr>
      <w:r w:rsidRPr="00054714">
        <w:rPr>
          <w:sz w:val="24"/>
          <w:szCs w:val="24"/>
        </w:rPr>
        <w:t xml:space="preserve">Организатор </w:t>
      </w:r>
      <w:r w:rsidRPr="00054714">
        <w:rPr>
          <w:color w:val="000000"/>
          <w:sz w:val="24"/>
          <w:szCs w:val="24"/>
        </w:rPr>
        <w:t>запроса предложений</w:t>
      </w:r>
      <w:r w:rsidRPr="00054714">
        <w:rPr>
          <w:sz w:val="24"/>
          <w:szCs w:val="24"/>
        </w:rPr>
        <w:t xml:space="preserve">, по решению </w:t>
      </w:r>
      <w:r w:rsidRPr="00054714">
        <w:rPr>
          <w:color w:val="000000"/>
          <w:sz w:val="24"/>
          <w:szCs w:val="24"/>
        </w:rPr>
        <w:t>Закупочной</w:t>
      </w:r>
      <w:r w:rsidRPr="00054714">
        <w:rPr>
          <w:sz w:val="24"/>
          <w:szCs w:val="24"/>
        </w:rPr>
        <w:t xml:space="preserve"> комиссии, </w:t>
      </w:r>
      <w:r w:rsidR="005832CD" w:rsidRPr="00054714">
        <w:rPr>
          <w:sz w:val="24"/>
          <w:szCs w:val="24"/>
        </w:rPr>
        <w:t xml:space="preserve">отклонит </w:t>
      </w:r>
      <w:r w:rsidR="004B5EB3" w:rsidRPr="00054714">
        <w:rPr>
          <w:sz w:val="24"/>
          <w:szCs w:val="24"/>
        </w:rPr>
        <w:t>Заявк</w:t>
      </w:r>
      <w:r w:rsidRPr="00054714">
        <w:rPr>
          <w:sz w:val="24"/>
          <w:szCs w:val="24"/>
        </w:rPr>
        <w:t xml:space="preserve">и </w:t>
      </w:r>
      <w:r w:rsidR="009C744E" w:rsidRPr="00054714">
        <w:rPr>
          <w:sz w:val="24"/>
          <w:szCs w:val="24"/>
        </w:rPr>
        <w:t>Участник</w:t>
      </w:r>
      <w:r w:rsidRPr="00054714">
        <w:rPr>
          <w:sz w:val="24"/>
          <w:szCs w:val="24"/>
        </w:rPr>
        <w:t xml:space="preserve">ов запроса предложений, заключивших между собой какое-либо соглашение с целью повлиять на определение </w:t>
      </w:r>
      <w:r w:rsidR="009C744E" w:rsidRPr="00054714">
        <w:rPr>
          <w:sz w:val="24"/>
          <w:szCs w:val="24"/>
        </w:rPr>
        <w:t>Участник</w:t>
      </w:r>
      <w:r w:rsidR="004C5164" w:rsidRPr="00054714">
        <w:rPr>
          <w:sz w:val="24"/>
          <w:szCs w:val="24"/>
        </w:rPr>
        <w:t xml:space="preserve">а </w:t>
      </w:r>
      <w:r w:rsidRPr="00054714">
        <w:rPr>
          <w:sz w:val="24"/>
          <w:szCs w:val="24"/>
        </w:rPr>
        <w:t>запроса предложений</w:t>
      </w:r>
      <w:r w:rsidR="004C5164" w:rsidRPr="00054714">
        <w:rPr>
          <w:sz w:val="24"/>
          <w:szCs w:val="24"/>
        </w:rPr>
        <w:t xml:space="preserve">, чья </w:t>
      </w:r>
      <w:r w:rsidR="004B5EB3" w:rsidRPr="00054714">
        <w:rPr>
          <w:sz w:val="24"/>
          <w:szCs w:val="24"/>
        </w:rPr>
        <w:t>Заявк</w:t>
      </w:r>
      <w:r w:rsidR="004C5164" w:rsidRPr="00054714">
        <w:rPr>
          <w:sz w:val="24"/>
          <w:szCs w:val="24"/>
        </w:rPr>
        <w:t>а признана лучшей</w:t>
      </w:r>
      <w:r w:rsidRPr="00054714">
        <w:rPr>
          <w:sz w:val="24"/>
          <w:szCs w:val="24"/>
        </w:rPr>
        <w:t>.</w:t>
      </w:r>
    </w:p>
    <w:p w14:paraId="39294926" w14:textId="3F493CC7" w:rsidR="00717F60" w:rsidRPr="00054714" w:rsidRDefault="00EB5F40" w:rsidP="002B227D">
      <w:pPr>
        <w:keepNext/>
        <w:numPr>
          <w:ilvl w:val="2"/>
          <w:numId w:val="11"/>
        </w:numPr>
        <w:tabs>
          <w:tab w:val="left" w:pos="1700"/>
        </w:tabs>
        <w:spacing w:before="60" w:line="264" w:lineRule="auto"/>
        <w:ind w:left="0" w:right="11" w:firstLine="709"/>
        <w:rPr>
          <w:sz w:val="24"/>
          <w:szCs w:val="24"/>
        </w:rPr>
      </w:pPr>
      <w:r w:rsidRPr="00054714">
        <w:rPr>
          <w:sz w:val="24"/>
          <w:szCs w:val="24"/>
        </w:rPr>
        <w:t>В случае наличия отрицательного заключения службы безопасности, Закупочная комиссия вправе принять решение об отклонении Заявок Участников, аффилированных между собой</w:t>
      </w:r>
      <w:r w:rsidRPr="00054714">
        <w:rPr>
          <w:color w:val="FF0000"/>
          <w:sz w:val="24"/>
          <w:szCs w:val="24"/>
        </w:rPr>
        <w:t xml:space="preserve"> </w:t>
      </w:r>
      <w:r w:rsidRPr="00054714">
        <w:rPr>
          <w:sz w:val="24"/>
          <w:szCs w:val="24"/>
        </w:rPr>
        <w:t>(понятие аффилированного лица согласно ст.4 Закона РСФСР от 22.03.1991 № 948-1 «О конкуренции и ограничении монополистической деятельности на товарных рынках»)</w:t>
      </w:r>
      <w:r w:rsidR="00717F60" w:rsidRPr="00054714">
        <w:rPr>
          <w:sz w:val="24"/>
          <w:szCs w:val="24"/>
        </w:rPr>
        <w:t>.</w:t>
      </w:r>
    </w:p>
    <w:p w14:paraId="7FE80567" w14:textId="77777777" w:rsidR="00717F60" w:rsidRPr="00054714" w:rsidRDefault="00717F60" w:rsidP="002B227D">
      <w:pPr>
        <w:keepNext/>
        <w:numPr>
          <w:ilvl w:val="2"/>
          <w:numId w:val="11"/>
        </w:numPr>
        <w:tabs>
          <w:tab w:val="left" w:pos="1700"/>
        </w:tabs>
        <w:spacing w:before="60" w:line="264" w:lineRule="auto"/>
        <w:ind w:left="0" w:right="11" w:firstLine="709"/>
        <w:rPr>
          <w:sz w:val="24"/>
          <w:szCs w:val="24"/>
        </w:rPr>
      </w:pPr>
      <w:r w:rsidRPr="00054714">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закупочной комиссии или эксперта, имеющих аффилированные связи с </w:t>
      </w:r>
      <w:r w:rsidR="009C744E" w:rsidRPr="00054714">
        <w:rPr>
          <w:sz w:val="24"/>
          <w:szCs w:val="24"/>
        </w:rPr>
        <w:t>Участник</w:t>
      </w:r>
      <w:r w:rsidRPr="00054714">
        <w:rPr>
          <w:sz w:val="24"/>
          <w:szCs w:val="24"/>
        </w:rPr>
        <w:t>ом Запроса предложений</w:t>
      </w:r>
      <w:r w:rsidR="0099066F" w:rsidRPr="00054714">
        <w:rPr>
          <w:sz w:val="24"/>
          <w:szCs w:val="24"/>
        </w:rPr>
        <w:t>.</w:t>
      </w:r>
      <w:r w:rsidRPr="00054714">
        <w:rPr>
          <w:sz w:val="24"/>
          <w:szCs w:val="24"/>
        </w:rPr>
        <w:t xml:space="preserve"> В случае</w:t>
      </w:r>
      <w:proofErr w:type="gramStart"/>
      <w:r w:rsidRPr="00054714">
        <w:rPr>
          <w:sz w:val="24"/>
          <w:szCs w:val="24"/>
        </w:rPr>
        <w:t>,</w:t>
      </w:r>
      <w:proofErr w:type="gramEnd"/>
      <w:r w:rsidRPr="00054714">
        <w:rPr>
          <w:sz w:val="24"/>
          <w:szCs w:val="24"/>
        </w:rPr>
        <w:t xml:space="preserve"> если факт </w:t>
      </w:r>
      <w:proofErr w:type="spellStart"/>
      <w:r w:rsidRPr="00054714">
        <w:rPr>
          <w:sz w:val="24"/>
          <w:szCs w:val="24"/>
        </w:rPr>
        <w:t>аффилированности</w:t>
      </w:r>
      <w:proofErr w:type="spellEnd"/>
      <w:r w:rsidRPr="00054714">
        <w:rPr>
          <w:sz w:val="24"/>
          <w:szCs w:val="24"/>
        </w:rPr>
        <w:t xml:space="preserve"> установлен в процессе или после проведения запроса предложений, но до подписания </w:t>
      </w:r>
      <w:r w:rsidR="00123C70" w:rsidRPr="00054714">
        <w:rPr>
          <w:sz w:val="24"/>
          <w:szCs w:val="24"/>
        </w:rPr>
        <w:t>Договор</w:t>
      </w:r>
      <w:r w:rsidRPr="00054714">
        <w:rPr>
          <w:sz w:val="24"/>
          <w:szCs w:val="24"/>
        </w:rPr>
        <w:t>а по итогам проведения запроса предложений, Закупочная комиссия информирует об этом Ц</w:t>
      </w:r>
      <w:r w:rsidR="009A7733" w:rsidRPr="00054714">
        <w:rPr>
          <w:sz w:val="24"/>
          <w:szCs w:val="24"/>
        </w:rPr>
        <w:t>З</w:t>
      </w:r>
      <w:r w:rsidR="00C74146" w:rsidRPr="00054714">
        <w:rPr>
          <w:sz w:val="24"/>
          <w:szCs w:val="24"/>
        </w:rPr>
        <w:t>О</w:t>
      </w:r>
      <w:r w:rsidR="009A7733" w:rsidRPr="00054714">
        <w:rPr>
          <w:sz w:val="24"/>
          <w:szCs w:val="24"/>
        </w:rPr>
        <w:t xml:space="preserve"> </w:t>
      </w:r>
      <w:r w:rsidR="00721B30" w:rsidRPr="00054714">
        <w:rPr>
          <w:sz w:val="24"/>
          <w:szCs w:val="24"/>
        </w:rPr>
        <w:t>ПАО «МРСК Центра»</w:t>
      </w:r>
      <w:r w:rsidRPr="00054714">
        <w:rPr>
          <w:sz w:val="24"/>
          <w:szCs w:val="24"/>
        </w:rPr>
        <w:t xml:space="preserve"> и пересматривает принятые решения без учета голоса/мнения аффилированного лица. </w:t>
      </w:r>
    </w:p>
    <w:p w14:paraId="03242F04" w14:textId="77777777" w:rsidR="00717F60" w:rsidRPr="00054714" w:rsidRDefault="00717F60" w:rsidP="002B227D">
      <w:pPr>
        <w:keepNext/>
        <w:numPr>
          <w:ilvl w:val="2"/>
          <w:numId w:val="11"/>
        </w:numPr>
        <w:tabs>
          <w:tab w:val="left" w:pos="1700"/>
        </w:tabs>
        <w:spacing w:before="60" w:line="264" w:lineRule="auto"/>
        <w:ind w:left="0" w:right="11" w:firstLine="709"/>
        <w:rPr>
          <w:sz w:val="24"/>
          <w:szCs w:val="24"/>
        </w:rPr>
      </w:pPr>
      <w:r w:rsidRPr="00054714">
        <w:rPr>
          <w:sz w:val="24"/>
          <w:szCs w:val="24"/>
        </w:rPr>
        <w:t xml:space="preserve">Предполагается, что </w:t>
      </w:r>
      <w:r w:rsidR="009C744E" w:rsidRPr="00054714">
        <w:rPr>
          <w:sz w:val="24"/>
          <w:szCs w:val="24"/>
        </w:rPr>
        <w:t>Участник</w:t>
      </w:r>
      <w:r w:rsidRPr="00054714">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054714">
        <w:rPr>
          <w:sz w:val="24"/>
          <w:szCs w:val="24"/>
        </w:rPr>
        <w:t>Д</w:t>
      </w:r>
      <w:r w:rsidRPr="00054714">
        <w:rPr>
          <w:sz w:val="24"/>
          <w:szCs w:val="24"/>
        </w:rPr>
        <w:t>окументации</w:t>
      </w:r>
      <w:r w:rsidR="00AE0F91" w:rsidRPr="00054714">
        <w:rPr>
          <w:sz w:val="24"/>
          <w:szCs w:val="24"/>
        </w:rPr>
        <w:t xml:space="preserve"> по запросу предложений</w:t>
      </w:r>
      <w:r w:rsidRPr="00054714">
        <w:rPr>
          <w:sz w:val="24"/>
          <w:szCs w:val="24"/>
        </w:rPr>
        <w:t xml:space="preserve">, а также разъяснения Организатора в случае направления </w:t>
      </w:r>
      <w:r w:rsidR="009C744E" w:rsidRPr="00054714">
        <w:rPr>
          <w:sz w:val="24"/>
          <w:szCs w:val="24"/>
        </w:rPr>
        <w:t>Участник</w:t>
      </w:r>
      <w:r w:rsidRPr="00054714">
        <w:rPr>
          <w:sz w:val="24"/>
          <w:szCs w:val="24"/>
        </w:rPr>
        <w:t>ами запросов (в соответствии с п.</w:t>
      </w:r>
      <w:r w:rsidR="00D560EA" w:rsidRPr="00054714" w:rsidDel="00D560EA">
        <w:rPr>
          <w:sz w:val="24"/>
          <w:szCs w:val="24"/>
        </w:rPr>
        <w:t xml:space="preserve"> </w:t>
      </w:r>
      <w:r w:rsidR="006424BA" w:rsidRPr="00054714">
        <w:rPr>
          <w:sz w:val="24"/>
          <w:szCs w:val="24"/>
        </w:rPr>
        <w:fldChar w:fldCharType="begin"/>
      </w:r>
      <w:r w:rsidR="006424BA" w:rsidRPr="00054714">
        <w:rPr>
          <w:sz w:val="24"/>
          <w:szCs w:val="24"/>
        </w:rPr>
        <w:instrText xml:space="preserve"> REF _Ref306114966 \r \h  \* MERGEFORMAT </w:instrText>
      </w:r>
      <w:r w:rsidR="006424BA" w:rsidRPr="00054714">
        <w:rPr>
          <w:sz w:val="24"/>
          <w:szCs w:val="24"/>
        </w:rPr>
      </w:r>
      <w:r w:rsidR="006424BA" w:rsidRPr="00054714">
        <w:rPr>
          <w:sz w:val="24"/>
          <w:szCs w:val="24"/>
        </w:rPr>
        <w:fldChar w:fldCharType="separate"/>
      </w:r>
      <w:r w:rsidR="000F17BB">
        <w:rPr>
          <w:sz w:val="24"/>
          <w:szCs w:val="24"/>
        </w:rPr>
        <w:t>3.3.11</w:t>
      </w:r>
      <w:r w:rsidR="006424BA" w:rsidRPr="00054714">
        <w:rPr>
          <w:sz w:val="24"/>
          <w:szCs w:val="24"/>
        </w:rPr>
        <w:fldChar w:fldCharType="end"/>
      </w:r>
      <w:r w:rsidRPr="00054714">
        <w:rPr>
          <w:sz w:val="24"/>
          <w:szCs w:val="24"/>
        </w:rPr>
        <w:t xml:space="preserve"> настоящей Документации).</w:t>
      </w:r>
    </w:p>
    <w:p w14:paraId="1E2C63D4" w14:textId="0FF89994" w:rsidR="00750D4A" w:rsidRPr="00054714" w:rsidRDefault="00EB5F40" w:rsidP="002B227D">
      <w:pPr>
        <w:keepNext/>
        <w:numPr>
          <w:ilvl w:val="2"/>
          <w:numId w:val="11"/>
        </w:numPr>
        <w:tabs>
          <w:tab w:val="left" w:pos="1700"/>
        </w:tabs>
        <w:spacing w:before="60" w:line="264" w:lineRule="auto"/>
        <w:ind w:left="0" w:right="11" w:firstLine="709"/>
        <w:rPr>
          <w:sz w:val="24"/>
          <w:szCs w:val="24"/>
        </w:rPr>
      </w:pPr>
      <w:proofErr w:type="gramStart"/>
      <w:r w:rsidRPr="00054714">
        <w:rPr>
          <w:sz w:val="24"/>
          <w:szCs w:val="24"/>
        </w:rPr>
        <w:t xml:space="preserve">В соответствии с Извещением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Запроса предложений </w:t>
      </w:r>
      <w:r w:rsidRPr="00054714">
        <w:rPr>
          <w:bCs w:val="0"/>
          <w:sz w:val="24"/>
          <w:szCs w:val="24"/>
        </w:rPr>
        <w:t xml:space="preserve">в любой момент </w:t>
      </w:r>
      <w:r w:rsidRPr="00054714">
        <w:rPr>
          <w:sz w:val="24"/>
          <w:szCs w:val="24"/>
        </w:rPr>
        <w:t xml:space="preserve">до наступления даты и времени окончания срока подачи заявок на участие в закупке, не неся при этом никакой материальной ответственности перед Участниками </w:t>
      </w:r>
      <w:r w:rsidRPr="00054714">
        <w:rPr>
          <w:sz w:val="24"/>
          <w:szCs w:val="24"/>
        </w:rPr>
        <w:lastRenderedPageBreak/>
        <w:t>запроса предложений.</w:t>
      </w:r>
      <w:proofErr w:type="gramEnd"/>
      <w:r w:rsidRPr="00054714">
        <w:rPr>
          <w:sz w:val="24"/>
          <w:szCs w:val="24"/>
        </w:rPr>
        <w:t xml:space="preserve"> </w:t>
      </w:r>
      <w:proofErr w:type="gramStart"/>
      <w:r w:rsidRPr="00054714">
        <w:rPr>
          <w:sz w:val="24"/>
          <w:szCs w:val="24"/>
        </w:rPr>
        <w:t>Все Участники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roofErr w:type="gramEnd"/>
      <w:r w:rsidRPr="00054714">
        <w:rPr>
          <w:sz w:val="24"/>
          <w:szCs w:val="24"/>
        </w:rPr>
        <w:t xml:space="preserve"> По истечении срока отмены конкурентной закупки (даты и времени окончания срока подачи заявок) и до заключения договора Организатор вправе отменить закупку только в случае возникновения обстоятельств непреодолимой силы в соответствии с гражданским законодательством</w:t>
      </w:r>
      <w:r w:rsidR="00717F60" w:rsidRPr="00054714">
        <w:rPr>
          <w:sz w:val="24"/>
          <w:szCs w:val="24"/>
        </w:rPr>
        <w:t>.</w:t>
      </w:r>
    </w:p>
    <w:p w14:paraId="27FE7869" w14:textId="77777777" w:rsidR="002D4BC6" w:rsidRPr="00054714" w:rsidRDefault="002D4BC6" w:rsidP="007A26E8">
      <w:pPr>
        <w:pStyle w:val="2"/>
        <w:keepLines/>
        <w:tabs>
          <w:tab w:val="clear" w:pos="0"/>
          <w:tab w:val="clear" w:pos="1700"/>
          <w:tab w:val="left" w:pos="567"/>
          <w:tab w:val="num" w:pos="1134"/>
        </w:tabs>
        <w:spacing w:line="264" w:lineRule="auto"/>
      </w:pPr>
      <w:bookmarkStart w:id="40" w:name="_Ref56251782"/>
      <w:bookmarkStart w:id="41" w:name="_Toc57314669"/>
      <w:bookmarkStart w:id="42" w:name="_Toc69728983"/>
      <w:bookmarkStart w:id="43" w:name="_Toc176765520"/>
      <w:bookmarkStart w:id="44" w:name="_Toc217368853"/>
      <w:bookmarkStart w:id="45" w:name="_Toc233601966"/>
      <w:bookmarkStart w:id="46" w:name="_Toc242006501"/>
      <w:bookmarkStart w:id="47" w:name="_Toc262667670"/>
      <w:bookmarkStart w:id="48" w:name="_Toc270337564"/>
      <w:bookmarkStart w:id="49" w:name="_Toc423423495"/>
      <w:bookmarkStart w:id="50" w:name="_Toc531620966"/>
      <w:bookmarkStart w:id="51" w:name="_Ref306144164"/>
      <w:r w:rsidRPr="00054714">
        <w:t xml:space="preserve">Закупка </w:t>
      </w:r>
      <w:r w:rsidR="00541FAB" w:rsidRPr="00054714">
        <w:t>услуг</w:t>
      </w:r>
      <w:r w:rsidRPr="00054714">
        <w:t xml:space="preserve"> с разбиением заказа на лоты</w:t>
      </w:r>
      <w:bookmarkEnd w:id="40"/>
      <w:bookmarkEnd w:id="41"/>
      <w:bookmarkEnd w:id="42"/>
      <w:bookmarkEnd w:id="43"/>
      <w:bookmarkEnd w:id="44"/>
      <w:bookmarkEnd w:id="45"/>
      <w:bookmarkEnd w:id="46"/>
      <w:bookmarkEnd w:id="47"/>
      <w:bookmarkEnd w:id="48"/>
      <w:bookmarkEnd w:id="49"/>
      <w:bookmarkEnd w:id="50"/>
    </w:p>
    <w:p w14:paraId="685E2E0E" w14:textId="0E8D7AFE" w:rsidR="002D4BC6" w:rsidRPr="00054714" w:rsidRDefault="00DC6125" w:rsidP="007A26E8">
      <w:pPr>
        <w:pStyle w:val="3"/>
        <w:keepLines/>
        <w:ind w:left="0" w:firstLine="709"/>
        <w:jc w:val="both"/>
        <w:rPr>
          <w:b w:val="0"/>
          <w:szCs w:val="24"/>
        </w:rPr>
      </w:pPr>
      <w:bookmarkStart w:id="52" w:name="_Toc440361305"/>
      <w:bookmarkStart w:id="53" w:name="_Toc440376060"/>
      <w:bookmarkStart w:id="54" w:name="_Toc440376187"/>
      <w:bookmarkStart w:id="55" w:name="_Toc440382452"/>
      <w:bookmarkStart w:id="56" w:name="_Toc440447122"/>
      <w:bookmarkStart w:id="57" w:name="_Toc440632282"/>
      <w:bookmarkStart w:id="58" w:name="_Toc440875055"/>
      <w:bookmarkStart w:id="59" w:name="_Toc441131042"/>
      <w:bookmarkStart w:id="60" w:name="_Toc465774563"/>
      <w:bookmarkStart w:id="61" w:name="_Toc465848792"/>
      <w:bookmarkStart w:id="62" w:name="_Toc468875294"/>
      <w:bookmarkStart w:id="63" w:name="_Toc469488338"/>
      <w:bookmarkStart w:id="64" w:name="_Toc471894859"/>
      <w:bookmarkStart w:id="65" w:name="_Toc496003428"/>
      <w:bookmarkStart w:id="66" w:name="_Toc496010905"/>
      <w:bookmarkStart w:id="67" w:name="_Toc525140347"/>
      <w:bookmarkStart w:id="68" w:name="_Toc525306363"/>
      <w:bookmarkStart w:id="69" w:name="_Toc525738303"/>
      <w:bookmarkStart w:id="70" w:name="_Toc527983550"/>
      <w:bookmarkStart w:id="71" w:name="_Toc531620709"/>
      <w:bookmarkStart w:id="72" w:name="_Toc531620967"/>
      <w:r w:rsidRPr="00054714">
        <w:rPr>
          <w:b w:val="0"/>
          <w:szCs w:val="24"/>
        </w:rPr>
        <w:t>Участник</w:t>
      </w:r>
      <w:r w:rsidR="002D4BC6" w:rsidRPr="00054714">
        <w:rPr>
          <w:b w:val="0"/>
          <w:szCs w:val="24"/>
        </w:rPr>
        <w:t xml:space="preserve"> может подать Заявку на любой лот, любые несколько лотов или все лоты по собственному выбору. Разбиение на лоты установлено в подразделе </w:t>
      </w:r>
      <w:r w:rsidR="00A76369" w:rsidRPr="00054714">
        <w:rPr>
          <w:b w:val="0"/>
          <w:szCs w:val="24"/>
        </w:rPr>
        <w:fldChar w:fldCharType="begin"/>
      </w:r>
      <w:r w:rsidR="002D4BC6" w:rsidRPr="00054714">
        <w:rPr>
          <w:b w:val="0"/>
          <w:szCs w:val="24"/>
        </w:rPr>
        <w:instrText xml:space="preserve"> REF _Ref440275279 \r \h </w:instrText>
      </w:r>
      <w:r w:rsidR="00CD42FC" w:rsidRPr="00054714">
        <w:rPr>
          <w:b w:val="0"/>
          <w:szCs w:val="24"/>
        </w:rPr>
        <w:instrText xml:space="preserve"> \* MERGEFORMAT </w:instrText>
      </w:r>
      <w:r w:rsidR="00A76369" w:rsidRPr="00054714">
        <w:rPr>
          <w:b w:val="0"/>
          <w:szCs w:val="24"/>
        </w:rPr>
      </w:r>
      <w:r w:rsidR="00A76369" w:rsidRPr="00054714">
        <w:rPr>
          <w:b w:val="0"/>
          <w:szCs w:val="24"/>
        </w:rPr>
        <w:fldChar w:fldCharType="separate"/>
      </w:r>
      <w:r w:rsidR="000F17BB">
        <w:rPr>
          <w:b w:val="0"/>
          <w:szCs w:val="24"/>
        </w:rPr>
        <w:t>1.1.4</w:t>
      </w:r>
      <w:r w:rsidR="00A76369" w:rsidRPr="00054714">
        <w:rPr>
          <w:b w:val="0"/>
          <w:szCs w:val="24"/>
        </w:rPr>
        <w:fldChar w:fldCharType="end"/>
      </w:r>
      <w:r w:rsidR="002D4BC6" w:rsidRPr="00054714">
        <w:rPr>
          <w:b w:val="0"/>
          <w:szCs w:val="24"/>
        </w:rPr>
        <w:t>.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r w:rsidR="002D4BC6" w:rsidRPr="00054714">
        <w:rPr>
          <w:b w:val="0"/>
          <w:szCs w:val="24"/>
        </w:rPr>
        <w:t xml:space="preserve"> </w:t>
      </w:r>
    </w:p>
    <w:p w14:paraId="0019CE18" w14:textId="46471229" w:rsidR="002D4BC6" w:rsidRPr="00054714" w:rsidRDefault="002D4BC6" w:rsidP="007A26E8">
      <w:pPr>
        <w:pStyle w:val="3"/>
        <w:ind w:left="0" w:firstLine="709"/>
        <w:jc w:val="both"/>
        <w:rPr>
          <w:b w:val="0"/>
          <w:szCs w:val="24"/>
        </w:rPr>
      </w:pPr>
      <w:bookmarkStart w:id="73" w:name="_Toc440361306"/>
      <w:bookmarkStart w:id="74" w:name="_Toc440376061"/>
      <w:bookmarkStart w:id="75" w:name="_Toc440376188"/>
      <w:bookmarkStart w:id="76" w:name="_Toc440382453"/>
      <w:bookmarkStart w:id="77" w:name="_Toc440447123"/>
      <w:bookmarkStart w:id="78" w:name="_Toc440632283"/>
      <w:bookmarkStart w:id="79" w:name="_Toc440875056"/>
      <w:bookmarkStart w:id="80" w:name="_Toc441131043"/>
      <w:bookmarkStart w:id="81" w:name="_Toc465774564"/>
      <w:bookmarkStart w:id="82" w:name="_Toc465848793"/>
      <w:bookmarkStart w:id="83" w:name="_Toc468875295"/>
      <w:bookmarkStart w:id="84" w:name="_Toc469488339"/>
      <w:bookmarkStart w:id="85" w:name="_Toc471894860"/>
      <w:bookmarkStart w:id="86" w:name="_Toc496003429"/>
      <w:bookmarkStart w:id="87" w:name="_Toc496010906"/>
      <w:bookmarkStart w:id="88" w:name="_Toc525140348"/>
      <w:bookmarkStart w:id="89" w:name="_Toc525306364"/>
      <w:bookmarkStart w:id="90" w:name="_Toc525738304"/>
      <w:bookmarkStart w:id="91" w:name="_Toc527983551"/>
      <w:bookmarkStart w:id="92" w:name="_Toc531620710"/>
      <w:bookmarkStart w:id="93" w:name="_Toc531620968"/>
      <w:r w:rsidRPr="00054714">
        <w:rPr>
          <w:b w:val="0"/>
          <w:szCs w:val="24"/>
        </w:rPr>
        <w:t xml:space="preserve">В случае подачи Заявки на несколько лотов в дополнение к требованиям подраздела </w:t>
      </w:r>
      <w:r w:rsidR="006424BA" w:rsidRPr="00054714">
        <w:rPr>
          <w:szCs w:val="24"/>
        </w:rPr>
        <w:fldChar w:fldCharType="begin"/>
      </w:r>
      <w:r w:rsidR="006424BA" w:rsidRPr="00054714">
        <w:rPr>
          <w:szCs w:val="24"/>
        </w:rPr>
        <w:instrText xml:space="preserve"> REF _Ref305973147 \r \h  \* MERGEFORMAT </w:instrText>
      </w:r>
      <w:r w:rsidR="006424BA" w:rsidRPr="00054714">
        <w:rPr>
          <w:szCs w:val="24"/>
        </w:rPr>
      </w:r>
      <w:r w:rsidR="006424BA" w:rsidRPr="00054714">
        <w:rPr>
          <w:szCs w:val="24"/>
        </w:rPr>
        <w:fldChar w:fldCharType="separate"/>
      </w:r>
      <w:r w:rsidR="000F17BB" w:rsidRPr="000F17BB">
        <w:rPr>
          <w:b w:val="0"/>
          <w:szCs w:val="24"/>
        </w:rPr>
        <w:t>3.3</w:t>
      </w:r>
      <w:r w:rsidR="006424BA" w:rsidRPr="00054714">
        <w:rPr>
          <w:szCs w:val="24"/>
        </w:rPr>
        <w:fldChar w:fldCharType="end"/>
      </w:r>
      <w:r w:rsidRPr="00054714">
        <w:rPr>
          <w:b w:val="0"/>
          <w:szCs w:val="24"/>
        </w:rPr>
        <w:t xml:space="preserve"> должны быть соблюдены следующие требования:</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79041D9F" w14:textId="2F908942" w:rsidR="002D4BC6" w:rsidRPr="00054714" w:rsidRDefault="002D4BC6" w:rsidP="007A26E8">
      <w:pPr>
        <w:pStyle w:val="3"/>
        <w:numPr>
          <w:ilvl w:val="3"/>
          <w:numId w:val="1"/>
        </w:numPr>
        <w:ind w:left="709" w:firstLine="0"/>
        <w:jc w:val="both"/>
        <w:rPr>
          <w:b w:val="0"/>
          <w:szCs w:val="24"/>
        </w:rPr>
      </w:pPr>
      <w:bookmarkStart w:id="94" w:name="_Toc440361307"/>
      <w:bookmarkStart w:id="95" w:name="_Toc440376062"/>
      <w:bookmarkStart w:id="96" w:name="_Toc440376189"/>
      <w:bookmarkStart w:id="97" w:name="_Toc440382454"/>
      <w:bookmarkStart w:id="98" w:name="_Toc440447124"/>
      <w:bookmarkStart w:id="99" w:name="_Toc440632284"/>
      <w:bookmarkStart w:id="100" w:name="_Toc440875057"/>
      <w:bookmarkStart w:id="101" w:name="_Toc441131044"/>
      <w:bookmarkStart w:id="102" w:name="_Toc465774565"/>
      <w:bookmarkStart w:id="103" w:name="_Toc465848794"/>
      <w:bookmarkStart w:id="104" w:name="_Toc468875296"/>
      <w:bookmarkStart w:id="105" w:name="_Toc469488340"/>
      <w:bookmarkStart w:id="106" w:name="_Toc471894861"/>
      <w:bookmarkStart w:id="107" w:name="_Toc496003430"/>
      <w:bookmarkStart w:id="108" w:name="_Toc496010907"/>
      <w:bookmarkStart w:id="109" w:name="_Toc525140349"/>
      <w:bookmarkStart w:id="110" w:name="_Toc525306365"/>
      <w:bookmarkStart w:id="111" w:name="_Toc525738305"/>
      <w:bookmarkStart w:id="112" w:name="_Toc527983552"/>
      <w:bookmarkStart w:id="113" w:name="_Toc531620711"/>
      <w:bookmarkStart w:id="114" w:name="_Toc531620969"/>
      <w:r w:rsidRPr="00054714">
        <w:rPr>
          <w:b w:val="0"/>
          <w:szCs w:val="24"/>
        </w:rPr>
        <w:t xml:space="preserve">Письмо о подаче оферты (подраздел </w:t>
      </w:r>
      <w:r w:rsidR="006424BA" w:rsidRPr="00054714">
        <w:rPr>
          <w:szCs w:val="24"/>
        </w:rPr>
        <w:fldChar w:fldCharType="begin"/>
      </w:r>
      <w:r w:rsidR="006424BA" w:rsidRPr="00054714">
        <w:rPr>
          <w:szCs w:val="24"/>
        </w:rPr>
        <w:instrText xml:space="preserve"> REF _Ref55336310 \r \h  \* MERGEFORMAT </w:instrText>
      </w:r>
      <w:r w:rsidR="006424BA" w:rsidRPr="00054714">
        <w:rPr>
          <w:szCs w:val="24"/>
        </w:rPr>
      </w:r>
      <w:r w:rsidR="006424BA" w:rsidRPr="00054714">
        <w:rPr>
          <w:szCs w:val="24"/>
        </w:rPr>
        <w:fldChar w:fldCharType="separate"/>
      </w:r>
      <w:r w:rsidR="000F17BB" w:rsidRPr="000F17BB">
        <w:rPr>
          <w:b w:val="0"/>
          <w:szCs w:val="24"/>
        </w:rPr>
        <w:t>5.1</w:t>
      </w:r>
      <w:r w:rsidR="006424BA" w:rsidRPr="00054714">
        <w:rPr>
          <w:szCs w:val="24"/>
        </w:rPr>
        <w:fldChar w:fldCharType="end"/>
      </w:r>
      <w:r w:rsidRPr="00054714">
        <w:rPr>
          <w:b w:val="0"/>
          <w:szCs w:val="24"/>
        </w:rPr>
        <w:t>) должно содержать указание номера и названия каждого лота, а в качестве общей суммы — сумму по каждому из лотов.</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2DF151BA" w14:textId="603D77C3" w:rsidR="002D4BC6" w:rsidRPr="00054714" w:rsidRDefault="00D573FC" w:rsidP="007A26E8">
      <w:pPr>
        <w:pStyle w:val="3"/>
        <w:numPr>
          <w:ilvl w:val="3"/>
          <w:numId w:val="1"/>
        </w:numPr>
        <w:ind w:left="709" w:firstLine="0"/>
        <w:jc w:val="both"/>
        <w:rPr>
          <w:b w:val="0"/>
          <w:szCs w:val="24"/>
        </w:rPr>
      </w:pPr>
      <w:bookmarkStart w:id="115" w:name="_Toc440361308"/>
      <w:bookmarkStart w:id="116" w:name="_Toc440376063"/>
      <w:bookmarkStart w:id="117" w:name="_Toc440376190"/>
      <w:bookmarkStart w:id="118" w:name="_Toc440382455"/>
      <w:bookmarkStart w:id="119" w:name="_Toc440447125"/>
      <w:bookmarkStart w:id="120" w:name="_Toc440632285"/>
      <w:bookmarkStart w:id="121" w:name="_Toc440875058"/>
      <w:bookmarkStart w:id="122" w:name="_Toc441131045"/>
      <w:bookmarkStart w:id="123" w:name="_Toc462736052"/>
      <w:bookmarkStart w:id="124" w:name="_Toc462737042"/>
      <w:bookmarkStart w:id="125" w:name="_Toc462738294"/>
      <w:bookmarkStart w:id="126" w:name="_Toc462739216"/>
      <w:bookmarkStart w:id="127" w:name="_Toc496003431"/>
      <w:bookmarkStart w:id="128" w:name="_Toc496010908"/>
      <w:bookmarkStart w:id="129" w:name="_Toc525140350"/>
      <w:bookmarkStart w:id="130" w:name="_Toc525306366"/>
      <w:bookmarkStart w:id="131" w:name="_Toc525738306"/>
      <w:bookmarkStart w:id="132" w:name="_Toc527983553"/>
      <w:bookmarkStart w:id="133" w:name="_Toc531620712"/>
      <w:bookmarkStart w:id="134" w:name="_Toc531620970"/>
      <w:proofErr w:type="gramStart"/>
      <w:r w:rsidRPr="00054714">
        <w:rPr>
          <w:b w:val="0"/>
          <w:szCs w:val="24"/>
        </w:rPr>
        <w:t xml:space="preserve">Коммерческое предложение (подраздел </w:t>
      </w:r>
      <w:r w:rsidRPr="00054714">
        <w:rPr>
          <w:szCs w:val="24"/>
        </w:rPr>
        <w:fldChar w:fldCharType="begin"/>
      </w:r>
      <w:r w:rsidRPr="00054714">
        <w:rPr>
          <w:szCs w:val="24"/>
        </w:rPr>
        <w:instrText xml:space="preserve"> REF _Ref440284918 \r \h  \* MERGEFORMAT </w:instrText>
      </w:r>
      <w:r w:rsidRPr="00054714">
        <w:rPr>
          <w:szCs w:val="24"/>
        </w:rPr>
      </w:r>
      <w:r w:rsidRPr="00054714">
        <w:rPr>
          <w:szCs w:val="24"/>
        </w:rPr>
        <w:fldChar w:fldCharType="separate"/>
      </w:r>
      <w:r w:rsidR="000F17BB" w:rsidRPr="000F17BB">
        <w:rPr>
          <w:b w:val="0"/>
          <w:szCs w:val="24"/>
        </w:rPr>
        <w:t>5.2</w:t>
      </w:r>
      <w:r w:rsidRPr="00054714">
        <w:rPr>
          <w:szCs w:val="24"/>
        </w:rPr>
        <w:fldChar w:fldCharType="end"/>
      </w:r>
      <w:r w:rsidRPr="00054714">
        <w:rPr>
          <w:b w:val="0"/>
          <w:szCs w:val="24"/>
        </w:rPr>
        <w:t xml:space="preserve">), Предложение по размерам страховых премий </w:t>
      </w:r>
      <w:r w:rsidRPr="00054714">
        <w:rPr>
          <w:b w:val="0"/>
          <w:bCs w:val="0"/>
          <w:spacing w:val="-1"/>
          <w:szCs w:val="24"/>
        </w:rPr>
        <w:t>(</w:t>
      </w:r>
      <w:r w:rsidRPr="00054714">
        <w:rPr>
          <w:b w:val="0"/>
          <w:bCs w:val="0"/>
          <w:spacing w:val="-2"/>
          <w:szCs w:val="24"/>
        </w:rPr>
        <w:t>под</w:t>
      </w:r>
      <w:r w:rsidRPr="00054714">
        <w:rPr>
          <w:b w:val="0"/>
          <w:bCs w:val="0"/>
          <w:szCs w:val="24"/>
        </w:rPr>
        <w:t xml:space="preserve">раздел </w:t>
      </w:r>
      <w:r w:rsidRPr="00054714">
        <w:rPr>
          <w:szCs w:val="24"/>
        </w:rPr>
        <w:fldChar w:fldCharType="begin"/>
      </w:r>
      <w:r w:rsidRPr="00054714">
        <w:rPr>
          <w:szCs w:val="24"/>
        </w:rPr>
        <w:instrText xml:space="preserve"> REF _Ref440537086 \r \h  \* MERGEFORMAT </w:instrText>
      </w:r>
      <w:r w:rsidRPr="00054714">
        <w:rPr>
          <w:szCs w:val="24"/>
        </w:rPr>
      </w:r>
      <w:r w:rsidRPr="00054714">
        <w:rPr>
          <w:szCs w:val="24"/>
        </w:rPr>
        <w:fldChar w:fldCharType="separate"/>
      </w:r>
      <w:r w:rsidR="000F17BB" w:rsidRPr="000F17BB">
        <w:rPr>
          <w:b w:val="0"/>
          <w:bCs w:val="0"/>
          <w:szCs w:val="24"/>
        </w:rPr>
        <w:t>5.3</w:t>
      </w:r>
      <w:r w:rsidRPr="00054714">
        <w:rPr>
          <w:szCs w:val="24"/>
        </w:rPr>
        <w:fldChar w:fldCharType="end"/>
      </w:r>
      <w:r w:rsidRPr="00054714">
        <w:rPr>
          <w:b w:val="0"/>
          <w:bCs w:val="0"/>
          <w:spacing w:val="-1"/>
          <w:szCs w:val="24"/>
        </w:rPr>
        <w:t>)</w:t>
      </w:r>
      <w:r w:rsidRPr="00054714">
        <w:rPr>
          <w:b w:val="0"/>
          <w:szCs w:val="24"/>
        </w:rPr>
        <w:t xml:space="preserve">, Предложение по дополнительному расширению страхового покрытия (в </w:t>
      </w:r>
      <w:proofErr w:type="spellStart"/>
      <w:r w:rsidRPr="00054714">
        <w:rPr>
          <w:b w:val="0"/>
          <w:szCs w:val="24"/>
        </w:rPr>
        <w:t>т.ч</w:t>
      </w:r>
      <w:proofErr w:type="spellEnd"/>
      <w:r w:rsidRPr="00054714">
        <w:rPr>
          <w:b w:val="0"/>
          <w:szCs w:val="24"/>
        </w:rPr>
        <w:t xml:space="preserve">. дополнительные услуги) (подраздел </w:t>
      </w:r>
      <w:r w:rsidRPr="00054714">
        <w:rPr>
          <w:szCs w:val="24"/>
        </w:rPr>
        <w:fldChar w:fldCharType="begin"/>
      </w:r>
      <w:r w:rsidRPr="00054714">
        <w:rPr>
          <w:szCs w:val="24"/>
        </w:rPr>
        <w:instrText xml:space="preserve"> REF _Ref440284947 \r \h  \* MERGEFORMAT </w:instrText>
      </w:r>
      <w:r w:rsidRPr="00054714">
        <w:rPr>
          <w:szCs w:val="24"/>
        </w:rPr>
      </w:r>
      <w:r w:rsidRPr="00054714">
        <w:rPr>
          <w:szCs w:val="24"/>
        </w:rPr>
        <w:fldChar w:fldCharType="separate"/>
      </w:r>
      <w:r w:rsidR="000F17BB" w:rsidRPr="000F17BB">
        <w:rPr>
          <w:b w:val="0"/>
          <w:szCs w:val="24"/>
        </w:rPr>
        <w:t>5.4</w:t>
      </w:r>
      <w:r w:rsidRPr="00054714">
        <w:rPr>
          <w:szCs w:val="24"/>
        </w:rPr>
        <w:fldChar w:fldCharType="end"/>
      </w:r>
      <w:r w:rsidRPr="00054714">
        <w:rPr>
          <w:b w:val="0"/>
          <w:szCs w:val="24"/>
        </w:rPr>
        <w:t xml:space="preserve">) и Справка о наличии у Участника филиалов/представительств, персональных менеджеров и Центров урегулирования убытков в городах расположения филиалов ПАО «МРСК Центра» (подраздел </w:t>
      </w:r>
      <w:r w:rsidRPr="00054714">
        <w:rPr>
          <w:szCs w:val="24"/>
        </w:rPr>
        <w:fldChar w:fldCharType="begin"/>
      </w:r>
      <w:r w:rsidRPr="00054714">
        <w:rPr>
          <w:szCs w:val="24"/>
        </w:rPr>
        <w:instrText xml:space="preserve"> REF _Ref440361439 \r \h  \* MERGEFORMAT </w:instrText>
      </w:r>
      <w:r w:rsidRPr="00054714">
        <w:rPr>
          <w:szCs w:val="24"/>
        </w:rPr>
      </w:r>
      <w:r w:rsidRPr="00054714">
        <w:rPr>
          <w:szCs w:val="24"/>
        </w:rPr>
        <w:fldChar w:fldCharType="separate"/>
      </w:r>
      <w:r w:rsidR="000F17BB">
        <w:rPr>
          <w:b w:val="0"/>
          <w:bCs w:val="0"/>
          <w:szCs w:val="24"/>
        </w:rPr>
        <w:t>Ошибка!</w:t>
      </w:r>
      <w:proofErr w:type="gramEnd"/>
      <w:r w:rsidR="000F17BB">
        <w:rPr>
          <w:b w:val="0"/>
          <w:bCs w:val="0"/>
          <w:szCs w:val="24"/>
        </w:rPr>
        <w:t xml:space="preserve"> </w:t>
      </w:r>
      <w:proofErr w:type="gramStart"/>
      <w:r w:rsidR="000F17BB">
        <w:rPr>
          <w:b w:val="0"/>
          <w:bCs w:val="0"/>
          <w:szCs w:val="24"/>
        </w:rPr>
        <w:t>Источник ссылки не найден.</w:t>
      </w:r>
      <w:r w:rsidRPr="00054714">
        <w:rPr>
          <w:szCs w:val="24"/>
        </w:rPr>
        <w:fldChar w:fldCharType="end"/>
      </w:r>
      <w:r w:rsidRPr="00054714">
        <w:rPr>
          <w:b w:val="0"/>
          <w:szCs w:val="24"/>
        </w:rPr>
        <w:t>) должны быть подготовлены отдельно по каждому из лотов с указанием номера и названия лота.</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r w:rsidRPr="00054714">
        <w:rPr>
          <w:b w:val="0"/>
          <w:szCs w:val="24"/>
        </w:rPr>
        <w:t xml:space="preserve"> </w:t>
      </w:r>
      <w:r w:rsidR="00AE556B" w:rsidRPr="00054714">
        <w:rPr>
          <w:b w:val="0"/>
          <w:szCs w:val="24"/>
        </w:rPr>
        <w:t xml:space="preserve"> </w:t>
      </w:r>
      <w:proofErr w:type="gramEnd"/>
    </w:p>
    <w:p w14:paraId="1DD92284" w14:textId="64B41BAB" w:rsidR="002D4BC6" w:rsidRPr="00054714" w:rsidRDefault="002D4BC6" w:rsidP="007A26E8">
      <w:pPr>
        <w:pStyle w:val="3"/>
        <w:ind w:left="0" w:firstLine="709"/>
        <w:jc w:val="both"/>
        <w:rPr>
          <w:b w:val="0"/>
          <w:szCs w:val="24"/>
        </w:rPr>
      </w:pPr>
      <w:bookmarkStart w:id="135" w:name="_Toc440361309"/>
      <w:bookmarkStart w:id="136" w:name="_Toc440376064"/>
      <w:bookmarkStart w:id="137" w:name="_Toc440376191"/>
      <w:bookmarkStart w:id="138" w:name="_Toc440382456"/>
      <w:bookmarkStart w:id="139" w:name="_Toc440447126"/>
      <w:bookmarkStart w:id="140" w:name="_Toc440632286"/>
      <w:bookmarkStart w:id="141" w:name="_Toc440875059"/>
      <w:bookmarkStart w:id="142" w:name="_Toc441131046"/>
      <w:bookmarkStart w:id="143" w:name="_Toc465774567"/>
      <w:bookmarkStart w:id="144" w:name="_Toc465848796"/>
      <w:bookmarkStart w:id="145" w:name="_Toc468875298"/>
      <w:bookmarkStart w:id="146" w:name="_Toc469488342"/>
      <w:bookmarkStart w:id="147" w:name="_Toc471894863"/>
      <w:bookmarkStart w:id="148" w:name="_Toc496003432"/>
      <w:bookmarkStart w:id="149" w:name="_Toc496010909"/>
      <w:bookmarkStart w:id="150" w:name="_Toc525140351"/>
      <w:bookmarkStart w:id="151" w:name="_Toc525306367"/>
      <w:bookmarkStart w:id="152" w:name="_Toc525738307"/>
      <w:bookmarkStart w:id="153" w:name="_Toc527983554"/>
      <w:bookmarkStart w:id="154" w:name="_Toc531620713"/>
      <w:bookmarkStart w:id="155" w:name="_Toc531620971"/>
      <w:r w:rsidRPr="00054714">
        <w:rPr>
          <w:b w:val="0"/>
          <w:szCs w:val="24"/>
        </w:rPr>
        <w:t xml:space="preserve">Обеспечение исполнения обязательств Участника в соответствии с подразделом </w:t>
      </w:r>
      <w:r w:rsidR="00A76369" w:rsidRPr="00054714">
        <w:rPr>
          <w:b w:val="0"/>
          <w:szCs w:val="24"/>
        </w:rPr>
        <w:fldChar w:fldCharType="begin"/>
      </w:r>
      <w:r w:rsidRPr="00054714">
        <w:rPr>
          <w:b w:val="0"/>
          <w:szCs w:val="24"/>
        </w:rPr>
        <w:instrText xml:space="preserve"> REF _Ref440285128 \r \h </w:instrText>
      </w:r>
      <w:r w:rsidR="00CD42FC" w:rsidRPr="00054714">
        <w:rPr>
          <w:b w:val="0"/>
          <w:szCs w:val="24"/>
        </w:rPr>
        <w:instrText xml:space="preserve"> \* MERGEFORMAT </w:instrText>
      </w:r>
      <w:r w:rsidR="00A76369" w:rsidRPr="00054714">
        <w:rPr>
          <w:b w:val="0"/>
          <w:szCs w:val="24"/>
        </w:rPr>
      </w:r>
      <w:r w:rsidR="00A76369" w:rsidRPr="00054714">
        <w:rPr>
          <w:b w:val="0"/>
          <w:szCs w:val="24"/>
        </w:rPr>
        <w:fldChar w:fldCharType="separate"/>
      </w:r>
      <w:r w:rsidR="000F17BB">
        <w:rPr>
          <w:b w:val="0"/>
          <w:szCs w:val="24"/>
        </w:rPr>
        <w:t>3.3.14</w:t>
      </w:r>
      <w:r w:rsidR="00A76369" w:rsidRPr="00054714">
        <w:rPr>
          <w:b w:val="0"/>
          <w:szCs w:val="24"/>
        </w:rPr>
        <w:fldChar w:fldCharType="end"/>
      </w:r>
      <w:r w:rsidRPr="00054714">
        <w:rPr>
          <w:b w:val="0"/>
          <w:szCs w:val="24"/>
        </w:rPr>
        <w:t xml:space="preserve"> оформляется на сумму, равную суммарной стоимости предлагаемо</w:t>
      </w:r>
      <w:r w:rsidR="001702EE" w:rsidRPr="00054714">
        <w:rPr>
          <w:b w:val="0"/>
          <w:szCs w:val="24"/>
        </w:rPr>
        <w:t>го</w:t>
      </w:r>
      <w:r w:rsidRPr="00054714">
        <w:rPr>
          <w:b w:val="0"/>
          <w:szCs w:val="24"/>
        </w:rPr>
        <w:t xml:space="preserve"> </w:t>
      </w:r>
      <w:r w:rsidR="001702EE" w:rsidRPr="00054714">
        <w:rPr>
          <w:b w:val="0"/>
          <w:szCs w:val="24"/>
        </w:rPr>
        <w:t>объема услуг</w:t>
      </w:r>
      <w:r w:rsidRPr="00054714">
        <w:rPr>
          <w:b w:val="0"/>
          <w:szCs w:val="24"/>
        </w:rPr>
        <w:t xml:space="preserve">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414AB1" w:rsidRPr="00054714">
        <w:rPr>
          <w:b w:val="0"/>
          <w:szCs w:val="24"/>
        </w:rPr>
        <w:t>ь</w:t>
      </w:r>
      <w:r w:rsidRPr="00054714">
        <w:rPr>
          <w:b w:val="0"/>
          <w:szCs w:val="24"/>
        </w:rPr>
        <w:t xml:space="preserve">ся только по тем лотам, на которые Участник </w:t>
      </w:r>
      <w:proofErr w:type="gramStart"/>
      <w:r w:rsidRPr="00054714">
        <w:rPr>
          <w:b w:val="0"/>
          <w:szCs w:val="24"/>
        </w:rPr>
        <w:t>подал Заявку и по которым он был</w:t>
      </w:r>
      <w:proofErr w:type="gramEnd"/>
      <w:r w:rsidRPr="00054714">
        <w:rPr>
          <w:b w:val="0"/>
          <w:szCs w:val="24"/>
        </w:rPr>
        <w:t xml:space="preserve"> признан Победителем запроса предложений.</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14:paraId="2E0DE28B" w14:textId="5D430DFC" w:rsidR="002D4BC6" w:rsidRPr="00054714" w:rsidRDefault="002D4BC6" w:rsidP="007A26E8">
      <w:pPr>
        <w:pStyle w:val="3"/>
        <w:ind w:left="0" w:firstLine="709"/>
        <w:jc w:val="both"/>
        <w:rPr>
          <w:b w:val="0"/>
          <w:szCs w:val="24"/>
        </w:rPr>
      </w:pPr>
      <w:bookmarkStart w:id="156" w:name="_Toc440361310"/>
      <w:bookmarkStart w:id="157" w:name="_Toc440376065"/>
      <w:bookmarkStart w:id="158" w:name="_Toc440376192"/>
      <w:bookmarkStart w:id="159" w:name="_Toc440382457"/>
      <w:bookmarkStart w:id="160" w:name="_Toc440447127"/>
      <w:bookmarkStart w:id="161" w:name="_Toc440632287"/>
      <w:bookmarkStart w:id="162" w:name="_Toc440875060"/>
      <w:bookmarkStart w:id="163" w:name="_Toc441131047"/>
      <w:bookmarkStart w:id="164" w:name="_Toc465774568"/>
      <w:bookmarkStart w:id="165" w:name="_Toc465848797"/>
      <w:bookmarkStart w:id="166" w:name="_Toc468875299"/>
      <w:bookmarkStart w:id="167" w:name="_Toc469488343"/>
      <w:bookmarkStart w:id="168" w:name="_Toc471894864"/>
      <w:bookmarkStart w:id="169" w:name="_Toc496003433"/>
      <w:bookmarkStart w:id="170" w:name="_Toc496010910"/>
      <w:bookmarkStart w:id="171" w:name="_Toc525140352"/>
      <w:bookmarkStart w:id="172" w:name="_Toc525306368"/>
      <w:bookmarkStart w:id="173" w:name="_Toc525738308"/>
      <w:bookmarkStart w:id="174" w:name="_Toc527983555"/>
      <w:bookmarkStart w:id="175" w:name="_Toc531620714"/>
      <w:bookmarkStart w:id="176" w:name="_Toc531620972"/>
      <w:r w:rsidRPr="00054714">
        <w:rPr>
          <w:b w:val="0"/>
          <w:szCs w:val="24"/>
        </w:rPr>
        <w:t>Оценка заявок (подраздел</w:t>
      </w:r>
      <w:r w:rsidR="00043F1B" w:rsidRPr="00054714">
        <w:rPr>
          <w:b w:val="0"/>
          <w:szCs w:val="24"/>
        </w:rPr>
        <w:t xml:space="preserve"> </w:t>
      </w:r>
      <w:r w:rsidR="00A76369" w:rsidRPr="00054714">
        <w:rPr>
          <w:b w:val="0"/>
          <w:szCs w:val="24"/>
        </w:rPr>
        <w:fldChar w:fldCharType="begin"/>
      </w:r>
      <w:r w:rsidR="00043F1B" w:rsidRPr="00054714">
        <w:rPr>
          <w:b w:val="0"/>
          <w:szCs w:val="24"/>
        </w:rPr>
        <w:instrText xml:space="preserve"> REF _Ref468201145 \r \h </w:instrText>
      </w:r>
      <w:r w:rsidR="00CD42FC" w:rsidRPr="00054714">
        <w:rPr>
          <w:b w:val="0"/>
          <w:szCs w:val="24"/>
        </w:rPr>
        <w:instrText xml:space="preserve"> \* MERGEFORMAT </w:instrText>
      </w:r>
      <w:r w:rsidR="00A76369" w:rsidRPr="00054714">
        <w:rPr>
          <w:b w:val="0"/>
          <w:szCs w:val="24"/>
        </w:rPr>
      </w:r>
      <w:r w:rsidR="00A76369" w:rsidRPr="00054714">
        <w:rPr>
          <w:b w:val="0"/>
          <w:szCs w:val="24"/>
        </w:rPr>
        <w:fldChar w:fldCharType="separate"/>
      </w:r>
      <w:r w:rsidR="000F17BB">
        <w:rPr>
          <w:b w:val="0"/>
          <w:szCs w:val="24"/>
        </w:rPr>
        <w:t>3.6</w:t>
      </w:r>
      <w:r w:rsidR="00A76369" w:rsidRPr="00054714">
        <w:rPr>
          <w:b w:val="0"/>
          <w:szCs w:val="24"/>
        </w:rPr>
        <w:fldChar w:fldCharType="end"/>
      </w:r>
      <w:r w:rsidRPr="00054714">
        <w:rPr>
          <w:b w:val="0"/>
          <w:szCs w:val="24"/>
        </w:rPr>
        <w:t xml:space="preserve">) и подведение итогов запроса предложений (подраздел </w:t>
      </w:r>
      <w:r w:rsidR="00A76369" w:rsidRPr="00054714">
        <w:rPr>
          <w:b w:val="0"/>
          <w:szCs w:val="24"/>
        </w:rPr>
        <w:fldChar w:fldCharType="begin"/>
      </w:r>
      <w:r w:rsidRPr="00054714">
        <w:rPr>
          <w:b w:val="0"/>
          <w:szCs w:val="24"/>
        </w:rPr>
        <w:instrText xml:space="preserve"> REF _Ref303681924 \r \h </w:instrText>
      </w:r>
      <w:r w:rsidR="00CD42FC" w:rsidRPr="00054714">
        <w:rPr>
          <w:b w:val="0"/>
          <w:szCs w:val="24"/>
        </w:rPr>
        <w:instrText xml:space="preserve"> \* MERGEFORMAT </w:instrText>
      </w:r>
      <w:r w:rsidR="00A76369" w:rsidRPr="00054714">
        <w:rPr>
          <w:b w:val="0"/>
          <w:szCs w:val="24"/>
        </w:rPr>
      </w:r>
      <w:r w:rsidR="00A76369" w:rsidRPr="00054714">
        <w:rPr>
          <w:b w:val="0"/>
          <w:szCs w:val="24"/>
        </w:rPr>
        <w:fldChar w:fldCharType="separate"/>
      </w:r>
      <w:r w:rsidR="000F17BB">
        <w:rPr>
          <w:b w:val="0"/>
          <w:szCs w:val="24"/>
        </w:rPr>
        <w:t>3.8</w:t>
      </w:r>
      <w:r w:rsidR="00A76369" w:rsidRPr="00054714">
        <w:rPr>
          <w:b w:val="0"/>
          <w:szCs w:val="24"/>
        </w:rPr>
        <w:fldChar w:fldCharType="end"/>
      </w:r>
      <w:r w:rsidRPr="00054714">
        <w:rPr>
          <w:b w:val="0"/>
          <w:szCs w:val="24"/>
        </w:rPr>
        <w:t>) будет осуществляться раздельно и независимо по каждому из лотов. По каждому из лотов будет определен один Победитель запроса предложений.</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14:paraId="65B8B800" w14:textId="77777777" w:rsidR="00E420A2" w:rsidRPr="00054714" w:rsidRDefault="00E420A2" w:rsidP="007A26E8">
      <w:pPr>
        <w:pStyle w:val="3"/>
        <w:ind w:left="0" w:firstLine="709"/>
        <w:jc w:val="both"/>
        <w:rPr>
          <w:b w:val="0"/>
          <w:szCs w:val="24"/>
        </w:rPr>
        <w:sectPr w:rsidR="00E420A2" w:rsidRPr="00054714" w:rsidSect="002B0606">
          <w:headerReference w:type="even" r:id="rId25"/>
          <w:headerReference w:type="default" r:id="rId26"/>
          <w:footerReference w:type="even" r:id="rId27"/>
          <w:headerReference w:type="first" r:id="rId28"/>
          <w:footerReference w:type="first" r:id="rId29"/>
          <w:pgSz w:w="11907" w:h="16840" w:code="9"/>
          <w:pgMar w:top="1440" w:right="851" w:bottom="776" w:left="1609" w:header="720" w:footer="455" w:gutter="0"/>
          <w:cols w:space="720"/>
          <w:docGrid w:linePitch="360"/>
        </w:sectPr>
      </w:pPr>
    </w:p>
    <w:p w14:paraId="7A77B91B" w14:textId="77777777" w:rsidR="00717F60" w:rsidRPr="00054714" w:rsidRDefault="00717F60" w:rsidP="007A26E8">
      <w:pPr>
        <w:pStyle w:val="1"/>
        <w:tabs>
          <w:tab w:val="left" w:pos="426"/>
        </w:tabs>
        <w:spacing w:before="0" w:after="0" w:line="264" w:lineRule="auto"/>
        <w:ind w:left="0" w:hanging="11"/>
        <w:jc w:val="center"/>
        <w:rPr>
          <w:szCs w:val="24"/>
        </w:rPr>
      </w:pPr>
      <w:bookmarkStart w:id="177" w:name="_Проект_договора"/>
      <w:bookmarkStart w:id="178" w:name="_Ref305973574"/>
      <w:bookmarkStart w:id="179" w:name="_Ref440272931"/>
      <w:bookmarkStart w:id="180" w:name="_Ref440274025"/>
      <w:bookmarkStart w:id="181" w:name="_Ref440292752"/>
      <w:bookmarkStart w:id="182" w:name="_Toc531620973"/>
      <w:bookmarkEnd w:id="51"/>
      <w:bookmarkEnd w:id="177"/>
      <w:r w:rsidRPr="00054714">
        <w:rPr>
          <w:szCs w:val="24"/>
        </w:rPr>
        <w:lastRenderedPageBreak/>
        <w:t xml:space="preserve">Проект </w:t>
      </w:r>
      <w:r w:rsidR="00123C70" w:rsidRPr="00054714">
        <w:rPr>
          <w:szCs w:val="24"/>
        </w:rPr>
        <w:t>Договор</w:t>
      </w:r>
      <w:r w:rsidRPr="00054714">
        <w:rPr>
          <w:szCs w:val="24"/>
        </w:rPr>
        <w:t>а</w:t>
      </w:r>
      <w:bookmarkEnd w:id="178"/>
      <w:r w:rsidR="00953802" w:rsidRPr="00054714">
        <w:rPr>
          <w:szCs w:val="24"/>
        </w:rPr>
        <w:t xml:space="preserve">. </w:t>
      </w:r>
      <w:r w:rsidR="00953802" w:rsidRPr="00054714">
        <w:rPr>
          <w:bCs w:val="0"/>
          <w:szCs w:val="24"/>
        </w:rPr>
        <w:t>Антикоррупционная оговорка, включаемая в проект договора</w:t>
      </w:r>
      <w:bookmarkEnd w:id="179"/>
      <w:bookmarkEnd w:id="180"/>
      <w:bookmarkEnd w:id="181"/>
      <w:bookmarkEnd w:id="182"/>
    </w:p>
    <w:p w14:paraId="5E052A3B" w14:textId="77777777" w:rsidR="00953802" w:rsidRPr="00054714" w:rsidRDefault="00216641" w:rsidP="007A26E8">
      <w:pPr>
        <w:pStyle w:val="2"/>
        <w:tabs>
          <w:tab w:val="clear" w:pos="1700"/>
          <w:tab w:val="left" w:pos="567"/>
        </w:tabs>
        <w:spacing w:line="264" w:lineRule="auto"/>
      </w:pPr>
      <w:bookmarkStart w:id="183" w:name="_Toc531620974"/>
      <w:r w:rsidRPr="00054714">
        <w:t>Проект договора</w:t>
      </w:r>
      <w:bookmarkEnd w:id="183"/>
    </w:p>
    <w:p w14:paraId="27B70C04" w14:textId="104AB568" w:rsidR="00481892" w:rsidRPr="00054714" w:rsidRDefault="00375157" w:rsidP="00481892">
      <w:pPr>
        <w:pStyle w:val="3"/>
        <w:ind w:left="0" w:firstLine="709"/>
        <w:jc w:val="both"/>
        <w:rPr>
          <w:b w:val="0"/>
        </w:rPr>
      </w:pPr>
      <w:bookmarkStart w:id="184" w:name="_Toc439238031"/>
      <w:bookmarkStart w:id="185" w:name="_Toc439238153"/>
      <w:bookmarkStart w:id="186" w:name="_Toc439252705"/>
      <w:bookmarkStart w:id="187" w:name="_Toc439323563"/>
      <w:bookmarkStart w:id="188" w:name="_Toc439323679"/>
      <w:bookmarkStart w:id="189" w:name="_Toc440361313"/>
      <w:bookmarkStart w:id="190" w:name="_Toc440376068"/>
      <w:bookmarkStart w:id="191" w:name="_Toc440376195"/>
      <w:bookmarkStart w:id="192" w:name="_Toc440382460"/>
      <w:bookmarkStart w:id="193" w:name="_Toc440447130"/>
      <w:bookmarkStart w:id="194" w:name="_Toc440632290"/>
      <w:bookmarkStart w:id="195" w:name="_Toc440875063"/>
      <w:bookmarkStart w:id="196" w:name="_Toc441131050"/>
      <w:bookmarkStart w:id="197" w:name="_Toc465774571"/>
      <w:bookmarkStart w:id="198" w:name="_Toc465848800"/>
      <w:bookmarkStart w:id="199" w:name="_Toc468875302"/>
      <w:bookmarkStart w:id="200" w:name="_Toc469488346"/>
      <w:bookmarkStart w:id="201" w:name="_Toc471894867"/>
      <w:bookmarkStart w:id="202" w:name="_Toc498590292"/>
      <w:bookmarkStart w:id="203" w:name="_Toc527983558"/>
      <w:bookmarkStart w:id="204" w:name="_Toc531620717"/>
      <w:bookmarkStart w:id="205" w:name="_Toc531620975"/>
      <w:bookmarkStart w:id="206" w:name="_Toc440875066"/>
      <w:r w:rsidRPr="00F945E3">
        <w:rPr>
          <w:b w:val="0"/>
          <w:szCs w:val="24"/>
        </w:rPr>
        <w:t xml:space="preserve">Договор (полис) обязательного страхования гражданской ответственности владельцев транспортных средств оформляется в соответствии с Федеральным законом от 25.04.2002 года № 40-ФЗ «Об обязательном страховании гражданской ответственности владельцев транспортных средств» по форме страхового </w:t>
      </w:r>
      <w:proofErr w:type="gramStart"/>
      <w:r w:rsidRPr="00F945E3">
        <w:rPr>
          <w:b w:val="0"/>
          <w:szCs w:val="24"/>
        </w:rPr>
        <w:t>полиса обязательного страхования гражданской ответственности владельцев транспортных средств</w:t>
      </w:r>
      <w:proofErr w:type="gramEnd"/>
      <w:r w:rsidR="00481892" w:rsidRPr="00054714">
        <w:rPr>
          <w:b w:val="0"/>
        </w:rPr>
        <w:t>.</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32DDF639" w14:textId="44993C75" w:rsidR="00481892" w:rsidRPr="00054714" w:rsidRDefault="00375157" w:rsidP="00481892">
      <w:pPr>
        <w:pStyle w:val="3"/>
        <w:ind w:left="0" w:firstLine="709"/>
        <w:jc w:val="both"/>
        <w:rPr>
          <w:b w:val="0"/>
        </w:rPr>
      </w:pPr>
      <w:bookmarkStart w:id="207" w:name="_Toc439238033"/>
      <w:bookmarkStart w:id="208" w:name="_Toc439238155"/>
      <w:bookmarkStart w:id="209" w:name="_Toc439252707"/>
      <w:bookmarkStart w:id="210" w:name="_Toc439323565"/>
      <w:bookmarkStart w:id="211" w:name="_Toc439323681"/>
      <w:bookmarkStart w:id="212" w:name="_Toc440361315"/>
      <w:bookmarkStart w:id="213" w:name="_Toc440376070"/>
      <w:bookmarkStart w:id="214" w:name="_Toc440376197"/>
      <w:bookmarkStart w:id="215" w:name="_Toc440382462"/>
      <w:bookmarkStart w:id="216" w:name="_Toc440447132"/>
      <w:bookmarkStart w:id="217" w:name="_Toc440632292"/>
      <w:bookmarkStart w:id="218" w:name="_Toc440875065"/>
      <w:bookmarkStart w:id="219" w:name="_Toc441131052"/>
      <w:bookmarkStart w:id="220" w:name="_Toc465774573"/>
      <w:bookmarkStart w:id="221" w:name="_Toc465848802"/>
      <w:bookmarkStart w:id="222" w:name="_Toc468875304"/>
      <w:bookmarkStart w:id="223" w:name="_Toc469488348"/>
      <w:bookmarkStart w:id="224" w:name="_Toc471894869"/>
      <w:bookmarkStart w:id="225" w:name="_Toc498590294"/>
      <w:bookmarkStart w:id="226" w:name="_Toc527983560"/>
      <w:bookmarkStart w:id="227" w:name="_Toc531620718"/>
      <w:bookmarkStart w:id="228" w:name="_Toc531620976"/>
      <w:r>
        <w:rPr>
          <w:b w:val="0"/>
          <w:szCs w:val="24"/>
        </w:rPr>
        <w:t xml:space="preserve">Генеральный договор ОСАГО </w:t>
      </w:r>
      <w:r w:rsidRPr="00F945E3">
        <w:rPr>
          <w:b w:val="0"/>
          <w:szCs w:val="24"/>
        </w:rPr>
        <w:t>заключа</w:t>
      </w:r>
      <w:r>
        <w:rPr>
          <w:b w:val="0"/>
          <w:szCs w:val="24"/>
        </w:rPr>
        <w:t>е</w:t>
      </w:r>
      <w:r w:rsidRPr="00F945E3">
        <w:rPr>
          <w:b w:val="0"/>
          <w:szCs w:val="24"/>
        </w:rPr>
        <w:t>тся по форме Приложени</w:t>
      </w:r>
      <w:r>
        <w:rPr>
          <w:b w:val="0"/>
          <w:szCs w:val="24"/>
        </w:rPr>
        <w:t>я</w:t>
      </w:r>
      <w:r w:rsidRPr="00F945E3">
        <w:rPr>
          <w:b w:val="0"/>
          <w:szCs w:val="24"/>
        </w:rPr>
        <w:t xml:space="preserve"> №2 к настоящей документации</w:t>
      </w:r>
      <w:r w:rsidR="00481892" w:rsidRPr="00054714">
        <w:rPr>
          <w:b w:val="0"/>
        </w:rPr>
        <w:t>.</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p>
    <w:p w14:paraId="2595F057" w14:textId="77777777" w:rsidR="00953802" w:rsidRPr="00054714" w:rsidRDefault="00953802" w:rsidP="007A26E8">
      <w:pPr>
        <w:pStyle w:val="2"/>
        <w:tabs>
          <w:tab w:val="clear" w:pos="1700"/>
          <w:tab w:val="left" w:pos="567"/>
        </w:tabs>
        <w:spacing w:line="264" w:lineRule="auto"/>
      </w:pPr>
      <w:bookmarkStart w:id="229" w:name="_Toc531620977"/>
      <w:r w:rsidRPr="00054714">
        <w:rPr>
          <w:bCs w:val="0"/>
        </w:rPr>
        <w:t>Антикоррупционная оговорка, включаемая в проект договора</w:t>
      </w:r>
      <w:bookmarkEnd w:id="206"/>
      <w:bookmarkEnd w:id="229"/>
    </w:p>
    <w:p w14:paraId="043204EA" w14:textId="707C685E" w:rsidR="00953802" w:rsidRPr="00054714" w:rsidRDefault="0094713A" w:rsidP="007A26E8">
      <w:pPr>
        <w:pStyle w:val="3"/>
        <w:ind w:left="0" w:firstLine="709"/>
        <w:jc w:val="both"/>
        <w:rPr>
          <w:b w:val="0"/>
          <w:szCs w:val="24"/>
        </w:rPr>
      </w:pPr>
      <w:bookmarkStart w:id="230" w:name="_Toc439238157"/>
      <w:bookmarkStart w:id="231" w:name="_Toc439252709"/>
      <w:bookmarkStart w:id="232" w:name="_Toc439323567"/>
      <w:bookmarkStart w:id="233" w:name="_Toc439323683"/>
      <w:bookmarkStart w:id="234" w:name="_Toc440361317"/>
      <w:bookmarkStart w:id="235" w:name="_Toc440376072"/>
      <w:bookmarkStart w:id="236" w:name="_Toc440376199"/>
      <w:bookmarkStart w:id="237" w:name="_Toc440382464"/>
      <w:bookmarkStart w:id="238" w:name="_Toc440447134"/>
      <w:bookmarkStart w:id="239" w:name="_Toc440632294"/>
      <w:bookmarkStart w:id="240" w:name="_Toc440875067"/>
      <w:bookmarkStart w:id="241" w:name="_Toc441131054"/>
      <w:bookmarkStart w:id="242" w:name="_Toc465774575"/>
      <w:bookmarkStart w:id="243" w:name="_Toc465848804"/>
      <w:bookmarkStart w:id="244" w:name="_Toc468875306"/>
      <w:bookmarkStart w:id="245" w:name="_Toc469488350"/>
      <w:bookmarkStart w:id="246" w:name="_Toc471894871"/>
      <w:bookmarkStart w:id="247" w:name="_Toc496003438"/>
      <w:bookmarkStart w:id="248" w:name="_Toc496010915"/>
      <w:bookmarkStart w:id="249" w:name="_Toc525140357"/>
      <w:bookmarkStart w:id="250" w:name="_Toc525306373"/>
      <w:bookmarkStart w:id="251" w:name="_Toc525738313"/>
      <w:bookmarkStart w:id="252" w:name="_Toc527983562"/>
      <w:bookmarkStart w:id="253" w:name="_Toc531620720"/>
      <w:bookmarkStart w:id="254" w:name="_Toc531620978"/>
      <w:r w:rsidRPr="00054714">
        <w:rPr>
          <w:b w:val="0"/>
          <w:szCs w:val="24"/>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A76369" w:rsidRPr="00054714">
        <w:rPr>
          <w:b w:val="0"/>
          <w:szCs w:val="24"/>
        </w:rPr>
        <w:fldChar w:fldCharType="begin"/>
      </w:r>
      <w:r w:rsidR="008D2928" w:rsidRPr="00054714">
        <w:rPr>
          <w:b w:val="0"/>
          <w:szCs w:val="24"/>
        </w:rPr>
        <w:instrText xml:space="preserve"> REF _Ref440270867 \r \h </w:instrText>
      </w:r>
      <w:r w:rsidR="00CD42FC" w:rsidRPr="00054714">
        <w:rPr>
          <w:b w:val="0"/>
          <w:szCs w:val="24"/>
        </w:rPr>
        <w:instrText xml:space="preserve"> \* MERGEFORMAT </w:instrText>
      </w:r>
      <w:r w:rsidR="00A76369" w:rsidRPr="00054714">
        <w:rPr>
          <w:b w:val="0"/>
          <w:szCs w:val="24"/>
        </w:rPr>
      </w:r>
      <w:r w:rsidR="00A76369" w:rsidRPr="00054714">
        <w:rPr>
          <w:b w:val="0"/>
          <w:szCs w:val="24"/>
        </w:rPr>
        <w:fldChar w:fldCharType="separate"/>
      </w:r>
      <w:r w:rsidR="000F17BB">
        <w:rPr>
          <w:b w:val="0"/>
          <w:szCs w:val="24"/>
        </w:rPr>
        <w:t>2.2.3</w:t>
      </w:r>
      <w:r w:rsidR="00A76369" w:rsidRPr="00054714">
        <w:rPr>
          <w:b w:val="0"/>
          <w:szCs w:val="24"/>
        </w:rPr>
        <w:fldChar w:fldCharType="end"/>
      </w:r>
      <w:r w:rsidRPr="00054714">
        <w:rPr>
          <w:b w:val="0"/>
          <w:szCs w:val="24"/>
        </w:rPr>
        <w:t>).</w:t>
      </w:r>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14:paraId="0DF3272E" w14:textId="77777777" w:rsidR="0094713A" w:rsidRPr="00054714" w:rsidRDefault="0094713A" w:rsidP="007A26E8">
      <w:pPr>
        <w:pStyle w:val="3"/>
        <w:ind w:left="0" w:firstLine="709"/>
        <w:jc w:val="both"/>
        <w:rPr>
          <w:b w:val="0"/>
          <w:szCs w:val="24"/>
        </w:rPr>
      </w:pPr>
      <w:bookmarkStart w:id="255" w:name="_Toc439238158"/>
      <w:bookmarkStart w:id="256" w:name="_Toc439252710"/>
      <w:bookmarkStart w:id="257" w:name="_Toc439323568"/>
      <w:bookmarkStart w:id="258" w:name="_Toc439323684"/>
      <w:bookmarkStart w:id="259" w:name="_Toc440361318"/>
      <w:bookmarkStart w:id="260" w:name="_Toc440376073"/>
      <w:bookmarkStart w:id="261" w:name="_Toc440376200"/>
      <w:bookmarkStart w:id="262" w:name="_Toc440382465"/>
      <w:bookmarkStart w:id="263" w:name="_Toc440447135"/>
      <w:bookmarkStart w:id="264" w:name="_Toc440632295"/>
      <w:bookmarkStart w:id="265" w:name="_Toc440875068"/>
      <w:bookmarkStart w:id="266" w:name="_Toc441131055"/>
      <w:bookmarkStart w:id="267" w:name="_Toc465774576"/>
      <w:bookmarkStart w:id="268" w:name="_Toc465848805"/>
      <w:bookmarkStart w:id="269" w:name="_Toc468875307"/>
      <w:bookmarkStart w:id="270" w:name="_Toc469488351"/>
      <w:bookmarkStart w:id="271" w:name="_Toc471894872"/>
      <w:bookmarkStart w:id="272" w:name="_Toc496003439"/>
      <w:bookmarkStart w:id="273" w:name="_Toc496010916"/>
      <w:bookmarkStart w:id="274" w:name="_Toc525140358"/>
      <w:bookmarkStart w:id="275" w:name="_Toc525306374"/>
      <w:bookmarkStart w:id="276" w:name="_Toc525738314"/>
      <w:bookmarkStart w:id="277" w:name="_Toc527983563"/>
      <w:bookmarkStart w:id="278" w:name="_Toc531620721"/>
      <w:bookmarkStart w:id="279" w:name="_Toc531620979"/>
      <w:r w:rsidRPr="00054714">
        <w:rPr>
          <w:b w:val="0"/>
          <w:szCs w:val="24"/>
        </w:rPr>
        <w:t>Отказ Участника, чья Заявка признана лучшей, от подписания Договора с в</w:t>
      </w:r>
      <w:r w:rsidR="006238AF" w:rsidRPr="00054714">
        <w:rPr>
          <w:b w:val="0"/>
          <w:szCs w:val="24"/>
        </w:rPr>
        <w:t>к</w:t>
      </w:r>
      <w:r w:rsidRPr="00054714">
        <w:rPr>
          <w:b w:val="0"/>
          <w:szCs w:val="24"/>
        </w:rPr>
        <w:t xml:space="preserve">люченной в текст Антикоррупционной оговоркой, приведет к </w:t>
      </w:r>
      <w:r w:rsidR="006238AF" w:rsidRPr="00054714">
        <w:rPr>
          <w:b w:val="0"/>
          <w:szCs w:val="24"/>
        </w:rPr>
        <w:t>утере данным Участником статуса Победителя</w:t>
      </w:r>
      <w:r w:rsidRPr="00054714">
        <w:rPr>
          <w:b w:val="0"/>
          <w:szCs w:val="24"/>
        </w:rPr>
        <w:t>.</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p>
    <w:p w14:paraId="4432BC98" w14:textId="77777777" w:rsidR="0094713A" w:rsidRPr="00054714" w:rsidRDefault="0094713A" w:rsidP="007A26E8">
      <w:pPr>
        <w:pStyle w:val="3"/>
        <w:ind w:left="0" w:firstLine="709"/>
        <w:jc w:val="both"/>
        <w:rPr>
          <w:b w:val="0"/>
          <w:szCs w:val="24"/>
        </w:rPr>
      </w:pPr>
      <w:bookmarkStart w:id="280" w:name="_Toc439238159"/>
      <w:bookmarkStart w:id="281" w:name="_Toc439252711"/>
      <w:bookmarkStart w:id="282" w:name="_Toc439323569"/>
      <w:bookmarkStart w:id="283" w:name="_Toc439323685"/>
      <w:bookmarkStart w:id="284" w:name="_Ref440270867"/>
      <w:bookmarkStart w:id="285" w:name="_Toc440361319"/>
      <w:bookmarkStart w:id="286" w:name="_Toc440376074"/>
      <w:bookmarkStart w:id="287" w:name="_Toc440376201"/>
      <w:bookmarkStart w:id="288" w:name="_Toc440382466"/>
      <w:bookmarkStart w:id="289" w:name="_Toc440447136"/>
      <w:bookmarkStart w:id="290" w:name="_Toc440632296"/>
      <w:bookmarkStart w:id="291" w:name="_Toc440875069"/>
      <w:bookmarkStart w:id="292" w:name="_Toc441131056"/>
      <w:bookmarkStart w:id="293" w:name="_Toc465774577"/>
      <w:bookmarkStart w:id="294" w:name="_Toc465848806"/>
      <w:bookmarkStart w:id="295" w:name="_Toc468875308"/>
      <w:bookmarkStart w:id="296" w:name="_Toc469488352"/>
      <w:bookmarkStart w:id="297" w:name="_Toc471894873"/>
      <w:bookmarkStart w:id="298" w:name="_Toc496003440"/>
      <w:bookmarkStart w:id="299" w:name="_Toc496010917"/>
      <w:bookmarkStart w:id="300" w:name="_Toc525140359"/>
      <w:bookmarkStart w:id="301" w:name="_Toc525306375"/>
      <w:bookmarkStart w:id="302" w:name="_Toc525738315"/>
      <w:bookmarkStart w:id="303" w:name="_Toc527983564"/>
      <w:bookmarkStart w:id="304" w:name="_Toc531620722"/>
      <w:bookmarkStart w:id="305" w:name="_Toc531620980"/>
      <w:r w:rsidRPr="00054714">
        <w:rPr>
          <w:b w:val="0"/>
          <w:szCs w:val="24"/>
        </w:rPr>
        <w:t>Текст Антикоррупционной оговорки:</w:t>
      </w:r>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p>
    <w:p w14:paraId="6979E57D" w14:textId="77777777" w:rsidR="00953802" w:rsidRPr="00054714" w:rsidRDefault="00953802" w:rsidP="007A26E8">
      <w:pPr>
        <w:spacing w:line="240" w:lineRule="auto"/>
        <w:jc w:val="center"/>
        <w:rPr>
          <w:b/>
          <w:i/>
          <w:sz w:val="24"/>
          <w:szCs w:val="24"/>
        </w:rPr>
      </w:pPr>
    </w:p>
    <w:p w14:paraId="1ED8FC93" w14:textId="77777777" w:rsidR="00F72E1E" w:rsidRPr="00054714" w:rsidRDefault="00F72E1E" w:rsidP="00F72E1E">
      <w:pPr>
        <w:spacing w:line="240" w:lineRule="auto"/>
        <w:jc w:val="center"/>
        <w:rPr>
          <w:b/>
          <w:bCs w:val="0"/>
          <w:i/>
          <w:sz w:val="24"/>
          <w:szCs w:val="24"/>
        </w:rPr>
      </w:pPr>
      <w:r w:rsidRPr="00054714">
        <w:rPr>
          <w:b/>
          <w:i/>
          <w:sz w:val="24"/>
          <w:szCs w:val="24"/>
        </w:rPr>
        <w:t>АНТИКОРРУПЦИОННАЯ ОГОВОРКА</w:t>
      </w:r>
    </w:p>
    <w:p w14:paraId="055E5FC2" w14:textId="77777777" w:rsidR="00F72E1E" w:rsidRPr="00054714" w:rsidRDefault="00F72E1E" w:rsidP="00F72E1E">
      <w:pPr>
        <w:snapToGrid w:val="0"/>
        <w:spacing w:line="240" w:lineRule="auto"/>
        <w:ind w:firstLine="709"/>
        <w:rPr>
          <w:sz w:val="24"/>
          <w:szCs w:val="24"/>
        </w:rPr>
      </w:pPr>
      <w:r w:rsidRPr="00054714">
        <w:rPr>
          <w:sz w:val="24"/>
          <w:szCs w:val="24"/>
        </w:rPr>
        <w:t>1. </w:t>
      </w:r>
      <w:proofErr w:type="gramStart"/>
      <w:r w:rsidRPr="00054714">
        <w:rPr>
          <w:sz w:val="24"/>
          <w:szCs w:val="24"/>
        </w:rPr>
        <w:t>Контрагенту* известно о том, что ПАО «МРСК Центра» и ПАО «МРСК Центра и Приволжья»** реализуют требования статьи 13.3 Федерального закона от 25.12.2008 № 273-ФЗ «О противодействии коррупции», принимают меры по предупреждению коррупции, присоединились к Антикоррупционной хартии российского бизнеса (свидетельство от 23.09.2014 № 496 и от 08.04.2015 №0202), включены в Реестр надежных партнеров, ведут Антикоррупционную политику и развивают не допускающую коррупционных проявлений культуру</w:t>
      </w:r>
      <w:proofErr w:type="gramEnd"/>
      <w:r w:rsidRPr="00054714">
        <w:rPr>
          <w:sz w:val="24"/>
          <w:szCs w:val="24"/>
        </w:rPr>
        <w:t xml:space="preserve">, поддерживают деловые отношения с контрагентами, которые </w:t>
      </w:r>
      <w:proofErr w:type="gramStart"/>
      <w:r w:rsidRPr="00054714">
        <w:rPr>
          <w:sz w:val="24"/>
          <w:szCs w:val="24"/>
        </w:rPr>
        <w:t>гарантируют добросовестность своих партнеров и поддерживают</w:t>
      </w:r>
      <w:proofErr w:type="gramEnd"/>
      <w:r w:rsidRPr="00054714">
        <w:rPr>
          <w:sz w:val="24"/>
          <w:szCs w:val="24"/>
        </w:rPr>
        <w:t xml:space="preserve"> антикоррупционные стандарты ведения бизнеса.</w:t>
      </w:r>
    </w:p>
    <w:p w14:paraId="108C4C7A" w14:textId="77777777" w:rsidR="00F72E1E" w:rsidRPr="00054714" w:rsidRDefault="00F72E1E" w:rsidP="00F72E1E">
      <w:pPr>
        <w:snapToGrid w:val="0"/>
        <w:spacing w:line="240" w:lineRule="auto"/>
        <w:ind w:firstLine="709"/>
        <w:rPr>
          <w:sz w:val="24"/>
          <w:szCs w:val="24"/>
        </w:rPr>
      </w:pPr>
      <w:r w:rsidRPr="00054714">
        <w:rPr>
          <w:sz w:val="24"/>
          <w:szCs w:val="24"/>
        </w:rPr>
        <w:t>2. </w:t>
      </w:r>
      <w:proofErr w:type="gramStart"/>
      <w:r w:rsidRPr="00054714">
        <w:rPr>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ПАО «</w:t>
      </w:r>
      <w:proofErr w:type="spellStart"/>
      <w:r w:rsidRPr="00054714">
        <w:rPr>
          <w:sz w:val="24"/>
          <w:szCs w:val="24"/>
        </w:rPr>
        <w:t>Россети</w:t>
      </w:r>
      <w:proofErr w:type="spellEnd"/>
      <w:r w:rsidRPr="00054714">
        <w:rPr>
          <w:sz w:val="24"/>
          <w:szCs w:val="24"/>
        </w:rPr>
        <w:t>», ПАО «МРСК Центра» и ПАО «МРСК Центра и Приволжья» (представлены в разделе «Антикоррупционная политика» на официальных сайтах:</w:t>
      </w:r>
      <w:proofErr w:type="gramEnd"/>
      <w:r w:rsidRPr="00054714">
        <w:rPr>
          <w:sz w:val="24"/>
          <w:szCs w:val="24"/>
        </w:rPr>
        <w:t xml:space="preserve"> </w:t>
      </w:r>
      <w:proofErr w:type="gramStart"/>
      <w:r w:rsidRPr="00054714">
        <w:rPr>
          <w:sz w:val="24"/>
          <w:szCs w:val="24"/>
        </w:rPr>
        <w:t>ПАО «</w:t>
      </w:r>
      <w:proofErr w:type="spellStart"/>
      <w:r w:rsidRPr="00054714">
        <w:rPr>
          <w:sz w:val="24"/>
          <w:szCs w:val="24"/>
        </w:rPr>
        <w:t>Россети</w:t>
      </w:r>
      <w:proofErr w:type="spellEnd"/>
      <w:r w:rsidRPr="00054714">
        <w:rPr>
          <w:sz w:val="24"/>
          <w:szCs w:val="24"/>
        </w:rPr>
        <w:t xml:space="preserve">» по адресу - </w:t>
      </w:r>
      <w:hyperlink r:id="rId30" w:history="1">
        <w:r w:rsidRPr="00054714">
          <w:rPr>
            <w:rStyle w:val="a7"/>
            <w:sz w:val="24"/>
            <w:szCs w:val="24"/>
          </w:rPr>
          <w:t>http://www.rosseti.ru/about/anticorruptionpolicy/policy/index.php</w:t>
        </w:r>
      </w:hyperlink>
      <w:r w:rsidRPr="00054714">
        <w:rPr>
          <w:sz w:val="24"/>
          <w:szCs w:val="24"/>
        </w:rPr>
        <w:t>, ПАО «МРСК Центра» по адресу -</w:t>
      </w:r>
      <w:r w:rsidRPr="00054714">
        <w:rPr>
          <w:rFonts w:eastAsia="Calibri"/>
          <w:sz w:val="24"/>
          <w:szCs w:val="24"/>
        </w:rPr>
        <w:t xml:space="preserve"> </w:t>
      </w:r>
      <w:hyperlink r:id="rId31" w:history="1">
        <w:r w:rsidRPr="00054714">
          <w:rPr>
            <w:rStyle w:val="a7"/>
            <w:rFonts w:eastAsia="Calibri"/>
            <w:sz w:val="24"/>
            <w:szCs w:val="24"/>
          </w:rPr>
          <w:t>http://www.mrsk-1.ru/information/documents/internal/</w:t>
        </w:r>
      </w:hyperlink>
      <w:r w:rsidRPr="00054714">
        <w:rPr>
          <w:rFonts w:eastAsia="Calibri"/>
          <w:sz w:val="24"/>
          <w:szCs w:val="24"/>
          <w:u w:val="single"/>
        </w:rPr>
        <w:t xml:space="preserve">, </w:t>
      </w:r>
      <w:r w:rsidRPr="00054714">
        <w:rPr>
          <w:sz w:val="24"/>
          <w:szCs w:val="24"/>
        </w:rPr>
        <w:t xml:space="preserve">ПАО «МРСК Центра и Приволжья» - </w:t>
      </w:r>
      <w:hyperlink r:id="rId32" w:history="1">
        <w:r w:rsidRPr="00054714">
          <w:rPr>
            <w:rStyle w:val="a7"/>
            <w:rFonts w:eastAsia="Calibri"/>
            <w:sz w:val="24"/>
            <w:szCs w:val="24"/>
          </w:rPr>
          <w:t>http://www.mrsk-cp.ru/about/anti-corruption_policy/policy/</w:t>
        </w:r>
      </w:hyperlink>
      <w:r w:rsidRPr="00054714">
        <w:rPr>
          <w:sz w:val="24"/>
          <w:szCs w:val="24"/>
        </w:rPr>
        <w:t>), - полностью принимает положения Антикоррупционной политики ПАО «</w:t>
      </w:r>
      <w:proofErr w:type="spellStart"/>
      <w:r w:rsidRPr="00054714">
        <w:rPr>
          <w:sz w:val="24"/>
          <w:szCs w:val="24"/>
        </w:rPr>
        <w:t>Россети</w:t>
      </w:r>
      <w:proofErr w:type="spellEnd"/>
      <w:r w:rsidRPr="00054714">
        <w:rPr>
          <w:sz w:val="24"/>
          <w:szCs w:val="24"/>
        </w:rPr>
        <w:t>», ПАО «МРСК Центра» и ПАО «МРСК Центра и Приволжья»  и обязуется обеспечивать соблюдение ее требований</w:t>
      </w:r>
      <w:proofErr w:type="gramEnd"/>
      <w:r w:rsidRPr="00054714">
        <w:rPr>
          <w:sz w:val="24"/>
          <w:szCs w:val="24"/>
        </w:rPr>
        <w:t xml:space="preserve">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14:paraId="715EA43B" w14:textId="77777777" w:rsidR="00F72E1E" w:rsidRPr="00054714" w:rsidRDefault="00F72E1E" w:rsidP="00F72E1E">
      <w:pPr>
        <w:spacing w:line="240" w:lineRule="auto"/>
        <w:ind w:firstLine="709"/>
        <w:rPr>
          <w:sz w:val="24"/>
          <w:szCs w:val="24"/>
        </w:rPr>
      </w:pPr>
      <w:r w:rsidRPr="00054714">
        <w:rPr>
          <w:sz w:val="24"/>
          <w:szCs w:val="24"/>
        </w:rPr>
        <w:t>3. </w:t>
      </w:r>
      <w:proofErr w:type="gramStart"/>
      <w:r w:rsidRPr="00054714">
        <w:rPr>
          <w:sz w:val="24"/>
          <w:szCs w:val="24"/>
        </w:rPr>
        <w:t xml:space="preserve">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w:t>
      </w:r>
      <w:r w:rsidRPr="00054714">
        <w:rPr>
          <w:sz w:val="24"/>
          <w:szCs w:val="24"/>
        </w:rPr>
        <w:lastRenderedPageBreak/>
        <w:t>целью получить какие-либо неправомерные преимущества или достичь иные неправомерные цели</w:t>
      </w:r>
      <w:r w:rsidRPr="00054714">
        <w:rPr>
          <w:i/>
          <w:sz w:val="24"/>
          <w:szCs w:val="24"/>
        </w:rPr>
        <w:t>.</w:t>
      </w:r>
      <w:proofErr w:type="gramEnd"/>
    </w:p>
    <w:p w14:paraId="56CF6950" w14:textId="77777777" w:rsidR="00F72E1E" w:rsidRPr="00054714" w:rsidRDefault="00F72E1E" w:rsidP="00F72E1E">
      <w:pPr>
        <w:autoSpaceDE w:val="0"/>
        <w:autoSpaceDN w:val="0"/>
        <w:adjustRightInd w:val="0"/>
        <w:spacing w:line="240" w:lineRule="auto"/>
        <w:ind w:firstLine="709"/>
        <w:rPr>
          <w:sz w:val="24"/>
          <w:szCs w:val="24"/>
        </w:rPr>
      </w:pPr>
      <w:r w:rsidRPr="00054714">
        <w:rPr>
          <w:sz w:val="24"/>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w:t>
      </w:r>
      <w:r w:rsidRPr="00054714">
        <w:rPr>
          <w:sz w:val="24"/>
          <w:szCs w:val="24"/>
          <w:lang w:val="en-US"/>
        </w:rPr>
        <w:t> </w:t>
      </w:r>
      <w:r w:rsidRPr="00054714">
        <w:rPr>
          <w:sz w:val="24"/>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
    <w:p w14:paraId="6E0801E5" w14:textId="77777777" w:rsidR="00F72E1E" w:rsidRPr="00054714" w:rsidRDefault="00F72E1E" w:rsidP="00F72E1E">
      <w:pPr>
        <w:spacing w:line="240" w:lineRule="auto"/>
        <w:ind w:firstLine="709"/>
        <w:rPr>
          <w:sz w:val="24"/>
          <w:szCs w:val="24"/>
        </w:rPr>
      </w:pPr>
      <w:r w:rsidRPr="00054714">
        <w:rPr>
          <w:sz w:val="24"/>
          <w:szCs w:val="24"/>
        </w:rPr>
        <w:t>4. 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054714">
        <w:rPr>
          <w:b/>
          <w:sz w:val="24"/>
          <w:szCs w:val="24"/>
        </w:rPr>
        <w:t xml:space="preserve"> </w:t>
      </w:r>
      <w:r w:rsidRPr="00054714">
        <w:rPr>
          <w:sz w:val="24"/>
          <w:szCs w:val="24"/>
        </w:rPr>
        <w:t xml:space="preserve">Это подтверждение должно быть направлено в течение десяти рабочих дней </w:t>
      </w:r>
      <w:proofErr w:type="gramStart"/>
      <w:r w:rsidRPr="00054714">
        <w:rPr>
          <w:sz w:val="24"/>
          <w:szCs w:val="24"/>
        </w:rPr>
        <w:t>с даты направления</w:t>
      </w:r>
      <w:proofErr w:type="gramEnd"/>
      <w:r w:rsidRPr="00054714">
        <w:rPr>
          <w:sz w:val="24"/>
          <w:szCs w:val="24"/>
        </w:rPr>
        <w:t xml:space="preserve"> письменного уведомления.</w:t>
      </w:r>
    </w:p>
    <w:p w14:paraId="443D943E" w14:textId="77777777" w:rsidR="00F72E1E" w:rsidRPr="00054714" w:rsidRDefault="00F72E1E" w:rsidP="00F72E1E">
      <w:pPr>
        <w:autoSpaceDE w:val="0"/>
        <w:autoSpaceDN w:val="0"/>
        <w:adjustRightInd w:val="0"/>
        <w:spacing w:line="240" w:lineRule="auto"/>
        <w:ind w:firstLine="709"/>
        <w:rPr>
          <w:sz w:val="24"/>
          <w:szCs w:val="24"/>
        </w:rPr>
      </w:pPr>
      <w:r w:rsidRPr="00054714">
        <w:rPr>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14:paraId="096CF7A7" w14:textId="77777777" w:rsidR="00F72E1E" w:rsidRPr="00054714" w:rsidRDefault="00F72E1E" w:rsidP="00F72E1E">
      <w:pPr>
        <w:spacing w:line="240" w:lineRule="auto"/>
        <w:ind w:firstLine="709"/>
        <w:rPr>
          <w:sz w:val="24"/>
          <w:szCs w:val="24"/>
        </w:rPr>
      </w:pPr>
      <w:r w:rsidRPr="00054714">
        <w:rPr>
          <w:sz w:val="24"/>
          <w:szCs w:val="24"/>
        </w:rPr>
        <w:t>5. </w:t>
      </w:r>
      <w:proofErr w:type="gramStart"/>
      <w:r w:rsidRPr="00054714">
        <w:rPr>
          <w:sz w:val="24"/>
          <w:szCs w:val="24"/>
        </w:rPr>
        <w:t xml:space="preserve">В случае нарушения одной из Сторон обязательств по соблюдению требований Антикоррупционной политики, предусмотренных пунктами 1, 2 </w:t>
      </w:r>
      <w:r w:rsidRPr="00054714">
        <w:rPr>
          <w:spacing w:val="-2"/>
          <w:sz w:val="24"/>
          <w:szCs w:val="24"/>
        </w:rPr>
        <w:t>Антикоррупционной оговорки, и обязательств воздерживаться от запрещенных</w:t>
      </w:r>
      <w:r w:rsidRPr="00054714">
        <w:rPr>
          <w:sz w:val="24"/>
          <w:szCs w:val="24"/>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w:t>
      </w:r>
      <w:proofErr w:type="gramEnd"/>
      <w:r w:rsidRPr="00054714">
        <w:rPr>
          <w:sz w:val="24"/>
          <w:szCs w:val="24"/>
        </w:rPr>
        <w:t xml:space="preserve">, направив письменное уведомление о расторжении. Сторона, по чьей инициативе </w:t>
      </w:r>
      <w:proofErr w:type="gramStart"/>
      <w:r w:rsidRPr="00054714">
        <w:rPr>
          <w:sz w:val="24"/>
          <w:szCs w:val="24"/>
        </w:rPr>
        <w:t>был</w:t>
      </w:r>
      <w:proofErr w:type="gramEnd"/>
      <w:r w:rsidRPr="00054714">
        <w:rPr>
          <w:sz w:val="24"/>
          <w:szCs w:val="24"/>
        </w:rPr>
        <w:t xml:space="preserve">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14:paraId="34656F13" w14:textId="77777777" w:rsidR="00F72E1E" w:rsidRPr="00054714" w:rsidRDefault="00F72E1E" w:rsidP="00F72E1E">
      <w:pPr>
        <w:spacing w:line="240" w:lineRule="auto"/>
        <w:ind w:firstLine="709"/>
        <w:rPr>
          <w:sz w:val="24"/>
          <w:szCs w:val="24"/>
        </w:rPr>
      </w:pPr>
    </w:p>
    <w:p w14:paraId="32630897" w14:textId="77777777" w:rsidR="00F72E1E" w:rsidRPr="00054714" w:rsidRDefault="00F72E1E" w:rsidP="00F72E1E">
      <w:pPr>
        <w:spacing w:line="240" w:lineRule="auto"/>
        <w:ind w:firstLine="709"/>
        <w:rPr>
          <w:sz w:val="24"/>
          <w:szCs w:val="24"/>
        </w:rPr>
      </w:pPr>
    </w:p>
    <w:p w14:paraId="1C4D56C9" w14:textId="77777777" w:rsidR="00F72E1E" w:rsidRPr="00054714" w:rsidRDefault="00F72E1E" w:rsidP="00F72E1E">
      <w:pPr>
        <w:spacing w:line="240" w:lineRule="auto"/>
        <w:ind w:firstLine="709"/>
        <w:rPr>
          <w:i/>
          <w:sz w:val="24"/>
          <w:szCs w:val="24"/>
        </w:rPr>
      </w:pPr>
      <w:r w:rsidRPr="00054714">
        <w:rPr>
          <w:i/>
          <w:sz w:val="24"/>
          <w:szCs w:val="24"/>
        </w:rPr>
        <w:t>* Наименование контрагента указывается в соответствии с договором (например, подрядчик, исполнитель, поставщик и пр.).</w:t>
      </w:r>
    </w:p>
    <w:p w14:paraId="5E070CE6" w14:textId="77777777" w:rsidR="00F72E1E" w:rsidRPr="00054714" w:rsidRDefault="00F72E1E" w:rsidP="00F72E1E">
      <w:pPr>
        <w:spacing w:line="240" w:lineRule="auto"/>
        <w:ind w:firstLine="709"/>
        <w:rPr>
          <w:i/>
          <w:sz w:val="24"/>
          <w:szCs w:val="24"/>
        </w:rPr>
      </w:pPr>
      <w:r w:rsidRPr="00054714">
        <w:rPr>
          <w:sz w:val="24"/>
          <w:szCs w:val="24"/>
        </w:rPr>
        <w:t>** </w:t>
      </w:r>
      <w:r w:rsidRPr="00054714">
        <w:rPr>
          <w:i/>
          <w:sz w:val="24"/>
          <w:szCs w:val="24"/>
        </w:rPr>
        <w:t>Указывается наименование ПАО «</w:t>
      </w:r>
      <w:proofErr w:type="spellStart"/>
      <w:r w:rsidRPr="00054714">
        <w:rPr>
          <w:i/>
          <w:sz w:val="24"/>
          <w:szCs w:val="24"/>
        </w:rPr>
        <w:t>Россети</w:t>
      </w:r>
      <w:proofErr w:type="spellEnd"/>
      <w:r w:rsidRPr="00054714">
        <w:rPr>
          <w:i/>
          <w:sz w:val="24"/>
          <w:szCs w:val="24"/>
        </w:rPr>
        <w:t xml:space="preserve">» / ПАО «МРСК </w:t>
      </w:r>
      <w:r w:rsidRPr="00054714">
        <w:rPr>
          <w:sz w:val="24"/>
          <w:szCs w:val="24"/>
        </w:rPr>
        <w:t xml:space="preserve">Центра» / ПАО </w:t>
      </w:r>
      <w:r w:rsidRPr="00054714">
        <w:rPr>
          <w:i/>
          <w:sz w:val="24"/>
          <w:szCs w:val="24"/>
        </w:rPr>
        <w:t>«МРСК Центра и Приволжья»</w:t>
      </w:r>
      <w:r w:rsidRPr="00054714">
        <w:rPr>
          <w:sz w:val="24"/>
          <w:szCs w:val="24"/>
        </w:rPr>
        <w:t xml:space="preserve"> </w:t>
      </w:r>
      <w:r w:rsidRPr="00054714">
        <w:rPr>
          <w:i/>
          <w:sz w:val="24"/>
          <w:szCs w:val="24"/>
        </w:rPr>
        <w:t>в соответствии с договором (например, заказчик, покупатель и пр.).</w:t>
      </w:r>
    </w:p>
    <w:p w14:paraId="7D1B68D5" w14:textId="77777777" w:rsidR="00F72E1E" w:rsidRPr="00054714" w:rsidRDefault="00F72E1E" w:rsidP="00F72E1E">
      <w:pPr>
        <w:spacing w:line="264" w:lineRule="auto"/>
        <w:ind w:firstLine="0"/>
        <w:rPr>
          <w:sz w:val="24"/>
          <w:szCs w:val="24"/>
        </w:rPr>
      </w:pPr>
      <w:bookmarkStart w:id="306" w:name="_Ref303622434"/>
      <w:bookmarkStart w:id="307" w:name="_Ref303624273"/>
      <w:bookmarkStart w:id="308" w:name="_Ref303682476"/>
      <w:bookmarkStart w:id="309" w:name="_Ref303683017"/>
      <w:bookmarkEnd w:id="306"/>
      <w:bookmarkEnd w:id="307"/>
      <w:bookmarkEnd w:id="308"/>
      <w:bookmarkEnd w:id="309"/>
    </w:p>
    <w:p w14:paraId="59D828BB" w14:textId="342EA993" w:rsidR="00886100" w:rsidRPr="00054714" w:rsidRDefault="00F72E1E" w:rsidP="00F72E1E">
      <w:pPr>
        <w:pStyle w:val="3"/>
        <w:numPr>
          <w:ilvl w:val="0"/>
          <w:numId w:val="0"/>
        </w:numPr>
        <w:ind w:firstLine="709"/>
        <w:jc w:val="both"/>
        <w:rPr>
          <w:b w:val="0"/>
          <w:szCs w:val="24"/>
        </w:rPr>
      </w:pPr>
      <w:r w:rsidRPr="00054714">
        <w:rPr>
          <w:rFonts w:eastAsia="Calibri"/>
          <w:b w:val="0"/>
          <w:szCs w:val="24"/>
        </w:rPr>
        <w:t xml:space="preserve"> </w:t>
      </w:r>
    </w:p>
    <w:p w14:paraId="549F6F44" w14:textId="77777777" w:rsidR="00717F60" w:rsidRPr="00054714" w:rsidRDefault="00717F60" w:rsidP="007A26E8">
      <w:pPr>
        <w:spacing w:line="264" w:lineRule="auto"/>
        <w:rPr>
          <w:sz w:val="24"/>
          <w:szCs w:val="24"/>
        </w:rPr>
        <w:sectPr w:rsidR="00717F60" w:rsidRPr="00054714" w:rsidSect="002B0606">
          <w:headerReference w:type="even" r:id="rId33"/>
          <w:headerReference w:type="default" r:id="rId34"/>
          <w:footerReference w:type="even" r:id="rId35"/>
          <w:headerReference w:type="first" r:id="rId36"/>
          <w:footerReference w:type="first" r:id="rId37"/>
          <w:pgSz w:w="11907" w:h="16840" w:code="9"/>
          <w:pgMar w:top="1440" w:right="851" w:bottom="776" w:left="1609" w:header="720" w:footer="720" w:gutter="0"/>
          <w:cols w:space="720"/>
          <w:docGrid w:linePitch="360"/>
        </w:sectPr>
      </w:pPr>
    </w:p>
    <w:p w14:paraId="037C5BAC" w14:textId="77777777" w:rsidR="00717F60" w:rsidRPr="00054714" w:rsidRDefault="00717F60" w:rsidP="007A26E8">
      <w:pPr>
        <w:pStyle w:val="1"/>
        <w:tabs>
          <w:tab w:val="left" w:pos="426"/>
        </w:tabs>
        <w:spacing w:before="0" w:after="0" w:line="264" w:lineRule="auto"/>
        <w:ind w:left="0" w:hanging="11"/>
        <w:jc w:val="center"/>
        <w:rPr>
          <w:szCs w:val="24"/>
        </w:rPr>
      </w:pPr>
      <w:bookmarkStart w:id="310" w:name="_Ref303711222"/>
      <w:bookmarkStart w:id="311" w:name="_Ref311232052"/>
      <w:bookmarkStart w:id="312" w:name="_Toc531620981"/>
      <w:r w:rsidRPr="00054714">
        <w:rPr>
          <w:szCs w:val="24"/>
        </w:rPr>
        <w:lastRenderedPageBreak/>
        <w:t xml:space="preserve">Порядок проведения </w:t>
      </w:r>
      <w:r w:rsidR="00440928" w:rsidRPr="00054714">
        <w:rPr>
          <w:szCs w:val="24"/>
        </w:rPr>
        <w:t>З</w:t>
      </w:r>
      <w:r w:rsidRPr="00054714">
        <w:rPr>
          <w:szCs w:val="24"/>
        </w:rPr>
        <w:t xml:space="preserve">апроса предложений. Инструкции по подготовке </w:t>
      </w:r>
      <w:bookmarkEnd w:id="310"/>
      <w:r w:rsidR="00D51A0B" w:rsidRPr="00054714">
        <w:rPr>
          <w:szCs w:val="24"/>
        </w:rPr>
        <w:t>Заявок</w:t>
      </w:r>
      <w:bookmarkEnd w:id="311"/>
      <w:bookmarkEnd w:id="312"/>
    </w:p>
    <w:p w14:paraId="54D59266" w14:textId="77777777" w:rsidR="00717F60" w:rsidRPr="00054714" w:rsidRDefault="00717F60" w:rsidP="007A26E8">
      <w:pPr>
        <w:pStyle w:val="2"/>
        <w:tabs>
          <w:tab w:val="clear" w:pos="1700"/>
          <w:tab w:val="left" w:pos="567"/>
        </w:tabs>
        <w:spacing w:line="264" w:lineRule="auto"/>
      </w:pPr>
      <w:bookmarkStart w:id="313" w:name="_Toc531620982"/>
      <w:r w:rsidRPr="00054714">
        <w:t xml:space="preserve">Общий порядок проведения </w:t>
      </w:r>
      <w:r w:rsidR="00440928" w:rsidRPr="00054714">
        <w:t>З</w:t>
      </w:r>
      <w:r w:rsidRPr="00054714">
        <w:t>апроса предложений</w:t>
      </w:r>
      <w:bookmarkEnd w:id="313"/>
    </w:p>
    <w:p w14:paraId="205E46BF" w14:textId="77777777" w:rsidR="00717F60" w:rsidRPr="00054714" w:rsidRDefault="00717F60" w:rsidP="007A26E8">
      <w:pPr>
        <w:pStyle w:val="3"/>
        <w:rPr>
          <w:bCs w:val="0"/>
          <w:szCs w:val="24"/>
        </w:rPr>
      </w:pPr>
      <w:bookmarkStart w:id="314" w:name="_Toc439323688"/>
      <w:bookmarkStart w:id="315" w:name="_Toc440361322"/>
      <w:bookmarkStart w:id="316" w:name="_Toc440376077"/>
      <w:bookmarkStart w:id="317" w:name="_Toc440376204"/>
      <w:bookmarkStart w:id="318" w:name="_Toc440382469"/>
      <w:bookmarkStart w:id="319" w:name="_Toc440447139"/>
      <w:bookmarkStart w:id="320" w:name="_Toc440632299"/>
      <w:bookmarkStart w:id="321" w:name="_Toc440875072"/>
      <w:bookmarkStart w:id="322" w:name="_Toc441131059"/>
      <w:bookmarkStart w:id="323" w:name="_Toc465774580"/>
      <w:bookmarkStart w:id="324" w:name="_Toc465848809"/>
      <w:bookmarkStart w:id="325" w:name="_Toc468875311"/>
      <w:bookmarkStart w:id="326" w:name="_Toc469488363"/>
      <w:bookmarkStart w:id="327" w:name="_Toc471894884"/>
      <w:bookmarkStart w:id="328" w:name="_Toc496003451"/>
      <w:bookmarkStart w:id="329" w:name="_Toc496010928"/>
      <w:bookmarkStart w:id="330" w:name="_Toc525140370"/>
      <w:bookmarkStart w:id="331" w:name="_Toc525306386"/>
      <w:bookmarkStart w:id="332" w:name="_Toc525738326"/>
      <w:bookmarkStart w:id="333" w:name="_Toc527983575"/>
      <w:bookmarkStart w:id="334" w:name="_Toc531620725"/>
      <w:bookmarkStart w:id="335" w:name="_Toc531620983"/>
      <w:r w:rsidRPr="00054714">
        <w:rPr>
          <w:szCs w:val="24"/>
        </w:rPr>
        <w:t>Запрос</w:t>
      </w:r>
      <w:r w:rsidRPr="00054714">
        <w:rPr>
          <w:bCs w:val="0"/>
          <w:szCs w:val="24"/>
        </w:rPr>
        <w:t xml:space="preserve"> предложений проводится в следующем порядке:</w:t>
      </w:r>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p>
    <w:p w14:paraId="5BCCD23F" w14:textId="31286F66" w:rsidR="00717F60" w:rsidRPr="00054714" w:rsidRDefault="00717F60" w:rsidP="002B227D">
      <w:pPr>
        <w:widowControl w:val="0"/>
        <w:numPr>
          <w:ilvl w:val="0"/>
          <w:numId w:val="17"/>
        </w:numPr>
        <w:tabs>
          <w:tab w:val="left" w:pos="1134"/>
        </w:tabs>
        <w:autoSpaceDE w:val="0"/>
        <w:spacing w:line="264" w:lineRule="auto"/>
        <w:ind w:left="0" w:firstLine="567"/>
        <w:jc w:val="left"/>
        <w:rPr>
          <w:bCs w:val="0"/>
          <w:sz w:val="24"/>
          <w:szCs w:val="24"/>
        </w:rPr>
      </w:pPr>
      <w:r w:rsidRPr="00054714">
        <w:rPr>
          <w:bCs w:val="0"/>
          <w:sz w:val="24"/>
          <w:szCs w:val="24"/>
        </w:rPr>
        <w:t xml:space="preserve">публикация </w:t>
      </w:r>
      <w:r w:rsidR="004B5EB3" w:rsidRPr="00054714">
        <w:rPr>
          <w:bCs w:val="0"/>
          <w:sz w:val="24"/>
          <w:szCs w:val="24"/>
        </w:rPr>
        <w:t>Извещени</w:t>
      </w:r>
      <w:r w:rsidRPr="00054714">
        <w:rPr>
          <w:bCs w:val="0"/>
          <w:sz w:val="24"/>
          <w:szCs w:val="24"/>
        </w:rPr>
        <w:t xml:space="preserve">я о проведении запроса предложений и Документации по запросу предложений (подраздел </w:t>
      </w:r>
      <w:r w:rsidR="006424BA" w:rsidRPr="00054714">
        <w:rPr>
          <w:sz w:val="24"/>
          <w:szCs w:val="24"/>
        </w:rPr>
        <w:fldChar w:fldCharType="begin"/>
      </w:r>
      <w:r w:rsidR="006424BA" w:rsidRPr="00054714">
        <w:rPr>
          <w:sz w:val="24"/>
          <w:szCs w:val="24"/>
        </w:rPr>
        <w:instrText xml:space="preserve"> REF _Ref305973033 \r \h  \* MERGEFORMAT </w:instrText>
      </w:r>
      <w:r w:rsidR="006424BA" w:rsidRPr="00054714">
        <w:rPr>
          <w:sz w:val="24"/>
          <w:szCs w:val="24"/>
        </w:rPr>
      </w:r>
      <w:r w:rsidR="006424BA" w:rsidRPr="00054714">
        <w:rPr>
          <w:sz w:val="24"/>
          <w:szCs w:val="24"/>
        </w:rPr>
        <w:fldChar w:fldCharType="separate"/>
      </w:r>
      <w:r w:rsidR="000F17BB" w:rsidRPr="000F17BB">
        <w:rPr>
          <w:bCs w:val="0"/>
          <w:sz w:val="24"/>
          <w:szCs w:val="24"/>
        </w:rPr>
        <w:t>3.2</w:t>
      </w:r>
      <w:r w:rsidR="006424BA" w:rsidRPr="00054714">
        <w:rPr>
          <w:sz w:val="24"/>
          <w:szCs w:val="24"/>
        </w:rPr>
        <w:fldChar w:fldCharType="end"/>
      </w:r>
      <w:r w:rsidRPr="00054714">
        <w:rPr>
          <w:bCs w:val="0"/>
          <w:sz w:val="24"/>
          <w:szCs w:val="24"/>
        </w:rPr>
        <w:t>),</w:t>
      </w:r>
    </w:p>
    <w:p w14:paraId="5BAA91F4" w14:textId="626B234A" w:rsidR="00717F60" w:rsidRPr="00054714" w:rsidRDefault="00717F60" w:rsidP="002B227D">
      <w:pPr>
        <w:widowControl w:val="0"/>
        <w:numPr>
          <w:ilvl w:val="0"/>
          <w:numId w:val="17"/>
        </w:numPr>
        <w:tabs>
          <w:tab w:val="left" w:pos="1134"/>
        </w:tabs>
        <w:autoSpaceDE w:val="0"/>
        <w:spacing w:line="264" w:lineRule="auto"/>
        <w:ind w:left="0" w:firstLine="567"/>
        <w:rPr>
          <w:bCs w:val="0"/>
          <w:sz w:val="24"/>
          <w:szCs w:val="24"/>
        </w:rPr>
      </w:pPr>
      <w:r w:rsidRPr="00054714">
        <w:rPr>
          <w:bCs w:val="0"/>
          <w:sz w:val="24"/>
          <w:szCs w:val="24"/>
        </w:rPr>
        <w:t>подготовка</w:t>
      </w:r>
      <w:r w:rsidR="009D7F01" w:rsidRPr="00054714">
        <w:rPr>
          <w:bCs w:val="0"/>
          <w:sz w:val="24"/>
          <w:szCs w:val="24"/>
        </w:rPr>
        <w:t xml:space="preserve"> </w:t>
      </w:r>
      <w:r w:rsidRPr="00054714">
        <w:rPr>
          <w:bCs w:val="0"/>
          <w:sz w:val="24"/>
          <w:szCs w:val="24"/>
        </w:rPr>
        <w:t xml:space="preserve">Заявок и разъяснение Организатором Документации по запросу предложений, если необходимо (подраздел </w:t>
      </w:r>
      <w:r w:rsidR="006424BA" w:rsidRPr="00054714">
        <w:rPr>
          <w:sz w:val="24"/>
          <w:szCs w:val="24"/>
        </w:rPr>
        <w:fldChar w:fldCharType="begin"/>
      </w:r>
      <w:r w:rsidR="006424BA" w:rsidRPr="00054714">
        <w:rPr>
          <w:sz w:val="24"/>
          <w:szCs w:val="24"/>
        </w:rPr>
        <w:instrText xml:space="preserve"> REF _Ref305973147 \r \h  \* MERGEFORMAT </w:instrText>
      </w:r>
      <w:r w:rsidR="006424BA" w:rsidRPr="00054714">
        <w:rPr>
          <w:sz w:val="24"/>
          <w:szCs w:val="24"/>
        </w:rPr>
      </w:r>
      <w:r w:rsidR="006424BA" w:rsidRPr="00054714">
        <w:rPr>
          <w:sz w:val="24"/>
          <w:szCs w:val="24"/>
        </w:rPr>
        <w:fldChar w:fldCharType="separate"/>
      </w:r>
      <w:r w:rsidR="000F17BB" w:rsidRPr="000F17BB">
        <w:rPr>
          <w:bCs w:val="0"/>
          <w:sz w:val="24"/>
          <w:szCs w:val="24"/>
        </w:rPr>
        <w:t>3.3</w:t>
      </w:r>
      <w:r w:rsidR="006424BA" w:rsidRPr="00054714">
        <w:rPr>
          <w:sz w:val="24"/>
          <w:szCs w:val="24"/>
        </w:rPr>
        <w:fldChar w:fldCharType="end"/>
      </w:r>
      <w:r w:rsidR="00A76369" w:rsidRPr="00054714">
        <w:rPr>
          <w:bCs w:val="0"/>
          <w:sz w:val="24"/>
          <w:szCs w:val="24"/>
        </w:rPr>
        <w:fldChar w:fldCharType="begin"/>
      </w:r>
      <w:r w:rsidRPr="00054714">
        <w:rPr>
          <w:bCs w:val="0"/>
          <w:sz w:val="24"/>
          <w:szCs w:val="24"/>
        </w:rPr>
        <w:instrText xml:space="preserve"> REF __RefNumPara__444_922829174 \h </w:instrText>
      </w:r>
      <w:r w:rsidR="00C70F61" w:rsidRPr="00054714">
        <w:rPr>
          <w:bCs w:val="0"/>
          <w:sz w:val="24"/>
          <w:szCs w:val="24"/>
        </w:rPr>
        <w:instrText xml:space="preserve"> \* MERGEFORMAT </w:instrText>
      </w:r>
      <w:r w:rsidR="00A76369" w:rsidRPr="00054714">
        <w:rPr>
          <w:bCs w:val="0"/>
          <w:sz w:val="24"/>
          <w:szCs w:val="24"/>
        </w:rPr>
      </w:r>
      <w:r w:rsidR="00A76369" w:rsidRPr="00054714">
        <w:rPr>
          <w:bCs w:val="0"/>
          <w:sz w:val="24"/>
          <w:szCs w:val="24"/>
        </w:rPr>
        <w:fldChar w:fldCharType="end"/>
      </w:r>
      <w:r w:rsidRPr="00054714">
        <w:rPr>
          <w:bCs w:val="0"/>
          <w:sz w:val="24"/>
          <w:szCs w:val="24"/>
        </w:rPr>
        <w:t>);</w:t>
      </w:r>
    </w:p>
    <w:p w14:paraId="39AE1A07" w14:textId="2503ACE2" w:rsidR="00717F60" w:rsidRPr="00054714" w:rsidRDefault="00717F60" w:rsidP="002B227D">
      <w:pPr>
        <w:widowControl w:val="0"/>
        <w:numPr>
          <w:ilvl w:val="0"/>
          <w:numId w:val="17"/>
        </w:numPr>
        <w:tabs>
          <w:tab w:val="left" w:pos="1134"/>
        </w:tabs>
        <w:autoSpaceDE w:val="0"/>
        <w:spacing w:line="264" w:lineRule="auto"/>
        <w:ind w:left="0" w:firstLine="567"/>
        <w:rPr>
          <w:bCs w:val="0"/>
          <w:sz w:val="24"/>
          <w:szCs w:val="24"/>
        </w:rPr>
      </w:pPr>
      <w:bookmarkStart w:id="336" w:name="__RefNumPara__828_922829174"/>
      <w:bookmarkEnd w:id="336"/>
      <w:r w:rsidRPr="00054714">
        <w:rPr>
          <w:bCs w:val="0"/>
          <w:sz w:val="24"/>
          <w:szCs w:val="24"/>
        </w:rPr>
        <w:t xml:space="preserve">подача Заявок и их прием, изменение и отзыв </w:t>
      </w:r>
      <w:r w:rsidR="004B5EB3" w:rsidRPr="00054714">
        <w:rPr>
          <w:bCs w:val="0"/>
          <w:sz w:val="24"/>
          <w:szCs w:val="24"/>
        </w:rPr>
        <w:t>Заявк</w:t>
      </w:r>
      <w:r w:rsidRPr="00054714">
        <w:rPr>
          <w:bCs w:val="0"/>
          <w:sz w:val="24"/>
          <w:szCs w:val="24"/>
        </w:rPr>
        <w:t xml:space="preserve">и (подразделы </w:t>
      </w:r>
      <w:r w:rsidR="00A76369" w:rsidRPr="00054714">
        <w:rPr>
          <w:bCs w:val="0"/>
          <w:sz w:val="24"/>
          <w:szCs w:val="24"/>
        </w:rPr>
        <w:fldChar w:fldCharType="begin"/>
      </w:r>
      <w:r w:rsidRPr="00054714">
        <w:rPr>
          <w:bCs w:val="0"/>
          <w:sz w:val="24"/>
          <w:szCs w:val="24"/>
        </w:rPr>
        <w:instrText xml:space="preserve"> REF __RefNumPara__828_922829174 \h </w:instrText>
      </w:r>
      <w:r w:rsidR="00C70F61" w:rsidRPr="00054714">
        <w:rPr>
          <w:bCs w:val="0"/>
          <w:sz w:val="24"/>
          <w:szCs w:val="24"/>
        </w:rPr>
        <w:instrText xml:space="preserve"> \* MERGEFORMAT </w:instrText>
      </w:r>
      <w:r w:rsidR="00A76369" w:rsidRPr="00054714">
        <w:rPr>
          <w:bCs w:val="0"/>
          <w:sz w:val="24"/>
          <w:szCs w:val="24"/>
        </w:rPr>
      </w:r>
      <w:r w:rsidR="00A76369" w:rsidRPr="00054714">
        <w:rPr>
          <w:bCs w:val="0"/>
          <w:sz w:val="24"/>
          <w:szCs w:val="24"/>
        </w:rPr>
        <w:fldChar w:fldCharType="end"/>
      </w:r>
      <w:r w:rsidR="006424BA" w:rsidRPr="00054714">
        <w:rPr>
          <w:sz w:val="24"/>
          <w:szCs w:val="24"/>
        </w:rPr>
        <w:fldChar w:fldCharType="begin"/>
      </w:r>
      <w:r w:rsidR="006424BA" w:rsidRPr="00054714">
        <w:rPr>
          <w:sz w:val="24"/>
          <w:szCs w:val="24"/>
        </w:rPr>
        <w:instrText xml:space="preserve"> REF _Ref305973214 \r \h  \* MERGEFORMAT </w:instrText>
      </w:r>
      <w:r w:rsidR="006424BA" w:rsidRPr="00054714">
        <w:rPr>
          <w:sz w:val="24"/>
          <w:szCs w:val="24"/>
        </w:rPr>
      </w:r>
      <w:r w:rsidR="006424BA" w:rsidRPr="00054714">
        <w:rPr>
          <w:sz w:val="24"/>
          <w:szCs w:val="24"/>
        </w:rPr>
        <w:fldChar w:fldCharType="separate"/>
      </w:r>
      <w:r w:rsidR="000F17BB" w:rsidRPr="000F17BB">
        <w:rPr>
          <w:bCs w:val="0"/>
          <w:sz w:val="24"/>
          <w:szCs w:val="24"/>
        </w:rPr>
        <w:t>3.4</w:t>
      </w:r>
      <w:r w:rsidR="006424BA" w:rsidRPr="00054714">
        <w:rPr>
          <w:sz w:val="24"/>
          <w:szCs w:val="24"/>
        </w:rPr>
        <w:fldChar w:fldCharType="end"/>
      </w:r>
      <w:r w:rsidR="00096E9D" w:rsidRPr="00054714">
        <w:rPr>
          <w:bCs w:val="0"/>
          <w:sz w:val="24"/>
          <w:szCs w:val="24"/>
        </w:rPr>
        <w:t xml:space="preserve">, </w:t>
      </w:r>
      <w:r w:rsidR="006424BA" w:rsidRPr="00054714">
        <w:rPr>
          <w:sz w:val="24"/>
          <w:szCs w:val="24"/>
        </w:rPr>
        <w:fldChar w:fldCharType="begin"/>
      </w:r>
      <w:r w:rsidR="006424BA" w:rsidRPr="00054714">
        <w:rPr>
          <w:sz w:val="24"/>
          <w:szCs w:val="24"/>
        </w:rPr>
        <w:instrText xml:space="preserve"> REF _Ref303683883 \r \h  \* MERGEFORMAT </w:instrText>
      </w:r>
      <w:r w:rsidR="006424BA" w:rsidRPr="00054714">
        <w:rPr>
          <w:sz w:val="24"/>
          <w:szCs w:val="24"/>
        </w:rPr>
      </w:r>
      <w:r w:rsidR="006424BA" w:rsidRPr="00054714">
        <w:rPr>
          <w:sz w:val="24"/>
          <w:szCs w:val="24"/>
        </w:rPr>
        <w:fldChar w:fldCharType="separate"/>
      </w:r>
      <w:r w:rsidR="000F17BB" w:rsidRPr="000F17BB">
        <w:rPr>
          <w:bCs w:val="0"/>
          <w:sz w:val="24"/>
          <w:szCs w:val="24"/>
        </w:rPr>
        <w:t>3.5</w:t>
      </w:r>
      <w:r w:rsidR="006424BA" w:rsidRPr="00054714">
        <w:rPr>
          <w:sz w:val="24"/>
          <w:szCs w:val="24"/>
        </w:rPr>
        <w:fldChar w:fldCharType="end"/>
      </w:r>
      <w:r w:rsidRPr="00054714">
        <w:rPr>
          <w:bCs w:val="0"/>
          <w:sz w:val="24"/>
          <w:szCs w:val="24"/>
        </w:rPr>
        <w:t xml:space="preserve">), </w:t>
      </w:r>
    </w:p>
    <w:p w14:paraId="672956F5" w14:textId="190C1406" w:rsidR="00717F60" w:rsidRPr="00054714" w:rsidRDefault="00717F60" w:rsidP="002B227D">
      <w:pPr>
        <w:widowControl w:val="0"/>
        <w:numPr>
          <w:ilvl w:val="0"/>
          <w:numId w:val="17"/>
        </w:numPr>
        <w:tabs>
          <w:tab w:val="left" w:pos="1134"/>
        </w:tabs>
        <w:autoSpaceDE w:val="0"/>
        <w:spacing w:line="264" w:lineRule="auto"/>
        <w:ind w:left="0" w:firstLine="567"/>
        <w:rPr>
          <w:bCs w:val="0"/>
          <w:sz w:val="24"/>
          <w:szCs w:val="24"/>
        </w:rPr>
      </w:pPr>
      <w:bookmarkStart w:id="337" w:name="__RefNumPara__832_922829174"/>
      <w:bookmarkEnd w:id="337"/>
      <w:r w:rsidRPr="00054714">
        <w:rPr>
          <w:bCs w:val="0"/>
          <w:sz w:val="24"/>
          <w:szCs w:val="24"/>
        </w:rPr>
        <w:t xml:space="preserve">оценка </w:t>
      </w:r>
      <w:r w:rsidR="00D51A0B" w:rsidRPr="00054714">
        <w:rPr>
          <w:bCs w:val="0"/>
          <w:sz w:val="24"/>
          <w:szCs w:val="24"/>
        </w:rPr>
        <w:t xml:space="preserve">Заявок </w:t>
      </w:r>
      <w:r w:rsidR="00F86B89" w:rsidRPr="00054714">
        <w:rPr>
          <w:bCs w:val="0"/>
          <w:sz w:val="24"/>
          <w:szCs w:val="24"/>
        </w:rPr>
        <w:t xml:space="preserve">и проведение переговоров </w:t>
      </w:r>
      <w:r w:rsidRPr="00054714">
        <w:rPr>
          <w:bCs w:val="0"/>
          <w:sz w:val="24"/>
          <w:szCs w:val="24"/>
        </w:rPr>
        <w:t xml:space="preserve">(подраздел </w:t>
      </w:r>
      <w:r w:rsidR="00A76369" w:rsidRPr="00054714">
        <w:rPr>
          <w:sz w:val="24"/>
          <w:szCs w:val="24"/>
        </w:rPr>
        <w:fldChar w:fldCharType="begin"/>
      </w:r>
      <w:r w:rsidR="00043F1B" w:rsidRPr="00054714">
        <w:rPr>
          <w:bCs w:val="0"/>
          <w:sz w:val="24"/>
          <w:szCs w:val="24"/>
        </w:rPr>
        <w:instrText xml:space="preserve"> REF _Ref468201209 \r \h </w:instrText>
      </w:r>
      <w:r w:rsidR="00CD42FC" w:rsidRPr="00054714">
        <w:rPr>
          <w:sz w:val="24"/>
          <w:szCs w:val="24"/>
        </w:rPr>
        <w:instrText xml:space="preserve"> \* MERGEFORMAT </w:instrText>
      </w:r>
      <w:r w:rsidR="00A76369" w:rsidRPr="00054714">
        <w:rPr>
          <w:sz w:val="24"/>
          <w:szCs w:val="24"/>
        </w:rPr>
      </w:r>
      <w:r w:rsidR="00A76369" w:rsidRPr="00054714">
        <w:rPr>
          <w:sz w:val="24"/>
          <w:szCs w:val="24"/>
        </w:rPr>
        <w:fldChar w:fldCharType="separate"/>
      </w:r>
      <w:r w:rsidR="000F17BB">
        <w:rPr>
          <w:bCs w:val="0"/>
          <w:sz w:val="24"/>
          <w:szCs w:val="24"/>
        </w:rPr>
        <w:t>3.6</w:t>
      </w:r>
      <w:r w:rsidR="00A76369" w:rsidRPr="00054714">
        <w:rPr>
          <w:sz w:val="24"/>
          <w:szCs w:val="24"/>
        </w:rPr>
        <w:fldChar w:fldCharType="end"/>
      </w:r>
      <w:r w:rsidR="00A76369" w:rsidRPr="00054714">
        <w:rPr>
          <w:bCs w:val="0"/>
          <w:sz w:val="24"/>
          <w:szCs w:val="24"/>
        </w:rPr>
        <w:fldChar w:fldCharType="begin"/>
      </w:r>
      <w:r w:rsidRPr="00054714">
        <w:rPr>
          <w:bCs w:val="0"/>
          <w:sz w:val="24"/>
          <w:szCs w:val="24"/>
        </w:rPr>
        <w:instrText xml:space="preserve"> REF __RefNumPara__832_922829174 \h </w:instrText>
      </w:r>
      <w:r w:rsidR="00C70F61" w:rsidRPr="00054714">
        <w:rPr>
          <w:bCs w:val="0"/>
          <w:sz w:val="24"/>
          <w:szCs w:val="24"/>
        </w:rPr>
        <w:instrText xml:space="preserve"> \* MERGEFORMAT </w:instrText>
      </w:r>
      <w:r w:rsidR="00A76369" w:rsidRPr="00054714">
        <w:rPr>
          <w:bCs w:val="0"/>
          <w:sz w:val="24"/>
          <w:szCs w:val="24"/>
        </w:rPr>
      </w:r>
      <w:r w:rsidR="00A76369" w:rsidRPr="00054714">
        <w:rPr>
          <w:bCs w:val="0"/>
          <w:sz w:val="24"/>
          <w:szCs w:val="24"/>
        </w:rPr>
        <w:fldChar w:fldCharType="end"/>
      </w:r>
      <w:r w:rsidRPr="00054714">
        <w:rPr>
          <w:bCs w:val="0"/>
          <w:sz w:val="24"/>
          <w:szCs w:val="24"/>
        </w:rPr>
        <w:t>);</w:t>
      </w:r>
    </w:p>
    <w:p w14:paraId="37F9DBBB" w14:textId="77650CAC" w:rsidR="00717F60" w:rsidRPr="00054714" w:rsidRDefault="00E60F8E" w:rsidP="002B227D">
      <w:pPr>
        <w:widowControl w:val="0"/>
        <w:numPr>
          <w:ilvl w:val="0"/>
          <w:numId w:val="17"/>
        </w:numPr>
        <w:tabs>
          <w:tab w:val="left" w:pos="1134"/>
        </w:tabs>
        <w:autoSpaceDE w:val="0"/>
        <w:spacing w:line="264" w:lineRule="auto"/>
        <w:ind w:left="0" w:firstLine="567"/>
        <w:rPr>
          <w:bCs w:val="0"/>
          <w:sz w:val="24"/>
          <w:szCs w:val="24"/>
        </w:rPr>
      </w:pPr>
      <w:bookmarkStart w:id="338" w:name="__RefNumPara__834_922829174"/>
      <w:bookmarkEnd w:id="338"/>
      <w:r w:rsidRPr="00054714">
        <w:rPr>
          <w:bCs w:val="0"/>
          <w:sz w:val="24"/>
          <w:szCs w:val="24"/>
        </w:rPr>
        <w:t>аукционная процедура понижени</w:t>
      </w:r>
      <w:r w:rsidR="003E170D" w:rsidRPr="00054714">
        <w:rPr>
          <w:bCs w:val="0"/>
          <w:sz w:val="24"/>
          <w:szCs w:val="24"/>
        </w:rPr>
        <w:t>я</w:t>
      </w:r>
      <w:r w:rsidRPr="00054714">
        <w:rPr>
          <w:bCs w:val="0"/>
          <w:sz w:val="24"/>
          <w:szCs w:val="24"/>
        </w:rPr>
        <w:t xml:space="preserve"> цены</w:t>
      </w:r>
      <w:r w:rsidR="00717F60" w:rsidRPr="00054714">
        <w:rPr>
          <w:bCs w:val="0"/>
          <w:sz w:val="24"/>
          <w:szCs w:val="24"/>
        </w:rPr>
        <w:t xml:space="preserve"> </w:t>
      </w:r>
      <w:r w:rsidRPr="00054714">
        <w:rPr>
          <w:bCs w:val="0"/>
          <w:sz w:val="24"/>
          <w:szCs w:val="24"/>
        </w:rPr>
        <w:t>(</w:t>
      </w:r>
      <w:r w:rsidR="00717F60" w:rsidRPr="00054714">
        <w:rPr>
          <w:bCs w:val="0"/>
          <w:sz w:val="24"/>
          <w:szCs w:val="24"/>
        </w:rPr>
        <w:t>переторжк</w:t>
      </w:r>
      <w:r w:rsidRPr="00054714">
        <w:rPr>
          <w:bCs w:val="0"/>
          <w:sz w:val="24"/>
          <w:szCs w:val="24"/>
        </w:rPr>
        <w:t>а)</w:t>
      </w:r>
      <w:r w:rsidR="00717F60" w:rsidRPr="00054714">
        <w:rPr>
          <w:bCs w:val="0"/>
          <w:sz w:val="24"/>
          <w:szCs w:val="24"/>
        </w:rPr>
        <w:t xml:space="preserve"> (при необходимости) (подраздел </w:t>
      </w:r>
      <w:r w:rsidR="006424BA" w:rsidRPr="00054714">
        <w:rPr>
          <w:sz w:val="24"/>
          <w:szCs w:val="24"/>
        </w:rPr>
        <w:fldChar w:fldCharType="begin"/>
      </w:r>
      <w:r w:rsidR="006424BA" w:rsidRPr="00054714">
        <w:rPr>
          <w:sz w:val="24"/>
          <w:szCs w:val="24"/>
        </w:rPr>
        <w:instrText xml:space="preserve"> REF _Ref303250967 \r \h  \* MERGEFORMAT </w:instrText>
      </w:r>
      <w:r w:rsidR="006424BA" w:rsidRPr="00054714">
        <w:rPr>
          <w:sz w:val="24"/>
          <w:szCs w:val="24"/>
        </w:rPr>
      </w:r>
      <w:r w:rsidR="006424BA" w:rsidRPr="00054714">
        <w:rPr>
          <w:sz w:val="24"/>
          <w:szCs w:val="24"/>
        </w:rPr>
        <w:fldChar w:fldCharType="separate"/>
      </w:r>
      <w:r w:rsidR="000F17BB" w:rsidRPr="000F17BB">
        <w:rPr>
          <w:bCs w:val="0"/>
          <w:sz w:val="24"/>
          <w:szCs w:val="24"/>
        </w:rPr>
        <w:t>3.7</w:t>
      </w:r>
      <w:r w:rsidR="006424BA" w:rsidRPr="00054714">
        <w:rPr>
          <w:sz w:val="24"/>
          <w:szCs w:val="24"/>
        </w:rPr>
        <w:fldChar w:fldCharType="end"/>
      </w:r>
      <w:r w:rsidR="00A76369" w:rsidRPr="00054714">
        <w:rPr>
          <w:bCs w:val="0"/>
          <w:sz w:val="24"/>
          <w:szCs w:val="24"/>
        </w:rPr>
        <w:fldChar w:fldCharType="begin"/>
      </w:r>
      <w:r w:rsidR="00717F60" w:rsidRPr="00054714">
        <w:rPr>
          <w:bCs w:val="0"/>
          <w:sz w:val="24"/>
          <w:szCs w:val="24"/>
        </w:rPr>
        <w:instrText xml:space="preserve"> REF __RefNumPara__834_922829174 \h </w:instrText>
      </w:r>
      <w:r w:rsidR="00C70F61" w:rsidRPr="00054714">
        <w:rPr>
          <w:bCs w:val="0"/>
          <w:sz w:val="24"/>
          <w:szCs w:val="24"/>
        </w:rPr>
        <w:instrText xml:space="preserve"> \* MERGEFORMAT </w:instrText>
      </w:r>
      <w:r w:rsidR="00A76369" w:rsidRPr="00054714">
        <w:rPr>
          <w:bCs w:val="0"/>
          <w:sz w:val="24"/>
          <w:szCs w:val="24"/>
        </w:rPr>
      </w:r>
      <w:r w:rsidR="00A76369" w:rsidRPr="00054714">
        <w:rPr>
          <w:bCs w:val="0"/>
          <w:sz w:val="24"/>
          <w:szCs w:val="24"/>
        </w:rPr>
        <w:fldChar w:fldCharType="end"/>
      </w:r>
      <w:r w:rsidR="00717F60" w:rsidRPr="00054714">
        <w:rPr>
          <w:bCs w:val="0"/>
          <w:sz w:val="24"/>
          <w:szCs w:val="24"/>
        </w:rPr>
        <w:t>);</w:t>
      </w:r>
    </w:p>
    <w:p w14:paraId="076F6FE6" w14:textId="7AA41100" w:rsidR="00717F60" w:rsidRPr="00054714" w:rsidRDefault="00717F60" w:rsidP="002B227D">
      <w:pPr>
        <w:widowControl w:val="0"/>
        <w:numPr>
          <w:ilvl w:val="0"/>
          <w:numId w:val="17"/>
        </w:numPr>
        <w:tabs>
          <w:tab w:val="left" w:pos="1134"/>
        </w:tabs>
        <w:autoSpaceDE w:val="0"/>
        <w:spacing w:line="264" w:lineRule="auto"/>
        <w:ind w:left="0" w:firstLine="567"/>
        <w:rPr>
          <w:bCs w:val="0"/>
          <w:sz w:val="24"/>
          <w:szCs w:val="24"/>
        </w:rPr>
      </w:pPr>
      <w:bookmarkStart w:id="339" w:name="__RefNumPara__836_922829174"/>
      <w:bookmarkEnd w:id="339"/>
      <w:r w:rsidRPr="00054714">
        <w:rPr>
          <w:bCs w:val="0"/>
          <w:sz w:val="24"/>
          <w:szCs w:val="24"/>
        </w:rPr>
        <w:t xml:space="preserve">подведение итогов </w:t>
      </w:r>
      <w:r w:rsidR="00440928" w:rsidRPr="00054714">
        <w:rPr>
          <w:bCs w:val="0"/>
          <w:sz w:val="24"/>
          <w:szCs w:val="24"/>
        </w:rPr>
        <w:t>З</w:t>
      </w:r>
      <w:r w:rsidRPr="00054714">
        <w:rPr>
          <w:bCs w:val="0"/>
          <w:sz w:val="24"/>
          <w:szCs w:val="24"/>
        </w:rPr>
        <w:t xml:space="preserve">апроса предложений (подраздел </w:t>
      </w:r>
      <w:r w:rsidR="00A76369" w:rsidRPr="00054714">
        <w:rPr>
          <w:bCs w:val="0"/>
          <w:sz w:val="24"/>
          <w:szCs w:val="24"/>
        </w:rPr>
        <w:fldChar w:fldCharType="begin"/>
      </w:r>
      <w:r w:rsidR="00E54225" w:rsidRPr="00054714">
        <w:rPr>
          <w:bCs w:val="0"/>
          <w:sz w:val="24"/>
          <w:szCs w:val="24"/>
        </w:rPr>
        <w:instrText xml:space="preserve"> REF _Ref471980938 \r \h </w:instrText>
      </w:r>
      <w:r w:rsidR="00CD42FC" w:rsidRPr="00054714">
        <w:rPr>
          <w:bCs w:val="0"/>
          <w:sz w:val="24"/>
          <w:szCs w:val="24"/>
        </w:rPr>
        <w:instrText xml:space="preserve"> \* MERGEFORMAT </w:instrText>
      </w:r>
      <w:r w:rsidR="00A76369" w:rsidRPr="00054714">
        <w:rPr>
          <w:bCs w:val="0"/>
          <w:sz w:val="24"/>
          <w:szCs w:val="24"/>
        </w:rPr>
      </w:r>
      <w:r w:rsidR="00A76369" w:rsidRPr="00054714">
        <w:rPr>
          <w:bCs w:val="0"/>
          <w:sz w:val="24"/>
          <w:szCs w:val="24"/>
        </w:rPr>
        <w:fldChar w:fldCharType="separate"/>
      </w:r>
      <w:r w:rsidR="000F17BB">
        <w:rPr>
          <w:bCs w:val="0"/>
          <w:sz w:val="24"/>
          <w:szCs w:val="24"/>
        </w:rPr>
        <w:t>3.9</w:t>
      </w:r>
      <w:r w:rsidR="00A76369" w:rsidRPr="00054714">
        <w:rPr>
          <w:bCs w:val="0"/>
          <w:sz w:val="24"/>
          <w:szCs w:val="24"/>
        </w:rPr>
        <w:fldChar w:fldCharType="end"/>
      </w:r>
      <w:r w:rsidR="00A76369" w:rsidRPr="00054714">
        <w:rPr>
          <w:bCs w:val="0"/>
          <w:sz w:val="24"/>
          <w:szCs w:val="24"/>
        </w:rPr>
        <w:fldChar w:fldCharType="begin"/>
      </w:r>
      <w:r w:rsidRPr="00054714">
        <w:rPr>
          <w:bCs w:val="0"/>
          <w:sz w:val="24"/>
          <w:szCs w:val="24"/>
        </w:rPr>
        <w:instrText xml:space="preserve"> REF __RefNumPara__836_922829174 \h </w:instrText>
      </w:r>
      <w:r w:rsidR="00C70F61" w:rsidRPr="00054714">
        <w:rPr>
          <w:bCs w:val="0"/>
          <w:sz w:val="24"/>
          <w:szCs w:val="24"/>
        </w:rPr>
        <w:instrText xml:space="preserve"> \* MERGEFORMAT </w:instrText>
      </w:r>
      <w:r w:rsidR="00A76369" w:rsidRPr="00054714">
        <w:rPr>
          <w:bCs w:val="0"/>
          <w:sz w:val="24"/>
          <w:szCs w:val="24"/>
        </w:rPr>
      </w:r>
      <w:r w:rsidR="00A76369" w:rsidRPr="00054714">
        <w:rPr>
          <w:bCs w:val="0"/>
          <w:sz w:val="24"/>
          <w:szCs w:val="24"/>
        </w:rPr>
        <w:fldChar w:fldCharType="end"/>
      </w:r>
      <w:r w:rsidRPr="00054714">
        <w:rPr>
          <w:bCs w:val="0"/>
          <w:sz w:val="24"/>
          <w:szCs w:val="24"/>
        </w:rPr>
        <w:t>);</w:t>
      </w:r>
    </w:p>
    <w:p w14:paraId="592491A9" w14:textId="55D246BB" w:rsidR="00717F60" w:rsidRPr="00054714" w:rsidRDefault="00717F60" w:rsidP="002B227D">
      <w:pPr>
        <w:widowControl w:val="0"/>
        <w:numPr>
          <w:ilvl w:val="0"/>
          <w:numId w:val="17"/>
        </w:numPr>
        <w:tabs>
          <w:tab w:val="left" w:pos="1134"/>
        </w:tabs>
        <w:autoSpaceDE w:val="0"/>
        <w:spacing w:line="264" w:lineRule="auto"/>
        <w:ind w:left="0" w:firstLine="567"/>
        <w:rPr>
          <w:bCs w:val="0"/>
          <w:sz w:val="24"/>
          <w:szCs w:val="24"/>
        </w:rPr>
      </w:pPr>
      <w:r w:rsidRPr="00054714">
        <w:rPr>
          <w:bCs w:val="0"/>
          <w:sz w:val="24"/>
          <w:szCs w:val="24"/>
        </w:rPr>
        <w:t>проведение пред</w:t>
      </w:r>
      <w:r w:rsidR="00CF531D" w:rsidRPr="00054714">
        <w:rPr>
          <w:bCs w:val="0"/>
          <w:sz w:val="24"/>
          <w:szCs w:val="24"/>
        </w:rPr>
        <w:t>д</w:t>
      </w:r>
      <w:r w:rsidR="00123C70" w:rsidRPr="00054714">
        <w:rPr>
          <w:bCs w:val="0"/>
          <w:sz w:val="24"/>
          <w:szCs w:val="24"/>
        </w:rPr>
        <w:t>оговор</w:t>
      </w:r>
      <w:r w:rsidRPr="00054714">
        <w:rPr>
          <w:bCs w:val="0"/>
          <w:sz w:val="24"/>
          <w:szCs w:val="24"/>
        </w:rPr>
        <w:t xml:space="preserve">ных переговоров (при необходимости) и подписание </w:t>
      </w:r>
      <w:r w:rsidR="00123C70" w:rsidRPr="00054714">
        <w:rPr>
          <w:bCs w:val="0"/>
          <w:sz w:val="24"/>
          <w:szCs w:val="24"/>
        </w:rPr>
        <w:t>Договор</w:t>
      </w:r>
      <w:r w:rsidRPr="00054714">
        <w:rPr>
          <w:bCs w:val="0"/>
          <w:sz w:val="24"/>
          <w:szCs w:val="24"/>
        </w:rPr>
        <w:t>а (подраздел</w:t>
      </w:r>
      <w:r w:rsidR="00E54225" w:rsidRPr="00054714">
        <w:rPr>
          <w:sz w:val="24"/>
          <w:szCs w:val="24"/>
        </w:rPr>
        <w:t xml:space="preserve"> </w:t>
      </w:r>
      <w:r w:rsidR="00A76369" w:rsidRPr="00054714">
        <w:rPr>
          <w:sz w:val="24"/>
          <w:szCs w:val="24"/>
        </w:rPr>
        <w:fldChar w:fldCharType="begin"/>
      </w:r>
      <w:r w:rsidR="00E54225" w:rsidRPr="00054714">
        <w:rPr>
          <w:sz w:val="24"/>
          <w:szCs w:val="24"/>
        </w:rPr>
        <w:instrText xml:space="preserve"> REF _Ref468875001 \r \h </w:instrText>
      </w:r>
      <w:r w:rsidR="00CD42FC" w:rsidRPr="00054714">
        <w:rPr>
          <w:sz w:val="24"/>
          <w:szCs w:val="24"/>
        </w:rPr>
        <w:instrText xml:space="preserve"> \* MERGEFORMAT </w:instrText>
      </w:r>
      <w:r w:rsidR="00A76369" w:rsidRPr="00054714">
        <w:rPr>
          <w:sz w:val="24"/>
          <w:szCs w:val="24"/>
        </w:rPr>
      </w:r>
      <w:r w:rsidR="00A76369" w:rsidRPr="00054714">
        <w:rPr>
          <w:sz w:val="24"/>
          <w:szCs w:val="24"/>
        </w:rPr>
        <w:fldChar w:fldCharType="separate"/>
      </w:r>
      <w:r w:rsidR="000F17BB">
        <w:rPr>
          <w:sz w:val="24"/>
          <w:szCs w:val="24"/>
        </w:rPr>
        <w:t>3.12</w:t>
      </w:r>
      <w:r w:rsidR="00A76369" w:rsidRPr="00054714">
        <w:rPr>
          <w:sz w:val="24"/>
          <w:szCs w:val="24"/>
        </w:rPr>
        <w:fldChar w:fldCharType="end"/>
      </w:r>
      <w:r w:rsidR="00096E9D" w:rsidRPr="00054714">
        <w:rPr>
          <w:bCs w:val="0"/>
          <w:sz w:val="24"/>
          <w:szCs w:val="24"/>
        </w:rPr>
        <w:t>)</w:t>
      </w:r>
    </w:p>
    <w:p w14:paraId="6AF4E8B1" w14:textId="032D2A36" w:rsidR="00BE7342" w:rsidRPr="00054714" w:rsidRDefault="00717F60" w:rsidP="002B227D">
      <w:pPr>
        <w:widowControl w:val="0"/>
        <w:numPr>
          <w:ilvl w:val="0"/>
          <w:numId w:val="17"/>
        </w:numPr>
        <w:tabs>
          <w:tab w:val="left" w:pos="1134"/>
        </w:tabs>
        <w:autoSpaceDE w:val="0"/>
        <w:spacing w:line="264" w:lineRule="auto"/>
        <w:ind w:left="0" w:firstLine="567"/>
        <w:rPr>
          <w:bCs w:val="0"/>
          <w:sz w:val="24"/>
          <w:szCs w:val="24"/>
        </w:rPr>
      </w:pPr>
      <w:r w:rsidRPr="00054714">
        <w:rPr>
          <w:bCs w:val="0"/>
          <w:sz w:val="24"/>
          <w:szCs w:val="24"/>
        </w:rPr>
        <w:t xml:space="preserve">обеспечение исполнения обязательств </w:t>
      </w:r>
      <w:r w:rsidR="00BE7342" w:rsidRPr="00054714">
        <w:rPr>
          <w:bCs w:val="0"/>
          <w:sz w:val="24"/>
          <w:szCs w:val="24"/>
        </w:rPr>
        <w:t>Исполнителя</w:t>
      </w:r>
      <w:r w:rsidR="00F030B1" w:rsidRPr="00054714">
        <w:rPr>
          <w:bCs w:val="0"/>
          <w:sz w:val="24"/>
          <w:szCs w:val="24"/>
        </w:rPr>
        <w:t xml:space="preserve"> </w:t>
      </w:r>
      <w:r w:rsidR="00CF39D0" w:rsidRPr="00054714">
        <w:rPr>
          <w:bCs w:val="0"/>
          <w:sz w:val="24"/>
          <w:szCs w:val="24"/>
        </w:rPr>
        <w:t xml:space="preserve">(при необходимости) </w:t>
      </w:r>
      <w:r w:rsidRPr="00054714">
        <w:rPr>
          <w:bCs w:val="0"/>
          <w:sz w:val="24"/>
          <w:szCs w:val="24"/>
        </w:rPr>
        <w:t>по </w:t>
      </w:r>
      <w:r w:rsidR="00123C70" w:rsidRPr="00054714">
        <w:rPr>
          <w:bCs w:val="0"/>
          <w:sz w:val="24"/>
          <w:szCs w:val="24"/>
        </w:rPr>
        <w:t>Договор</w:t>
      </w:r>
      <w:r w:rsidRPr="00054714">
        <w:rPr>
          <w:bCs w:val="0"/>
          <w:sz w:val="24"/>
          <w:szCs w:val="24"/>
        </w:rPr>
        <w:t xml:space="preserve">у (подраздел </w:t>
      </w:r>
      <w:r w:rsidR="006424BA" w:rsidRPr="00054714">
        <w:rPr>
          <w:sz w:val="24"/>
          <w:szCs w:val="24"/>
        </w:rPr>
        <w:fldChar w:fldCharType="begin"/>
      </w:r>
      <w:r w:rsidR="006424BA" w:rsidRPr="00054714">
        <w:rPr>
          <w:sz w:val="24"/>
          <w:szCs w:val="24"/>
        </w:rPr>
        <w:instrText xml:space="preserve"> REF _Ref306140410 \r \h  \* MERGEFORMAT </w:instrText>
      </w:r>
      <w:r w:rsidR="006424BA" w:rsidRPr="00054714">
        <w:rPr>
          <w:sz w:val="24"/>
          <w:szCs w:val="24"/>
        </w:rPr>
      </w:r>
      <w:r w:rsidR="006424BA" w:rsidRPr="00054714">
        <w:rPr>
          <w:sz w:val="24"/>
          <w:szCs w:val="24"/>
        </w:rPr>
        <w:fldChar w:fldCharType="separate"/>
      </w:r>
      <w:r w:rsidR="000F17BB" w:rsidRPr="000F17BB">
        <w:rPr>
          <w:bCs w:val="0"/>
          <w:sz w:val="24"/>
          <w:szCs w:val="24"/>
        </w:rPr>
        <w:t>3.13</w:t>
      </w:r>
      <w:r w:rsidR="006424BA" w:rsidRPr="00054714">
        <w:rPr>
          <w:sz w:val="24"/>
          <w:szCs w:val="24"/>
        </w:rPr>
        <w:fldChar w:fldCharType="end"/>
      </w:r>
      <w:r w:rsidR="00BE7342" w:rsidRPr="00054714">
        <w:rPr>
          <w:bCs w:val="0"/>
          <w:sz w:val="24"/>
          <w:szCs w:val="24"/>
        </w:rPr>
        <w:t>);</w:t>
      </w:r>
    </w:p>
    <w:p w14:paraId="508FC882" w14:textId="76B8FACF" w:rsidR="00717F60" w:rsidRPr="00054714" w:rsidRDefault="00717F60" w:rsidP="002B227D">
      <w:pPr>
        <w:widowControl w:val="0"/>
        <w:numPr>
          <w:ilvl w:val="0"/>
          <w:numId w:val="17"/>
        </w:numPr>
        <w:tabs>
          <w:tab w:val="left" w:pos="1134"/>
        </w:tabs>
        <w:autoSpaceDE w:val="0"/>
        <w:spacing w:line="264" w:lineRule="auto"/>
        <w:ind w:left="0" w:firstLine="567"/>
        <w:rPr>
          <w:bCs w:val="0"/>
          <w:sz w:val="24"/>
          <w:szCs w:val="24"/>
        </w:rPr>
      </w:pPr>
      <w:r w:rsidRPr="00054714">
        <w:rPr>
          <w:bCs w:val="0"/>
          <w:sz w:val="24"/>
          <w:szCs w:val="24"/>
        </w:rPr>
        <w:t xml:space="preserve">уведомление о результатах </w:t>
      </w:r>
      <w:r w:rsidR="00440928" w:rsidRPr="00054714">
        <w:rPr>
          <w:bCs w:val="0"/>
          <w:sz w:val="24"/>
          <w:szCs w:val="24"/>
        </w:rPr>
        <w:t>З</w:t>
      </w:r>
      <w:r w:rsidRPr="00054714">
        <w:rPr>
          <w:bCs w:val="0"/>
          <w:sz w:val="24"/>
          <w:szCs w:val="24"/>
        </w:rPr>
        <w:t xml:space="preserve">апроса предложений (подраздел </w:t>
      </w:r>
      <w:r w:rsidR="006424BA" w:rsidRPr="00054714">
        <w:rPr>
          <w:sz w:val="24"/>
          <w:szCs w:val="24"/>
        </w:rPr>
        <w:fldChar w:fldCharType="begin"/>
      </w:r>
      <w:r w:rsidR="006424BA" w:rsidRPr="00054714">
        <w:rPr>
          <w:sz w:val="24"/>
          <w:szCs w:val="24"/>
        </w:rPr>
        <w:instrText xml:space="preserve"> REF _Ref306140451 \r \h  \* MERGEFORMAT </w:instrText>
      </w:r>
      <w:r w:rsidR="006424BA" w:rsidRPr="00054714">
        <w:rPr>
          <w:sz w:val="24"/>
          <w:szCs w:val="24"/>
        </w:rPr>
      </w:r>
      <w:r w:rsidR="006424BA" w:rsidRPr="00054714">
        <w:rPr>
          <w:sz w:val="24"/>
          <w:szCs w:val="24"/>
        </w:rPr>
        <w:fldChar w:fldCharType="separate"/>
      </w:r>
      <w:r w:rsidR="000F17BB" w:rsidRPr="000F17BB">
        <w:rPr>
          <w:bCs w:val="0"/>
          <w:sz w:val="24"/>
          <w:szCs w:val="24"/>
        </w:rPr>
        <w:t>3.14</w:t>
      </w:r>
      <w:r w:rsidR="006424BA" w:rsidRPr="00054714">
        <w:rPr>
          <w:sz w:val="24"/>
          <w:szCs w:val="24"/>
        </w:rPr>
        <w:fldChar w:fldCharType="end"/>
      </w:r>
      <w:r w:rsidRPr="00054714">
        <w:rPr>
          <w:bCs w:val="0"/>
          <w:sz w:val="24"/>
          <w:szCs w:val="24"/>
        </w:rPr>
        <w:t>)</w:t>
      </w:r>
      <w:r w:rsidR="0099066F" w:rsidRPr="00054714">
        <w:rPr>
          <w:bCs w:val="0"/>
          <w:sz w:val="24"/>
          <w:szCs w:val="24"/>
        </w:rPr>
        <w:t>.</w:t>
      </w:r>
    </w:p>
    <w:p w14:paraId="370C06F5" w14:textId="77777777" w:rsidR="0099066F" w:rsidRPr="00054714" w:rsidRDefault="0099066F" w:rsidP="007A26E8">
      <w:pPr>
        <w:pStyle w:val="3"/>
        <w:rPr>
          <w:szCs w:val="24"/>
          <w:lang w:eastAsia="ru-RU"/>
        </w:rPr>
      </w:pPr>
      <w:bookmarkStart w:id="340" w:name="_Toc439323689"/>
      <w:bookmarkStart w:id="341" w:name="_Toc440361323"/>
      <w:bookmarkStart w:id="342" w:name="_Toc440376078"/>
      <w:bookmarkStart w:id="343" w:name="_Toc440376205"/>
      <w:bookmarkStart w:id="344" w:name="_Toc440382470"/>
      <w:bookmarkStart w:id="345" w:name="_Toc440447140"/>
      <w:bookmarkStart w:id="346" w:name="_Toc440632300"/>
      <w:bookmarkStart w:id="347" w:name="_Toc440875073"/>
      <w:bookmarkStart w:id="348" w:name="_Toc441131060"/>
      <w:bookmarkStart w:id="349" w:name="_Toc465774581"/>
      <w:bookmarkStart w:id="350" w:name="_Toc465848810"/>
      <w:bookmarkStart w:id="351" w:name="_Toc468875312"/>
      <w:bookmarkStart w:id="352" w:name="_Toc469488364"/>
      <w:bookmarkStart w:id="353" w:name="_Toc471894885"/>
      <w:bookmarkStart w:id="354" w:name="_Toc496003452"/>
      <w:bookmarkStart w:id="355" w:name="_Toc496010929"/>
      <w:bookmarkStart w:id="356" w:name="_Toc525140371"/>
      <w:bookmarkStart w:id="357" w:name="_Toc525306387"/>
      <w:bookmarkStart w:id="358" w:name="_Toc525738327"/>
      <w:bookmarkStart w:id="359" w:name="_Toc527983576"/>
      <w:bookmarkStart w:id="360" w:name="_Toc531620726"/>
      <w:bookmarkStart w:id="361" w:name="_Toc531620984"/>
      <w:r w:rsidRPr="00054714">
        <w:rPr>
          <w:szCs w:val="24"/>
          <w:lang w:eastAsia="ru-RU"/>
        </w:rPr>
        <w:t xml:space="preserve">В </w:t>
      </w:r>
      <w:r w:rsidRPr="00054714">
        <w:rPr>
          <w:bCs w:val="0"/>
          <w:szCs w:val="24"/>
        </w:rPr>
        <w:t>процессе</w:t>
      </w:r>
      <w:r w:rsidRPr="00054714">
        <w:rPr>
          <w:szCs w:val="24"/>
          <w:lang w:eastAsia="ru-RU"/>
        </w:rPr>
        <w:t xml:space="preserve"> проведения </w:t>
      </w:r>
      <w:r w:rsidR="00440928" w:rsidRPr="00054714">
        <w:rPr>
          <w:szCs w:val="24"/>
          <w:lang w:eastAsia="ru-RU"/>
        </w:rPr>
        <w:t>З</w:t>
      </w:r>
      <w:r w:rsidRPr="00054714">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p>
    <w:p w14:paraId="6373B5C6" w14:textId="77777777" w:rsidR="0099066F" w:rsidRPr="00054714" w:rsidRDefault="0099066F" w:rsidP="002B227D">
      <w:pPr>
        <w:numPr>
          <w:ilvl w:val="0"/>
          <w:numId w:val="18"/>
        </w:numPr>
        <w:suppressAutoHyphens w:val="0"/>
        <w:overflowPunct w:val="0"/>
        <w:autoSpaceDE w:val="0"/>
        <w:autoSpaceDN w:val="0"/>
        <w:adjustRightInd w:val="0"/>
        <w:spacing w:line="264" w:lineRule="auto"/>
        <w:rPr>
          <w:sz w:val="24"/>
          <w:szCs w:val="24"/>
          <w:lang w:eastAsia="ru-RU"/>
        </w:rPr>
      </w:pPr>
      <w:r w:rsidRPr="00054714">
        <w:rPr>
          <w:sz w:val="24"/>
          <w:szCs w:val="24"/>
          <w:lang w:eastAsia="ru-RU"/>
        </w:rPr>
        <w:t xml:space="preserve">изменения, вносимые в </w:t>
      </w:r>
      <w:r w:rsidR="004B5EB3" w:rsidRPr="00054714">
        <w:rPr>
          <w:sz w:val="24"/>
          <w:szCs w:val="24"/>
          <w:lang w:eastAsia="ru-RU"/>
        </w:rPr>
        <w:t>Извещени</w:t>
      </w:r>
      <w:r w:rsidRPr="00054714">
        <w:rPr>
          <w:sz w:val="24"/>
          <w:szCs w:val="24"/>
          <w:lang w:eastAsia="ru-RU"/>
        </w:rPr>
        <w:t xml:space="preserve">е о проведении запроса предложений, в Документации о </w:t>
      </w:r>
      <w:r w:rsidR="00983F8A" w:rsidRPr="00054714">
        <w:rPr>
          <w:sz w:val="24"/>
          <w:szCs w:val="24"/>
          <w:lang w:eastAsia="ru-RU"/>
        </w:rPr>
        <w:t>запросе предложений</w:t>
      </w:r>
      <w:r w:rsidRPr="00054714">
        <w:rPr>
          <w:sz w:val="24"/>
          <w:szCs w:val="24"/>
          <w:lang w:eastAsia="ru-RU"/>
        </w:rPr>
        <w:t xml:space="preserve"> – не позднее 3 дней со дня принятия решения о внесении таких изменений;</w:t>
      </w:r>
    </w:p>
    <w:p w14:paraId="691165C9" w14:textId="07A272D4" w:rsidR="0099066F" w:rsidRPr="00054714" w:rsidRDefault="00EB5F40" w:rsidP="002B227D">
      <w:pPr>
        <w:numPr>
          <w:ilvl w:val="0"/>
          <w:numId w:val="18"/>
        </w:numPr>
        <w:suppressAutoHyphens w:val="0"/>
        <w:overflowPunct w:val="0"/>
        <w:autoSpaceDE w:val="0"/>
        <w:autoSpaceDN w:val="0"/>
        <w:adjustRightInd w:val="0"/>
        <w:spacing w:line="264" w:lineRule="auto"/>
        <w:rPr>
          <w:sz w:val="24"/>
          <w:szCs w:val="24"/>
          <w:lang w:eastAsia="ru-RU"/>
        </w:rPr>
      </w:pPr>
      <w:r w:rsidRPr="00054714">
        <w:rPr>
          <w:sz w:val="24"/>
          <w:szCs w:val="24"/>
          <w:lang w:eastAsia="ru-RU"/>
        </w:rPr>
        <w:t xml:space="preserve">разъяснения Извещения о проведении запроса предложений, Документации по запросу предложений – не позднее </w:t>
      </w:r>
      <w:r w:rsidRPr="00054714">
        <w:rPr>
          <w:sz w:val="24"/>
          <w:szCs w:val="24"/>
        </w:rPr>
        <w:t xml:space="preserve">3 (трех) рабочих дней </w:t>
      </w:r>
      <w:proofErr w:type="gramStart"/>
      <w:r w:rsidRPr="00054714">
        <w:rPr>
          <w:sz w:val="24"/>
          <w:szCs w:val="24"/>
        </w:rPr>
        <w:t>с даты поступления</w:t>
      </w:r>
      <w:proofErr w:type="gramEnd"/>
      <w:r w:rsidRPr="00054714">
        <w:rPr>
          <w:sz w:val="24"/>
          <w:szCs w:val="24"/>
        </w:rPr>
        <w:t xml:space="preserve"> запроса</w:t>
      </w:r>
      <w:r w:rsidR="0099066F" w:rsidRPr="00054714">
        <w:rPr>
          <w:sz w:val="24"/>
          <w:szCs w:val="24"/>
          <w:lang w:eastAsia="ru-RU"/>
        </w:rPr>
        <w:t>;</w:t>
      </w:r>
    </w:p>
    <w:p w14:paraId="5B7ACFB2" w14:textId="77777777" w:rsidR="0099066F" w:rsidRPr="00054714" w:rsidRDefault="0099066F" w:rsidP="002B227D">
      <w:pPr>
        <w:numPr>
          <w:ilvl w:val="0"/>
          <w:numId w:val="18"/>
        </w:numPr>
        <w:suppressAutoHyphens w:val="0"/>
        <w:overflowPunct w:val="0"/>
        <w:autoSpaceDE w:val="0"/>
        <w:autoSpaceDN w:val="0"/>
        <w:adjustRightInd w:val="0"/>
        <w:spacing w:line="264" w:lineRule="auto"/>
        <w:rPr>
          <w:sz w:val="24"/>
          <w:szCs w:val="24"/>
          <w:lang w:eastAsia="ru-RU"/>
        </w:rPr>
      </w:pPr>
      <w:r w:rsidRPr="00054714">
        <w:rPr>
          <w:sz w:val="24"/>
          <w:szCs w:val="24"/>
          <w:lang w:eastAsia="ru-RU"/>
        </w:rPr>
        <w:t xml:space="preserve">отказ от проведения </w:t>
      </w:r>
      <w:r w:rsidR="00027C2B" w:rsidRPr="00054714">
        <w:rPr>
          <w:sz w:val="24"/>
          <w:szCs w:val="24"/>
          <w:lang w:eastAsia="ru-RU"/>
        </w:rPr>
        <w:t>З</w:t>
      </w:r>
      <w:r w:rsidR="0089163E" w:rsidRPr="00054714">
        <w:rPr>
          <w:sz w:val="24"/>
          <w:szCs w:val="24"/>
          <w:lang w:eastAsia="ru-RU"/>
        </w:rPr>
        <w:t xml:space="preserve">апроса предложений </w:t>
      </w:r>
      <w:r w:rsidRPr="00054714">
        <w:rPr>
          <w:sz w:val="24"/>
          <w:szCs w:val="24"/>
          <w:lang w:eastAsia="ru-RU"/>
        </w:rPr>
        <w:t xml:space="preserve">– не позднее 3 дней со дня принятия решения об отказе от проведения </w:t>
      </w:r>
      <w:r w:rsidR="00027C2B" w:rsidRPr="00054714">
        <w:rPr>
          <w:sz w:val="24"/>
          <w:szCs w:val="24"/>
          <w:lang w:eastAsia="ru-RU"/>
        </w:rPr>
        <w:t>З</w:t>
      </w:r>
      <w:r w:rsidR="0089163E" w:rsidRPr="00054714">
        <w:rPr>
          <w:sz w:val="24"/>
          <w:szCs w:val="24"/>
          <w:lang w:eastAsia="ru-RU"/>
        </w:rPr>
        <w:t>апроса предложений</w:t>
      </w:r>
      <w:r w:rsidRPr="00054714">
        <w:rPr>
          <w:sz w:val="24"/>
          <w:szCs w:val="24"/>
          <w:lang w:eastAsia="ru-RU"/>
        </w:rPr>
        <w:t>;</w:t>
      </w:r>
    </w:p>
    <w:p w14:paraId="117ECD4A" w14:textId="77777777" w:rsidR="0099066F" w:rsidRPr="00054714" w:rsidRDefault="0099066F" w:rsidP="002B227D">
      <w:pPr>
        <w:numPr>
          <w:ilvl w:val="0"/>
          <w:numId w:val="18"/>
        </w:numPr>
        <w:suppressAutoHyphens w:val="0"/>
        <w:overflowPunct w:val="0"/>
        <w:autoSpaceDE w:val="0"/>
        <w:autoSpaceDN w:val="0"/>
        <w:adjustRightInd w:val="0"/>
        <w:spacing w:line="264" w:lineRule="auto"/>
        <w:rPr>
          <w:sz w:val="24"/>
          <w:szCs w:val="24"/>
          <w:lang w:eastAsia="ru-RU"/>
        </w:rPr>
      </w:pPr>
      <w:r w:rsidRPr="00054714">
        <w:rPr>
          <w:sz w:val="24"/>
          <w:szCs w:val="24"/>
          <w:lang w:eastAsia="ru-RU"/>
        </w:rPr>
        <w:t>уведомление о продлении срока подачи Заявок – не позднее 1 дня со дня принятия решения о таком продлении;</w:t>
      </w:r>
    </w:p>
    <w:p w14:paraId="48963965" w14:textId="77777777" w:rsidR="0099066F" w:rsidRPr="00054714" w:rsidRDefault="00027C2B" w:rsidP="002B227D">
      <w:pPr>
        <w:numPr>
          <w:ilvl w:val="0"/>
          <w:numId w:val="18"/>
        </w:numPr>
        <w:suppressAutoHyphens w:val="0"/>
        <w:overflowPunct w:val="0"/>
        <w:autoSpaceDE w:val="0"/>
        <w:autoSpaceDN w:val="0"/>
        <w:adjustRightInd w:val="0"/>
        <w:spacing w:line="264" w:lineRule="auto"/>
        <w:rPr>
          <w:sz w:val="24"/>
          <w:szCs w:val="24"/>
          <w:lang w:eastAsia="ru-RU"/>
        </w:rPr>
      </w:pPr>
      <w:r w:rsidRPr="00054714">
        <w:rPr>
          <w:sz w:val="24"/>
          <w:szCs w:val="24"/>
          <w:lang w:eastAsia="ru-RU"/>
        </w:rPr>
        <w:t>П</w:t>
      </w:r>
      <w:r w:rsidR="0099066F" w:rsidRPr="00054714">
        <w:rPr>
          <w:sz w:val="24"/>
          <w:szCs w:val="24"/>
          <w:lang w:eastAsia="ru-RU"/>
        </w:rPr>
        <w:t xml:space="preserve">ротоколы, составляемые в процессе проведения </w:t>
      </w:r>
      <w:r w:rsidRPr="00054714">
        <w:rPr>
          <w:sz w:val="24"/>
          <w:szCs w:val="24"/>
          <w:lang w:eastAsia="ru-RU"/>
        </w:rPr>
        <w:t>З</w:t>
      </w:r>
      <w:r w:rsidR="0089163E" w:rsidRPr="00054714">
        <w:rPr>
          <w:sz w:val="24"/>
          <w:szCs w:val="24"/>
          <w:lang w:eastAsia="ru-RU"/>
        </w:rPr>
        <w:t xml:space="preserve">апроса предложений </w:t>
      </w:r>
      <w:r w:rsidR="0099066F" w:rsidRPr="00054714">
        <w:rPr>
          <w:sz w:val="24"/>
          <w:szCs w:val="24"/>
          <w:lang w:eastAsia="ru-RU"/>
        </w:rPr>
        <w:t xml:space="preserve">и </w:t>
      </w:r>
      <w:r w:rsidR="005106E7" w:rsidRPr="00054714">
        <w:rPr>
          <w:sz w:val="24"/>
          <w:szCs w:val="24"/>
        </w:rPr>
        <w:t xml:space="preserve">подписанные членами </w:t>
      </w:r>
      <w:r w:rsidR="002946EF" w:rsidRPr="00054714">
        <w:rPr>
          <w:sz w:val="24"/>
          <w:szCs w:val="24"/>
          <w:lang w:eastAsia="ru-RU"/>
        </w:rPr>
        <w:t xml:space="preserve">Закупочной </w:t>
      </w:r>
      <w:r w:rsidR="0099066F" w:rsidRPr="00054714">
        <w:rPr>
          <w:sz w:val="24"/>
          <w:szCs w:val="24"/>
          <w:lang w:eastAsia="ru-RU"/>
        </w:rPr>
        <w:t xml:space="preserve">комиссии – не позднее 3 дней со дня подписания таких </w:t>
      </w:r>
      <w:r w:rsidRPr="00054714">
        <w:rPr>
          <w:sz w:val="24"/>
          <w:szCs w:val="24"/>
          <w:lang w:eastAsia="ru-RU"/>
        </w:rPr>
        <w:t>П</w:t>
      </w:r>
      <w:r w:rsidR="0099066F" w:rsidRPr="00054714">
        <w:rPr>
          <w:sz w:val="24"/>
          <w:szCs w:val="24"/>
          <w:lang w:eastAsia="ru-RU"/>
        </w:rPr>
        <w:t>ротоколов.</w:t>
      </w:r>
    </w:p>
    <w:p w14:paraId="4624A34B" w14:textId="77777777" w:rsidR="00717F60" w:rsidRPr="00054714" w:rsidRDefault="00717F60" w:rsidP="007A26E8">
      <w:pPr>
        <w:tabs>
          <w:tab w:val="left" w:pos="1134"/>
        </w:tabs>
        <w:overflowPunct w:val="0"/>
        <w:autoSpaceDE w:val="0"/>
        <w:spacing w:line="264" w:lineRule="auto"/>
        <w:ind w:left="708" w:firstLine="0"/>
        <w:rPr>
          <w:sz w:val="24"/>
          <w:szCs w:val="24"/>
        </w:rPr>
      </w:pPr>
    </w:p>
    <w:p w14:paraId="069958A7" w14:textId="77777777" w:rsidR="00717F60" w:rsidRPr="00054714" w:rsidRDefault="00717F60" w:rsidP="007A26E8">
      <w:pPr>
        <w:pStyle w:val="2"/>
        <w:tabs>
          <w:tab w:val="clear" w:pos="1700"/>
          <w:tab w:val="left" w:pos="567"/>
        </w:tabs>
        <w:spacing w:line="264" w:lineRule="auto"/>
      </w:pPr>
      <w:bookmarkStart w:id="362" w:name="_Ref303250835"/>
      <w:bookmarkStart w:id="363" w:name="_Ref305973033"/>
      <w:bookmarkStart w:id="364" w:name="_Toc531620985"/>
      <w:bookmarkStart w:id="365" w:name="_Ref191386178"/>
      <w:r w:rsidRPr="00054714">
        <w:t xml:space="preserve">Публикация </w:t>
      </w:r>
      <w:r w:rsidR="004B5EB3" w:rsidRPr="00054714">
        <w:t>Извещени</w:t>
      </w:r>
      <w:r w:rsidRPr="00054714">
        <w:t>я о проведении запроса предложений и Документации</w:t>
      </w:r>
      <w:bookmarkEnd w:id="362"/>
      <w:r w:rsidRPr="00054714">
        <w:t xml:space="preserve"> по запросу предложений</w:t>
      </w:r>
      <w:bookmarkEnd w:id="363"/>
      <w:bookmarkEnd w:id="364"/>
    </w:p>
    <w:p w14:paraId="43EAC16E" w14:textId="77777777" w:rsidR="00717F60" w:rsidRPr="00054714" w:rsidRDefault="004B5EB3" w:rsidP="002B227D">
      <w:pPr>
        <w:numPr>
          <w:ilvl w:val="2"/>
          <w:numId w:val="8"/>
        </w:numPr>
        <w:tabs>
          <w:tab w:val="left" w:pos="1134"/>
        </w:tabs>
        <w:overflowPunct w:val="0"/>
        <w:autoSpaceDE w:val="0"/>
        <w:spacing w:line="264" w:lineRule="auto"/>
        <w:ind w:left="0" w:firstLine="709"/>
        <w:rPr>
          <w:sz w:val="24"/>
          <w:szCs w:val="24"/>
          <w:lang w:eastAsia="ru-RU"/>
        </w:rPr>
      </w:pPr>
      <w:r w:rsidRPr="00054714">
        <w:rPr>
          <w:sz w:val="24"/>
          <w:szCs w:val="24"/>
        </w:rPr>
        <w:t>Извещени</w:t>
      </w:r>
      <w:r w:rsidR="00717F60" w:rsidRPr="00054714">
        <w:rPr>
          <w:sz w:val="24"/>
          <w:szCs w:val="24"/>
        </w:rPr>
        <w:t xml:space="preserve">е о проведении запроса предложений и Документация по запросу предложений </w:t>
      </w:r>
      <w:r w:rsidR="003129D4" w:rsidRPr="00054714">
        <w:rPr>
          <w:sz w:val="24"/>
          <w:szCs w:val="24"/>
        </w:rPr>
        <w:t xml:space="preserve">опубликованы </w:t>
      </w:r>
      <w:r w:rsidR="00717F60" w:rsidRPr="00054714">
        <w:rPr>
          <w:sz w:val="24"/>
          <w:szCs w:val="24"/>
        </w:rPr>
        <w:t xml:space="preserve">в порядке, указанном в п. </w:t>
      </w:r>
      <w:r w:rsidR="006424BA" w:rsidRPr="00054714">
        <w:rPr>
          <w:sz w:val="24"/>
          <w:szCs w:val="24"/>
        </w:rPr>
        <w:fldChar w:fldCharType="begin"/>
      </w:r>
      <w:r w:rsidR="006424BA" w:rsidRPr="00054714">
        <w:rPr>
          <w:sz w:val="24"/>
          <w:szCs w:val="24"/>
        </w:rPr>
        <w:instrText xml:space="preserve"> REF _Ref302563524 \n \h  \* MERGEFORMAT </w:instrText>
      </w:r>
      <w:r w:rsidR="006424BA" w:rsidRPr="00054714">
        <w:rPr>
          <w:sz w:val="24"/>
          <w:szCs w:val="24"/>
        </w:rPr>
      </w:r>
      <w:r w:rsidR="006424BA" w:rsidRPr="00054714">
        <w:rPr>
          <w:sz w:val="24"/>
          <w:szCs w:val="24"/>
        </w:rPr>
        <w:fldChar w:fldCharType="separate"/>
      </w:r>
      <w:r w:rsidR="000F17BB">
        <w:rPr>
          <w:sz w:val="24"/>
          <w:szCs w:val="24"/>
        </w:rPr>
        <w:t>1.1.1</w:t>
      </w:r>
      <w:r w:rsidR="006424BA" w:rsidRPr="00054714">
        <w:rPr>
          <w:sz w:val="24"/>
          <w:szCs w:val="24"/>
        </w:rPr>
        <w:fldChar w:fldCharType="end"/>
      </w:r>
      <w:r w:rsidR="004C5DD3" w:rsidRPr="00054714">
        <w:rPr>
          <w:sz w:val="24"/>
          <w:szCs w:val="24"/>
        </w:rPr>
        <w:t xml:space="preserve"> </w:t>
      </w:r>
      <w:r w:rsidR="004C5DD3" w:rsidRPr="00054714">
        <w:rPr>
          <w:sz w:val="24"/>
          <w:szCs w:val="24"/>
          <w:lang w:eastAsia="ru-RU"/>
        </w:rPr>
        <w:t>и любое лицо может получить указанные документы с официального сайта без взимания платы.</w:t>
      </w:r>
    </w:p>
    <w:p w14:paraId="200B6CBC" w14:textId="77777777" w:rsidR="00717F60" w:rsidRPr="00054714" w:rsidRDefault="00717F60" w:rsidP="002B227D">
      <w:pPr>
        <w:numPr>
          <w:ilvl w:val="2"/>
          <w:numId w:val="8"/>
        </w:numPr>
        <w:tabs>
          <w:tab w:val="left" w:pos="1134"/>
        </w:tabs>
        <w:overflowPunct w:val="0"/>
        <w:autoSpaceDE w:val="0"/>
        <w:spacing w:line="264" w:lineRule="auto"/>
        <w:ind w:left="0" w:firstLine="709"/>
        <w:rPr>
          <w:sz w:val="24"/>
          <w:szCs w:val="24"/>
        </w:rPr>
      </w:pPr>
      <w:r w:rsidRPr="00054714">
        <w:rPr>
          <w:sz w:val="24"/>
          <w:szCs w:val="24"/>
        </w:rPr>
        <w:t xml:space="preserve">Иные публикации не </w:t>
      </w:r>
      <w:proofErr w:type="gramStart"/>
      <w:r w:rsidRPr="00054714">
        <w:rPr>
          <w:sz w:val="24"/>
          <w:szCs w:val="24"/>
        </w:rPr>
        <w:t>являются официальными и не влекут</w:t>
      </w:r>
      <w:proofErr w:type="gramEnd"/>
      <w:r w:rsidRPr="00054714">
        <w:rPr>
          <w:sz w:val="24"/>
          <w:szCs w:val="24"/>
        </w:rPr>
        <w:t xml:space="preserve"> для Организатора запроса предложений никаких последствий.</w:t>
      </w:r>
    </w:p>
    <w:p w14:paraId="71571E9E" w14:textId="77777777" w:rsidR="00717F60" w:rsidRPr="00054714" w:rsidRDefault="00717F60" w:rsidP="007A26E8">
      <w:pPr>
        <w:overflowPunct w:val="0"/>
        <w:autoSpaceDE w:val="0"/>
        <w:spacing w:line="264" w:lineRule="auto"/>
        <w:jc w:val="center"/>
        <w:rPr>
          <w:b/>
          <w:bCs w:val="0"/>
          <w:sz w:val="24"/>
          <w:szCs w:val="24"/>
        </w:rPr>
      </w:pPr>
    </w:p>
    <w:p w14:paraId="363E87B0" w14:textId="77777777" w:rsidR="00717F60" w:rsidRPr="00054714" w:rsidRDefault="00717F60" w:rsidP="007A26E8">
      <w:pPr>
        <w:pStyle w:val="2"/>
        <w:tabs>
          <w:tab w:val="clear" w:pos="1700"/>
          <w:tab w:val="left" w:pos="567"/>
        </w:tabs>
        <w:spacing w:line="264" w:lineRule="auto"/>
      </w:pPr>
      <w:bookmarkStart w:id="366" w:name="__RefNumPara__444_922829174"/>
      <w:bookmarkStart w:id="367" w:name="_Ref191386216"/>
      <w:bookmarkStart w:id="368" w:name="_Ref305973147"/>
      <w:bookmarkStart w:id="369" w:name="_Toc531620986"/>
      <w:bookmarkEnd w:id="365"/>
      <w:bookmarkEnd w:id="366"/>
      <w:r w:rsidRPr="00054714">
        <w:t xml:space="preserve">Подготовка </w:t>
      </w:r>
      <w:bookmarkEnd w:id="367"/>
      <w:r w:rsidRPr="00054714">
        <w:t>Заявок</w:t>
      </w:r>
      <w:bookmarkEnd w:id="368"/>
      <w:bookmarkEnd w:id="369"/>
    </w:p>
    <w:p w14:paraId="17E8412F" w14:textId="77777777" w:rsidR="00717F60" w:rsidRPr="00054714" w:rsidRDefault="00717F60" w:rsidP="007A26E8">
      <w:pPr>
        <w:pStyle w:val="3"/>
        <w:spacing w:line="264" w:lineRule="auto"/>
        <w:rPr>
          <w:szCs w:val="24"/>
        </w:rPr>
      </w:pPr>
      <w:bookmarkStart w:id="370" w:name="_Ref306114638"/>
      <w:bookmarkStart w:id="371" w:name="_Toc440361326"/>
      <w:bookmarkStart w:id="372" w:name="_Toc440376081"/>
      <w:bookmarkStart w:id="373" w:name="_Toc440376208"/>
      <w:bookmarkStart w:id="374" w:name="_Toc440382473"/>
      <w:bookmarkStart w:id="375" w:name="_Toc440447143"/>
      <w:bookmarkStart w:id="376" w:name="_Toc440632303"/>
      <w:bookmarkStart w:id="377" w:name="_Toc440875076"/>
      <w:bookmarkStart w:id="378" w:name="_Toc441131063"/>
      <w:bookmarkStart w:id="379" w:name="_Toc465774584"/>
      <w:bookmarkStart w:id="380" w:name="_Toc465848813"/>
      <w:bookmarkStart w:id="381" w:name="_Toc468875315"/>
      <w:bookmarkStart w:id="382" w:name="_Toc469488367"/>
      <w:bookmarkStart w:id="383" w:name="_Toc471894888"/>
      <w:bookmarkStart w:id="384" w:name="_Toc496003455"/>
      <w:bookmarkStart w:id="385" w:name="_Toc496010932"/>
      <w:bookmarkStart w:id="386" w:name="_Toc525140374"/>
      <w:bookmarkStart w:id="387" w:name="_Toc525306390"/>
      <w:bookmarkStart w:id="388" w:name="_Toc525738330"/>
      <w:bookmarkStart w:id="389" w:name="_Toc527983579"/>
      <w:bookmarkStart w:id="390" w:name="_Toc531620729"/>
      <w:bookmarkStart w:id="391" w:name="_Toc531620987"/>
      <w:r w:rsidRPr="00054714">
        <w:rPr>
          <w:szCs w:val="24"/>
        </w:rPr>
        <w:t xml:space="preserve">Общие требования к </w:t>
      </w:r>
      <w:r w:rsidR="004B5EB3" w:rsidRPr="00054714">
        <w:rPr>
          <w:szCs w:val="24"/>
        </w:rPr>
        <w:t>Заявк</w:t>
      </w:r>
      <w:r w:rsidRPr="00054714">
        <w:rPr>
          <w:szCs w:val="24"/>
        </w:rPr>
        <w:t>е</w:t>
      </w:r>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p>
    <w:p w14:paraId="44195E2C" w14:textId="77777777" w:rsidR="00717F60" w:rsidRPr="00054714" w:rsidRDefault="009C744E" w:rsidP="002B227D">
      <w:pPr>
        <w:widowControl w:val="0"/>
        <w:numPr>
          <w:ilvl w:val="3"/>
          <w:numId w:val="32"/>
        </w:numPr>
        <w:tabs>
          <w:tab w:val="left" w:pos="1560"/>
        </w:tabs>
        <w:autoSpaceDE w:val="0"/>
        <w:spacing w:after="100" w:line="264" w:lineRule="auto"/>
        <w:ind w:left="0" w:firstLine="709"/>
        <w:rPr>
          <w:bCs w:val="0"/>
          <w:sz w:val="24"/>
          <w:szCs w:val="24"/>
        </w:rPr>
      </w:pPr>
      <w:r w:rsidRPr="00054714">
        <w:rPr>
          <w:bCs w:val="0"/>
          <w:sz w:val="24"/>
          <w:szCs w:val="24"/>
        </w:rPr>
        <w:t>Участник</w:t>
      </w:r>
      <w:r w:rsidR="00717F60" w:rsidRPr="00054714">
        <w:rPr>
          <w:bCs w:val="0"/>
          <w:sz w:val="24"/>
          <w:szCs w:val="24"/>
        </w:rPr>
        <w:t xml:space="preserve"> должен подготовить </w:t>
      </w:r>
      <w:r w:rsidR="004B5EB3" w:rsidRPr="00054714">
        <w:rPr>
          <w:bCs w:val="0"/>
          <w:sz w:val="24"/>
          <w:szCs w:val="24"/>
        </w:rPr>
        <w:t>Заявк</w:t>
      </w:r>
      <w:r w:rsidR="00717F60" w:rsidRPr="00054714">
        <w:rPr>
          <w:bCs w:val="0"/>
          <w:sz w:val="24"/>
          <w:szCs w:val="24"/>
        </w:rPr>
        <w:t>у, включающую в себя:</w:t>
      </w:r>
    </w:p>
    <w:p w14:paraId="1C3E9D5F" w14:textId="7EF0667F" w:rsidR="00717F60" w:rsidRPr="00054714" w:rsidRDefault="00717F60" w:rsidP="002B227D">
      <w:pPr>
        <w:widowControl w:val="0"/>
        <w:numPr>
          <w:ilvl w:val="0"/>
          <w:numId w:val="5"/>
        </w:numPr>
        <w:tabs>
          <w:tab w:val="left" w:pos="1276"/>
        </w:tabs>
        <w:autoSpaceDE w:val="0"/>
        <w:spacing w:line="264" w:lineRule="auto"/>
        <w:ind w:left="0" w:right="29" w:firstLine="709"/>
        <w:rPr>
          <w:bCs w:val="0"/>
          <w:spacing w:val="-2"/>
          <w:sz w:val="24"/>
          <w:szCs w:val="24"/>
        </w:rPr>
      </w:pPr>
      <w:r w:rsidRPr="00054714">
        <w:rPr>
          <w:bCs w:val="0"/>
          <w:spacing w:val="-1"/>
          <w:sz w:val="24"/>
          <w:szCs w:val="24"/>
        </w:rPr>
        <w:t>Письмо о подаче оферты по форме и в соответствии с инструкциями,</w:t>
      </w:r>
      <w:r w:rsidRPr="00054714">
        <w:rPr>
          <w:bCs w:val="0"/>
          <w:sz w:val="24"/>
          <w:szCs w:val="24"/>
        </w:rPr>
        <w:t xml:space="preserve"> приведенными в настоящей документации по запросу предложений </w:t>
      </w:r>
      <w:r w:rsidRPr="00054714">
        <w:rPr>
          <w:bCs w:val="0"/>
          <w:spacing w:val="-2"/>
          <w:sz w:val="24"/>
          <w:szCs w:val="24"/>
        </w:rPr>
        <w:t>(</w:t>
      </w:r>
      <w:r w:rsidR="003F3A69" w:rsidRPr="00054714">
        <w:rPr>
          <w:bCs w:val="0"/>
          <w:spacing w:val="-2"/>
          <w:sz w:val="24"/>
          <w:szCs w:val="24"/>
        </w:rPr>
        <w:t>под</w:t>
      </w:r>
      <w:r w:rsidR="003F3A69" w:rsidRPr="00054714">
        <w:rPr>
          <w:bCs w:val="0"/>
          <w:sz w:val="24"/>
          <w:szCs w:val="24"/>
        </w:rPr>
        <w:t>раздел</w:t>
      </w:r>
      <w:r w:rsidRPr="00054714">
        <w:rPr>
          <w:bCs w:val="0"/>
          <w:sz w:val="24"/>
          <w:szCs w:val="24"/>
        </w:rPr>
        <w:t xml:space="preserve"> </w:t>
      </w:r>
      <w:r w:rsidR="00A76369" w:rsidRPr="00054714">
        <w:rPr>
          <w:bCs w:val="0"/>
          <w:sz w:val="24"/>
          <w:szCs w:val="24"/>
        </w:rPr>
        <w:fldChar w:fldCharType="begin"/>
      </w:r>
      <w:r w:rsidR="008D2928" w:rsidRPr="00054714">
        <w:rPr>
          <w:bCs w:val="0"/>
          <w:sz w:val="24"/>
          <w:szCs w:val="24"/>
        </w:rPr>
        <w:instrText xml:space="preserve"> REF _Ref55336310 \r \h </w:instrText>
      </w:r>
      <w:r w:rsidR="00CD42FC" w:rsidRPr="00054714">
        <w:rPr>
          <w:bCs w:val="0"/>
          <w:sz w:val="24"/>
          <w:szCs w:val="24"/>
        </w:rPr>
        <w:instrText xml:space="preserve"> \* MERGEFORMAT </w:instrText>
      </w:r>
      <w:r w:rsidR="00A76369" w:rsidRPr="00054714">
        <w:rPr>
          <w:bCs w:val="0"/>
          <w:sz w:val="24"/>
          <w:szCs w:val="24"/>
        </w:rPr>
      </w:r>
      <w:r w:rsidR="00A76369" w:rsidRPr="00054714">
        <w:rPr>
          <w:bCs w:val="0"/>
          <w:sz w:val="24"/>
          <w:szCs w:val="24"/>
        </w:rPr>
        <w:fldChar w:fldCharType="separate"/>
      </w:r>
      <w:r w:rsidR="000F17BB">
        <w:rPr>
          <w:bCs w:val="0"/>
          <w:sz w:val="24"/>
          <w:szCs w:val="24"/>
        </w:rPr>
        <w:t>5.1</w:t>
      </w:r>
      <w:r w:rsidR="00A76369" w:rsidRPr="00054714">
        <w:rPr>
          <w:bCs w:val="0"/>
          <w:sz w:val="24"/>
          <w:szCs w:val="24"/>
        </w:rPr>
        <w:fldChar w:fldCharType="end"/>
      </w:r>
      <w:r w:rsidR="00D80639" w:rsidRPr="00054714">
        <w:rPr>
          <w:bCs w:val="0"/>
          <w:sz w:val="24"/>
          <w:szCs w:val="24"/>
          <w:lang w:eastAsia="ru-RU"/>
        </w:rPr>
        <w:t>)</w:t>
      </w:r>
      <w:r w:rsidR="00B71B9D" w:rsidRPr="00054714">
        <w:rPr>
          <w:bCs w:val="0"/>
          <w:sz w:val="24"/>
          <w:szCs w:val="24"/>
          <w:lang w:eastAsia="ru-RU"/>
        </w:rPr>
        <w:t>;</w:t>
      </w:r>
    </w:p>
    <w:p w14:paraId="292801C1" w14:textId="317AC2F3" w:rsidR="00D573FC" w:rsidRPr="00054714" w:rsidRDefault="00D573FC" w:rsidP="002B227D">
      <w:pPr>
        <w:widowControl w:val="0"/>
        <w:numPr>
          <w:ilvl w:val="0"/>
          <w:numId w:val="5"/>
        </w:numPr>
        <w:tabs>
          <w:tab w:val="left" w:pos="1276"/>
        </w:tabs>
        <w:autoSpaceDE w:val="0"/>
        <w:spacing w:line="264" w:lineRule="auto"/>
        <w:ind w:left="0" w:right="29" w:firstLine="709"/>
        <w:rPr>
          <w:bCs w:val="0"/>
          <w:spacing w:val="-1"/>
          <w:sz w:val="24"/>
          <w:szCs w:val="24"/>
        </w:rPr>
      </w:pPr>
      <w:r w:rsidRPr="00054714">
        <w:rPr>
          <w:bCs w:val="0"/>
          <w:sz w:val="24"/>
          <w:szCs w:val="24"/>
        </w:rPr>
        <w:t xml:space="preserve">Коммерческое предложение по форме и в соответствии с инструкциями, </w:t>
      </w:r>
      <w:r w:rsidRPr="00054714">
        <w:rPr>
          <w:bCs w:val="0"/>
          <w:spacing w:val="-1"/>
          <w:sz w:val="24"/>
          <w:szCs w:val="24"/>
        </w:rPr>
        <w:t>приведенными в настоящей Документации</w:t>
      </w:r>
      <w:r w:rsidRPr="00054714">
        <w:rPr>
          <w:bCs w:val="0"/>
          <w:sz w:val="24"/>
          <w:szCs w:val="24"/>
        </w:rPr>
        <w:t xml:space="preserve"> (</w:t>
      </w:r>
      <w:r w:rsidRPr="00054714">
        <w:rPr>
          <w:bCs w:val="0"/>
          <w:spacing w:val="-2"/>
          <w:sz w:val="24"/>
          <w:szCs w:val="24"/>
        </w:rPr>
        <w:t>под</w:t>
      </w:r>
      <w:r w:rsidRPr="00054714">
        <w:rPr>
          <w:bCs w:val="0"/>
          <w:sz w:val="24"/>
          <w:szCs w:val="24"/>
        </w:rPr>
        <w:t xml:space="preserve">раздел </w:t>
      </w:r>
      <w:r w:rsidRPr="00054714">
        <w:rPr>
          <w:sz w:val="24"/>
          <w:szCs w:val="24"/>
        </w:rPr>
        <w:fldChar w:fldCharType="begin"/>
      </w:r>
      <w:r w:rsidRPr="00054714">
        <w:rPr>
          <w:sz w:val="24"/>
          <w:szCs w:val="24"/>
        </w:rPr>
        <w:instrText xml:space="preserve"> REF _Ref440271072 \r \h  \* MERGEFORMAT </w:instrText>
      </w:r>
      <w:r w:rsidRPr="00054714">
        <w:rPr>
          <w:sz w:val="24"/>
          <w:szCs w:val="24"/>
        </w:rPr>
      </w:r>
      <w:r w:rsidRPr="00054714">
        <w:rPr>
          <w:sz w:val="24"/>
          <w:szCs w:val="24"/>
        </w:rPr>
        <w:fldChar w:fldCharType="separate"/>
      </w:r>
      <w:r w:rsidR="000F17BB" w:rsidRPr="000F17BB">
        <w:rPr>
          <w:bCs w:val="0"/>
          <w:sz w:val="24"/>
          <w:szCs w:val="24"/>
        </w:rPr>
        <w:t>5.2</w:t>
      </w:r>
      <w:r w:rsidRPr="00054714">
        <w:rPr>
          <w:sz w:val="24"/>
          <w:szCs w:val="24"/>
        </w:rPr>
        <w:fldChar w:fldCharType="end"/>
      </w:r>
      <w:r w:rsidRPr="00054714">
        <w:rPr>
          <w:bCs w:val="0"/>
          <w:sz w:val="24"/>
          <w:szCs w:val="24"/>
        </w:rPr>
        <w:t>);</w:t>
      </w:r>
    </w:p>
    <w:p w14:paraId="7ED82473" w14:textId="4D95B679" w:rsidR="00D573FC" w:rsidRPr="00DD1348" w:rsidRDefault="00D573FC" w:rsidP="002B227D">
      <w:pPr>
        <w:widowControl w:val="0"/>
        <w:numPr>
          <w:ilvl w:val="0"/>
          <w:numId w:val="5"/>
        </w:numPr>
        <w:tabs>
          <w:tab w:val="left" w:pos="1276"/>
        </w:tabs>
        <w:autoSpaceDE w:val="0"/>
        <w:spacing w:line="264" w:lineRule="auto"/>
        <w:ind w:left="0" w:right="29" w:firstLine="709"/>
        <w:rPr>
          <w:bCs w:val="0"/>
          <w:spacing w:val="-1"/>
          <w:sz w:val="24"/>
          <w:szCs w:val="24"/>
        </w:rPr>
      </w:pPr>
      <w:r w:rsidRPr="00DD1348">
        <w:rPr>
          <w:bCs w:val="0"/>
          <w:spacing w:val="-1"/>
          <w:sz w:val="24"/>
          <w:szCs w:val="24"/>
        </w:rPr>
        <w:t>Предложение по размерам страховых премий по форме и в соответствии с инструкциями, приведенными в настоящей Документации по запросу предложений (</w:t>
      </w:r>
      <w:r w:rsidRPr="00DD1348">
        <w:rPr>
          <w:bCs w:val="0"/>
          <w:spacing w:val="-2"/>
          <w:sz w:val="24"/>
          <w:szCs w:val="24"/>
        </w:rPr>
        <w:t>под</w:t>
      </w:r>
      <w:r w:rsidRPr="00DD1348">
        <w:rPr>
          <w:bCs w:val="0"/>
          <w:sz w:val="24"/>
          <w:szCs w:val="24"/>
        </w:rPr>
        <w:t xml:space="preserve">раздел </w:t>
      </w:r>
      <w:r w:rsidRPr="00DD1348">
        <w:rPr>
          <w:sz w:val="24"/>
          <w:szCs w:val="24"/>
        </w:rPr>
        <w:fldChar w:fldCharType="begin"/>
      </w:r>
      <w:r w:rsidRPr="00DD1348">
        <w:rPr>
          <w:sz w:val="24"/>
          <w:szCs w:val="24"/>
        </w:rPr>
        <w:instrText xml:space="preserve"> REF _Ref440537086 \r \h  \* MERGEFORMAT </w:instrText>
      </w:r>
      <w:r w:rsidRPr="00DD1348">
        <w:rPr>
          <w:sz w:val="24"/>
          <w:szCs w:val="24"/>
        </w:rPr>
      </w:r>
      <w:r w:rsidRPr="00DD1348">
        <w:rPr>
          <w:sz w:val="24"/>
          <w:szCs w:val="24"/>
        </w:rPr>
        <w:fldChar w:fldCharType="separate"/>
      </w:r>
      <w:r w:rsidR="000F17BB" w:rsidRPr="000F17BB">
        <w:rPr>
          <w:bCs w:val="0"/>
          <w:sz w:val="24"/>
          <w:szCs w:val="24"/>
        </w:rPr>
        <w:t>5.3</w:t>
      </w:r>
      <w:r w:rsidRPr="00DD1348">
        <w:rPr>
          <w:sz w:val="24"/>
          <w:szCs w:val="24"/>
        </w:rPr>
        <w:fldChar w:fldCharType="end"/>
      </w:r>
      <w:r w:rsidRPr="00DD1348">
        <w:rPr>
          <w:bCs w:val="0"/>
          <w:spacing w:val="-1"/>
          <w:sz w:val="24"/>
          <w:szCs w:val="24"/>
        </w:rPr>
        <w:t xml:space="preserve">); </w:t>
      </w:r>
    </w:p>
    <w:p w14:paraId="44FB39BA" w14:textId="038623C4" w:rsidR="00D573FC" w:rsidRPr="00DD1348" w:rsidRDefault="00D573FC" w:rsidP="002B227D">
      <w:pPr>
        <w:widowControl w:val="0"/>
        <w:numPr>
          <w:ilvl w:val="0"/>
          <w:numId w:val="5"/>
        </w:numPr>
        <w:tabs>
          <w:tab w:val="left" w:pos="1276"/>
        </w:tabs>
        <w:autoSpaceDE w:val="0"/>
        <w:spacing w:line="264" w:lineRule="auto"/>
        <w:ind w:left="0" w:right="23" w:firstLine="709"/>
        <w:rPr>
          <w:bCs w:val="0"/>
          <w:sz w:val="24"/>
          <w:szCs w:val="24"/>
        </w:rPr>
      </w:pPr>
      <w:r w:rsidRPr="00DD1348">
        <w:rPr>
          <w:bCs w:val="0"/>
          <w:sz w:val="24"/>
          <w:szCs w:val="24"/>
        </w:rPr>
        <w:t xml:space="preserve">Предложение по дополнительному расширению страхового покрытия (в </w:t>
      </w:r>
      <w:proofErr w:type="spellStart"/>
      <w:r w:rsidRPr="00DD1348">
        <w:rPr>
          <w:bCs w:val="0"/>
          <w:sz w:val="24"/>
          <w:szCs w:val="24"/>
        </w:rPr>
        <w:t>т.ч</w:t>
      </w:r>
      <w:proofErr w:type="spellEnd"/>
      <w:r w:rsidRPr="00DD1348">
        <w:rPr>
          <w:bCs w:val="0"/>
          <w:sz w:val="24"/>
          <w:szCs w:val="24"/>
        </w:rPr>
        <w:t>. дополнительные услуги) по форме и в соответствии с инструкциями, приведенными в настоящей Документации (</w:t>
      </w:r>
      <w:r w:rsidRPr="00DD1348">
        <w:rPr>
          <w:bCs w:val="0"/>
          <w:spacing w:val="-2"/>
          <w:sz w:val="24"/>
          <w:szCs w:val="24"/>
        </w:rPr>
        <w:t>под</w:t>
      </w:r>
      <w:r w:rsidRPr="00DD1348">
        <w:rPr>
          <w:bCs w:val="0"/>
          <w:sz w:val="24"/>
          <w:szCs w:val="24"/>
        </w:rPr>
        <w:t xml:space="preserve">раздел </w:t>
      </w:r>
      <w:r w:rsidRPr="00DD1348">
        <w:rPr>
          <w:sz w:val="24"/>
          <w:szCs w:val="24"/>
        </w:rPr>
        <w:fldChar w:fldCharType="begin"/>
      </w:r>
      <w:r w:rsidRPr="00DD1348">
        <w:rPr>
          <w:sz w:val="24"/>
          <w:szCs w:val="24"/>
        </w:rPr>
        <w:instrText xml:space="preserve"> REF _Ref440271036 \r \h  \* MERGEFORMAT </w:instrText>
      </w:r>
      <w:r w:rsidRPr="00DD1348">
        <w:rPr>
          <w:sz w:val="24"/>
          <w:szCs w:val="24"/>
        </w:rPr>
      </w:r>
      <w:r w:rsidRPr="00DD1348">
        <w:rPr>
          <w:sz w:val="24"/>
          <w:szCs w:val="24"/>
        </w:rPr>
        <w:fldChar w:fldCharType="separate"/>
      </w:r>
      <w:r w:rsidR="000F17BB" w:rsidRPr="000F17BB">
        <w:rPr>
          <w:bCs w:val="0"/>
          <w:sz w:val="24"/>
          <w:szCs w:val="24"/>
        </w:rPr>
        <w:t>5.4</w:t>
      </w:r>
      <w:r w:rsidRPr="00DD1348">
        <w:rPr>
          <w:sz w:val="24"/>
          <w:szCs w:val="24"/>
        </w:rPr>
        <w:fldChar w:fldCharType="end"/>
      </w:r>
      <w:r w:rsidRPr="00DD1348">
        <w:rPr>
          <w:bCs w:val="0"/>
          <w:sz w:val="24"/>
          <w:szCs w:val="24"/>
        </w:rPr>
        <w:t>);</w:t>
      </w:r>
    </w:p>
    <w:p w14:paraId="74E2686A" w14:textId="4C16C795" w:rsidR="00420F24" w:rsidRPr="00054714" w:rsidRDefault="00717F60" w:rsidP="002B227D">
      <w:pPr>
        <w:widowControl w:val="0"/>
        <w:numPr>
          <w:ilvl w:val="0"/>
          <w:numId w:val="5"/>
        </w:numPr>
        <w:tabs>
          <w:tab w:val="left" w:pos="1276"/>
        </w:tabs>
        <w:autoSpaceDE w:val="0"/>
        <w:spacing w:line="264" w:lineRule="auto"/>
        <w:ind w:left="0" w:right="5" w:firstLine="709"/>
        <w:rPr>
          <w:bCs w:val="0"/>
          <w:sz w:val="24"/>
          <w:szCs w:val="24"/>
        </w:rPr>
      </w:pPr>
      <w:r w:rsidRPr="00054714">
        <w:rPr>
          <w:bCs w:val="0"/>
          <w:sz w:val="24"/>
          <w:szCs w:val="24"/>
        </w:rPr>
        <w:t xml:space="preserve">Документы, подтверждающие соответствие </w:t>
      </w:r>
      <w:r w:rsidR="009C744E" w:rsidRPr="00054714">
        <w:rPr>
          <w:bCs w:val="0"/>
          <w:sz w:val="24"/>
          <w:szCs w:val="24"/>
        </w:rPr>
        <w:t>Участник</w:t>
      </w:r>
      <w:r w:rsidRPr="00054714">
        <w:rPr>
          <w:bCs w:val="0"/>
          <w:sz w:val="24"/>
          <w:szCs w:val="24"/>
        </w:rPr>
        <w:t xml:space="preserve">а требованиям настоящей </w:t>
      </w:r>
      <w:r w:rsidR="00AE0F91" w:rsidRPr="00054714">
        <w:rPr>
          <w:bCs w:val="0"/>
          <w:sz w:val="24"/>
          <w:szCs w:val="24"/>
        </w:rPr>
        <w:t>Д</w:t>
      </w:r>
      <w:r w:rsidRPr="00054714">
        <w:rPr>
          <w:bCs w:val="0"/>
          <w:sz w:val="24"/>
          <w:szCs w:val="24"/>
        </w:rPr>
        <w:t>окументации (подраздел</w:t>
      </w:r>
      <w:r w:rsidR="00420F24" w:rsidRPr="00054714">
        <w:rPr>
          <w:bCs w:val="0"/>
          <w:sz w:val="24"/>
          <w:szCs w:val="24"/>
        </w:rPr>
        <w:t xml:space="preserve"> </w:t>
      </w:r>
      <w:r w:rsidR="006424BA" w:rsidRPr="00054714">
        <w:rPr>
          <w:sz w:val="24"/>
          <w:szCs w:val="24"/>
        </w:rPr>
        <w:fldChar w:fldCharType="begin"/>
      </w:r>
      <w:r w:rsidR="006424BA" w:rsidRPr="00054714">
        <w:rPr>
          <w:sz w:val="24"/>
          <w:szCs w:val="24"/>
        </w:rPr>
        <w:instrText xml:space="preserve"> REF _Ref191386407 \r \h  \* MERGEFORMAT </w:instrText>
      </w:r>
      <w:r w:rsidR="006424BA" w:rsidRPr="00054714">
        <w:rPr>
          <w:sz w:val="24"/>
          <w:szCs w:val="24"/>
        </w:rPr>
      </w:r>
      <w:r w:rsidR="006424BA" w:rsidRPr="00054714">
        <w:rPr>
          <w:sz w:val="24"/>
          <w:szCs w:val="24"/>
        </w:rPr>
        <w:fldChar w:fldCharType="separate"/>
      </w:r>
      <w:r w:rsidR="000F17BB" w:rsidRPr="000F17BB">
        <w:rPr>
          <w:bCs w:val="0"/>
          <w:sz w:val="24"/>
          <w:szCs w:val="24"/>
        </w:rPr>
        <w:t>3.3.8</w:t>
      </w:r>
      <w:r w:rsidR="006424BA" w:rsidRPr="00054714">
        <w:rPr>
          <w:sz w:val="24"/>
          <w:szCs w:val="24"/>
        </w:rPr>
        <w:fldChar w:fldCharType="end"/>
      </w:r>
      <w:r w:rsidR="00FF4BD0" w:rsidRPr="00054714">
        <w:rPr>
          <w:bCs w:val="0"/>
          <w:sz w:val="24"/>
          <w:szCs w:val="24"/>
        </w:rPr>
        <w:t>)</w:t>
      </w:r>
      <w:r w:rsidR="00B71B9D" w:rsidRPr="00054714">
        <w:rPr>
          <w:bCs w:val="0"/>
          <w:sz w:val="24"/>
          <w:szCs w:val="24"/>
        </w:rPr>
        <w:t>;</w:t>
      </w:r>
    </w:p>
    <w:p w14:paraId="2CCC8E2A" w14:textId="77777777" w:rsidR="00717F60" w:rsidRPr="00054714" w:rsidRDefault="00717F60" w:rsidP="002B227D">
      <w:pPr>
        <w:widowControl w:val="0"/>
        <w:numPr>
          <w:ilvl w:val="0"/>
          <w:numId w:val="5"/>
        </w:numPr>
        <w:tabs>
          <w:tab w:val="left" w:pos="1276"/>
        </w:tabs>
        <w:autoSpaceDE w:val="0"/>
        <w:spacing w:after="100" w:line="264" w:lineRule="auto"/>
        <w:ind w:left="0" w:firstLine="709"/>
        <w:rPr>
          <w:bCs w:val="0"/>
          <w:sz w:val="24"/>
          <w:szCs w:val="24"/>
        </w:rPr>
      </w:pPr>
      <w:r w:rsidRPr="00054714">
        <w:rPr>
          <w:bCs w:val="0"/>
          <w:sz w:val="24"/>
          <w:szCs w:val="24"/>
        </w:rPr>
        <w:t xml:space="preserve">Иные документы, которые, по мнению </w:t>
      </w:r>
      <w:r w:rsidR="009C744E" w:rsidRPr="00054714">
        <w:rPr>
          <w:bCs w:val="0"/>
          <w:sz w:val="24"/>
          <w:szCs w:val="24"/>
        </w:rPr>
        <w:t>Участник</w:t>
      </w:r>
      <w:r w:rsidRPr="00054714">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14:paraId="3E76AB36" w14:textId="77777777" w:rsidR="00717F60" w:rsidRPr="00054714" w:rsidRDefault="00717F60" w:rsidP="002B227D">
      <w:pPr>
        <w:widowControl w:val="0"/>
        <w:numPr>
          <w:ilvl w:val="3"/>
          <w:numId w:val="32"/>
        </w:numPr>
        <w:tabs>
          <w:tab w:val="left" w:pos="1701"/>
        </w:tabs>
        <w:autoSpaceDE w:val="0"/>
        <w:spacing w:after="100" w:line="264" w:lineRule="auto"/>
        <w:ind w:left="0" w:firstLine="709"/>
        <w:rPr>
          <w:bCs w:val="0"/>
          <w:sz w:val="24"/>
          <w:szCs w:val="24"/>
        </w:rPr>
      </w:pPr>
      <w:bookmarkStart w:id="392" w:name="_Ref303683384"/>
      <w:r w:rsidRPr="00054714">
        <w:rPr>
          <w:bCs w:val="0"/>
          <w:sz w:val="24"/>
          <w:szCs w:val="24"/>
        </w:rPr>
        <w:t xml:space="preserve">Порядок размещения документов в составе </w:t>
      </w:r>
      <w:r w:rsidR="004B5EB3" w:rsidRPr="00054714">
        <w:rPr>
          <w:bCs w:val="0"/>
          <w:sz w:val="24"/>
          <w:szCs w:val="24"/>
        </w:rPr>
        <w:t>Заявк</w:t>
      </w:r>
      <w:r w:rsidRPr="00054714">
        <w:rPr>
          <w:bCs w:val="0"/>
          <w:sz w:val="24"/>
          <w:szCs w:val="24"/>
        </w:rPr>
        <w:t>и с составлением описи всех документов с указанием томов и страниц:</w:t>
      </w:r>
      <w:bookmarkEnd w:id="392"/>
    </w:p>
    <w:p w14:paraId="69931B2B" w14:textId="20F36D82" w:rsidR="00717F60" w:rsidRPr="00054714" w:rsidRDefault="00717F60" w:rsidP="002B227D">
      <w:pPr>
        <w:widowControl w:val="0"/>
        <w:numPr>
          <w:ilvl w:val="0"/>
          <w:numId w:val="4"/>
        </w:numPr>
        <w:tabs>
          <w:tab w:val="left" w:pos="540"/>
        </w:tabs>
        <w:overflowPunct w:val="0"/>
        <w:autoSpaceDE w:val="0"/>
        <w:spacing w:line="264" w:lineRule="auto"/>
        <w:ind w:hanging="540"/>
        <w:rPr>
          <w:bCs w:val="0"/>
          <w:sz w:val="24"/>
          <w:szCs w:val="24"/>
        </w:rPr>
      </w:pPr>
      <w:r w:rsidRPr="00054714">
        <w:rPr>
          <w:bCs w:val="0"/>
          <w:sz w:val="24"/>
          <w:szCs w:val="24"/>
        </w:rPr>
        <w:t>Письмо о подаче оферты (</w:t>
      </w:r>
      <w:r w:rsidR="00A154B7" w:rsidRPr="00054714">
        <w:rPr>
          <w:bCs w:val="0"/>
          <w:spacing w:val="-2"/>
          <w:sz w:val="24"/>
          <w:szCs w:val="24"/>
        </w:rPr>
        <w:t>под</w:t>
      </w:r>
      <w:r w:rsidR="00A154B7" w:rsidRPr="00054714">
        <w:rPr>
          <w:bCs w:val="0"/>
          <w:sz w:val="24"/>
          <w:szCs w:val="24"/>
        </w:rPr>
        <w:t>раздел</w:t>
      </w:r>
      <w:r w:rsidR="00F86B89" w:rsidRPr="00054714">
        <w:rPr>
          <w:bCs w:val="0"/>
          <w:sz w:val="24"/>
          <w:szCs w:val="24"/>
          <w:lang w:eastAsia="ru-RU"/>
        </w:rPr>
        <w:t xml:space="preserve"> </w:t>
      </w:r>
      <w:r w:rsidR="006424BA" w:rsidRPr="00054714">
        <w:rPr>
          <w:sz w:val="24"/>
          <w:szCs w:val="24"/>
        </w:rPr>
        <w:fldChar w:fldCharType="begin"/>
      </w:r>
      <w:r w:rsidR="006424BA" w:rsidRPr="00054714">
        <w:rPr>
          <w:sz w:val="24"/>
          <w:szCs w:val="24"/>
        </w:rPr>
        <w:instrText xml:space="preserve"> REF _Ref55336310 \r \h  \* MERGEFORMAT </w:instrText>
      </w:r>
      <w:r w:rsidR="006424BA" w:rsidRPr="00054714">
        <w:rPr>
          <w:sz w:val="24"/>
          <w:szCs w:val="24"/>
        </w:rPr>
      </w:r>
      <w:r w:rsidR="006424BA" w:rsidRPr="00054714">
        <w:rPr>
          <w:sz w:val="24"/>
          <w:szCs w:val="24"/>
        </w:rPr>
        <w:fldChar w:fldCharType="separate"/>
      </w:r>
      <w:r w:rsidR="000F17BB" w:rsidRPr="000F17BB">
        <w:rPr>
          <w:bCs w:val="0"/>
          <w:sz w:val="24"/>
          <w:szCs w:val="24"/>
          <w:lang w:eastAsia="ru-RU"/>
        </w:rPr>
        <w:t>5.1</w:t>
      </w:r>
      <w:r w:rsidR="006424BA" w:rsidRPr="00054714">
        <w:rPr>
          <w:sz w:val="24"/>
          <w:szCs w:val="24"/>
        </w:rPr>
        <w:fldChar w:fldCharType="end"/>
      </w:r>
      <w:r w:rsidRPr="00054714">
        <w:rPr>
          <w:bCs w:val="0"/>
          <w:sz w:val="24"/>
          <w:szCs w:val="24"/>
        </w:rPr>
        <w:t>);</w:t>
      </w:r>
    </w:p>
    <w:p w14:paraId="4B8637AF" w14:textId="77777777" w:rsidR="005106E7" w:rsidRPr="00054714" w:rsidRDefault="005106E7" w:rsidP="002B227D">
      <w:pPr>
        <w:widowControl w:val="0"/>
        <w:numPr>
          <w:ilvl w:val="0"/>
          <w:numId w:val="4"/>
        </w:numPr>
        <w:tabs>
          <w:tab w:val="left" w:pos="540"/>
        </w:tabs>
        <w:overflowPunct w:val="0"/>
        <w:autoSpaceDE w:val="0"/>
        <w:spacing w:line="264" w:lineRule="auto"/>
        <w:ind w:hanging="540"/>
        <w:rPr>
          <w:sz w:val="24"/>
          <w:szCs w:val="24"/>
        </w:rPr>
      </w:pPr>
      <w:r w:rsidRPr="00054714">
        <w:rPr>
          <w:sz w:val="24"/>
          <w:szCs w:val="24"/>
        </w:rPr>
        <w:t xml:space="preserve">Антикоррупционные обязательства (подраздел </w:t>
      </w:r>
      <w:r w:rsidR="006424BA" w:rsidRPr="00054714">
        <w:rPr>
          <w:sz w:val="24"/>
          <w:szCs w:val="24"/>
        </w:rPr>
        <w:fldChar w:fldCharType="begin"/>
      </w:r>
      <w:r w:rsidR="006424BA" w:rsidRPr="00054714">
        <w:rPr>
          <w:sz w:val="24"/>
          <w:szCs w:val="24"/>
        </w:rPr>
        <w:instrText xml:space="preserve"> REF _Ref440271964 \r \h  \* MERGEFORMAT </w:instrText>
      </w:r>
      <w:r w:rsidR="006424BA" w:rsidRPr="00054714">
        <w:rPr>
          <w:sz w:val="24"/>
          <w:szCs w:val="24"/>
        </w:rPr>
      </w:r>
      <w:r w:rsidR="006424BA" w:rsidRPr="00054714">
        <w:rPr>
          <w:sz w:val="24"/>
          <w:szCs w:val="24"/>
        </w:rPr>
        <w:fldChar w:fldCharType="separate"/>
      </w:r>
      <w:r w:rsidR="000F17BB">
        <w:rPr>
          <w:sz w:val="24"/>
          <w:szCs w:val="24"/>
        </w:rPr>
        <w:t>5.1.3</w:t>
      </w:r>
      <w:r w:rsidR="006424BA" w:rsidRPr="00054714">
        <w:rPr>
          <w:sz w:val="24"/>
          <w:szCs w:val="24"/>
        </w:rPr>
        <w:fldChar w:fldCharType="end"/>
      </w:r>
      <w:r w:rsidRPr="00054714">
        <w:rPr>
          <w:sz w:val="24"/>
          <w:szCs w:val="24"/>
        </w:rPr>
        <w:t>);</w:t>
      </w:r>
    </w:p>
    <w:p w14:paraId="77130019" w14:textId="77777777" w:rsidR="005106E7" w:rsidRPr="00054714" w:rsidRDefault="005106E7" w:rsidP="002B227D">
      <w:pPr>
        <w:widowControl w:val="0"/>
        <w:numPr>
          <w:ilvl w:val="0"/>
          <w:numId w:val="4"/>
        </w:numPr>
        <w:tabs>
          <w:tab w:val="left" w:pos="540"/>
        </w:tabs>
        <w:overflowPunct w:val="0"/>
        <w:autoSpaceDE w:val="0"/>
        <w:spacing w:line="264" w:lineRule="auto"/>
        <w:ind w:hanging="540"/>
        <w:rPr>
          <w:bCs w:val="0"/>
          <w:sz w:val="24"/>
          <w:szCs w:val="24"/>
        </w:rPr>
      </w:pPr>
      <w:r w:rsidRPr="00054714">
        <w:rPr>
          <w:sz w:val="24"/>
          <w:szCs w:val="24"/>
        </w:rPr>
        <w:t>Докумен</w:t>
      </w:r>
      <w:proofErr w:type="gramStart"/>
      <w:r w:rsidRPr="00054714">
        <w:rPr>
          <w:sz w:val="24"/>
          <w:szCs w:val="24"/>
        </w:rPr>
        <w:t>т(</w:t>
      </w:r>
      <w:proofErr w:type="gramEnd"/>
      <w:r w:rsidRPr="00054714">
        <w:rPr>
          <w:sz w:val="24"/>
          <w:szCs w:val="24"/>
        </w:rPr>
        <w:t xml:space="preserve">ы) в соответствии с </w:t>
      </w:r>
      <w:proofErr w:type="spellStart"/>
      <w:r w:rsidRPr="00054714">
        <w:rPr>
          <w:sz w:val="24"/>
          <w:szCs w:val="24"/>
        </w:rPr>
        <w:t>пп</w:t>
      </w:r>
      <w:proofErr w:type="spellEnd"/>
      <w:r w:rsidRPr="00054714">
        <w:rPr>
          <w:sz w:val="24"/>
          <w:szCs w:val="24"/>
        </w:rPr>
        <w:t xml:space="preserve">. </w:t>
      </w:r>
      <w:r w:rsidR="006424BA" w:rsidRPr="00054714">
        <w:rPr>
          <w:sz w:val="24"/>
          <w:szCs w:val="24"/>
        </w:rPr>
        <w:fldChar w:fldCharType="begin"/>
      </w:r>
      <w:r w:rsidR="006424BA" w:rsidRPr="00054714">
        <w:rPr>
          <w:sz w:val="24"/>
          <w:szCs w:val="24"/>
        </w:rPr>
        <w:instrText xml:space="preserve"> REF _Ref440279062 \r \h  \* MERGEFORMAT </w:instrText>
      </w:r>
      <w:r w:rsidR="006424BA" w:rsidRPr="00054714">
        <w:rPr>
          <w:sz w:val="24"/>
          <w:szCs w:val="24"/>
        </w:rPr>
      </w:r>
      <w:r w:rsidR="006424BA" w:rsidRPr="00054714">
        <w:rPr>
          <w:sz w:val="24"/>
          <w:szCs w:val="24"/>
        </w:rPr>
        <w:fldChar w:fldCharType="separate"/>
      </w:r>
      <w:r w:rsidR="000F17BB">
        <w:rPr>
          <w:sz w:val="24"/>
          <w:szCs w:val="24"/>
        </w:rPr>
        <w:t>б)</w:t>
      </w:r>
      <w:r w:rsidR="006424BA" w:rsidRPr="00054714">
        <w:rPr>
          <w:sz w:val="24"/>
          <w:szCs w:val="24"/>
        </w:rPr>
        <w:fldChar w:fldCharType="end"/>
      </w:r>
      <w:r w:rsidRPr="00054714">
        <w:rPr>
          <w:sz w:val="24"/>
          <w:szCs w:val="24"/>
        </w:rPr>
        <w:t xml:space="preserve"> п. </w:t>
      </w:r>
      <w:r w:rsidR="006424BA" w:rsidRPr="00054714">
        <w:rPr>
          <w:sz w:val="24"/>
          <w:szCs w:val="24"/>
        </w:rPr>
        <w:fldChar w:fldCharType="begin"/>
      </w:r>
      <w:r w:rsidR="006424BA" w:rsidRPr="00054714">
        <w:rPr>
          <w:sz w:val="24"/>
          <w:szCs w:val="24"/>
        </w:rPr>
        <w:instrText xml:space="preserve"> REF _Ref303587815 \r \h  \* MERGEFORMAT </w:instrText>
      </w:r>
      <w:r w:rsidR="006424BA" w:rsidRPr="00054714">
        <w:rPr>
          <w:sz w:val="24"/>
          <w:szCs w:val="24"/>
        </w:rPr>
      </w:r>
      <w:r w:rsidR="006424BA" w:rsidRPr="00054714">
        <w:rPr>
          <w:sz w:val="24"/>
          <w:szCs w:val="24"/>
        </w:rPr>
        <w:fldChar w:fldCharType="separate"/>
      </w:r>
      <w:r w:rsidR="000F17BB">
        <w:rPr>
          <w:sz w:val="24"/>
          <w:szCs w:val="24"/>
        </w:rPr>
        <w:t>3.3.8.3</w:t>
      </w:r>
      <w:r w:rsidR="006424BA" w:rsidRPr="00054714">
        <w:rPr>
          <w:sz w:val="24"/>
          <w:szCs w:val="24"/>
        </w:rPr>
        <w:fldChar w:fldCharType="end"/>
      </w:r>
      <w:r w:rsidRPr="00054714">
        <w:rPr>
          <w:sz w:val="24"/>
          <w:szCs w:val="24"/>
        </w:rPr>
        <w:t>;</w:t>
      </w:r>
    </w:p>
    <w:p w14:paraId="2EF7C2E2" w14:textId="35BCC78E" w:rsidR="005106E7" w:rsidRPr="00054714" w:rsidRDefault="00D573FC" w:rsidP="002B227D">
      <w:pPr>
        <w:widowControl w:val="0"/>
        <w:numPr>
          <w:ilvl w:val="0"/>
          <w:numId w:val="4"/>
        </w:numPr>
        <w:tabs>
          <w:tab w:val="left" w:pos="540"/>
        </w:tabs>
        <w:overflowPunct w:val="0"/>
        <w:autoSpaceDE w:val="0"/>
        <w:spacing w:line="264" w:lineRule="auto"/>
        <w:ind w:hanging="540"/>
        <w:rPr>
          <w:bCs w:val="0"/>
          <w:sz w:val="24"/>
          <w:szCs w:val="24"/>
        </w:rPr>
      </w:pPr>
      <w:r w:rsidRPr="00054714">
        <w:rPr>
          <w:bCs w:val="0"/>
          <w:sz w:val="24"/>
          <w:szCs w:val="24"/>
        </w:rPr>
        <w:t xml:space="preserve">Коммерческое предложение </w:t>
      </w:r>
      <w:r w:rsidR="005106E7" w:rsidRPr="00054714">
        <w:rPr>
          <w:bCs w:val="0"/>
          <w:sz w:val="24"/>
          <w:szCs w:val="24"/>
        </w:rPr>
        <w:t>(</w:t>
      </w:r>
      <w:r w:rsidR="005106E7" w:rsidRPr="00054714">
        <w:rPr>
          <w:bCs w:val="0"/>
          <w:spacing w:val="-2"/>
          <w:sz w:val="24"/>
          <w:szCs w:val="24"/>
        </w:rPr>
        <w:t>под</w:t>
      </w:r>
      <w:r w:rsidR="005106E7" w:rsidRPr="00054714">
        <w:rPr>
          <w:bCs w:val="0"/>
          <w:sz w:val="24"/>
          <w:szCs w:val="24"/>
        </w:rPr>
        <w:t>раздел</w:t>
      </w:r>
      <w:r w:rsidR="005106E7" w:rsidRPr="00054714">
        <w:rPr>
          <w:bCs w:val="0"/>
          <w:sz w:val="24"/>
          <w:szCs w:val="24"/>
          <w:lang w:eastAsia="ru-RU"/>
        </w:rPr>
        <w:t xml:space="preserve"> </w:t>
      </w:r>
      <w:r w:rsidR="006424BA" w:rsidRPr="00054714">
        <w:rPr>
          <w:sz w:val="24"/>
          <w:szCs w:val="24"/>
        </w:rPr>
        <w:fldChar w:fldCharType="begin"/>
      </w:r>
      <w:r w:rsidR="006424BA" w:rsidRPr="00054714">
        <w:rPr>
          <w:sz w:val="24"/>
          <w:szCs w:val="24"/>
        </w:rPr>
        <w:instrText xml:space="preserve"> REF _Ref440274913 \r \h  \* MERGEFORMAT </w:instrText>
      </w:r>
      <w:r w:rsidR="006424BA" w:rsidRPr="00054714">
        <w:rPr>
          <w:sz w:val="24"/>
          <w:szCs w:val="24"/>
        </w:rPr>
      </w:r>
      <w:r w:rsidR="006424BA" w:rsidRPr="00054714">
        <w:rPr>
          <w:sz w:val="24"/>
          <w:szCs w:val="24"/>
        </w:rPr>
        <w:fldChar w:fldCharType="separate"/>
      </w:r>
      <w:r w:rsidR="000F17BB" w:rsidRPr="000F17BB">
        <w:rPr>
          <w:bCs w:val="0"/>
          <w:sz w:val="24"/>
          <w:szCs w:val="24"/>
          <w:lang w:eastAsia="ru-RU"/>
        </w:rPr>
        <w:t>5.2</w:t>
      </w:r>
      <w:r w:rsidR="006424BA" w:rsidRPr="00054714">
        <w:rPr>
          <w:sz w:val="24"/>
          <w:szCs w:val="24"/>
        </w:rPr>
        <w:fldChar w:fldCharType="end"/>
      </w:r>
      <w:r w:rsidR="005106E7" w:rsidRPr="00054714">
        <w:rPr>
          <w:bCs w:val="0"/>
          <w:sz w:val="24"/>
          <w:szCs w:val="24"/>
        </w:rPr>
        <w:t>);</w:t>
      </w:r>
    </w:p>
    <w:p w14:paraId="71FC1F0E" w14:textId="67990BEC" w:rsidR="005106E7" w:rsidRPr="00054714" w:rsidRDefault="00D573FC" w:rsidP="002B227D">
      <w:pPr>
        <w:widowControl w:val="0"/>
        <w:numPr>
          <w:ilvl w:val="0"/>
          <w:numId w:val="4"/>
        </w:numPr>
        <w:tabs>
          <w:tab w:val="left" w:pos="540"/>
        </w:tabs>
        <w:overflowPunct w:val="0"/>
        <w:autoSpaceDE w:val="0"/>
        <w:spacing w:line="264" w:lineRule="auto"/>
        <w:ind w:hanging="540"/>
        <w:rPr>
          <w:bCs w:val="0"/>
          <w:sz w:val="24"/>
          <w:szCs w:val="24"/>
        </w:rPr>
      </w:pPr>
      <w:r w:rsidRPr="00054714">
        <w:rPr>
          <w:bCs w:val="0"/>
          <w:spacing w:val="-1"/>
          <w:sz w:val="24"/>
          <w:szCs w:val="24"/>
        </w:rPr>
        <w:t>Предложение по размерам страховых премий</w:t>
      </w:r>
      <w:r w:rsidR="005106E7" w:rsidRPr="00054714">
        <w:rPr>
          <w:bCs w:val="0"/>
          <w:sz w:val="24"/>
          <w:szCs w:val="24"/>
        </w:rPr>
        <w:t xml:space="preserve"> (</w:t>
      </w:r>
      <w:r w:rsidR="005106E7" w:rsidRPr="00054714">
        <w:rPr>
          <w:bCs w:val="0"/>
          <w:spacing w:val="-2"/>
          <w:sz w:val="24"/>
          <w:szCs w:val="24"/>
        </w:rPr>
        <w:t>под</w:t>
      </w:r>
      <w:r w:rsidR="005106E7" w:rsidRPr="00054714">
        <w:rPr>
          <w:bCs w:val="0"/>
          <w:sz w:val="24"/>
          <w:szCs w:val="24"/>
        </w:rPr>
        <w:t>раздел</w:t>
      </w:r>
      <w:r w:rsidR="005106E7" w:rsidRPr="00054714">
        <w:rPr>
          <w:bCs w:val="0"/>
          <w:sz w:val="24"/>
          <w:szCs w:val="24"/>
          <w:lang w:eastAsia="ru-RU"/>
        </w:rPr>
        <w:t xml:space="preserve"> </w:t>
      </w:r>
      <w:r w:rsidR="000D1F75" w:rsidRPr="00054714">
        <w:rPr>
          <w:sz w:val="24"/>
          <w:szCs w:val="24"/>
        </w:rPr>
        <w:fldChar w:fldCharType="begin"/>
      </w:r>
      <w:r w:rsidR="000D1F75" w:rsidRPr="00054714">
        <w:rPr>
          <w:bCs w:val="0"/>
          <w:sz w:val="24"/>
          <w:szCs w:val="24"/>
          <w:lang w:eastAsia="ru-RU"/>
        </w:rPr>
        <w:instrText xml:space="preserve"> REF _Ref440537086 \r \h </w:instrText>
      </w:r>
      <w:r w:rsidR="00CD42FC" w:rsidRPr="00054714">
        <w:rPr>
          <w:sz w:val="24"/>
          <w:szCs w:val="24"/>
        </w:rPr>
        <w:instrText xml:space="preserve"> \* MERGEFORMAT </w:instrText>
      </w:r>
      <w:r w:rsidR="000D1F75" w:rsidRPr="00054714">
        <w:rPr>
          <w:sz w:val="24"/>
          <w:szCs w:val="24"/>
        </w:rPr>
      </w:r>
      <w:r w:rsidR="000D1F75" w:rsidRPr="00054714">
        <w:rPr>
          <w:sz w:val="24"/>
          <w:szCs w:val="24"/>
        </w:rPr>
        <w:fldChar w:fldCharType="separate"/>
      </w:r>
      <w:r w:rsidR="000F17BB">
        <w:rPr>
          <w:bCs w:val="0"/>
          <w:sz w:val="24"/>
          <w:szCs w:val="24"/>
          <w:lang w:eastAsia="ru-RU"/>
        </w:rPr>
        <w:t>5.3</w:t>
      </w:r>
      <w:r w:rsidR="000D1F75" w:rsidRPr="00054714">
        <w:rPr>
          <w:sz w:val="24"/>
          <w:szCs w:val="24"/>
        </w:rPr>
        <w:fldChar w:fldCharType="end"/>
      </w:r>
      <w:r w:rsidR="005106E7" w:rsidRPr="00054714">
        <w:rPr>
          <w:bCs w:val="0"/>
          <w:sz w:val="24"/>
          <w:szCs w:val="24"/>
        </w:rPr>
        <w:t>);</w:t>
      </w:r>
    </w:p>
    <w:p w14:paraId="70405CCF" w14:textId="26405653" w:rsidR="005106E7" w:rsidRPr="00054714" w:rsidRDefault="00D573FC" w:rsidP="002B227D">
      <w:pPr>
        <w:widowControl w:val="0"/>
        <w:numPr>
          <w:ilvl w:val="0"/>
          <w:numId w:val="4"/>
        </w:numPr>
        <w:tabs>
          <w:tab w:val="left" w:pos="540"/>
        </w:tabs>
        <w:overflowPunct w:val="0"/>
        <w:autoSpaceDE w:val="0"/>
        <w:spacing w:line="264" w:lineRule="auto"/>
        <w:ind w:hanging="540"/>
        <w:rPr>
          <w:bCs w:val="0"/>
          <w:sz w:val="24"/>
          <w:szCs w:val="24"/>
        </w:rPr>
      </w:pPr>
      <w:r w:rsidRPr="00054714">
        <w:rPr>
          <w:bCs w:val="0"/>
          <w:sz w:val="24"/>
          <w:szCs w:val="24"/>
        </w:rPr>
        <w:t xml:space="preserve">Предложение по дополнительному расширению страхового покрытия (в </w:t>
      </w:r>
      <w:proofErr w:type="spellStart"/>
      <w:r w:rsidRPr="00054714">
        <w:rPr>
          <w:bCs w:val="0"/>
          <w:sz w:val="24"/>
          <w:szCs w:val="24"/>
        </w:rPr>
        <w:t>т.ч</w:t>
      </w:r>
      <w:proofErr w:type="spellEnd"/>
      <w:r w:rsidRPr="00054714">
        <w:rPr>
          <w:bCs w:val="0"/>
          <w:sz w:val="24"/>
          <w:szCs w:val="24"/>
        </w:rPr>
        <w:t>. дополнительные услуги)</w:t>
      </w:r>
      <w:r w:rsidR="005106E7" w:rsidRPr="00054714">
        <w:rPr>
          <w:bCs w:val="0"/>
          <w:sz w:val="24"/>
          <w:szCs w:val="24"/>
        </w:rPr>
        <w:t xml:space="preserve"> (</w:t>
      </w:r>
      <w:r w:rsidR="000D1F75" w:rsidRPr="00054714">
        <w:rPr>
          <w:bCs w:val="0"/>
          <w:spacing w:val="-2"/>
          <w:sz w:val="24"/>
          <w:szCs w:val="24"/>
        </w:rPr>
        <w:t>под</w:t>
      </w:r>
      <w:r w:rsidR="000D1F75" w:rsidRPr="00054714">
        <w:rPr>
          <w:bCs w:val="0"/>
          <w:sz w:val="24"/>
          <w:szCs w:val="24"/>
        </w:rPr>
        <w:t>раздел</w:t>
      </w:r>
      <w:r w:rsidR="000D1F75" w:rsidRPr="00054714">
        <w:rPr>
          <w:bCs w:val="0"/>
          <w:sz w:val="24"/>
          <w:szCs w:val="24"/>
          <w:lang w:eastAsia="ru-RU"/>
        </w:rPr>
        <w:t xml:space="preserve"> </w:t>
      </w:r>
      <w:r w:rsidR="000D1F75" w:rsidRPr="00054714">
        <w:rPr>
          <w:sz w:val="24"/>
          <w:szCs w:val="24"/>
        </w:rPr>
        <w:fldChar w:fldCharType="begin"/>
      </w:r>
      <w:r w:rsidR="000D1F75" w:rsidRPr="00054714">
        <w:rPr>
          <w:sz w:val="24"/>
          <w:szCs w:val="24"/>
        </w:rPr>
        <w:instrText xml:space="preserve"> REF _Ref440274902 \r \h  \* MERGEFORMAT </w:instrText>
      </w:r>
      <w:r w:rsidR="000D1F75" w:rsidRPr="00054714">
        <w:rPr>
          <w:sz w:val="24"/>
          <w:szCs w:val="24"/>
        </w:rPr>
      </w:r>
      <w:r w:rsidR="000D1F75" w:rsidRPr="00054714">
        <w:rPr>
          <w:sz w:val="24"/>
          <w:szCs w:val="24"/>
        </w:rPr>
        <w:fldChar w:fldCharType="separate"/>
      </w:r>
      <w:r w:rsidR="000F17BB" w:rsidRPr="000F17BB">
        <w:rPr>
          <w:bCs w:val="0"/>
          <w:sz w:val="24"/>
          <w:szCs w:val="24"/>
          <w:lang w:eastAsia="ru-RU"/>
        </w:rPr>
        <w:t>5.4</w:t>
      </w:r>
      <w:r w:rsidR="000D1F75" w:rsidRPr="00054714">
        <w:rPr>
          <w:sz w:val="24"/>
          <w:szCs w:val="24"/>
        </w:rPr>
        <w:fldChar w:fldCharType="end"/>
      </w:r>
      <w:r w:rsidR="005106E7" w:rsidRPr="00054714">
        <w:rPr>
          <w:bCs w:val="0"/>
          <w:sz w:val="24"/>
          <w:szCs w:val="24"/>
        </w:rPr>
        <w:t>);</w:t>
      </w:r>
    </w:p>
    <w:p w14:paraId="703573CC" w14:textId="756B4B40" w:rsidR="00717F60" w:rsidRPr="00054714" w:rsidRDefault="00717F60" w:rsidP="002B227D">
      <w:pPr>
        <w:widowControl w:val="0"/>
        <w:numPr>
          <w:ilvl w:val="0"/>
          <w:numId w:val="4"/>
        </w:numPr>
        <w:tabs>
          <w:tab w:val="left" w:pos="540"/>
        </w:tabs>
        <w:overflowPunct w:val="0"/>
        <w:autoSpaceDE w:val="0"/>
        <w:spacing w:line="264" w:lineRule="auto"/>
        <w:ind w:hanging="540"/>
        <w:rPr>
          <w:bCs w:val="0"/>
          <w:sz w:val="24"/>
          <w:szCs w:val="24"/>
        </w:rPr>
      </w:pPr>
      <w:r w:rsidRPr="00054714">
        <w:rPr>
          <w:bCs w:val="0"/>
          <w:sz w:val="24"/>
          <w:szCs w:val="24"/>
        </w:rPr>
        <w:t xml:space="preserve">Анкета </w:t>
      </w:r>
      <w:r w:rsidR="009C744E" w:rsidRPr="00054714">
        <w:rPr>
          <w:bCs w:val="0"/>
          <w:sz w:val="24"/>
          <w:szCs w:val="24"/>
        </w:rPr>
        <w:t>Участник</w:t>
      </w:r>
      <w:r w:rsidRPr="00054714">
        <w:rPr>
          <w:bCs w:val="0"/>
          <w:sz w:val="24"/>
          <w:szCs w:val="24"/>
        </w:rPr>
        <w:t>а запроса предложений (</w:t>
      </w:r>
      <w:r w:rsidR="00A154B7" w:rsidRPr="00054714">
        <w:rPr>
          <w:bCs w:val="0"/>
          <w:spacing w:val="-2"/>
          <w:sz w:val="24"/>
          <w:szCs w:val="24"/>
        </w:rPr>
        <w:t>под</w:t>
      </w:r>
      <w:r w:rsidR="00A154B7" w:rsidRPr="00054714">
        <w:rPr>
          <w:bCs w:val="0"/>
          <w:sz w:val="24"/>
          <w:szCs w:val="24"/>
        </w:rPr>
        <w:t>раздел</w:t>
      </w:r>
      <w:r w:rsidR="00DA481F" w:rsidRPr="00054714">
        <w:rPr>
          <w:bCs w:val="0"/>
          <w:sz w:val="24"/>
          <w:szCs w:val="24"/>
        </w:rPr>
        <w:t xml:space="preserve"> </w:t>
      </w:r>
      <w:r w:rsidR="00A76369" w:rsidRPr="00054714">
        <w:rPr>
          <w:bCs w:val="0"/>
          <w:sz w:val="24"/>
          <w:szCs w:val="24"/>
        </w:rPr>
        <w:fldChar w:fldCharType="begin"/>
      </w:r>
      <w:r w:rsidR="00DA481F" w:rsidRPr="00054714">
        <w:rPr>
          <w:bCs w:val="0"/>
          <w:sz w:val="24"/>
          <w:szCs w:val="24"/>
        </w:rPr>
        <w:instrText xml:space="preserve"> REF _Ref444170274 \r \h </w:instrText>
      </w:r>
      <w:r w:rsidR="00CD42FC" w:rsidRPr="00054714">
        <w:rPr>
          <w:bCs w:val="0"/>
          <w:sz w:val="24"/>
          <w:szCs w:val="24"/>
        </w:rPr>
        <w:instrText xml:space="preserve"> \* MERGEFORMAT </w:instrText>
      </w:r>
      <w:r w:rsidR="00A76369" w:rsidRPr="00054714">
        <w:rPr>
          <w:bCs w:val="0"/>
          <w:sz w:val="24"/>
          <w:szCs w:val="24"/>
        </w:rPr>
      </w:r>
      <w:r w:rsidR="00A76369" w:rsidRPr="00054714">
        <w:rPr>
          <w:bCs w:val="0"/>
          <w:sz w:val="24"/>
          <w:szCs w:val="24"/>
        </w:rPr>
        <w:fldChar w:fldCharType="separate"/>
      </w:r>
      <w:r w:rsidR="000F17BB">
        <w:rPr>
          <w:bCs w:val="0"/>
          <w:sz w:val="24"/>
          <w:szCs w:val="24"/>
        </w:rPr>
        <w:t>5.5.1</w:t>
      </w:r>
      <w:r w:rsidR="00A76369" w:rsidRPr="00054714">
        <w:rPr>
          <w:bCs w:val="0"/>
          <w:sz w:val="24"/>
          <w:szCs w:val="24"/>
        </w:rPr>
        <w:fldChar w:fldCharType="end"/>
      </w:r>
      <w:r w:rsidRPr="00054714">
        <w:rPr>
          <w:bCs w:val="0"/>
          <w:sz w:val="24"/>
          <w:szCs w:val="24"/>
        </w:rPr>
        <w:t>)</w:t>
      </w:r>
      <w:r w:rsidR="0038211D" w:rsidRPr="00054714">
        <w:rPr>
          <w:bCs w:val="0"/>
          <w:sz w:val="24"/>
          <w:szCs w:val="24"/>
        </w:rPr>
        <w:t xml:space="preserve"> </w:t>
      </w:r>
      <w:r w:rsidR="0038211D" w:rsidRPr="00054714">
        <w:rPr>
          <w:sz w:val="24"/>
          <w:szCs w:val="24"/>
        </w:rPr>
        <w:t xml:space="preserve">с </w:t>
      </w:r>
      <w:r w:rsidR="0038211D" w:rsidRPr="00054714">
        <w:rPr>
          <w:bCs w:val="0"/>
          <w:sz w:val="24"/>
          <w:szCs w:val="24"/>
        </w:rPr>
        <w:t xml:space="preserve">приложением </w:t>
      </w:r>
      <w:proofErr w:type="gramStart"/>
      <w:r w:rsidR="0038211D" w:rsidRPr="00054714">
        <w:rPr>
          <w:bCs w:val="0"/>
          <w:sz w:val="24"/>
          <w:szCs w:val="24"/>
        </w:rPr>
        <w:t>файла копии Анкеты Участника запроса</w:t>
      </w:r>
      <w:proofErr w:type="gramEnd"/>
      <w:r w:rsidR="0038211D" w:rsidRPr="00054714">
        <w:rPr>
          <w:bCs w:val="0"/>
          <w:sz w:val="24"/>
          <w:szCs w:val="24"/>
        </w:rPr>
        <w:t xml:space="preserve"> предложений, выполненного в формате MS </w:t>
      </w:r>
      <w:proofErr w:type="spellStart"/>
      <w:r w:rsidR="0038211D" w:rsidRPr="00054714">
        <w:rPr>
          <w:bCs w:val="0"/>
          <w:sz w:val="24"/>
          <w:szCs w:val="24"/>
        </w:rPr>
        <w:t>Word</w:t>
      </w:r>
      <w:proofErr w:type="spellEnd"/>
      <w:r w:rsidRPr="00054714">
        <w:rPr>
          <w:bCs w:val="0"/>
          <w:sz w:val="24"/>
          <w:szCs w:val="24"/>
        </w:rPr>
        <w:t>;</w:t>
      </w:r>
    </w:p>
    <w:p w14:paraId="4C2CBE31" w14:textId="2C271C16" w:rsidR="00717F60" w:rsidRPr="00054714" w:rsidRDefault="00AD3EBC" w:rsidP="002B227D">
      <w:pPr>
        <w:widowControl w:val="0"/>
        <w:numPr>
          <w:ilvl w:val="0"/>
          <w:numId w:val="4"/>
        </w:numPr>
        <w:tabs>
          <w:tab w:val="left" w:pos="540"/>
        </w:tabs>
        <w:overflowPunct w:val="0"/>
        <w:autoSpaceDE w:val="0"/>
        <w:spacing w:line="264" w:lineRule="auto"/>
        <w:ind w:hanging="540"/>
        <w:rPr>
          <w:bCs w:val="0"/>
          <w:sz w:val="24"/>
          <w:szCs w:val="24"/>
        </w:rPr>
      </w:pPr>
      <w:proofErr w:type="gramStart"/>
      <w:r w:rsidRPr="00054714">
        <w:rPr>
          <w:bCs w:val="0"/>
          <w:sz w:val="24"/>
          <w:szCs w:val="24"/>
        </w:rPr>
        <w:t xml:space="preserve">Документы, </w:t>
      </w:r>
      <w:r w:rsidR="005106E7" w:rsidRPr="00054714">
        <w:rPr>
          <w:bCs w:val="0"/>
          <w:sz w:val="24"/>
          <w:szCs w:val="24"/>
        </w:rPr>
        <w:t xml:space="preserve">подтверждающие соответствие требованиям, предъявляемым к Участнику </w:t>
      </w:r>
      <w:r w:rsidR="00D90031" w:rsidRPr="00054714">
        <w:rPr>
          <w:bCs w:val="0"/>
          <w:sz w:val="24"/>
          <w:szCs w:val="24"/>
        </w:rPr>
        <w:t xml:space="preserve">(подраздел </w:t>
      </w:r>
      <w:r w:rsidR="006424BA" w:rsidRPr="00054714">
        <w:rPr>
          <w:sz w:val="24"/>
          <w:szCs w:val="24"/>
        </w:rPr>
        <w:fldChar w:fldCharType="begin"/>
      </w:r>
      <w:r w:rsidR="006424BA" w:rsidRPr="00054714">
        <w:rPr>
          <w:sz w:val="24"/>
          <w:szCs w:val="24"/>
        </w:rPr>
        <w:instrText xml:space="preserve"> REF _Ref306005578 \r \h  \* MERGEFORMAT </w:instrText>
      </w:r>
      <w:r w:rsidR="006424BA" w:rsidRPr="00054714">
        <w:rPr>
          <w:sz w:val="24"/>
          <w:szCs w:val="24"/>
        </w:rPr>
      </w:r>
      <w:r w:rsidR="006424BA" w:rsidRPr="00054714">
        <w:rPr>
          <w:sz w:val="24"/>
          <w:szCs w:val="24"/>
        </w:rPr>
        <w:fldChar w:fldCharType="separate"/>
      </w:r>
      <w:r w:rsidR="000F17BB" w:rsidRPr="000F17BB">
        <w:rPr>
          <w:bCs w:val="0"/>
          <w:sz w:val="24"/>
          <w:szCs w:val="24"/>
        </w:rPr>
        <w:t>3.3.8.3</w:t>
      </w:r>
      <w:r w:rsidR="006424BA" w:rsidRPr="00054714">
        <w:rPr>
          <w:sz w:val="24"/>
          <w:szCs w:val="24"/>
        </w:rPr>
        <w:fldChar w:fldCharType="end"/>
      </w:r>
      <w:r w:rsidR="00F463E8" w:rsidRPr="00054714">
        <w:rPr>
          <w:bCs w:val="0"/>
          <w:sz w:val="24"/>
          <w:szCs w:val="24"/>
        </w:rPr>
        <w:t>, за исключением документ</w:t>
      </w:r>
      <w:r w:rsidR="00FA5339" w:rsidRPr="00054714">
        <w:rPr>
          <w:bCs w:val="0"/>
          <w:sz w:val="24"/>
          <w:szCs w:val="24"/>
        </w:rPr>
        <w:t>ов</w:t>
      </w:r>
      <w:r w:rsidR="00F463E8" w:rsidRPr="00054714">
        <w:rPr>
          <w:bCs w:val="0"/>
          <w:sz w:val="24"/>
          <w:szCs w:val="24"/>
        </w:rPr>
        <w:t>, указанн</w:t>
      </w:r>
      <w:r w:rsidR="00FA5339" w:rsidRPr="00054714">
        <w:rPr>
          <w:bCs w:val="0"/>
          <w:sz w:val="24"/>
          <w:szCs w:val="24"/>
        </w:rPr>
        <w:t>ых</w:t>
      </w:r>
      <w:r w:rsidR="00F463E8" w:rsidRPr="00054714">
        <w:rPr>
          <w:bCs w:val="0"/>
          <w:sz w:val="24"/>
          <w:szCs w:val="24"/>
        </w:rPr>
        <w:t xml:space="preserve"> в </w:t>
      </w:r>
      <w:proofErr w:type="spellStart"/>
      <w:r w:rsidR="00F463E8" w:rsidRPr="00054714">
        <w:rPr>
          <w:sz w:val="24"/>
          <w:szCs w:val="24"/>
        </w:rPr>
        <w:t>пп</w:t>
      </w:r>
      <w:proofErr w:type="spellEnd"/>
      <w:r w:rsidR="00F463E8" w:rsidRPr="00054714">
        <w:rPr>
          <w:sz w:val="24"/>
          <w:szCs w:val="24"/>
        </w:rPr>
        <w:t xml:space="preserve">. </w:t>
      </w:r>
      <w:r w:rsidR="006424BA" w:rsidRPr="00054714">
        <w:rPr>
          <w:sz w:val="24"/>
          <w:szCs w:val="24"/>
        </w:rPr>
        <w:fldChar w:fldCharType="begin"/>
      </w:r>
      <w:r w:rsidR="006424BA" w:rsidRPr="00054714">
        <w:rPr>
          <w:sz w:val="24"/>
          <w:szCs w:val="24"/>
        </w:rPr>
        <w:instrText xml:space="preserve"> REF _Ref440279062 \r \h  \* MERGEFORMAT </w:instrText>
      </w:r>
      <w:r w:rsidR="006424BA" w:rsidRPr="00054714">
        <w:rPr>
          <w:sz w:val="24"/>
          <w:szCs w:val="24"/>
        </w:rPr>
      </w:r>
      <w:r w:rsidR="006424BA" w:rsidRPr="00054714">
        <w:rPr>
          <w:sz w:val="24"/>
          <w:szCs w:val="24"/>
        </w:rPr>
        <w:fldChar w:fldCharType="separate"/>
      </w:r>
      <w:r w:rsidR="000F17BB">
        <w:rPr>
          <w:sz w:val="24"/>
          <w:szCs w:val="24"/>
        </w:rPr>
        <w:t>б)</w:t>
      </w:r>
      <w:r w:rsidR="006424BA" w:rsidRPr="00054714">
        <w:rPr>
          <w:sz w:val="24"/>
          <w:szCs w:val="24"/>
        </w:rPr>
        <w:fldChar w:fldCharType="end"/>
      </w:r>
      <w:r w:rsidR="00FA5339" w:rsidRPr="00054714">
        <w:rPr>
          <w:sz w:val="24"/>
          <w:szCs w:val="24"/>
        </w:rPr>
        <w:t>,</w:t>
      </w:r>
      <w:r w:rsidR="007638F4" w:rsidRPr="00054714">
        <w:rPr>
          <w:sz w:val="24"/>
          <w:szCs w:val="24"/>
        </w:rPr>
        <w:t xml:space="preserve"> </w:t>
      </w:r>
      <w:r w:rsidR="006424BA" w:rsidRPr="00054714">
        <w:rPr>
          <w:sz w:val="24"/>
          <w:szCs w:val="24"/>
        </w:rPr>
        <w:fldChar w:fldCharType="begin"/>
      </w:r>
      <w:r w:rsidR="006424BA" w:rsidRPr="00054714">
        <w:rPr>
          <w:sz w:val="24"/>
          <w:szCs w:val="24"/>
        </w:rPr>
        <w:instrText xml:space="preserve"> REF _Ref440372326 \r \h  \* MERGEFORMAT </w:instrText>
      </w:r>
      <w:r w:rsidR="006424BA" w:rsidRPr="00054714">
        <w:rPr>
          <w:sz w:val="24"/>
          <w:szCs w:val="24"/>
        </w:rPr>
      </w:r>
      <w:r w:rsidR="006424BA" w:rsidRPr="00054714">
        <w:rPr>
          <w:sz w:val="24"/>
          <w:szCs w:val="24"/>
        </w:rPr>
        <w:fldChar w:fldCharType="separate"/>
      </w:r>
      <w:r w:rsidR="000F17BB">
        <w:rPr>
          <w:sz w:val="24"/>
          <w:szCs w:val="24"/>
        </w:rPr>
        <w:t>д)</w:t>
      </w:r>
      <w:r w:rsidR="006424BA" w:rsidRPr="00054714">
        <w:rPr>
          <w:sz w:val="24"/>
          <w:szCs w:val="24"/>
        </w:rPr>
        <w:fldChar w:fldCharType="end"/>
      </w:r>
      <w:r w:rsidR="007638F4" w:rsidRPr="00054714">
        <w:rPr>
          <w:sz w:val="24"/>
          <w:szCs w:val="24"/>
        </w:rPr>
        <w:t>,</w:t>
      </w:r>
      <w:r w:rsidR="00FA5339" w:rsidRPr="00054714">
        <w:rPr>
          <w:sz w:val="24"/>
          <w:szCs w:val="24"/>
        </w:rPr>
        <w:t xml:space="preserve"> </w:t>
      </w:r>
      <w:r w:rsidR="006424BA" w:rsidRPr="00054714">
        <w:rPr>
          <w:sz w:val="24"/>
          <w:szCs w:val="24"/>
        </w:rPr>
        <w:fldChar w:fldCharType="begin"/>
      </w:r>
      <w:r w:rsidR="006424BA" w:rsidRPr="00054714">
        <w:rPr>
          <w:sz w:val="24"/>
          <w:szCs w:val="24"/>
        </w:rPr>
        <w:instrText xml:space="preserve"> REF _Ref440371812 \r \h  \* MERGEFORMAT </w:instrText>
      </w:r>
      <w:r w:rsidR="006424BA" w:rsidRPr="00054714">
        <w:rPr>
          <w:sz w:val="24"/>
          <w:szCs w:val="24"/>
        </w:rPr>
      </w:r>
      <w:r w:rsidR="006424BA" w:rsidRPr="00054714">
        <w:rPr>
          <w:sz w:val="24"/>
          <w:szCs w:val="24"/>
        </w:rPr>
        <w:fldChar w:fldCharType="separate"/>
      </w:r>
      <w:r w:rsidR="000F17BB">
        <w:rPr>
          <w:sz w:val="24"/>
          <w:szCs w:val="24"/>
        </w:rPr>
        <w:t>м)</w:t>
      </w:r>
      <w:r w:rsidR="006424BA" w:rsidRPr="00054714">
        <w:rPr>
          <w:sz w:val="24"/>
          <w:szCs w:val="24"/>
        </w:rPr>
        <w:fldChar w:fldCharType="end"/>
      </w:r>
      <w:r w:rsidR="00FA5339" w:rsidRPr="00054714">
        <w:rPr>
          <w:sz w:val="24"/>
          <w:szCs w:val="24"/>
        </w:rPr>
        <w:t xml:space="preserve">, </w:t>
      </w:r>
      <w:r w:rsidR="006424BA" w:rsidRPr="00054714">
        <w:rPr>
          <w:sz w:val="24"/>
          <w:szCs w:val="24"/>
        </w:rPr>
        <w:fldChar w:fldCharType="begin"/>
      </w:r>
      <w:r w:rsidR="006424BA" w:rsidRPr="00054714">
        <w:rPr>
          <w:sz w:val="24"/>
          <w:szCs w:val="24"/>
        </w:rPr>
        <w:instrText xml:space="preserve"> REF _Ref442190626 \r \h  \* MERGEFORMAT </w:instrText>
      </w:r>
      <w:r w:rsidR="006424BA" w:rsidRPr="00054714">
        <w:rPr>
          <w:sz w:val="24"/>
          <w:szCs w:val="24"/>
        </w:rPr>
      </w:r>
      <w:r w:rsidR="006424BA" w:rsidRPr="00054714">
        <w:rPr>
          <w:sz w:val="24"/>
          <w:szCs w:val="24"/>
        </w:rPr>
        <w:fldChar w:fldCharType="separate"/>
      </w:r>
      <w:r w:rsidR="000F17BB">
        <w:rPr>
          <w:sz w:val="24"/>
          <w:szCs w:val="24"/>
        </w:rPr>
        <w:t>р)</w:t>
      </w:r>
      <w:r w:rsidR="006424BA" w:rsidRPr="00054714">
        <w:rPr>
          <w:sz w:val="24"/>
          <w:szCs w:val="24"/>
        </w:rPr>
        <w:fldChar w:fldCharType="end"/>
      </w:r>
      <w:r w:rsidR="00F463E8" w:rsidRPr="00054714">
        <w:rPr>
          <w:sz w:val="24"/>
          <w:szCs w:val="24"/>
        </w:rPr>
        <w:t xml:space="preserve"> п. </w:t>
      </w:r>
      <w:r w:rsidR="006424BA" w:rsidRPr="00054714">
        <w:rPr>
          <w:sz w:val="24"/>
          <w:szCs w:val="24"/>
        </w:rPr>
        <w:fldChar w:fldCharType="begin"/>
      </w:r>
      <w:r w:rsidR="006424BA" w:rsidRPr="00054714">
        <w:rPr>
          <w:sz w:val="24"/>
          <w:szCs w:val="24"/>
        </w:rPr>
        <w:instrText xml:space="preserve"> REF _Ref306005578 \r \h  \* MERGEFORMAT </w:instrText>
      </w:r>
      <w:r w:rsidR="006424BA" w:rsidRPr="00054714">
        <w:rPr>
          <w:sz w:val="24"/>
          <w:szCs w:val="24"/>
        </w:rPr>
      </w:r>
      <w:r w:rsidR="006424BA" w:rsidRPr="00054714">
        <w:rPr>
          <w:sz w:val="24"/>
          <w:szCs w:val="24"/>
        </w:rPr>
        <w:fldChar w:fldCharType="separate"/>
      </w:r>
      <w:r w:rsidR="000F17BB">
        <w:rPr>
          <w:sz w:val="24"/>
          <w:szCs w:val="24"/>
        </w:rPr>
        <w:t>3.3.8.3</w:t>
      </w:r>
      <w:r w:rsidR="006424BA" w:rsidRPr="00054714">
        <w:rPr>
          <w:sz w:val="24"/>
          <w:szCs w:val="24"/>
        </w:rPr>
        <w:fldChar w:fldCharType="end"/>
      </w:r>
      <w:r w:rsidR="00D90031" w:rsidRPr="00054714">
        <w:rPr>
          <w:bCs w:val="0"/>
          <w:sz w:val="24"/>
          <w:szCs w:val="24"/>
        </w:rPr>
        <w:t>)</w:t>
      </w:r>
      <w:r w:rsidRPr="00054714">
        <w:rPr>
          <w:bCs w:val="0"/>
          <w:sz w:val="24"/>
          <w:szCs w:val="24"/>
        </w:rPr>
        <w:t>;</w:t>
      </w:r>
      <w:proofErr w:type="gramEnd"/>
    </w:p>
    <w:p w14:paraId="6B893ADC" w14:textId="03BFDF27" w:rsidR="00CE4D51" w:rsidRPr="00054714" w:rsidRDefault="00CE4D51" w:rsidP="002B227D">
      <w:pPr>
        <w:pStyle w:val="Times120"/>
        <w:numPr>
          <w:ilvl w:val="0"/>
          <w:numId w:val="4"/>
        </w:numPr>
        <w:tabs>
          <w:tab w:val="left" w:pos="540"/>
        </w:tabs>
        <w:suppressAutoHyphens w:val="0"/>
        <w:autoSpaceDN w:val="0"/>
        <w:adjustRightInd w:val="0"/>
        <w:spacing w:after="120"/>
        <w:rPr>
          <w:szCs w:val="24"/>
        </w:rPr>
      </w:pPr>
      <w:bookmarkStart w:id="393" w:name="_Ref306004660"/>
      <w:proofErr w:type="gramStart"/>
      <w:r w:rsidRPr="00054714">
        <w:rPr>
          <w:szCs w:val="24"/>
        </w:rPr>
        <w:t xml:space="preserve">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w:t>
      </w:r>
      <w:r w:rsidR="00646108" w:rsidRPr="00054714">
        <w:rPr>
          <w:szCs w:val="24"/>
        </w:rPr>
        <w:t>Организатора</w:t>
      </w:r>
      <w:r w:rsidRPr="00054714">
        <w:rPr>
          <w:szCs w:val="24"/>
        </w:rPr>
        <w:t xml:space="preserve"> –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(подраздел </w:t>
      </w:r>
      <w:r w:rsidR="006424BA" w:rsidRPr="00054714">
        <w:rPr>
          <w:szCs w:val="24"/>
        </w:rPr>
        <w:fldChar w:fldCharType="begin"/>
      </w:r>
      <w:r w:rsidR="006424BA" w:rsidRPr="00054714">
        <w:rPr>
          <w:szCs w:val="24"/>
        </w:rPr>
        <w:instrText xml:space="preserve"> REF _Ref442263553 \r \h  \* MERGEFORMAT </w:instrText>
      </w:r>
      <w:r w:rsidR="006424BA" w:rsidRPr="00054714">
        <w:rPr>
          <w:szCs w:val="24"/>
        </w:rPr>
      </w:r>
      <w:r w:rsidR="006424BA" w:rsidRPr="00054714">
        <w:rPr>
          <w:szCs w:val="24"/>
        </w:rPr>
        <w:fldChar w:fldCharType="separate"/>
      </w:r>
      <w:r w:rsidR="000F17BB">
        <w:rPr>
          <w:szCs w:val="24"/>
        </w:rPr>
        <w:t>3.3.14.4</w:t>
      </w:r>
      <w:r w:rsidR="006424BA" w:rsidRPr="00054714">
        <w:rPr>
          <w:szCs w:val="24"/>
        </w:rPr>
        <w:fldChar w:fldCharType="end"/>
      </w:r>
      <w:r w:rsidRPr="00054714">
        <w:rPr>
          <w:szCs w:val="24"/>
        </w:rPr>
        <w:t>).</w:t>
      </w:r>
      <w:proofErr w:type="gramEnd"/>
    </w:p>
    <w:p w14:paraId="0AA3FAB1" w14:textId="77777777" w:rsidR="00717F60" w:rsidRPr="00054714" w:rsidRDefault="009C744E" w:rsidP="002B227D">
      <w:pPr>
        <w:widowControl w:val="0"/>
        <w:numPr>
          <w:ilvl w:val="3"/>
          <w:numId w:val="32"/>
        </w:numPr>
        <w:tabs>
          <w:tab w:val="left" w:pos="1700"/>
        </w:tabs>
        <w:overflowPunct w:val="0"/>
        <w:autoSpaceDE w:val="0"/>
        <w:spacing w:after="100" w:line="264" w:lineRule="auto"/>
        <w:ind w:left="0" w:firstLine="709"/>
        <w:rPr>
          <w:bCs w:val="0"/>
          <w:sz w:val="24"/>
          <w:szCs w:val="24"/>
        </w:rPr>
      </w:pPr>
      <w:r w:rsidRPr="00054714">
        <w:rPr>
          <w:bCs w:val="0"/>
          <w:sz w:val="24"/>
          <w:szCs w:val="24"/>
        </w:rPr>
        <w:t>Участник</w:t>
      </w:r>
      <w:r w:rsidR="00717F60" w:rsidRPr="00054714">
        <w:rPr>
          <w:bCs w:val="0"/>
          <w:sz w:val="24"/>
          <w:szCs w:val="24"/>
        </w:rPr>
        <w:t xml:space="preserve"> имеет право подать только одну </w:t>
      </w:r>
      <w:r w:rsidR="004B5EB3" w:rsidRPr="00054714">
        <w:rPr>
          <w:bCs w:val="0"/>
          <w:sz w:val="24"/>
          <w:szCs w:val="24"/>
        </w:rPr>
        <w:t>Заявк</w:t>
      </w:r>
      <w:r w:rsidR="00717F60" w:rsidRPr="00054714">
        <w:rPr>
          <w:bCs w:val="0"/>
          <w:sz w:val="24"/>
          <w:szCs w:val="24"/>
        </w:rPr>
        <w:t xml:space="preserve">у. В случае нарушения этого требования все </w:t>
      </w:r>
      <w:r w:rsidR="004B5EB3" w:rsidRPr="00054714">
        <w:rPr>
          <w:bCs w:val="0"/>
          <w:sz w:val="24"/>
          <w:szCs w:val="24"/>
        </w:rPr>
        <w:t>Заявк</w:t>
      </w:r>
      <w:r w:rsidR="00717F60" w:rsidRPr="00054714">
        <w:rPr>
          <w:bCs w:val="0"/>
          <w:sz w:val="24"/>
          <w:szCs w:val="24"/>
        </w:rPr>
        <w:t xml:space="preserve">и такого </w:t>
      </w:r>
      <w:r w:rsidRPr="00054714">
        <w:rPr>
          <w:bCs w:val="0"/>
          <w:sz w:val="24"/>
          <w:szCs w:val="24"/>
        </w:rPr>
        <w:t>Участник</w:t>
      </w:r>
      <w:r w:rsidR="00717F60" w:rsidRPr="00054714">
        <w:rPr>
          <w:bCs w:val="0"/>
          <w:sz w:val="24"/>
          <w:szCs w:val="24"/>
        </w:rPr>
        <w:t>а отклоняются без рассмотрения по существу.</w:t>
      </w:r>
      <w:bookmarkEnd w:id="393"/>
    </w:p>
    <w:p w14:paraId="4FD51A03" w14:textId="77777777" w:rsidR="00BD40A3" w:rsidRPr="00054714" w:rsidRDefault="00BD40A3" w:rsidP="002B227D">
      <w:pPr>
        <w:widowControl w:val="0"/>
        <w:numPr>
          <w:ilvl w:val="3"/>
          <w:numId w:val="32"/>
        </w:numPr>
        <w:tabs>
          <w:tab w:val="left" w:pos="1700"/>
        </w:tabs>
        <w:overflowPunct w:val="0"/>
        <w:autoSpaceDE w:val="0"/>
        <w:spacing w:after="100" w:line="264" w:lineRule="auto"/>
        <w:ind w:left="0" w:firstLine="709"/>
        <w:rPr>
          <w:bCs w:val="0"/>
          <w:sz w:val="24"/>
          <w:szCs w:val="24"/>
        </w:rPr>
      </w:pPr>
      <w:proofErr w:type="gramStart"/>
      <w:r w:rsidRPr="00054714">
        <w:rPr>
          <w:bCs w:val="0"/>
          <w:sz w:val="24"/>
          <w:szCs w:val="24"/>
        </w:rPr>
        <w:t xml:space="preserve">Все формы, указанные в разделе </w:t>
      </w:r>
      <w:r w:rsidR="006424BA" w:rsidRPr="00054714">
        <w:rPr>
          <w:sz w:val="24"/>
          <w:szCs w:val="24"/>
        </w:rPr>
        <w:fldChar w:fldCharType="begin"/>
      </w:r>
      <w:r w:rsidR="006424BA" w:rsidRPr="00054714">
        <w:rPr>
          <w:sz w:val="24"/>
          <w:szCs w:val="24"/>
        </w:rPr>
        <w:instrText xml:space="preserve"> REF _Ref440270602 \r \h  \* MERGEFORMAT </w:instrText>
      </w:r>
      <w:r w:rsidR="006424BA" w:rsidRPr="00054714">
        <w:rPr>
          <w:sz w:val="24"/>
          <w:szCs w:val="24"/>
        </w:rPr>
      </w:r>
      <w:r w:rsidR="006424BA" w:rsidRPr="00054714">
        <w:rPr>
          <w:sz w:val="24"/>
          <w:szCs w:val="24"/>
        </w:rPr>
        <w:fldChar w:fldCharType="separate"/>
      </w:r>
      <w:r w:rsidR="000F17BB">
        <w:rPr>
          <w:sz w:val="24"/>
          <w:szCs w:val="24"/>
        </w:rPr>
        <w:t>5</w:t>
      </w:r>
      <w:r w:rsidR="006424BA" w:rsidRPr="00054714">
        <w:rPr>
          <w:sz w:val="24"/>
          <w:szCs w:val="24"/>
        </w:rPr>
        <w:fldChar w:fldCharType="end"/>
      </w:r>
      <w:r w:rsidRPr="00054714">
        <w:rPr>
          <w:bCs w:val="0"/>
          <w:sz w:val="24"/>
          <w:szCs w:val="24"/>
        </w:rPr>
        <w:t xml:space="preserve"> настоящей Документации по запросу </w:t>
      </w:r>
      <w:r w:rsidRPr="00054714">
        <w:rPr>
          <w:bCs w:val="0"/>
          <w:sz w:val="24"/>
          <w:szCs w:val="24"/>
        </w:rPr>
        <w:lastRenderedPageBreak/>
        <w:t>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roofErr w:type="gramEnd"/>
    </w:p>
    <w:p w14:paraId="3D53CA65" w14:textId="07DF4885" w:rsidR="00717F60" w:rsidRPr="00054714" w:rsidRDefault="004B5EB3" w:rsidP="002B227D">
      <w:pPr>
        <w:widowControl w:val="0"/>
        <w:numPr>
          <w:ilvl w:val="3"/>
          <w:numId w:val="32"/>
        </w:numPr>
        <w:tabs>
          <w:tab w:val="left" w:pos="1700"/>
        </w:tabs>
        <w:overflowPunct w:val="0"/>
        <w:autoSpaceDE w:val="0"/>
        <w:spacing w:after="100" w:line="264" w:lineRule="auto"/>
        <w:ind w:left="0" w:firstLine="709"/>
        <w:rPr>
          <w:bCs w:val="0"/>
          <w:sz w:val="24"/>
          <w:szCs w:val="24"/>
        </w:rPr>
      </w:pPr>
      <w:proofErr w:type="gramStart"/>
      <w:r w:rsidRPr="00054714">
        <w:rPr>
          <w:bCs w:val="0"/>
          <w:sz w:val="24"/>
          <w:szCs w:val="24"/>
        </w:rPr>
        <w:t>Заявк</w:t>
      </w:r>
      <w:r w:rsidR="00717F60" w:rsidRPr="00054714">
        <w:rPr>
          <w:bCs w:val="0"/>
          <w:sz w:val="24"/>
          <w:szCs w:val="24"/>
        </w:rPr>
        <w:t xml:space="preserve">а должна быть подготовлена в электронной форме с использованием функционала ЭТП (подраздел </w:t>
      </w:r>
      <w:r w:rsidR="006424BA" w:rsidRPr="00054714">
        <w:rPr>
          <w:sz w:val="24"/>
          <w:szCs w:val="24"/>
        </w:rPr>
        <w:fldChar w:fldCharType="begin"/>
      </w:r>
      <w:r w:rsidR="006424BA" w:rsidRPr="00054714">
        <w:rPr>
          <w:sz w:val="24"/>
          <w:szCs w:val="24"/>
        </w:rPr>
        <w:instrText xml:space="preserve"> REF _Ref191386419 \n \h  \* MERGEFORMAT </w:instrText>
      </w:r>
      <w:r w:rsidR="006424BA" w:rsidRPr="00054714">
        <w:rPr>
          <w:sz w:val="24"/>
          <w:szCs w:val="24"/>
        </w:rPr>
      </w:r>
      <w:r w:rsidR="006424BA" w:rsidRPr="00054714">
        <w:rPr>
          <w:sz w:val="24"/>
          <w:szCs w:val="24"/>
        </w:rPr>
        <w:fldChar w:fldCharType="separate"/>
      </w:r>
      <w:r w:rsidR="000F17BB" w:rsidRPr="000F17BB">
        <w:rPr>
          <w:bCs w:val="0"/>
          <w:sz w:val="24"/>
          <w:szCs w:val="24"/>
        </w:rPr>
        <w:t>3.3.2</w:t>
      </w:r>
      <w:r w:rsidR="006424BA" w:rsidRPr="00054714">
        <w:rPr>
          <w:sz w:val="24"/>
          <w:szCs w:val="24"/>
        </w:rPr>
        <w:fldChar w:fldCharType="end"/>
      </w:r>
      <w:r w:rsidR="00717F60" w:rsidRPr="00054714">
        <w:rPr>
          <w:bCs w:val="0"/>
          <w:sz w:val="24"/>
          <w:szCs w:val="24"/>
        </w:rPr>
        <w:t>)</w:t>
      </w:r>
      <w:r w:rsidR="002F273A" w:rsidRPr="00054714">
        <w:rPr>
          <w:bCs w:val="0"/>
          <w:sz w:val="24"/>
          <w:szCs w:val="24"/>
        </w:rPr>
        <w:t xml:space="preserve">, </w:t>
      </w:r>
      <w:r w:rsidR="00CE4D51" w:rsidRPr="00054714">
        <w:rPr>
          <w:sz w:val="24"/>
          <w:szCs w:val="24"/>
        </w:rPr>
        <w:t xml:space="preserve">за исключением Соглашения о неустойке (подраздел </w:t>
      </w:r>
      <w:r w:rsidR="006424BA" w:rsidRPr="00054714">
        <w:rPr>
          <w:sz w:val="24"/>
          <w:szCs w:val="24"/>
        </w:rPr>
        <w:fldChar w:fldCharType="begin"/>
      </w:r>
      <w:r w:rsidR="006424BA" w:rsidRPr="00054714">
        <w:rPr>
          <w:sz w:val="24"/>
          <w:szCs w:val="24"/>
        </w:rPr>
        <w:instrText xml:space="preserve"> REF _Ref440272256 \r \h  \* MERGEFORMAT </w:instrText>
      </w:r>
      <w:r w:rsidR="006424BA" w:rsidRPr="00054714">
        <w:rPr>
          <w:sz w:val="24"/>
          <w:szCs w:val="24"/>
        </w:rPr>
      </w:r>
      <w:r w:rsidR="006424BA" w:rsidRPr="00054714">
        <w:rPr>
          <w:sz w:val="24"/>
          <w:szCs w:val="24"/>
        </w:rPr>
        <w:fldChar w:fldCharType="separate"/>
      </w:r>
      <w:r w:rsidR="000F17BB">
        <w:rPr>
          <w:sz w:val="24"/>
          <w:szCs w:val="24"/>
        </w:rPr>
        <w:t>5.10</w:t>
      </w:r>
      <w:r w:rsidR="006424BA" w:rsidRPr="00054714">
        <w:rPr>
          <w:sz w:val="24"/>
          <w:szCs w:val="24"/>
        </w:rPr>
        <w:fldChar w:fldCharType="end"/>
      </w:r>
      <w:r w:rsidR="00CE4D51" w:rsidRPr="00054714">
        <w:rPr>
          <w:sz w:val="24"/>
          <w:szCs w:val="24"/>
        </w:rPr>
        <w:t xml:space="preserve">) и Расписки сдачи-приемки соглашения о неустойке (подраздел </w:t>
      </w:r>
      <w:r w:rsidR="006424BA" w:rsidRPr="00054714">
        <w:rPr>
          <w:sz w:val="24"/>
          <w:szCs w:val="24"/>
        </w:rPr>
        <w:fldChar w:fldCharType="begin"/>
      </w:r>
      <w:r w:rsidR="006424BA" w:rsidRPr="00054714">
        <w:rPr>
          <w:sz w:val="24"/>
          <w:szCs w:val="24"/>
        </w:rPr>
        <w:instrText xml:space="preserve"> REF _Ref465847449 \r \h  \* MERGEFORMAT </w:instrText>
      </w:r>
      <w:r w:rsidR="006424BA" w:rsidRPr="00054714">
        <w:rPr>
          <w:sz w:val="24"/>
          <w:szCs w:val="24"/>
        </w:rPr>
      </w:r>
      <w:r w:rsidR="006424BA" w:rsidRPr="00054714">
        <w:rPr>
          <w:sz w:val="24"/>
          <w:szCs w:val="24"/>
        </w:rPr>
        <w:fldChar w:fldCharType="separate"/>
      </w:r>
      <w:r w:rsidR="000F17BB">
        <w:rPr>
          <w:sz w:val="24"/>
          <w:szCs w:val="24"/>
        </w:rPr>
        <w:t>5.11</w:t>
      </w:r>
      <w:r w:rsidR="006424BA" w:rsidRPr="00054714">
        <w:rPr>
          <w:sz w:val="24"/>
          <w:szCs w:val="24"/>
        </w:rPr>
        <w:fldChar w:fldCharType="end"/>
      </w:r>
      <w:r w:rsidR="00CE4D51" w:rsidRPr="00054714">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717F60" w:rsidRPr="00054714">
        <w:rPr>
          <w:bCs w:val="0"/>
          <w:sz w:val="24"/>
          <w:szCs w:val="24"/>
        </w:rPr>
        <w:t>.</w:t>
      </w:r>
      <w:proofErr w:type="gramEnd"/>
    </w:p>
    <w:p w14:paraId="52884E58" w14:textId="77777777" w:rsidR="00BD40A3" w:rsidRPr="00054714" w:rsidRDefault="00BD40A3" w:rsidP="002B227D">
      <w:pPr>
        <w:widowControl w:val="0"/>
        <w:numPr>
          <w:ilvl w:val="3"/>
          <w:numId w:val="32"/>
        </w:numPr>
        <w:tabs>
          <w:tab w:val="left" w:pos="1700"/>
        </w:tabs>
        <w:overflowPunct w:val="0"/>
        <w:autoSpaceDE w:val="0"/>
        <w:spacing w:after="100" w:line="264" w:lineRule="auto"/>
        <w:ind w:left="0" w:firstLine="709"/>
        <w:rPr>
          <w:bCs w:val="0"/>
          <w:sz w:val="24"/>
          <w:szCs w:val="24"/>
        </w:rPr>
      </w:pPr>
      <w:bookmarkStart w:id="394" w:name="_Ref55279015"/>
      <w:bookmarkStart w:id="395" w:name="_Ref55279017"/>
      <w:r w:rsidRPr="00054714">
        <w:rPr>
          <w:bCs w:val="0"/>
          <w:sz w:val="24"/>
          <w:szCs w:val="24"/>
        </w:rPr>
        <w:t xml:space="preserve">Каждый документ, входящий в </w:t>
      </w:r>
      <w:r w:rsidR="00BA1AEC" w:rsidRPr="00054714">
        <w:rPr>
          <w:bCs w:val="0"/>
          <w:sz w:val="24"/>
          <w:szCs w:val="24"/>
        </w:rPr>
        <w:t>Заявку</w:t>
      </w:r>
      <w:r w:rsidRPr="00054714">
        <w:rPr>
          <w:bCs w:val="0"/>
          <w:sz w:val="24"/>
          <w:szCs w:val="24"/>
        </w:rPr>
        <w:t xml:space="preserve">,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w:t>
      </w:r>
      <w:proofErr w:type="gramStart"/>
      <w:r w:rsidRPr="00054714">
        <w:rPr>
          <w:bCs w:val="0"/>
          <w:sz w:val="24"/>
          <w:szCs w:val="24"/>
        </w:rPr>
        <w:t>образом</w:t>
      </w:r>
      <w:proofErr w:type="gramEnd"/>
      <w:r w:rsidRPr="00054714">
        <w:rPr>
          <w:bCs w:val="0"/>
          <w:sz w:val="24"/>
          <w:szCs w:val="24"/>
        </w:rPr>
        <w:t xml:space="preserve"> уполномоченным им лицом на основании доверенности (далее — уполномоченного лица). В последнем случае </w:t>
      </w:r>
      <w:r w:rsidR="00C318B5" w:rsidRPr="00054714">
        <w:rPr>
          <w:bCs w:val="0"/>
          <w:sz w:val="24"/>
          <w:szCs w:val="24"/>
        </w:rPr>
        <w:t>копия</w:t>
      </w:r>
      <w:r w:rsidRPr="00054714">
        <w:rPr>
          <w:bCs w:val="0"/>
          <w:sz w:val="24"/>
          <w:szCs w:val="24"/>
        </w:rPr>
        <w:t xml:space="preserve"> </w:t>
      </w:r>
      <w:r w:rsidR="00BD74DF" w:rsidRPr="00054714">
        <w:rPr>
          <w:bCs w:val="0"/>
          <w:sz w:val="24"/>
          <w:szCs w:val="24"/>
        </w:rPr>
        <w:t xml:space="preserve">доверенности </w:t>
      </w:r>
      <w:r w:rsidRPr="00054714">
        <w:rPr>
          <w:bCs w:val="0"/>
          <w:sz w:val="24"/>
          <w:szCs w:val="24"/>
        </w:rPr>
        <w:t xml:space="preserve">прикладывается к </w:t>
      </w:r>
      <w:r w:rsidR="00F056E4" w:rsidRPr="00054714">
        <w:rPr>
          <w:bCs w:val="0"/>
          <w:sz w:val="24"/>
          <w:szCs w:val="24"/>
        </w:rPr>
        <w:t>Заявке</w:t>
      </w:r>
      <w:r w:rsidRPr="00054714">
        <w:rPr>
          <w:bCs w:val="0"/>
          <w:sz w:val="24"/>
          <w:szCs w:val="24"/>
        </w:rPr>
        <w:t>.</w:t>
      </w:r>
      <w:bookmarkEnd w:id="394"/>
    </w:p>
    <w:p w14:paraId="52327503" w14:textId="77777777" w:rsidR="00BD40A3" w:rsidRPr="00054714" w:rsidRDefault="00BD40A3" w:rsidP="002B227D">
      <w:pPr>
        <w:widowControl w:val="0"/>
        <w:numPr>
          <w:ilvl w:val="3"/>
          <w:numId w:val="32"/>
        </w:numPr>
        <w:tabs>
          <w:tab w:val="left" w:pos="1700"/>
        </w:tabs>
        <w:overflowPunct w:val="0"/>
        <w:autoSpaceDE w:val="0"/>
        <w:spacing w:after="100" w:line="264" w:lineRule="auto"/>
        <w:ind w:left="0" w:firstLine="709"/>
        <w:rPr>
          <w:bCs w:val="0"/>
          <w:sz w:val="24"/>
          <w:szCs w:val="24"/>
        </w:rPr>
      </w:pPr>
      <w:bookmarkStart w:id="396" w:name="_Ref195087786"/>
      <w:r w:rsidRPr="00054714">
        <w:rPr>
          <w:bCs w:val="0"/>
          <w:sz w:val="24"/>
          <w:szCs w:val="24"/>
        </w:rPr>
        <w:t xml:space="preserve">Каждый документ, входящий в </w:t>
      </w:r>
      <w:r w:rsidR="00BA1AEC" w:rsidRPr="00054714">
        <w:rPr>
          <w:bCs w:val="0"/>
          <w:sz w:val="24"/>
          <w:szCs w:val="24"/>
        </w:rPr>
        <w:t>Заявку</w:t>
      </w:r>
      <w:r w:rsidRPr="00054714">
        <w:rPr>
          <w:bCs w:val="0"/>
          <w:sz w:val="24"/>
          <w:szCs w:val="24"/>
        </w:rPr>
        <w:t>, должен быть скреплен печатью Участника.</w:t>
      </w:r>
      <w:bookmarkEnd w:id="395"/>
      <w:bookmarkEnd w:id="396"/>
    </w:p>
    <w:p w14:paraId="74BFD545" w14:textId="77777777" w:rsidR="00BD40A3" w:rsidRPr="00054714" w:rsidRDefault="00BD40A3" w:rsidP="002B227D">
      <w:pPr>
        <w:widowControl w:val="0"/>
        <w:numPr>
          <w:ilvl w:val="3"/>
          <w:numId w:val="32"/>
        </w:numPr>
        <w:tabs>
          <w:tab w:val="left" w:pos="1700"/>
        </w:tabs>
        <w:overflowPunct w:val="0"/>
        <w:autoSpaceDE w:val="0"/>
        <w:spacing w:after="100" w:line="264" w:lineRule="auto"/>
        <w:ind w:left="0" w:firstLine="709"/>
        <w:rPr>
          <w:bCs w:val="0"/>
          <w:sz w:val="24"/>
          <w:szCs w:val="24"/>
        </w:rPr>
      </w:pPr>
      <w:r w:rsidRPr="00054714">
        <w:rPr>
          <w:sz w:val="24"/>
          <w:szCs w:val="24"/>
        </w:rPr>
        <w:t xml:space="preserve">В случае предоставления ложной информации организатор отклонит </w:t>
      </w:r>
      <w:r w:rsidR="006E2E3F" w:rsidRPr="00054714">
        <w:rPr>
          <w:sz w:val="24"/>
          <w:szCs w:val="24"/>
        </w:rPr>
        <w:t>Заявку</w:t>
      </w:r>
      <w:r w:rsidRPr="00054714">
        <w:rPr>
          <w:sz w:val="24"/>
          <w:szCs w:val="24"/>
        </w:rPr>
        <w:t xml:space="preserve"> </w:t>
      </w:r>
      <w:r w:rsidR="000E5AC7" w:rsidRPr="00054714">
        <w:rPr>
          <w:sz w:val="24"/>
          <w:szCs w:val="24"/>
        </w:rPr>
        <w:t>Участника</w:t>
      </w:r>
      <w:r w:rsidRPr="00054714">
        <w:rPr>
          <w:sz w:val="24"/>
          <w:szCs w:val="24"/>
        </w:rPr>
        <w:t>.</w:t>
      </w:r>
    </w:p>
    <w:p w14:paraId="7E65A875" w14:textId="2D14402C" w:rsidR="00BD40A3" w:rsidRPr="00054714" w:rsidRDefault="00BD40A3" w:rsidP="002B227D">
      <w:pPr>
        <w:widowControl w:val="0"/>
        <w:numPr>
          <w:ilvl w:val="3"/>
          <w:numId w:val="32"/>
        </w:numPr>
        <w:tabs>
          <w:tab w:val="left" w:pos="1700"/>
        </w:tabs>
        <w:overflowPunct w:val="0"/>
        <w:autoSpaceDE w:val="0"/>
        <w:spacing w:after="100" w:line="264" w:lineRule="auto"/>
        <w:ind w:left="0" w:firstLine="709"/>
        <w:rPr>
          <w:sz w:val="24"/>
          <w:szCs w:val="24"/>
        </w:rPr>
      </w:pPr>
      <w:r w:rsidRPr="00054714">
        <w:rPr>
          <w:sz w:val="24"/>
          <w:szCs w:val="24"/>
        </w:rPr>
        <w:t xml:space="preserve">Участник в </w:t>
      </w:r>
      <w:r w:rsidR="00E079F2" w:rsidRPr="00054714">
        <w:rPr>
          <w:bCs w:val="0"/>
          <w:sz w:val="24"/>
          <w:szCs w:val="24"/>
        </w:rPr>
        <w:t>заполняемых формах должен указать данные</w:t>
      </w:r>
      <w:r w:rsidRPr="00054714">
        <w:rPr>
          <w:sz w:val="24"/>
          <w:szCs w:val="24"/>
        </w:rPr>
        <w:t xml:space="preserve">, не противоречащие условиям, указанным в Письме о подаче оферты </w:t>
      </w:r>
      <w:r w:rsidR="00B71B9D" w:rsidRPr="00054714">
        <w:rPr>
          <w:bCs w:val="0"/>
          <w:spacing w:val="-2"/>
          <w:sz w:val="24"/>
          <w:szCs w:val="24"/>
        </w:rPr>
        <w:t>(</w:t>
      </w:r>
      <w:r w:rsidR="003F3A69" w:rsidRPr="00054714">
        <w:rPr>
          <w:bCs w:val="0"/>
          <w:spacing w:val="-2"/>
          <w:sz w:val="24"/>
          <w:szCs w:val="24"/>
        </w:rPr>
        <w:t>под</w:t>
      </w:r>
      <w:r w:rsidR="003F3A69" w:rsidRPr="00054714">
        <w:rPr>
          <w:bCs w:val="0"/>
          <w:sz w:val="24"/>
          <w:szCs w:val="24"/>
        </w:rPr>
        <w:t>раздел</w:t>
      </w:r>
      <w:r w:rsidR="00B71B9D" w:rsidRPr="00054714">
        <w:rPr>
          <w:bCs w:val="0"/>
          <w:sz w:val="24"/>
          <w:szCs w:val="24"/>
        </w:rPr>
        <w:t xml:space="preserve"> </w:t>
      </w:r>
      <w:r w:rsidR="006424BA" w:rsidRPr="00054714">
        <w:rPr>
          <w:sz w:val="24"/>
          <w:szCs w:val="24"/>
        </w:rPr>
        <w:fldChar w:fldCharType="begin"/>
      </w:r>
      <w:r w:rsidR="006424BA" w:rsidRPr="00054714">
        <w:rPr>
          <w:sz w:val="24"/>
          <w:szCs w:val="24"/>
        </w:rPr>
        <w:instrText xml:space="preserve"> REF _Ref55336310 \r \h  \* MERGEFORMAT </w:instrText>
      </w:r>
      <w:r w:rsidR="006424BA" w:rsidRPr="00054714">
        <w:rPr>
          <w:sz w:val="24"/>
          <w:szCs w:val="24"/>
        </w:rPr>
      </w:r>
      <w:r w:rsidR="006424BA" w:rsidRPr="00054714">
        <w:rPr>
          <w:sz w:val="24"/>
          <w:szCs w:val="24"/>
        </w:rPr>
        <w:fldChar w:fldCharType="separate"/>
      </w:r>
      <w:r w:rsidR="000F17BB" w:rsidRPr="000F17BB">
        <w:rPr>
          <w:bCs w:val="0"/>
          <w:sz w:val="24"/>
          <w:szCs w:val="24"/>
        </w:rPr>
        <w:t>5.1</w:t>
      </w:r>
      <w:r w:rsidR="006424BA" w:rsidRPr="00054714">
        <w:rPr>
          <w:sz w:val="24"/>
          <w:szCs w:val="24"/>
        </w:rPr>
        <w:fldChar w:fldCharType="end"/>
      </w:r>
      <w:r w:rsidR="00B71B9D" w:rsidRPr="00054714">
        <w:rPr>
          <w:bCs w:val="0"/>
          <w:sz w:val="24"/>
          <w:szCs w:val="24"/>
          <w:lang w:eastAsia="ru-RU"/>
        </w:rPr>
        <w:t>)</w:t>
      </w:r>
      <w:r w:rsidRPr="00054714">
        <w:rPr>
          <w:sz w:val="24"/>
          <w:szCs w:val="24"/>
        </w:rPr>
        <w:t xml:space="preserve">. В случае расхождения данных, Акцептом для </w:t>
      </w:r>
      <w:r w:rsidR="00646108" w:rsidRPr="00054714">
        <w:rPr>
          <w:sz w:val="24"/>
          <w:szCs w:val="24"/>
        </w:rPr>
        <w:t>Заказчика/Организатора</w:t>
      </w:r>
      <w:r w:rsidRPr="00054714">
        <w:rPr>
          <w:sz w:val="24"/>
          <w:szCs w:val="24"/>
        </w:rPr>
        <w:t>, будут считаться данные</w:t>
      </w:r>
      <w:r w:rsidR="00E079F2" w:rsidRPr="00054714">
        <w:rPr>
          <w:sz w:val="24"/>
          <w:szCs w:val="24"/>
        </w:rPr>
        <w:t>,</w:t>
      </w:r>
      <w:r w:rsidRPr="00054714">
        <w:rPr>
          <w:sz w:val="24"/>
          <w:szCs w:val="24"/>
        </w:rPr>
        <w:t xml:space="preserve"> указанные в Письме о подаче оферты </w:t>
      </w:r>
      <w:r w:rsidR="00B71B9D" w:rsidRPr="00054714">
        <w:rPr>
          <w:bCs w:val="0"/>
          <w:spacing w:val="-2"/>
          <w:sz w:val="24"/>
          <w:szCs w:val="24"/>
        </w:rPr>
        <w:t>(</w:t>
      </w:r>
      <w:r w:rsidR="00B71B9D" w:rsidRPr="00054714">
        <w:rPr>
          <w:bCs w:val="0"/>
          <w:sz w:val="24"/>
          <w:szCs w:val="24"/>
        </w:rPr>
        <w:t xml:space="preserve">раздел </w:t>
      </w:r>
      <w:r w:rsidR="006424BA" w:rsidRPr="00054714">
        <w:rPr>
          <w:sz w:val="24"/>
          <w:szCs w:val="24"/>
        </w:rPr>
        <w:fldChar w:fldCharType="begin"/>
      </w:r>
      <w:r w:rsidR="006424BA" w:rsidRPr="00054714">
        <w:rPr>
          <w:sz w:val="24"/>
          <w:szCs w:val="24"/>
        </w:rPr>
        <w:instrText xml:space="preserve"> REF _Ref55336310 \r \h  \* MERGEFORMAT </w:instrText>
      </w:r>
      <w:r w:rsidR="006424BA" w:rsidRPr="00054714">
        <w:rPr>
          <w:sz w:val="24"/>
          <w:szCs w:val="24"/>
        </w:rPr>
      </w:r>
      <w:r w:rsidR="006424BA" w:rsidRPr="00054714">
        <w:rPr>
          <w:sz w:val="24"/>
          <w:szCs w:val="24"/>
        </w:rPr>
        <w:fldChar w:fldCharType="separate"/>
      </w:r>
      <w:r w:rsidR="000F17BB" w:rsidRPr="000F17BB">
        <w:rPr>
          <w:bCs w:val="0"/>
          <w:sz w:val="24"/>
          <w:szCs w:val="24"/>
        </w:rPr>
        <w:t>5.1</w:t>
      </w:r>
      <w:r w:rsidR="006424BA" w:rsidRPr="00054714">
        <w:rPr>
          <w:sz w:val="24"/>
          <w:szCs w:val="24"/>
        </w:rPr>
        <w:fldChar w:fldCharType="end"/>
      </w:r>
      <w:r w:rsidR="00B71B9D" w:rsidRPr="00054714">
        <w:rPr>
          <w:bCs w:val="0"/>
          <w:sz w:val="24"/>
          <w:szCs w:val="24"/>
          <w:lang w:eastAsia="ru-RU"/>
        </w:rPr>
        <w:t>)</w:t>
      </w:r>
      <w:r w:rsidRPr="00054714">
        <w:rPr>
          <w:sz w:val="24"/>
          <w:szCs w:val="24"/>
        </w:rPr>
        <w:t>.</w:t>
      </w:r>
      <w:r w:rsidR="006656B4" w:rsidRPr="00054714">
        <w:rPr>
          <w:sz w:val="24"/>
          <w:szCs w:val="24"/>
        </w:rPr>
        <w:t xml:space="preserve"> </w:t>
      </w:r>
    </w:p>
    <w:p w14:paraId="1CFC7C07" w14:textId="77777777" w:rsidR="00717F60" w:rsidRPr="00054714" w:rsidRDefault="00717F60" w:rsidP="007A26E8">
      <w:pPr>
        <w:pStyle w:val="3"/>
        <w:spacing w:line="264" w:lineRule="auto"/>
        <w:rPr>
          <w:szCs w:val="24"/>
        </w:rPr>
      </w:pPr>
      <w:bookmarkStart w:id="397" w:name="_Ref115076752"/>
      <w:bookmarkStart w:id="398" w:name="_Ref191386109"/>
      <w:bookmarkStart w:id="399" w:name="_Ref191386419"/>
      <w:bookmarkStart w:id="400" w:name="_Toc440361327"/>
      <w:bookmarkStart w:id="401" w:name="_Toc440376082"/>
      <w:bookmarkStart w:id="402" w:name="_Toc440376209"/>
      <w:bookmarkStart w:id="403" w:name="_Toc440382474"/>
      <w:bookmarkStart w:id="404" w:name="_Toc440447144"/>
      <w:bookmarkStart w:id="405" w:name="_Toc440632304"/>
      <w:bookmarkStart w:id="406" w:name="_Toc440875077"/>
      <w:bookmarkStart w:id="407" w:name="_Toc441131064"/>
      <w:bookmarkStart w:id="408" w:name="_Toc465774585"/>
      <w:bookmarkStart w:id="409" w:name="_Toc465848814"/>
      <w:bookmarkStart w:id="410" w:name="_Toc468875316"/>
      <w:bookmarkStart w:id="411" w:name="_Toc469488368"/>
      <w:bookmarkStart w:id="412" w:name="_Toc471894889"/>
      <w:bookmarkStart w:id="413" w:name="_Toc496003456"/>
      <w:bookmarkStart w:id="414" w:name="_Toc496010933"/>
      <w:bookmarkStart w:id="415" w:name="_Toc525140375"/>
      <w:bookmarkStart w:id="416" w:name="_Toc525306391"/>
      <w:bookmarkStart w:id="417" w:name="_Toc525738331"/>
      <w:bookmarkStart w:id="418" w:name="_Toc527983580"/>
      <w:bookmarkStart w:id="419" w:name="_Toc531620730"/>
      <w:bookmarkStart w:id="420" w:name="_Toc531620988"/>
      <w:r w:rsidRPr="00054714">
        <w:rPr>
          <w:szCs w:val="24"/>
        </w:rPr>
        <w:t xml:space="preserve">Порядок подготовки </w:t>
      </w:r>
      <w:r w:rsidR="004B5EB3" w:rsidRPr="00054714">
        <w:rPr>
          <w:szCs w:val="24"/>
        </w:rPr>
        <w:t>Заявк</w:t>
      </w:r>
      <w:r w:rsidRPr="00054714">
        <w:rPr>
          <w:szCs w:val="24"/>
        </w:rPr>
        <w:t>и через </w:t>
      </w:r>
      <w:bookmarkEnd w:id="397"/>
      <w:bookmarkEnd w:id="398"/>
      <w:bookmarkEnd w:id="399"/>
      <w:r w:rsidRPr="00054714">
        <w:rPr>
          <w:szCs w:val="24"/>
        </w:rPr>
        <w:t>ЭТП</w:t>
      </w:r>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p>
    <w:p w14:paraId="1D2EE532" w14:textId="77777777" w:rsidR="00717F60" w:rsidRPr="00054714" w:rsidRDefault="009C744E" w:rsidP="002B227D">
      <w:pPr>
        <w:widowControl w:val="0"/>
        <w:numPr>
          <w:ilvl w:val="3"/>
          <w:numId w:val="33"/>
        </w:numPr>
        <w:tabs>
          <w:tab w:val="left" w:pos="1701"/>
        </w:tabs>
        <w:overflowPunct w:val="0"/>
        <w:autoSpaceDE w:val="0"/>
        <w:spacing w:after="100" w:line="264" w:lineRule="auto"/>
        <w:ind w:left="0" w:firstLine="709"/>
        <w:rPr>
          <w:bCs w:val="0"/>
          <w:sz w:val="24"/>
          <w:szCs w:val="24"/>
        </w:rPr>
      </w:pPr>
      <w:r w:rsidRPr="00054714">
        <w:rPr>
          <w:bCs w:val="0"/>
          <w:sz w:val="24"/>
          <w:szCs w:val="24"/>
        </w:rPr>
        <w:t>Участник</w:t>
      </w:r>
      <w:r w:rsidR="00717F60" w:rsidRPr="00054714">
        <w:rPr>
          <w:bCs w:val="0"/>
          <w:sz w:val="24"/>
          <w:szCs w:val="24"/>
        </w:rPr>
        <w:t xml:space="preserve">и при оформлении </w:t>
      </w:r>
      <w:r w:rsidR="004B5EB3" w:rsidRPr="00054714">
        <w:rPr>
          <w:bCs w:val="0"/>
          <w:sz w:val="24"/>
          <w:szCs w:val="24"/>
        </w:rPr>
        <w:t>Заявк</w:t>
      </w:r>
      <w:r w:rsidR="00FE5731" w:rsidRPr="00054714">
        <w:rPr>
          <w:bCs w:val="0"/>
          <w:sz w:val="24"/>
          <w:szCs w:val="24"/>
        </w:rPr>
        <w:t xml:space="preserve">и </w:t>
      </w:r>
      <w:r w:rsidR="00717F60" w:rsidRPr="00054714">
        <w:rPr>
          <w:bCs w:val="0"/>
          <w:sz w:val="24"/>
          <w:szCs w:val="24"/>
        </w:rPr>
        <w:t xml:space="preserve">через ЭТП должны использовать формы и инструкции по их заполнению, предусмотренные настоящей </w:t>
      </w:r>
      <w:r w:rsidR="00AE0F91" w:rsidRPr="00054714">
        <w:rPr>
          <w:bCs w:val="0"/>
          <w:sz w:val="24"/>
          <w:szCs w:val="24"/>
        </w:rPr>
        <w:t>Д</w:t>
      </w:r>
      <w:r w:rsidR="00717F60" w:rsidRPr="00054714">
        <w:rPr>
          <w:bCs w:val="0"/>
          <w:sz w:val="24"/>
          <w:szCs w:val="24"/>
        </w:rPr>
        <w:t>окументацией по запросу предложений.</w:t>
      </w:r>
    </w:p>
    <w:p w14:paraId="2B1B8209" w14:textId="77777777" w:rsidR="00717F60" w:rsidRPr="00054714" w:rsidRDefault="00717F60" w:rsidP="002B227D">
      <w:pPr>
        <w:widowControl w:val="0"/>
        <w:numPr>
          <w:ilvl w:val="3"/>
          <w:numId w:val="33"/>
        </w:numPr>
        <w:tabs>
          <w:tab w:val="left" w:pos="1700"/>
        </w:tabs>
        <w:overflowPunct w:val="0"/>
        <w:autoSpaceDE w:val="0"/>
        <w:spacing w:after="100" w:line="264" w:lineRule="auto"/>
        <w:ind w:left="0" w:firstLine="709"/>
        <w:rPr>
          <w:bCs w:val="0"/>
          <w:sz w:val="24"/>
          <w:szCs w:val="24"/>
        </w:rPr>
      </w:pPr>
      <w:r w:rsidRPr="00054714">
        <w:rPr>
          <w:bCs w:val="0"/>
          <w:sz w:val="24"/>
          <w:szCs w:val="24"/>
        </w:rPr>
        <w:t xml:space="preserve">Все файлы </w:t>
      </w:r>
      <w:r w:rsidR="004B5EB3" w:rsidRPr="00054714">
        <w:rPr>
          <w:bCs w:val="0"/>
          <w:sz w:val="24"/>
          <w:szCs w:val="24"/>
        </w:rPr>
        <w:t>Заявк</w:t>
      </w:r>
      <w:r w:rsidRPr="00054714">
        <w:rPr>
          <w:bCs w:val="0"/>
          <w:sz w:val="24"/>
          <w:szCs w:val="24"/>
        </w:rPr>
        <w:t xml:space="preserve">и, размещенные </w:t>
      </w:r>
      <w:r w:rsidR="009C744E" w:rsidRPr="00054714">
        <w:rPr>
          <w:bCs w:val="0"/>
          <w:sz w:val="24"/>
          <w:szCs w:val="24"/>
        </w:rPr>
        <w:t>Участник</w:t>
      </w:r>
      <w:r w:rsidRPr="00054714">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054714">
        <w:rPr>
          <w:bCs w:val="0"/>
          <w:sz w:val="24"/>
          <w:szCs w:val="24"/>
        </w:rPr>
        <w:t>Заявк</w:t>
      </w:r>
      <w:r w:rsidRPr="00054714">
        <w:rPr>
          <w:bCs w:val="0"/>
          <w:sz w:val="24"/>
          <w:szCs w:val="24"/>
        </w:rPr>
        <w:t>и, с указанием наименования документа, представленного данным файлом.</w:t>
      </w:r>
    </w:p>
    <w:p w14:paraId="59586910" w14:textId="77777777" w:rsidR="00717F60" w:rsidRPr="00054714" w:rsidRDefault="00717F60" w:rsidP="002B227D">
      <w:pPr>
        <w:widowControl w:val="0"/>
        <w:numPr>
          <w:ilvl w:val="3"/>
          <w:numId w:val="33"/>
        </w:numPr>
        <w:tabs>
          <w:tab w:val="left" w:pos="1700"/>
        </w:tabs>
        <w:overflowPunct w:val="0"/>
        <w:autoSpaceDE w:val="0"/>
        <w:spacing w:after="100" w:line="264" w:lineRule="auto"/>
        <w:ind w:left="0" w:firstLine="708"/>
        <w:rPr>
          <w:bCs w:val="0"/>
          <w:sz w:val="24"/>
          <w:szCs w:val="24"/>
        </w:rPr>
      </w:pPr>
      <w:r w:rsidRPr="00054714">
        <w:rPr>
          <w:bCs w:val="0"/>
          <w:sz w:val="24"/>
          <w:szCs w:val="24"/>
        </w:rPr>
        <w:t xml:space="preserve">Правила оформления </w:t>
      </w:r>
      <w:r w:rsidR="004B5EB3" w:rsidRPr="00054714">
        <w:rPr>
          <w:bCs w:val="0"/>
          <w:sz w:val="24"/>
          <w:szCs w:val="24"/>
        </w:rPr>
        <w:t>Заявк</w:t>
      </w:r>
      <w:r w:rsidRPr="00054714">
        <w:rPr>
          <w:bCs w:val="0"/>
          <w:sz w:val="24"/>
          <w:szCs w:val="24"/>
        </w:rPr>
        <w:t>и через ЭТП определяются правилами данной ЭТП.</w:t>
      </w:r>
    </w:p>
    <w:p w14:paraId="2FC363D4" w14:textId="77777777" w:rsidR="00717F60" w:rsidRPr="00054714" w:rsidRDefault="00717F60" w:rsidP="007A26E8">
      <w:pPr>
        <w:pStyle w:val="3"/>
        <w:spacing w:line="264" w:lineRule="auto"/>
        <w:rPr>
          <w:szCs w:val="24"/>
        </w:rPr>
      </w:pPr>
      <w:bookmarkStart w:id="421" w:name="_Ref115076807"/>
      <w:bookmarkStart w:id="422" w:name="_Toc440361328"/>
      <w:bookmarkStart w:id="423" w:name="_Toc440376083"/>
      <w:bookmarkStart w:id="424" w:name="_Toc440376210"/>
      <w:bookmarkStart w:id="425" w:name="_Toc440382475"/>
      <w:bookmarkStart w:id="426" w:name="_Toc440447145"/>
      <w:bookmarkStart w:id="427" w:name="_Toc440632305"/>
      <w:bookmarkStart w:id="428" w:name="_Toc440875078"/>
      <w:bookmarkStart w:id="429" w:name="_Toc441131065"/>
      <w:bookmarkStart w:id="430" w:name="_Toc465774586"/>
      <w:bookmarkStart w:id="431" w:name="_Toc465848815"/>
      <w:bookmarkStart w:id="432" w:name="_Toc468875317"/>
      <w:bookmarkStart w:id="433" w:name="_Toc469488369"/>
      <w:bookmarkStart w:id="434" w:name="_Toc471894890"/>
      <w:bookmarkStart w:id="435" w:name="_Toc496003457"/>
      <w:bookmarkStart w:id="436" w:name="_Toc496010934"/>
      <w:bookmarkStart w:id="437" w:name="_Toc525140376"/>
      <w:bookmarkStart w:id="438" w:name="_Toc525306392"/>
      <w:bookmarkStart w:id="439" w:name="_Toc525738332"/>
      <w:bookmarkStart w:id="440" w:name="_Toc527983581"/>
      <w:bookmarkStart w:id="441" w:name="_Toc531620731"/>
      <w:bookmarkStart w:id="442" w:name="_Toc531620989"/>
      <w:r w:rsidRPr="00054714">
        <w:rPr>
          <w:szCs w:val="24"/>
        </w:rPr>
        <w:t xml:space="preserve">Порядок подготовки </w:t>
      </w:r>
      <w:r w:rsidR="004B5EB3" w:rsidRPr="00054714">
        <w:rPr>
          <w:szCs w:val="24"/>
        </w:rPr>
        <w:t>Заявк</w:t>
      </w:r>
      <w:r w:rsidRPr="00054714">
        <w:rPr>
          <w:szCs w:val="24"/>
        </w:rPr>
        <w:t xml:space="preserve">и в письменной </w:t>
      </w:r>
      <w:r w:rsidR="00FA523F" w:rsidRPr="00054714">
        <w:rPr>
          <w:szCs w:val="24"/>
        </w:rPr>
        <w:t xml:space="preserve">(бумажной) </w:t>
      </w:r>
      <w:r w:rsidRPr="00054714">
        <w:rPr>
          <w:szCs w:val="24"/>
        </w:rPr>
        <w:t>форме</w:t>
      </w:r>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p>
    <w:p w14:paraId="75D98DC2" w14:textId="091A5DA8" w:rsidR="00717F60" w:rsidRPr="00054714" w:rsidRDefault="00246801" w:rsidP="002B227D">
      <w:pPr>
        <w:widowControl w:val="0"/>
        <w:numPr>
          <w:ilvl w:val="3"/>
          <w:numId w:val="34"/>
        </w:numPr>
        <w:tabs>
          <w:tab w:val="left" w:pos="1700"/>
        </w:tabs>
        <w:overflowPunct w:val="0"/>
        <w:autoSpaceDE w:val="0"/>
        <w:spacing w:after="100" w:line="264" w:lineRule="auto"/>
        <w:ind w:left="0" w:firstLine="709"/>
        <w:rPr>
          <w:bCs w:val="0"/>
          <w:sz w:val="24"/>
          <w:szCs w:val="24"/>
        </w:rPr>
      </w:pPr>
      <w:bookmarkStart w:id="443" w:name="_Ref191386548"/>
      <w:r w:rsidRPr="00054714">
        <w:rPr>
          <w:bCs w:val="0"/>
          <w:sz w:val="24"/>
          <w:szCs w:val="24"/>
        </w:rPr>
        <w:t xml:space="preserve">Предоставление Участником Заявки в письменной </w:t>
      </w:r>
      <w:r w:rsidR="00FA523F" w:rsidRPr="00054714">
        <w:rPr>
          <w:sz w:val="24"/>
          <w:szCs w:val="24"/>
        </w:rPr>
        <w:t xml:space="preserve">(бумажной) </w:t>
      </w:r>
      <w:r w:rsidRPr="00054714">
        <w:rPr>
          <w:bCs w:val="0"/>
          <w:sz w:val="24"/>
          <w:szCs w:val="24"/>
        </w:rPr>
        <w:t>форме не предусмотрено</w:t>
      </w:r>
      <w:r w:rsidR="002F273A" w:rsidRPr="00054714">
        <w:rPr>
          <w:bCs w:val="0"/>
          <w:sz w:val="24"/>
          <w:szCs w:val="24"/>
        </w:rPr>
        <w:t xml:space="preserve">, </w:t>
      </w:r>
      <w:r w:rsidR="00CE4D51" w:rsidRPr="00054714">
        <w:rPr>
          <w:sz w:val="24"/>
          <w:szCs w:val="24"/>
        </w:rPr>
        <w:t xml:space="preserve">за исключением Соглашения о неустойке (подраздел </w:t>
      </w:r>
      <w:r w:rsidR="006424BA" w:rsidRPr="00054714">
        <w:rPr>
          <w:sz w:val="24"/>
          <w:szCs w:val="24"/>
        </w:rPr>
        <w:fldChar w:fldCharType="begin"/>
      </w:r>
      <w:r w:rsidR="006424BA" w:rsidRPr="00054714">
        <w:rPr>
          <w:sz w:val="24"/>
          <w:szCs w:val="24"/>
        </w:rPr>
        <w:instrText xml:space="preserve"> REF _Ref440272256 \r \h  \* MERGEFORMAT </w:instrText>
      </w:r>
      <w:r w:rsidR="006424BA" w:rsidRPr="00054714">
        <w:rPr>
          <w:sz w:val="24"/>
          <w:szCs w:val="24"/>
        </w:rPr>
      </w:r>
      <w:r w:rsidR="006424BA" w:rsidRPr="00054714">
        <w:rPr>
          <w:sz w:val="24"/>
          <w:szCs w:val="24"/>
        </w:rPr>
        <w:fldChar w:fldCharType="separate"/>
      </w:r>
      <w:r w:rsidR="000F17BB">
        <w:rPr>
          <w:sz w:val="24"/>
          <w:szCs w:val="24"/>
        </w:rPr>
        <w:t>5.10</w:t>
      </w:r>
      <w:r w:rsidR="006424BA" w:rsidRPr="00054714">
        <w:rPr>
          <w:sz w:val="24"/>
          <w:szCs w:val="24"/>
        </w:rPr>
        <w:fldChar w:fldCharType="end"/>
      </w:r>
      <w:r w:rsidR="00CE4D51" w:rsidRPr="00054714">
        <w:rPr>
          <w:sz w:val="24"/>
          <w:szCs w:val="24"/>
        </w:rPr>
        <w:t xml:space="preserve">) и Расписки сдачи-приемки соглашения о неустойке (подраздел </w:t>
      </w:r>
      <w:r w:rsidR="006424BA" w:rsidRPr="00054714">
        <w:rPr>
          <w:sz w:val="24"/>
          <w:szCs w:val="24"/>
        </w:rPr>
        <w:fldChar w:fldCharType="begin"/>
      </w:r>
      <w:r w:rsidR="006424BA" w:rsidRPr="00054714">
        <w:rPr>
          <w:sz w:val="24"/>
          <w:szCs w:val="24"/>
        </w:rPr>
        <w:instrText xml:space="preserve"> REF _Ref465847449 \r \h  \* MERGEFORMAT </w:instrText>
      </w:r>
      <w:r w:rsidR="006424BA" w:rsidRPr="00054714">
        <w:rPr>
          <w:sz w:val="24"/>
          <w:szCs w:val="24"/>
        </w:rPr>
      </w:r>
      <w:r w:rsidR="006424BA" w:rsidRPr="00054714">
        <w:rPr>
          <w:sz w:val="24"/>
          <w:szCs w:val="24"/>
        </w:rPr>
        <w:fldChar w:fldCharType="separate"/>
      </w:r>
      <w:r w:rsidR="000F17BB">
        <w:rPr>
          <w:sz w:val="24"/>
          <w:szCs w:val="24"/>
        </w:rPr>
        <w:t>5.11</w:t>
      </w:r>
      <w:r w:rsidR="006424BA" w:rsidRPr="00054714">
        <w:rPr>
          <w:sz w:val="24"/>
          <w:szCs w:val="24"/>
        </w:rPr>
        <w:fldChar w:fldCharType="end"/>
      </w:r>
      <w:r w:rsidR="00CE4D51" w:rsidRPr="00054714">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Pr="00054714">
        <w:rPr>
          <w:bCs w:val="0"/>
          <w:sz w:val="24"/>
          <w:szCs w:val="24"/>
        </w:rPr>
        <w:t>.</w:t>
      </w:r>
      <w:bookmarkEnd w:id="443"/>
    </w:p>
    <w:p w14:paraId="36205233" w14:textId="77777777" w:rsidR="00717F60" w:rsidRPr="00054714" w:rsidRDefault="00717F60" w:rsidP="007A26E8">
      <w:pPr>
        <w:pStyle w:val="3"/>
        <w:spacing w:line="264" w:lineRule="auto"/>
        <w:rPr>
          <w:szCs w:val="24"/>
        </w:rPr>
      </w:pPr>
      <w:bookmarkStart w:id="444" w:name="_Ref306008743"/>
      <w:bookmarkStart w:id="445" w:name="_Toc440361329"/>
      <w:bookmarkStart w:id="446" w:name="_Toc440376084"/>
      <w:bookmarkStart w:id="447" w:name="_Toc440376211"/>
      <w:bookmarkStart w:id="448" w:name="_Toc440382476"/>
      <w:bookmarkStart w:id="449" w:name="_Toc440447146"/>
      <w:bookmarkStart w:id="450" w:name="_Toc440632306"/>
      <w:bookmarkStart w:id="451" w:name="_Toc440875079"/>
      <w:bookmarkStart w:id="452" w:name="_Toc441131066"/>
      <w:bookmarkStart w:id="453" w:name="_Toc465774587"/>
      <w:bookmarkStart w:id="454" w:name="_Toc465848816"/>
      <w:bookmarkStart w:id="455" w:name="_Toc468875318"/>
      <w:bookmarkStart w:id="456" w:name="_Toc469488370"/>
      <w:bookmarkStart w:id="457" w:name="_Toc471894891"/>
      <w:bookmarkStart w:id="458" w:name="_Toc496003458"/>
      <w:bookmarkStart w:id="459" w:name="_Toc496010935"/>
      <w:bookmarkStart w:id="460" w:name="_Toc525140377"/>
      <w:bookmarkStart w:id="461" w:name="_Toc525306393"/>
      <w:bookmarkStart w:id="462" w:name="_Toc525738333"/>
      <w:bookmarkStart w:id="463" w:name="_Toc527983582"/>
      <w:bookmarkStart w:id="464" w:name="_Toc531620732"/>
      <w:bookmarkStart w:id="465" w:name="_Toc531620990"/>
      <w:r w:rsidRPr="00054714">
        <w:rPr>
          <w:szCs w:val="24"/>
        </w:rPr>
        <w:t xml:space="preserve">Требования к сроку действия </w:t>
      </w:r>
      <w:r w:rsidR="004B5EB3" w:rsidRPr="00054714">
        <w:rPr>
          <w:szCs w:val="24"/>
        </w:rPr>
        <w:t>Заявк</w:t>
      </w:r>
      <w:r w:rsidRPr="00054714">
        <w:rPr>
          <w:szCs w:val="24"/>
        </w:rPr>
        <w:t>и</w:t>
      </w:r>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p>
    <w:p w14:paraId="10FE38C9" w14:textId="5387A9BB" w:rsidR="00717F60" w:rsidRPr="00054714" w:rsidRDefault="004B5EB3" w:rsidP="002B227D">
      <w:pPr>
        <w:widowControl w:val="0"/>
        <w:numPr>
          <w:ilvl w:val="3"/>
          <w:numId w:val="20"/>
        </w:numPr>
        <w:tabs>
          <w:tab w:val="left" w:pos="1700"/>
        </w:tabs>
        <w:autoSpaceDE w:val="0"/>
        <w:spacing w:after="100" w:line="264" w:lineRule="auto"/>
        <w:ind w:left="0" w:right="6" w:firstLine="709"/>
        <w:rPr>
          <w:bCs w:val="0"/>
          <w:sz w:val="24"/>
          <w:szCs w:val="24"/>
        </w:rPr>
      </w:pPr>
      <w:bookmarkStart w:id="466" w:name="_Ref303683455"/>
      <w:r w:rsidRPr="00054714">
        <w:rPr>
          <w:bCs w:val="0"/>
          <w:sz w:val="24"/>
          <w:szCs w:val="24"/>
        </w:rPr>
        <w:t>Заявк</w:t>
      </w:r>
      <w:r w:rsidR="00717F60" w:rsidRPr="00054714">
        <w:rPr>
          <w:bCs w:val="0"/>
          <w:sz w:val="24"/>
          <w:szCs w:val="24"/>
        </w:rPr>
        <w:t xml:space="preserve">а действительна в течение срока, указанного </w:t>
      </w:r>
      <w:r w:rsidR="009C744E" w:rsidRPr="00054714">
        <w:rPr>
          <w:bCs w:val="0"/>
          <w:sz w:val="24"/>
          <w:szCs w:val="24"/>
        </w:rPr>
        <w:t>Участник</w:t>
      </w:r>
      <w:r w:rsidR="00717F60" w:rsidRPr="00054714">
        <w:rPr>
          <w:bCs w:val="0"/>
          <w:sz w:val="24"/>
          <w:szCs w:val="24"/>
        </w:rPr>
        <w:t xml:space="preserve">ом в письме о подаче оферты. В любом случае этот срок не должен быть менее </w:t>
      </w:r>
      <w:r w:rsidR="00246801" w:rsidRPr="00054714">
        <w:rPr>
          <w:bCs w:val="0"/>
          <w:sz w:val="24"/>
          <w:szCs w:val="24"/>
        </w:rPr>
        <w:t>90</w:t>
      </w:r>
      <w:r w:rsidR="00717F60" w:rsidRPr="00054714">
        <w:rPr>
          <w:bCs w:val="0"/>
          <w:sz w:val="24"/>
          <w:szCs w:val="24"/>
        </w:rPr>
        <w:t xml:space="preserve"> календарных дней со </w:t>
      </w:r>
      <w:r w:rsidR="00717F60" w:rsidRPr="00054714">
        <w:rPr>
          <w:bCs w:val="0"/>
          <w:sz w:val="24"/>
          <w:szCs w:val="24"/>
        </w:rPr>
        <w:lastRenderedPageBreak/>
        <w:t xml:space="preserve">дня, следующего за днем окончания </w:t>
      </w:r>
      <w:r w:rsidR="00C33106" w:rsidRPr="00054714">
        <w:rPr>
          <w:bCs w:val="0"/>
          <w:sz w:val="24"/>
          <w:szCs w:val="24"/>
        </w:rPr>
        <w:t xml:space="preserve">подачи </w:t>
      </w:r>
      <w:r w:rsidR="00717F60" w:rsidRPr="00054714">
        <w:rPr>
          <w:bCs w:val="0"/>
          <w:sz w:val="24"/>
          <w:szCs w:val="24"/>
        </w:rPr>
        <w:t>Заявок</w:t>
      </w:r>
      <w:r w:rsidR="00D71E6D" w:rsidRPr="00054714">
        <w:rPr>
          <w:bCs w:val="0"/>
          <w:sz w:val="24"/>
          <w:szCs w:val="24"/>
        </w:rPr>
        <w:t xml:space="preserve"> (п. </w:t>
      </w:r>
      <w:r w:rsidR="006424BA" w:rsidRPr="00054714">
        <w:rPr>
          <w:sz w:val="24"/>
          <w:szCs w:val="24"/>
        </w:rPr>
        <w:fldChar w:fldCharType="begin"/>
      </w:r>
      <w:r w:rsidR="006424BA" w:rsidRPr="00054714">
        <w:rPr>
          <w:sz w:val="24"/>
          <w:szCs w:val="24"/>
        </w:rPr>
        <w:instrText xml:space="preserve"> REF _Ref440289953 \r \h  \* MERGEFORMAT </w:instrText>
      </w:r>
      <w:r w:rsidR="006424BA" w:rsidRPr="00054714">
        <w:rPr>
          <w:sz w:val="24"/>
          <w:szCs w:val="24"/>
        </w:rPr>
      </w:r>
      <w:r w:rsidR="006424BA" w:rsidRPr="00054714">
        <w:rPr>
          <w:sz w:val="24"/>
          <w:szCs w:val="24"/>
        </w:rPr>
        <w:fldChar w:fldCharType="separate"/>
      </w:r>
      <w:r w:rsidR="000F17BB" w:rsidRPr="000F17BB">
        <w:rPr>
          <w:bCs w:val="0"/>
          <w:sz w:val="24"/>
          <w:szCs w:val="24"/>
        </w:rPr>
        <w:t>3.4.1.3</w:t>
      </w:r>
      <w:r w:rsidR="006424BA" w:rsidRPr="00054714">
        <w:rPr>
          <w:sz w:val="24"/>
          <w:szCs w:val="24"/>
        </w:rPr>
        <w:fldChar w:fldCharType="end"/>
      </w:r>
      <w:r w:rsidR="00D71E6D" w:rsidRPr="00054714">
        <w:rPr>
          <w:bCs w:val="0"/>
          <w:sz w:val="24"/>
          <w:szCs w:val="24"/>
        </w:rPr>
        <w:t>)</w:t>
      </w:r>
      <w:r w:rsidR="00717F60" w:rsidRPr="00054714">
        <w:rPr>
          <w:bCs w:val="0"/>
          <w:sz w:val="24"/>
          <w:szCs w:val="24"/>
        </w:rPr>
        <w:t>.</w:t>
      </w:r>
      <w:bookmarkEnd w:id="466"/>
    </w:p>
    <w:p w14:paraId="03D52AB9" w14:textId="77777777" w:rsidR="00717F60" w:rsidRPr="00054714" w:rsidRDefault="00717F60" w:rsidP="002B227D">
      <w:pPr>
        <w:widowControl w:val="0"/>
        <w:numPr>
          <w:ilvl w:val="3"/>
          <w:numId w:val="20"/>
        </w:numPr>
        <w:tabs>
          <w:tab w:val="left" w:pos="1700"/>
        </w:tabs>
        <w:autoSpaceDE w:val="0"/>
        <w:spacing w:after="100" w:line="264" w:lineRule="auto"/>
        <w:ind w:left="0" w:right="6" w:firstLine="709"/>
        <w:rPr>
          <w:bCs w:val="0"/>
          <w:sz w:val="24"/>
          <w:szCs w:val="24"/>
        </w:rPr>
      </w:pPr>
      <w:r w:rsidRPr="00054714">
        <w:rPr>
          <w:bCs w:val="0"/>
          <w:sz w:val="24"/>
          <w:szCs w:val="24"/>
        </w:rPr>
        <w:t xml:space="preserve">Указание меньшего срока действия служит основанием для отклонения </w:t>
      </w:r>
      <w:r w:rsidR="004B5EB3" w:rsidRPr="00054714">
        <w:rPr>
          <w:bCs w:val="0"/>
          <w:sz w:val="24"/>
          <w:szCs w:val="24"/>
        </w:rPr>
        <w:t>Заявк</w:t>
      </w:r>
      <w:r w:rsidRPr="00054714">
        <w:rPr>
          <w:bCs w:val="0"/>
          <w:sz w:val="24"/>
          <w:szCs w:val="24"/>
        </w:rPr>
        <w:t>и.</w:t>
      </w:r>
    </w:p>
    <w:p w14:paraId="23D4BB6C" w14:textId="77777777" w:rsidR="00717F60" w:rsidRPr="00054714" w:rsidRDefault="00717F60" w:rsidP="007A26E8">
      <w:pPr>
        <w:pStyle w:val="3"/>
        <w:spacing w:line="264" w:lineRule="auto"/>
        <w:rPr>
          <w:szCs w:val="24"/>
        </w:rPr>
      </w:pPr>
      <w:bookmarkStart w:id="467" w:name="_Toc440361330"/>
      <w:bookmarkStart w:id="468" w:name="_Toc440376085"/>
      <w:bookmarkStart w:id="469" w:name="_Toc440376212"/>
      <w:bookmarkStart w:id="470" w:name="_Toc440382477"/>
      <w:bookmarkStart w:id="471" w:name="_Toc440447147"/>
      <w:bookmarkStart w:id="472" w:name="_Toc440632307"/>
      <w:bookmarkStart w:id="473" w:name="_Toc440875080"/>
      <w:bookmarkStart w:id="474" w:name="_Toc441131067"/>
      <w:bookmarkStart w:id="475" w:name="_Toc465774588"/>
      <w:bookmarkStart w:id="476" w:name="_Toc465848817"/>
      <w:bookmarkStart w:id="477" w:name="_Toc468875319"/>
      <w:bookmarkStart w:id="478" w:name="_Toc469488371"/>
      <w:bookmarkStart w:id="479" w:name="_Toc471894892"/>
      <w:bookmarkStart w:id="480" w:name="_Toc496003459"/>
      <w:bookmarkStart w:id="481" w:name="_Toc496010936"/>
      <w:bookmarkStart w:id="482" w:name="_Toc525140378"/>
      <w:bookmarkStart w:id="483" w:name="_Toc525306394"/>
      <w:bookmarkStart w:id="484" w:name="_Toc525738334"/>
      <w:bookmarkStart w:id="485" w:name="_Toc527983583"/>
      <w:bookmarkStart w:id="486" w:name="_Toc531620733"/>
      <w:bookmarkStart w:id="487" w:name="_Toc531620991"/>
      <w:r w:rsidRPr="00054714">
        <w:rPr>
          <w:szCs w:val="24"/>
        </w:rPr>
        <w:t xml:space="preserve">Требования к языку </w:t>
      </w:r>
      <w:r w:rsidR="004B5EB3" w:rsidRPr="00054714">
        <w:rPr>
          <w:szCs w:val="24"/>
        </w:rPr>
        <w:t>Заявк</w:t>
      </w:r>
      <w:r w:rsidRPr="00054714">
        <w:rPr>
          <w:szCs w:val="24"/>
        </w:rPr>
        <w:t>и</w:t>
      </w:r>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p>
    <w:p w14:paraId="3326EB43" w14:textId="77777777" w:rsidR="00717F60" w:rsidRPr="00054714" w:rsidRDefault="00B27CCD" w:rsidP="007A26E8">
      <w:pPr>
        <w:widowControl w:val="0"/>
        <w:tabs>
          <w:tab w:val="left" w:pos="1700"/>
        </w:tabs>
        <w:overflowPunct w:val="0"/>
        <w:autoSpaceDE w:val="0"/>
        <w:spacing w:after="100" w:line="264" w:lineRule="auto"/>
        <w:ind w:firstLine="709"/>
        <w:rPr>
          <w:bCs w:val="0"/>
          <w:sz w:val="24"/>
          <w:szCs w:val="24"/>
        </w:rPr>
      </w:pPr>
      <w:r w:rsidRPr="00054714">
        <w:rPr>
          <w:bCs w:val="0"/>
          <w:sz w:val="24"/>
          <w:szCs w:val="24"/>
        </w:rPr>
        <w:t xml:space="preserve">3.3.5.1. </w:t>
      </w:r>
      <w:r w:rsidR="00717F60" w:rsidRPr="00054714">
        <w:rPr>
          <w:bCs w:val="0"/>
          <w:sz w:val="24"/>
          <w:szCs w:val="24"/>
        </w:rPr>
        <w:t xml:space="preserve">Все документы, входящие в </w:t>
      </w:r>
      <w:r w:rsidR="004B5EB3" w:rsidRPr="00054714">
        <w:rPr>
          <w:bCs w:val="0"/>
          <w:sz w:val="24"/>
          <w:szCs w:val="24"/>
        </w:rPr>
        <w:t>Заявк</w:t>
      </w:r>
      <w:r w:rsidR="00717F60" w:rsidRPr="00054714">
        <w:rPr>
          <w:bCs w:val="0"/>
          <w:sz w:val="24"/>
          <w:szCs w:val="24"/>
        </w:rPr>
        <w:t>у, должны быть подготовлены на русском языке за исключением нижеследующего.</w:t>
      </w:r>
    </w:p>
    <w:p w14:paraId="771C38B0" w14:textId="0536B9A1" w:rsidR="00717F60" w:rsidRPr="00054714" w:rsidRDefault="00717F60" w:rsidP="002B227D">
      <w:pPr>
        <w:widowControl w:val="0"/>
        <w:numPr>
          <w:ilvl w:val="3"/>
          <w:numId w:val="21"/>
        </w:numPr>
        <w:tabs>
          <w:tab w:val="left" w:pos="1700"/>
        </w:tabs>
        <w:overflowPunct w:val="0"/>
        <w:autoSpaceDE w:val="0"/>
        <w:spacing w:after="100" w:line="264" w:lineRule="auto"/>
        <w:ind w:left="0" w:firstLine="709"/>
        <w:rPr>
          <w:bCs w:val="0"/>
          <w:sz w:val="24"/>
          <w:szCs w:val="24"/>
        </w:rPr>
      </w:pPr>
      <w:r w:rsidRPr="00054714">
        <w:rPr>
          <w:bCs w:val="0"/>
          <w:sz w:val="24"/>
          <w:szCs w:val="24"/>
        </w:rPr>
        <w:t xml:space="preserve">Документы, оригиналы которых выданы </w:t>
      </w:r>
      <w:r w:rsidR="009C744E" w:rsidRPr="00054714">
        <w:rPr>
          <w:bCs w:val="0"/>
          <w:sz w:val="24"/>
          <w:szCs w:val="24"/>
        </w:rPr>
        <w:t>Участник</w:t>
      </w:r>
      <w:r w:rsidRPr="00054714">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054714">
        <w:rPr>
          <w:bCs w:val="0"/>
          <w:sz w:val="24"/>
          <w:szCs w:val="24"/>
        </w:rPr>
        <w:t>апостилированный</w:t>
      </w:r>
      <w:proofErr w:type="spellEnd"/>
      <w:r w:rsidRPr="00054714">
        <w:rPr>
          <w:bCs w:val="0"/>
          <w:sz w:val="24"/>
          <w:szCs w:val="24"/>
        </w:rPr>
        <w:t xml:space="preserve">). При выявлении расхождений между русским переводом и оригиналом документа на ином языке </w:t>
      </w:r>
      <w:r w:rsidR="00646108" w:rsidRPr="00054714">
        <w:rPr>
          <w:sz w:val="24"/>
          <w:szCs w:val="24"/>
        </w:rPr>
        <w:t>Заказчика/Организатора</w:t>
      </w:r>
      <w:r w:rsidRPr="00054714">
        <w:rPr>
          <w:bCs w:val="0"/>
          <w:sz w:val="24"/>
          <w:szCs w:val="24"/>
        </w:rPr>
        <w:t xml:space="preserve"> будет принимать решение на основании перевода.</w:t>
      </w:r>
    </w:p>
    <w:p w14:paraId="10B79F7E" w14:textId="77777777" w:rsidR="00717F60" w:rsidRPr="00054714" w:rsidRDefault="00717F60" w:rsidP="002B227D">
      <w:pPr>
        <w:widowControl w:val="0"/>
        <w:numPr>
          <w:ilvl w:val="3"/>
          <w:numId w:val="21"/>
        </w:numPr>
        <w:tabs>
          <w:tab w:val="left" w:pos="1700"/>
        </w:tabs>
        <w:overflowPunct w:val="0"/>
        <w:autoSpaceDE w:val="0"/>
        <w:spacing w:after="100" w:line="264" w:lineRule="auto"/>
        <w:ind w:left="0" w:firstLine="709"/>
        <w:rPr>
          <w:bCs w:val="0"/>
          <w:sz w:val="24"/>
          <w:szCs w:val="24"/>
        </w:rPr>
      </w:pPr>
      <w:r w:rsidRPr="00054714">
        <w:rPr>
          <w:bCs w:val="0"/>
          <w:sz w:val="24"/>
          <w:szCs w:val="24"/>
        </w:rPr>
        <w:t>Закупочная комиссия вправе не рассматривать документы, не переведенные на русский язык.</w:t>
      </w:r>
    </w:p>
    <w:p w14:paraId="6F6E5972" w14:textId="77777777" w:rsidR="00717F60" w:rsidRPr="00054714" w:rsidRDefault="00717F60" w:rsidP="007A26E8">
      <w:pPr>
        <w:pStyle w:val="3"/>
        <w:spacing w:line="264" w:lineRule="auto"/>
        <w:rPr>
          <w:szCs w:val="24"/>
        </w:rPr>
      </w:pPr>
      <w:bookmarkStart w:id="488" w:name="_Toc440361331"/>
      <w:bookmarkStart w:id="489" w:name="_Toc440376086"/>
      <w:bookmarkStart w:id="490" w:name="_Toc440376213"/>
      <w:bookmarkStart w:id="491" w:name="_Toc440382478"/>
      <w:bookmarkStart w:id="492" w:name="_Toc440447148"/>
      <w:bookmarkStart w:id="493" w:name="_Toc440632308"/>
      <w:bookmarkStart w:id="494" w:name="_Toc440875081"/>
      <w:bookmarkStart w:id="495" w:name="_Toc441131068"/>
      <w:bookmarkStart w:id="496" w:name="_Toc465774589"/>
      <w:bookmarkStart w:id="497" w:name="_Toc465848818"/>
      <w:bookmarkStart w:id="498" w:name="_Toc468875320"/>
      <w:bookmarkStart w:id="499" w:name="_Toc469488372"/>
      <w:bookmarkStart w:id="500" w:name="_Toc471894893"/>
      <w:bookmarkStart w:id="501" w:name="_Toc496003460"/>
      <w:bookmarkStart w:id="502" w:name="_Toc496010937"/>
      <w:bookmarkStart w:id="503" w:name="_Toc525140379"/>
      <w:bookmarkStart w:id="504" w:name="_Toc525306395"/>
      <w:bookmarkStart w:id="505" w:name="_Toc525738335"/>
      <w:bookmarkStart w:id="506" w:name="_Toc527983584"/>
      <w:bookmarkStart w:id="507" w:name="_Toc531620734"/>
      <w:bookmarkStart w:id="508" w:name="_Toc531620992"/>
      <w:r w:rsidRPr="00054714">
        <w:rPr>
          <w:szCs w:val="24"/>
        </w:rPr>
        <w:t xml:space="preserve">Требования к валюте </w:t>
      </w:r>
      <w:r w:rsidR="004B5EB3" w:rsidRPr="00054714">
        <w:rPr>
          <w:szCs w:val="24"/>
        </w:rPr>
        <w:t>Заявк</w:t>
      </w:r>
      <w:r w:rsidRPr="00054714">
        <w:rPr>
          <w:szCs w:val="24"/>
        </w:rPr>
        <w:t>и</w:t>
      </w:r>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p>
    <w:p w14:paraId="776A5ED9" w14:textId="77777777" w:rsidR="00717F60" w:rsidRPr="00054714" w:rsidRDefault="00717F60" w:rsidP="002B227D">
      <w:pPr>
        <w:widowControl w:val="0"/>
        <w:numPr>
          <w:ilvl w:val="3"/>
          <w:numId w:val="22"/>
        </w:numPr>
        <w:tabs>
          <w:tab w:val="left" w:pos="1418"/>
        </w:tabs>
        <w:overflowPunct w:val="0"/>
        <w:autoSpaceDE w:val="0"/>
        <w:spacing w:after="100" w:line="264" w:lineRule="auto"/>
        <w:ind w:left="0" w:firstLine="709"/>
        <w:rPr>
          <w:bCs w:val="0"/>
          <w:sz w:val="24"/>
          <w:szCs w:val="24"/>
        </w:rPr>
      </w:pPr>
      <w:r w:rsidRPr="00054714">
        <w:rPr>
          <w:bCs w:val="0"/>
          <w:sz w:val="24"/>
          <w:szCs w:val="24"/>
        </w:rPr>
        <w:t>Все суммы денежных сре</w:t>
      </w:r>
      <w:proofErr w:type="gramStart"/>
      <w:r w:rsidRPr="00054714">
        <w:rPr>
          <w:bCs w:val="0"/>
          <w:sz w:val="24"/>
          <w:szCs w:val="24"/>
        </w:rPr>
        <w:t>дств в д</w:t>
      </w:r>
      <w:proofErr w:type="gramEnd"/>
      <w:r w:rsidRPr="00054714">
        <w:rPr>
          <w:bCs w:val="0"/>
          <w:sz w:val="24"/>
          <w:szCs w:val="24"/>
        </w:rPr>
        <w:t xml:space="preserve">окументах, входящих в </w:t>
      </w:r>
      <w:r w:rsidR="004B5EB3" w:rsidRPr="00054714">
        <w:rPr>
          <w:bCs w:val="0"/>
          <w:sz w:val="24"/>
          <w:szCs w:val="24"/>
        </w:rPr>
        <w:t>Заявк</w:t>
      </w:r>
      <w:r w:rsidRPr="00054714">
        <w:rPr>
          <w:bCs w:val="0"/>
          <w:sz w:val="24"/>
          <w:szCs w:val="24"/>
        </w:rPr>
        <w:t>у, должны быть выражены в рублях</w:t>
      </w:r>
      <w:r w:rsidR="00676A76" w:rsidRPr="00054714">
        <w:rPr>
          <w:bCs w:val="0"/>
          <w:sz w:val="24"/>
          <w:szCs w:val="24"/>
        </w:rPr>
        <w:t xml:space="preserve"> РФ</w:t>
      </w:r>
      <w:r w:rsidRPr="00054714">
        <w:rPr>
          <w:bCs w:val="0"/>
          <w:sz w:val="24"/>
          <w:szCs w:val="24"/>
        </w:rPr>
        <w:t>, за исключением нижеследующего.</w:t>
      </w:r>
    </w:p>
    <w:p w14:paraId="46C5B586" w14:textId="77777777" w:rsidR="00717F60" w:rsidRPr="00054714" w:rsidRDefault="00717F60" w:rsidP="002B227D">
      <w:pPr>
        <w:widowControl w:val="0"/>
        <w:numPr>
          <w:ilvl w:val="3"/>
          <w:numId w:val="22"/>
        </w:numPr>
        <w:tabs>
          <w:tab w:val="left" w:pos="1418"/>
        </w:tabs>
        <w:overflowPunct w:val="0"/>
        <w:autoSpaceDE w:val="0"/>
        <w:spacing w:after="100" w:line="264" w:lineRule="auto"/>
        <w:ind w:left="0" w:firstLine="709"/>
        <w:rPr>
          <w:bCs w:val="0"/>
          <w:sz w:val="24"/>
          <w:szCs w:val="24"/>
        </w:rPr>
      </w:pPr>
      <w:proofErr w:type="gramStart"/>
      <w:r w:rsidRPr="00054714">
        <w:rPr>
          <w:bCs w:val="0"/>
          <w:sz w:val="24"/>
          <w:szCs w:val="24"/>
        </w:rPr>
        <w:t xml:space="preserve">Документы, оригиналы которых выданы </w:t>
      </w:r>
      <w:r w:rsidR="009C744E" w:rsidRPr="00054714">
        <w:rPr>
          <w:bCs w:val="0"/>
          <w:sz w:val="24"/>
          <w:szCs w:val="24"/>
        </w:rPr>
        <w:t>Участник</w:t>
      </w:r>
      <w:r w:rsidRPr="00054714">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рубли </w:t>
      </w:r>
      <w:r w:rsidR="00676A76" w:rsidRPr="00054714">
        <w:rPr>
          <w:bCs w:val="0"/>
          <w:sz w:val="24"/>
          <w:szCs w:val="24"/>
        </w:rPr>
        <w:t xml:space="preserve">РФ </w:t>
      </w:r>
      <w:r w:rsidRPr="00054714">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14:paraId="29D1B7EA" w14:textId="77777777" w:rsidR="00717F60" w:rsidRPr="00054714" w:rsidRDefault="00717F60" w:rsidP="002B227D">
      <w:pPr>
        <w:widowControl w:val="0"/>
        <w:numPr>
          <w:ilvl w:val="3"/>
          <w:numId w:val="22"/>
        </w:numPr>
        <w:tabs>
          <w:tab w:val="left" w:pos="1700"/>
        </w:tabs>
        <w:overflowPunct w:val="0"/>
        <w:autoSpaceDE w:val="0"/>
        <w:spacing w:after="100" w:line="264" w:lineRule="auto"/>
        <w:ind w:left="0" w:firstLine="708"/>
        <w:rPr>
          <w:bCs w:val="0"/>
          <w:sz w:val="24"/>
          <w:szCs w:val="24"/>
        </w:rPr>
      </w:pPr>
      <w:r w:rsidRPr="00054714">
        <w:rPr>
          <w:bCs w:val="0"/>
          <w:sz w:val="24"/>
          <w:szCs w:val="24"/>
        </w:rPr>
        <w:t xml:space="preserve">Цена </w:t>
      </w:r>
      <w:r w:rsidR="004B5EB3" w:rsidRPr="00054714">
        <w:rPr>
          <w:bCs w:val="0"/>
          <w:sz w:val="24"/>
          <w:szCs w:val="24"/>
        </w:rPr>
        <w:t>Заявк</w:t>
      </w:r>
      <w:r w:rsidRPr="00054714">
        <w:rPr>
          <w:bCs w:val="0"/>
          <w:sz w:val="24"/>
          <w:szCs w:val="24"/>
        </w:rPr>
        <w:t xml:space="preserve">и </w:t>
      </w:r>
      <w:proofErr w:type="gramStart"/>
      <w:r w:rsidRPr="00054714">
        <w:rPr>
          <w:bCs w:val="0"/>
          <w:sz w:val="24"/>
          <w:szCs w:val="24"/>
        </w:rPr>
        <w:t xml:space="preserve">фиксируется в рублях </w:t>
      </w:r>
      <w:r w:rsidR="00676A76" w:rsidRPr="00054714">
        <w:rPr>
          <w:bCs w:val="0"/>
          <w:sz w:val="24"/>
          <w:szCs w:val="24"/>
        </w:rPr>
        <w:t xml:space="preserve">РФ </w:t>
      </w:r>
      <w:r w:rsidRPr="00054714">
        <w:rPr>
          <w:bCs w:val="0"/>
          <w:sz w:val="24"/>
          <w:szCs w:val="24"/>
        </w:rPr>
        <w:t>и не подлежит</w:t>
      </w:r>
      <w:proofErr w:type="gramEnd"/>
      <w:r w:rsidRPr="00054714">
        <w:rPr>
          <w:bCs w:val="0"/>
          <w:sz w:val="24"/>
          <w:szCs w:val="24"/>
        </w:rPr>
        <w:t xml:space="preserve"> изменению при изменении официального курса валюты.</w:t>
      </w:r>
    </w:p>
    <w:p w14:paraId="6D894480" w14:textId="77777777" w:rsidR="00717F60" w:rsidRPr="00054714" w:rsidRDefault="00717F60" w:rsidP="007A26E8">
      <w:pPr>
        <w:pStyle w:val="3"/>
        <w:spacing w:line="264" w:lineRule="auto"/>
        <w:rPr>
          <w:szCs w:val="24"/>
        </w:rPr>
      </w:pPr>
      <w:bookmarkStart w:id="509" w:name="_Toc440361332"/>
      <w:bookmarkStart w:id="510" w:name="_Toc440376087"/>
      <w:bookmarkStart w:id="511" w:name="_Toc440376214"/>
      <w:bookmarkStart w:id="512" w:name="_Toc440382479"/>
      <w:bookmarkStart w:id="513" w:name="_Toc440447149"/>
      <w:bookmarkStart w:id="514" w:name="_Toc440632309"/>
      <w:bookmarkStart w:id="515" w:name="_Toc440875082"/>
      <w:bookmarkStart w:id="516" w:name="_Toc441131069"/>
      <w:bookmarkStart w:id="517" w:name="_Toc465774590"/>
      <w:bookmarkStart w:id="518" w:name="_Toc465848819"/>
      <w:bookmarkStart w:id="519" w:name="_Ref468874794"/>
      <w:bookmarkStart w:id="520" w:name="_Toc468875321"/>
      <w:bookmarkStart w:id="521" w:name="_Toc469488373"/>
      <w:bookmarkStart w:id="522" w:name="_Toc471894894"/>
      <w:bookmarkStart w:id="523" w:name="_Toc496003461"/>
      <w:bookmarkStart w:id="524" w:name="_Toc496010938"/>
      <w:bookmarkStart w:id="525" w:name="_Toc525140380"/>
      <w:bookmarkStart w:id="526" w:name="_Toc525306396"/>
      <w:bookmarkStart w:id="527" w:name="_Toc525738336"/>
      <w:bookmarkStart w:id="528" w:name="_Toc527983585"/>
      <w:bookmarkStart w:id="529" w:name="_Toc531620735"/>
      <w:bookmarkStart w:id="530" w:name="_Toc531620993"/>
      <w:r w:rsidRPr="00054714">
        <w:rPr>
          <w:szCs w:val="24"/>
        </w:rPr>
        <w:t xml:space="preserve">Начальная (максимальная) цена </w:t>
      </w:r>
      <w:r w:rsidR="00123C70" w:rsidRPr="00054714">
        <w:rPr>
          <w:szCs w:val="24"/>
        </w:rPr>
        <w:t>Договор</w:t>
      </w:r>
      <w:r w:rsidRPr="00054714">
        <w:rPr>
          <w:szCs w:val="24"/>
        </w:rPr>
        <w:t>а (цена лота)</w:t>
      </w:r>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p>
    <w:p w14:paraId="4615E10E" w14:textId="77777777" w:rsidR="00216641" w:rsidRPr="00054714" w:rsidRDefault="00717F60" w:rsidP="002B227D">
      <w:pPr>
        <w:widowControl w:val="0"/>
        <w:numPr>
          <w:ilvl w:val="3"/>
          <w:numId w:val="23"/>
        </w:numPr>
        <w:tabs>
          <w:tab w:val="left" w:pos="1701"/>
        </w:tabs>
        <w:autoSpaceDE w:val="0"/>
        <w:spacing w:after="100" w:line="264" w:lineRule="auto"/>
        <w:ind w:left="0" w:right="17" w:firstLine="709"/>
        <w:rPr>
          <w:bCs w:val="0"/>
          <w:sz w:val="24"/>
          <w:szCs w:val="24"/>
        </w:rPr>
      </w:pPr>
      <w:r w:rsidRPr="00054714">
        <w:rPr>
          <w:bCs w:val="0"/>
          <w:sz w:val="24"/>
          <w:szCs w:val="24"/>
        </w:rPr>
        <w:t xml:space="preserve">Начальная (максимальная) цена </w:t>
      </w:r>
      <w:r w:rsidR="00123C70" w:rsidRPr="00054714">
        <w:rPr>
          <w:bCs w:val="0"/>
          <w:sz w:val="24"/>
          <w:szCs w:val="24"/>
        </w:rPr>
        <w:t>Договор</w:t>
      </w:r>
      <w:r w:rsidRPr="00054714">
        <w:rPr>
          <w:bCs w:val="0"/>
          <w:sz w:val="24"/>
          <w:szCs w:val="24"/>
        </w:rPr>
        <w:t>а</w:t>
      </w:r>
      <w:r w:rsidR="00216641" w:rsidRPr="00054714">
        <w:rPr>
          <w:bCs w:val="0"/>
          <w:sz w:val="24"/>
          <w:szCs w:val="24"/>
        </w:rPr>
        <w:t>:</w:t>
      </w:r>
    </w:p>
    <w:p w14:paraId="5067A7FB" w14:textId="5AFB2ADF" w:rsidR="00717F60" w:rsidRPr="00054714" w:rsidRDefault="00216641" w:rsidP="007A26E8">
      <w:pPr>
        <w:widowControl w:val="0"/>
        <w:tabs>
          <w:tab w:val="left" w:pos="1701"/>
        </w:tabs>
        <w:autoSpaceDE w:val="0"/>
        <w:spacing w:after="100" w:line="264" w:lineRule="auto"/>
        <w:ind w:right="17" w:firstLine="0"/>
        <w:rPr>
          <w:bCs w:val="0"/>
          <w:sz w:val="24"/>
          <w:szCs w:val="24"/>
        </w:rPr>
      </w:pPr>
      <w:r w:rsidRPr="00054714">
        <w:rPr>
          <w:b/>
          <w:bCs w:val="0"/>
          <w:sz w:val="24"/>
          <w:szCs w:val="24"/>
          <w:u w:val="single"/>
        </w:rPr>
        <w:t>По Лоту №1:</w:t>
      </w:r>
      <w:r w:rsidR="00717F60" w:rsidRPr="00054714">
        <w:rPr>
          <w:bCs w:val="0"/>
          <w:sz w:val="24"/>
          <w:szCs w:val="24"/>
        </w:rPr>
        <w:t xml:space="preserve"> </w:t>
      </w:r>
      <w:r w:rsidR="00D018FD">
        <w:rPr>
          <w:rStyle w:val="af2"/>
          <w:sz w:val="24"/>
          <w:szCs w:val="24"/>
        </w:rPr>
        <w:t>29 856 565,</w:t>
      </w:r>
      <w:r w:rsidR="00D018FD" w:rsidRPr="00054714">
        <w:rPr>
          <w:rStyle w:val="af2"/>
          <w:sz w:val="24"/>
          <w:szCs w:val="24"/>
        </w:rPr>
        <w:t xml:space="preserve">00 </w:t>
      </w:r>
      <w:r w:rsidR="00D018FD" w:rsidRPr="00457C6C">
        <w:rPr>
          <w:rStyle w:val="af2"/>
          <w:b w:val="0"/>
          <w:sz w:val="24"/>
          <w:szCs w:val="24"/>
        </w:rPr>
        <w:t>(двадцать девять миллионов восемьсот пятьдесят шесть тысяч пятьсот шестьдесят пять) рублей 00 копеек РФ,</w:t>
      </w:r>
      <w:r w:rsidR="00D018FD" w:rsidRPr="00054714">
        <w:rPr>
          <w:rStyle w:val="af2"/>
          <w:sz w:val="24"/>
          <w:szCs w:val="24"/>
        </w:rPr>
        <w:t xml:space="preserve"> </w:t>
      </w:r>
      <w:r w:rsidR="00D018FD" w:rsidRPr="00054714">
        <w:rPr>
          <w:sz w:val="24"/>
          <w:szCs w:val="24"/>
        </w:rPr>
        <w:t>НДС не предусмотрен</w:t>
      </w:r>
      <w:r w:rsidR="00D43D2A" w:rsidRPr="00054714">
        <w:rPr>
          <w:sz w:val="24"/>
          <w:szCs w:val="24"/>
        </w:rPr>
        <w:t>.</w:t>
      </w:r>
    </w:p>
    <w:p w14:paraId="33A4367B" w14:textId="77777777" w:rsidR="004F657D" w:rsidRPr="00054714" w:rsidRDefault="00F55E6B" w:rsidP="002B227D">
      <w:pPr>
        <w:widowControl w:val="0"/>
        <w:numPr>
          <w:ilvl w:val="3"/>
          <w:numId w:val="23"/>
        </w:numPr>
        <w:tabs>
          <w:tab w:val="left" w:pos="1701"/>
        </w:tabs>
        <w:autoSpaceDE w:val="0"/>
        <w:spacing w:after="100" w:line="264" w:lineRule="auto"/>
        <w:ind w:left="0" w:right="17" w:firstLine="709"/>
        <w:rPr>
          <w:bCs w:val="0"/>
          <w:sz w:val="24"/>
          <w:szCs w:val="24"/>
        </w:rPr>
      </w:pPr>
      <w:r w:rsidRPr="00054714">
        <w:rPr>
          <w:sz w:val="24"/>
          <w:szCs w:val="24"/>
        </w:rPr>
        <w:t xml:space="preserve">Организатор отклонит Заявку Участника только на том основании, что предложенная Участником цена превышает установленную начальную (максимальную) цену </w:t>
      </w:r>
      <w:r w:rsidR="00653830" w:rsidRPr="00054714">
        <w:rPr>
          <w:sz w:val="24"/>
          <w:szCs w:val="24"/>
        </w:rPr>
        <w:t>Договора (Лота)</w:t>
      </w:r>
      <w:r w:rsidR="004F657D" w:rsidRPr="00054714">
        <w:rPr>
          <w:bCs w:val="0"/>
          <w:sz w:val="24"/>
          <w:szCs w:val="24"/>
        </w:rPr>
        <w:t>.</w:t>
      </w:r>
    </w:p>
    <w:p w14:paraId="28629DBD" w14:textId="1C6B85F1" w:rsidR="004F657D" w:rsidRPr="00054714" w:rsidRDefault="004F657D" w:rsidP="002B227D">
      <w:pPr>
        <w:widowControl w:val="0"/>
        <w:numPr>
          <w:ilvl w:val="3"/>
          <w:numId w:val="23"/>
        </w:numPr>
        <w:tabs>
          <w:tab w:val="left" w:pos="1701"/>
        </w:tabs>
        <w:autoSpaceDE w:val="0"/>
        <w:spacing w:after="100" w:line="264" w:lineRule="auto"/>
        <w:ind w:left="0" w:right="17" w:firstLine="709"/>
        <w:rPr>
          <w:bCs w:val="0"/>
          <w:sz w:val="24"/>
          <w:szCs w:val="24"/>
        </w:rPr>
      </w:pPr>
      <w:r w:rsidRPr="00054714">
        <w:rPr>
          <w:bCs w:val="0"/>
          <w:sz w:val="24"/>
          <w:szCs w:val="24"/>
        </w:rPr>
        <w:t>Цен</w:t>
      </w:r>
      <w:r w:rsidR="00D43D2A" w:rsidRPr="00054714">
        <w:rPr>
          <w:bCs w:val="0"/>
          <w:sz w:val="24"/>
          <w:szCs w:val="24"/>
        </w:rPr>
        <w:t>ы</w:t>
      </w:r>
      <w:r w:rsidRPr="00054714">
        <w:rPr>
          <w:bCs w:val="0"/>
          <w:sz w:val="24"/>
          <w:szCs w:val="24"/>
        </w:rPr>
        <w:t xml:space="preserve"> в письме о подаче оферты </w:t>
      </w:r>
      <w:r w:rsidR="003F3A69" w:rsidRPr="00054714">
        <w:rPr>
          <w:bCs w:val="0"/>
          <w:spacing w:val="-2"/>
          <w:sz w:val="24"/>
          <w:szCs w:val="24"/>
        </w:rPr>
        <w:t>(под</w:t>
      </w:r>
      <w:r w:rsidR="003F3A69" w:rsidRPr="00054714">
        <w:rPr>
          <w:bCs w:val="0"/>
          <w:sz w:val="24"/>
          <w:szCs w:val="24"/>
        </w:rPr>
        <w:t xml:space="preserve">раздел </w:t>
      </w:r>
      <w:r w:rsidR="006424BA" w:rsidRPr="00054714">
        <w:rPr>
          <w:sz w:val="24"/>
          <w:szCs w:val="24"/>
        </w:rPr>
        <w:fldChar w:fldCharType="begin"/>
      </w:r>
      <w:r w:rsidR="006424BA" w:rsidRPr="00054714">
        <w:rPr>
          <w:sz w:val="24"/>
          <w:szCs w:val="24"/>
        </w:rPr>
        <w:instrText xml:space="preserve"> REF _Ref55336310 \r \h  \* MERGEFORMAT </w:instrText>
      </w:r>
      <w:r w:rsidR="006424BA" w:rsidRPr="00054714">
        <w:rPr>
          <w:sz w:val="24"/>
          <w:szCs w:val="24"/>
        </w:rPr>
      </w:r>
      <w:r w:rsidR="006424BA" w:rsidRPr="00054714">
        <w:rPr>
          <w:sz w:val="24"/>
          <w:szCs w:val="24"/>
        </w:rPr>
        <w:fldChar w:fldCharType="separate"/>
      </w:r>
      <w:r w:rsidR="000F17BB" w:rsidRPr="000F17BB">
        <w:rPr>
          <w:bCs w:val="0"/>
          <w:sz w:val="24"/>
          <w:szCs w:val="24"/>
        </w:rPr>
        <w:t>5.1</w:t>
      </w:r>
      <w:r w:rsidR="006424BA" w:rsidRPr="00054714">
        <w:rPr>
          <w:sz w:val="24"/>
          <w:szCs w:val="24"/>
        </w:rPr>
        <w:fldChar w:fldCharType="end"/>
      </w:r>
      <w:r w:rsidR="003F3A69" w:rsidRPr="00054714">
        <w:rPr>
          <w:bCs w:val="0"/>
          <w:sz w:val="24"/>
          <w:szCs w:val="24"/>
          <w:lang w:eastAsia="ru-RU"/>
        </w:rPr>
        <w:t>)</w:t>
      </w:r>
      <w:r w:rsidRPr="00054714">
        <w:rPr>
          <w:bCs w:val="0"/>
          <w:sz w:val="24"/>
          <w:szCs w:val="24"/>
        </w:rPr>
        <w:t>,</w:t>
      </w:r>
      <w:r w:rsidR="00D43D2A" w:rsidRPr="00054714">
        <w:rPr>
          <w:bCs w:val="0"/>
          <w:sz w:val="24"/>
          <w:szCs w:val="24"/>
        </w:rPr>
        <w:t xml:space="preserve"> </w:t>
      </w:r>
      <w:r w:rsidRPr="00054714">
        <w:rPr>
          <w:bCs w:val="0"/>
          <w:sz w:val="24"/>
          <w:szCs w:val="24"/>
        </w:rPr>
        <w:t>поданной Участником, должн</w:t>
      </w:r>
      <w:r w:rsidR="00D43D2A" w:rsidRPr="00054714">
        <w:rPr>
          <w:bCs w:val="0"/>
          <w:sz w:val="24"/>
          <w:szCs w:val="24"/>
        </w:rPr>
        <w:t>ы</w:t>
      </w:r>
      <w:r w:rsidRPr="00054714">
        <w:rPr>
          <w:bCs w:val="0"/>
          <w:sz w:val="24"/>
          <w:szCs w:val="24"/>
        </w:rPr>
        <w:t xml:space="preserve"> соответствовать </w:t>
      </w:r>
      <w:r w:rsidR="00451A4A" w:rsidRPr="00054714">
        <w:rPr>
          <w:sz w:val="24"/>
          <w:szCs w:val="24"/>
        </w:rPr>
        <w:t xml:space="preserve">ценам, указанным в Предложении по размерам страховых премий </w:t>
      </w:r>
      <w:r w:rsidR="00451A4A" w:rsidRPr="00054714">
        <w:rPr>
          <w:bCs w:val="0"/>
          <w:sz w:val="24"/>
          <w:szCs w:val="24"/>
        </w:rPr>
        <w:t>(</w:t>
      </w:r>
      <w:r w:rsidR="00451A4A" w:rsidRPr="00054714">
        <w:rPr>
          <w:bCs w:val="0"/>
          <w:spacing w:val="-2"/>
          <w:sz w:val="24"/>
          <w:szCs w:val="24"/>
        </w:rPr>
        <w:t>под</w:t>
      </w:r>
      <w:r w:rsidR="00451A4A" w:rsidRPr="00054714">
        <w:rPr>
          <w:bCs w:val="0"/>
          <w:sz w:val="24"/>
          <w:szCs w:val="24"/>
        </w:rPr>
        <w:t xml:space="preserve">раздел </w:t>
      </w:r>
      <w:r w:rsidR="00451A4A" w:rsidRPr="00054714">
        <w:rPr>
          <w:sz w:val="24"/>
          <w:szCs w:val="24"/>
        </w:rPr>
        <w:fldChar w:fldCharType="begin"/>
      </w:r>
      <w:r w:rsidR="00451A4A" w:rsidRPr="00054714">
        <w:rPr>
          <w:sz w:val="24"/>
          <w:szCs w:val="24"/>
        </w:rPr>
        <w:instrText xml:space="preserve"> REF _Ref440537086 \r \h  \* MERGEFORMAT </w:instrText>
      </w:r>
      <w:r w:rsidR="00451A4A" w:rsidRPr="00054714">
        <w:rPr>
          <w:sz w:val="24"/>
          <w:szCs w:val="24"/>
        </w:rPr>
      </w:r>
      <w:r w:rsidR="00451A4A" w:rsidRPr="00054714">
        <w:rPr>
          <w:sz w:val="24"/>
          <w:szCs w:val="24"/>
        </w:rPr>
        <w:fldChar w:fldCharType="separate"/>
      </w:r>
      <w:r w:rsidR="000F17BB" w:rsidRPr="000F17BB">
        <w:rPr>
          <w:bCs w:val="0"/>
          <w:sz w:val="24"/>
          <w:szCs w:val="24"/>
        </w:rPr>
        <w:t>5.3</w:t>
      </w:r>
      <w:r w:rsidR="00451A4A" w:rsidRPr="00054714">
        <w:rPr>
          <w:sz w:val="24"/>
          <w:szCs w:val="24"/>
        </w:rPr>
        <w:fldChar w:fldCharType="end"/>
      </w:r>
      <w:r w:rsidR="00451A4A" w:rsidRPr="00054714">
        <w:rPr>
          <w:bCs w:val="0"/>
          <w:sz w:val="24"/>
          <w:szCs w:val="24"/>
        </w:rPr>
        <w:t>)</w:t>
      </w:r>
      <w:r w:rsidR="00D43D2A" w:rsidRPr="00054714">
        <w:rPr>
          <w:bCs w:val="0"/>
          <w:sz w:val="24"/>
          <w:szCs w:val="24"/>
        </w:rPr>
        <w:t xml:space="preserve">. Итоговая цена в письме о подаче оферты </w:t>
      </w:r>
      <w:r w:rsidR="00D43D2A" w:rsidRPr="00054714">
        <w:rPr>
          <w:bCs w:val="0"/>
          <w:spacing w:val="-2"/>
          <w:sz w:val="24"/>
          <w:szCs w:val="24"/>
        </w:rPr>
        <w:t>(под</w:t>
      </w:r>
      <w:r w:rsidR="00D43D2A" w:rsidRPr="00054714">
        <w:rPr>
          <w:bCs w:val="0"/>
          <w:sz w:val="24"/>
          <w:szCs w:val="24"/>
        </w:rPr>
        <w:t xml:space="preserve">раздел </w:t>
      </w:r>
      <w:r w:rsidR="00D43D2A" w:rsidRPr="00054714">
        <w:rPr>
          <w:sz w:val="24"/>
          <w:szCs w:val="24"/>
        </w:rPr>
        <w:fldChar w:fldCharType="begin"/>
      </w:r>
      <w:r w:rsidR="00D43D2A" w:rsidRPr="00054714">
        <w:rPr>
          <w:sz w:val="24"/>
          <w:szCs w:val="24"/>
        </w:rPr>
        <w:instrText xml:space="preserve"> REF _Ref55336310 \r \h  \* MERGEFORMAT </w:instrText>
      </w:r>
      <w:r w:rsidR="00D43D2A" w:rsidRPr="00054714">
        <w:rPr>
          <w:sz w:val="24"/>
          <w:szCs w:val="24"/>
        </w:rPr>
      </w:r>
      <w:r w:rsidR="00D43D2A" w:rsidRPr="00054714">
        <w:rPr>
          <w:sz w:val="24"/>
          <w:szCs w:val="24"/>
        </w:rPr>
        <w:fldChar w:fldCharType="separate"/>
      </w:r>
      <w:r w:rsidR="000F17BB" w:rsidRPr="000F17BB">
        <w:rPr>
          <w:bCs w:val="0"/>
          <w:sz w:val="24"/>
          <w:szCs w:val="24"/>
        </w:rPr>
        <w:t>5.1</w:t>
      </w:r>
      <w:r w:rsidR="00D43D2A" w:rsidRPr="00054714">
        <w:rPr>
          <w:sz w:val="24"/>
          <w:szCs w:val="24"/>
        </w:rPr>
        <w:fldChar w:fldCharType="end"/>
      </w:r>
      <w:r w:rsidR="00D43D2A" w:rsidRPr="00054714">
        <w:rPr>
          <w:bCs w:val="0"/>
          <w:sz w:val="24"/>
          <w:szCs w:val="24"/>
          <w:lang w:eastAsia="ru-RU"/>
        </w:rPr>
        <w:t xml:space="preserve">) и </w:t>
      </w:r>
      <w:r w:rsidR="00D43D2A" w:rsidRPr="00054714">
        <w:rPr>
          <w:sz w:val="24"/>
          <w:szCs w:val="24"/>
        </w:rPr>
        <w:t xml:space="preserve">в Предложении по размерам страховых премий </w:t>
      </w:r>
      <w:r w:rsidR="00D43D2A" w:rsidRPr="00054714">
        <w:rPr>
          <w:bCs w:val="0"/>
          <w:sz w:val="24"/>
          <w:szCs w:val="24"/>
        </w:rPr>
        <w:t>(</w:t>
      </w:r>
      <w:r w:rsidR="00D43D2A" w:rsidRPr="00054714">
        <w:rPr>
          <w:bCs w:val="0"/>
          <w:spacing w:val="-2"/>
          <w:sz w:val="24"/>
          <w:szCs w:val="24"/>
        </w:rPr>
        <w:t>под</w:t>
      </w:r>
      <w:r w:rsidR="00D43D2A" w:rsidRPr="00054714">
        <w:rPr>
          <w:bCs w:val="0"/>
          <w:sz w:val="24"/>
          <w:szCs w:val="24"/>
        </w:rPr>
        <w:t xml:space="preserve">раздел </w:t>
      </w:r>
      <w:r w:rsidR="00D43D2A" w:rsidRPr="00054714">
        <w:rPr>
          <w:sz w:val="24"/>
          <w:szCs w:val="24"/>
        </w:rPr>
        <w:fldChar w:fldCharType="begin"/>
      </w:r>
      <w:r w:rsidR="00D43D2A" w:rsidRPr="00054714">
        <w:rPr>
          <w:sz w:val="24"/>
          <w:szCs w:val="24"/>
        </w:rPr>
        <w:instrText xml:space="preserve"> REF _Ref440537086 \r \h  \* MERGEFORMAT </w:instrText>
      </w:r>
      <w:r w:rsidR="00D43D2A" w:rsidRPr="00054714">
        <w:rPr>
          <w:sz w:val="24"/>
          <w:szCs w:val="24"/>
        </w:rPr>
      </w:r>
      <w:r w:rsidR="00D43D2A" w:rsidRPr="00054714">
        <w:rPr>
          <w:sz w:val="24"/>
          <w:szCs w:val="24"/>
        </w:rPr>
        <w:fldChar w:fldCharType="separate"/>
      </w:r>
      <w:r w:rsidR="000F17BB" w:rsidRPr="000F17BB">
        <w:rPr>
          <w:bCs w:val="0"/>
          <w:sz w:val="24"/>
          <w:szCs w:val="24"/>
        </w:rPr>
        <w:t>5.3</w:t>
      </w:r>
      <w:r w:rsidR="00D43D2A" w:rsidRPr="00054714">
        <w:rPr>
          <w:sz w:val="24"/>
          <w:szCs w:val="24"/>
        </w:rPr>
        <w:fldChar w:fldCharType="end"/>
      </w:r>
      <w:r w:rsidR="00D43D2A" w:rsidRPr="00054714">
        <w:rPr>
          <w:bCs w:val="0"/>
          <w:sz w:val="24"/>
          <w:szCs w:val="24"/>
        </w:rPr>
        <w:t>)</w:t>
      </w:r>
      <w:r w:rsidR="00BD74DF" w:rsidRPr="00054714">
        <w:rPr>
          <w:bCs w:val="0"/>
          <w:sz w:val="24"/>
          <w:szCs w:val="24"/>
        </w:rPr>
        <w:t xml:space="preserve"> </w:t>
      </w:r>
      <w:r w:rsidR="00D43D2A" w:rsidRPr="00054714">
        <w:rPr>
          <w:bCs w:val="0"/>
          <w:sz w:val="24"/>
          <w:szCs w:val="24"/>
        </w:rPr>
        <w:t>должна соответствовать</w:t>
      </w:r>
      <w:r w:rsidR="00BD74DF" w:rsidRPr="00054714">
        <w:rPr>
          <w:bCs w:val="0"/>
          <w:sz w:val="24"/>
          <w:szCs w:val="24"/>
        </w:rPr>
        <w:t xml:space="preserve"> </w:t>
      </w:r>
      <w:r w:rsidR="00A23D0A" w:rsidRPr="00054714">
        <w:rPr>
          <w:bCs w:val="0"/>
          <w:sz w:val="24"/>
          <w:szCs w:val="24"/>
        </w:rPr>
        <w:t xml:space="preserve">цене </w:t>
      </w:r>
      <w:r w:rsidR="00BD74DF" w:rsidRPr="00054714">
        <w:rPr>
          <w:sz w:val="24"/>
          <w:szCs w:val="24"/>
        </w:rPr>
        <w:t>на «котировочной доске» ЭТП</w:t>
      </w:r>
      <w:r w:rsidRPr="00054714">
        <w:rPr>
          <w:bCs w:val="0"/>
          <w:sz w:val="24"/>
          <w:szCs w:val="24"/>
        </w:rPr>
        <w:t>. В противном случае Заявк</w:t>
      </w:r>
      <w:r w:rsidR="009F10B1" w:rsidRPr="00054714">
        <w:rPr>
          <w:bCs w:val="0"/>
          <w:sz w:val="24"/>
          <w:szCs w:val="24"/>
        </w:rPr>
        <w:t>а</w:t>
      </w:r>
      <w:r w:rsidRPr="00054714">
        <w:rPr>
          <w:bCs w:val="0"/>
          <w:sz w:val="24"/>
          <w:szCs w:val="24"/>
        </w:rPr>
        <w:t xml:space="preserve"> Участника будет отклонен</w:t>
      </w:r>
      <w:r w:rsidR="009F10B1" w:rsidRPr="00054714">
        <w:rPr>
          <w:bCs w:val="0"/>
          <w:sz w:val="24"/>
          <w:szCs w:val="24"/>
        </w:rPr>
        <w:t>а</w:t>
      </w:r>
      <w:r w:rsidRPr="00054714">
        <w:rPr>
          <w:bCs w:val="0"/>
          <w:sz w:val="24"/>
          <w:szCs w:val="24"/>
        </w:rPr>
        <w:t xml:space="preserve"> без рассмотрения по существу.</w:t>
      </w:r>
    </w:p>
    <w:p w14:paraId="6A4A1D12" w14:textId="63FE2313" w:rsidR="004F657D" w:rsidRPr="00054714" w:rsidRDefault="004F657D" w:rsidP="002B227D">
      <w:pPr>
        <w:widowControl w:val="0"/>
        <w:numPr>
          <w:ilvl w:val="3"/>
          <w:numId w:val="23"/>
        </w:numPr>
        <w:tabs>
          <w:tab w:val="left" w:pos="1701"/>
        </w:tabs>
        <w:autoSpaceDE w:val="0"/>
        <w:spacing w:after="100" w:line="264" w:lineRule="auto"/>
        <w:ind w:left="0" w:right="17" w:firstLine="709"/>
        <w:rPr>
          <w:bCs w:val="0"/>
          <w:sz w:val="24"/>
          <w:szCs w:val="24"/>
        </w:rPr>
      </w:pPr>
      <w:r w:rsidRPr="00054714">
        <w:rPr>
          <w:bCs w:val="0"/>
          <w:sz w:val="24"/>
          <w:szCs w:val="24"/>
        </w:rPr>
        <w:t xml:space="preserve">В рамках оценочной стадии, предусмотренной пунктом </w:t>
      </w:r>
      <w:r w:rsidR="006424BA" w:rsidRPr="00054714">
        <w:rPr>
          <w:sz w:val="24"/>
          <w:szCs w:val="24"/>
        </w:rPr>
        <w:fldChar w:fldCharType="begin"/>
      </w:r>
      <w:r w:rsidR="006424BA" w:rsidRPr="00054714">
        <w:rPr>
          <w:sz w:val="24"/>
          <w:szCs w:val="24"/>
        </w:rPr>
        <w:instrText xml:space="preserve"> REF _Ref306138385 \r \h  \* MERGEFORMAT </w:instrText>
      </w:r>
      <w:r w:rsidR="006424BA" w:rsidRPr="00054714">
        <w:rPr>
          <w:sz w:val="24"/>
          <w:szCs w:val="24"/>
        </w:rPr>
      </w:r>
      <w:r w:rsidR="006424BA" w:rsidRPr="00054714">
        <w:rPr>
          <w:sz w:val="24"/>
          <w:szCs w:val="24"/>
        </w:rPr>
        <w:fldChar w:fldCharType="separate"/>
      </w:r>
      <w:r w:rsidR="000F17BB" w:rsidRPr="000F17BB">
        <w:rPr>
          <w:bCs w:val="0"/>
          <w:sz w:val="24"/>
          <w:szCs w:val="24"/>
        </w:rPr>
        <w:t>3.6.4</w:t>
      </w:r>
      <w:r w:rsidR="006424BA" w:rsidRPr="00054714">
        <w:rPr>
          <w:sz w:val="24"/>
          <w:szCs w:val="24"/>
        </w:rPr>
        <w:fldChar w:fldCharType="end"/>
      </w:r>
      <w:r w:rsidRPr="00054714">
        <w:rPr>
          <w:bCs w:val="0"/>
          <w:sz w:val="24"/>
          <w:szCs w:val="24"/>
        </w:rPr>
        <w:t xml:space="preserve"> настоящей </w:t>
      </w:r>
      <w:r w:rsidRPr="00054714">
        <w:rPr>
          <w:bCs w:val="0"/>
          <w:sz w:val="24"/>
          <w:szCs w:val="24"/>
        </w:rPr>
        <w:lastRenderedPageBreak/>
        <w:t xml:space="preserve">Документации, Закупочная комиссия </w:t>
      </w:r>
      <w:proofErr w:type="gramStart"/>
      <w:r w:rsidRPr="00054714">
        <w:rPr>
          <w:bCs w:val="0"/>
          <w:sz w:val="24"/>
          <w:szCs w:val="24"/>
        </w:rPr>
        <w:t>оценивает и сопоставляет</w:t>
      </w:r>
      <w:proofErr w:type="gramEnd"/>
      <w:r w:rsidRPr="00054714">
        <w:rPr>
          <w:bCs w:val="0"/>
          <w:sz w:val="24"/>
          <w:szCs w:val="24"/>
        </w:rPr>
        <w:t xml:space="preserve"> стоимость Заявки без учета НДС.</w:t>
      </w:r>
    </w:p>
    <w:p w14:paraId="384A2B55" w14:textId="27947668" w:rsidR="006371C4" w:rsidRPr="00054714" w:rsidRDefault="006371C4" w:rsidP="002B227D">
      <w:pPr>
        <w:widowControl w:val="0"/>
        <w:numPr>
          <w:ilvl w:val="3"/>
          <w:numId w:val="23"/>
        </w:numPr>
        <w:tabs>
          <w:tab w:val="left" w:pos="1701"/>
        </w:tabs>
        <w:autoSpaceDE w:val="0"/>
        <w:spacing w:after="100" w:line="264" w:lineRule="auto"/>
        <w:ind w:left="0" w:right="17" w:firstLine="709"/>
        <w:rPr>
          <w:bCs w:val="0"/>
          <w:sz w:val="24"/>
          <w:szCs w:val="24"/>
        </w:rPr>
      </w:pPr>
      <w:r w:rsidRPr="00054714">
        <w:rPr>
          <w:bCs w:val="0"/>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6424BA" w:rsidRPr="00054714">
        <w:rPr>
          <w:sz w:val="24"/>
          <w:szCs w:val="24"/>
        </w:rPr>
        <w:fldChar w:fldCharType="begin"/>
      </w:r>
      <w:r w:rsidR="006424BA" w:rsidRPr="00054714">
        <w:rPr>
          <w:sz w:val="24"/>
          <w:szCs w:val="24"/>
        </w:rPr>
        <w:instrText xml:space="preserve"> REF _Ref465670219 \r \h  \* MERGEFORMAT </w:instrText>
      </w:r>
      <w:r w:rsidR="006424BA" w:rsidRPr="00054714">
        <w:rPr>
          <w:sz w:val="24"/>
          <w:szCs w:val="24"/>
        </w:rPr>
      </w:r>
      <w:r w:rsidR="006424BA" w:rsidRPr="00054714">
        <w:rPr>
          <w:sz w:val="24"/>
          <w:szCs w:val="24"/>
        </w:rPr>
        <w:fldChar w:fldCharType="separate"/>
      </w:r>
      <w:r w:rsidR="000F17BB" w:rsidRPr="000F17BB">
        <w:rPr>
          <w:bCs w:val="0"/>
          <w:sz w:val="24"/>
          <w:szCs w:val="24"/>
        </w:rPr>
        <w:t>3.11</w:t>
      </w:r>
      <w:r w:rsidR="006424BA" w:rsidRPr="00054714">
        <w:rPr>
          <w:sz w:val="24"/>
          <w:szCs w:val="24"/>
        </w:rPr>
        <w:fldChar w:fldCharType="end"/>
      </w:r>
      <w:r w:rsidRPr="00054714">
        <w:rPr>
          <w:bCs w:val="0"/>
          <w:sz w:val="24"/>
          <w:szCs w:val="24"/>
        </w:rPr>
        <w:t xml:space="preserve"> данной документации.</w:t>
      </w:r>
    </w:p>
    <w:p w14:paraId="106D3605" w14:textId="77777777" w:rsidR="002A5B42" w:rsidRPr="00054714" w:rsidRDefault="00717F60" w:rsidP="007A26E8">
      <w:pPr>
        <w:pStyle w:val="3"/>
        <w:spacing w:line="264" w:lineRule="auto"/>
        <w:rPr>
          <w:szCs w:val="24"/>
        </w:rPr>
      </w:pPr>
      <w:bookmarkStart w:id="531" w:name="_Ref191386407"/>
      <w:bookmarkStart w:id="532" w:name="_Ref191386526"/>
      <w:bookmarkStart w:id="533" w:name="_Toc440361333"/>
      <w:bookmarkStart w:id="534" w:name="_Toc440376088"/>
      <w:bookmarkStart w:id="535" w:name="_Toc440376215"/>
      <w:bookmarkStart w:id="536" w:name="_Toc440382480"/>
      <w:bookmarkStart w:id="537" w:name="_Toc440447150"/>
      <w:bookmarkStart w:id="538" w:name="_Toc440632310"/>
      <w:bookmarkStart w:id="539" w:name="_Toc440875083"/>
      <w:bookmarkStart w:id="540" w:name="_Toc441131070"/>
      <w:bookmarkStart w:id="541" w:name="_Toc465774591"/>
      <w:bookmarkStart w:id="542" w:name="_Toc465848820"/>
      <w:bookmarkStart w:id="543" w:name="_Toc468875322"/>
      <w:bookmarkStart w:id="544" w:name="_Toc469488374"/>
      <w:bookmarkStart w:id="545" w:name="_Toc471894895"/>
      <w:bookmarkStart w:id="546" w:name="_Toc496003462"/>
      <w:bookmarkStart w:id="547" w:name="_Toc496010939"/>
      <w:bookmarkStart w:id="548" w:name="_Toc525140381"/>
      <w:bookmarkStart w:id="549" w:name="_Toc525306397"/>
      <w:bookmarkStart w:id="550" w:name="_Toc525738337"/>
      <w:bookmarkStart w:id="551" w:name="_Toc527983586"/>
      <w:bookmarkStart w:id="552" w:name="_Toc531620736"/>
      <w:bookmarkStart w:id="553" w:name="_Toc531620994"/>
      <w:bookmarkStart w:id="554" w:name="_Ref303624481"/>
      <w:r w:rsidRPr="00054714">
        <w:rPr>
          <w:szCs w:val="24"/>
        </w:rPr>
        <w:t xml:space="preserve">Требования к </w:t>
      </w:r>
      <w:r w:rsidR="009C744E" w:rsidRPr="00054714">
        <w:rPr>
          <w:szCs w:val="24"/>
        </w:rPr>
        <w:t>Участник</w:t>
      </w:r>
      <w:r w:rsidRPr="00054714">
        <w:rPr>
          <w:szCs w:val="24"/>
        </w:rPr>
        <w:t>у. Подтверждение соответствия предъявляемым требованиям</w:t>
      </w:r>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r w:rsidRPr="00054714">
        <w:rPr>
          <w:szCs w:val="24"/>
        </w:rPr>
        <w:t xml:space="preserve"> </w:t>
      </w:r>
    </w:p>
    <w:p w14:paraId="48BE2500" w14:textId="77777777" w:rsidR="00E71628" w:rsidRPr="00054714" w:rsidRDefault="00717F60" w:rsidP="002B227D">
      <w:pPr>
        <w:widowControl w:val="0"/>
        <w:numPr>
          <w:ilvl w:val="3"/>
          <w:numId w:val="24"/>
        </w:numPr>
        <w:tabs>
          <w:tab w:val="left" w:pos="1700"/>
        </w:tabs>
        <w:autoSpaceDE w:val="0"/>
        <w:spacing w:after="100" w:line="264" w:lineRule="auto"/>
        <w:ind w:left="0" w:firstLine="709"/>
        <w:rPr>
          <w:bCs w:val="0"/>
          <w:sz w:val="24"/>
          <w:szCs w:val="24"/>
        </w:rPr>
      </w:pPr>
      <w:bookmarkStart w:id="555" w:name="_Ref93090116"/>
      <w:bookmarkStart w:id="556" w:name="_Ref191386482"/>
      <w:bookmarkStart w:id="557" w:name="_Ref440291364"/>
      <w:bookmarkEnd w:id="554"/>
      <w:r w:rsidRPr="00054714">
        <w:rPr>
          <w:bCs w:val="0"/>
          <w:sz w:val="24"/>
          <w:szCs w:val="24"/>
        </w:rPr>
        <w:t xml:space="preserve">Требования к </w:t>
      </w:r>
      <w:r w:rsidR="009C744E" w:rsidRPr="00054714">
        <w:rPr>
          <w:bCs w:val="0"/>
          <w:sz w:val="24"/>
          <w:szCs w:val="24"/>
        </w:rPr>
        <w:t>Участник</w:t>
      </w:r>
      <w:r w:rsidRPr="00054714">
        <w:rPr>
          <w:bCs w:val="0"/>
          <w:sz w:val="24"/>
          <w:szCs w:val="24"/>
        </w:rPr>
        <w:t>ам</w:t>
      </w:r>
      <w:bookmarkEnd w:id="555"/>
      <w:r w:rsidRPr="00054714">
        <w:rPr>
          <w:bCs w:val="0"/>
          <w:sz w:val="24"/>
          <w:szCs w:val="24"/>
        </w:rPr>
        <w:t>:</w:t>
      </w:r>
      <w:bookmarkStart w:id="558" w:name="_Ref306004833"/>
      <w:bookmarkEnd w:id="556"/>
      <w:r w:rsidR="000F4365" w:rsidRPr="00054714">
        <w:rPr>
          <w:bCs w:val="0"/>
          <w:sz w:val="24"/>
          <w:szCs w:val="24"/>
        </w:rPr>
        <w:t xml:space="preserve"> у</w:t>
      </w:r>
      <w:r w:rsidRPr="00054714">
        <w:rPr>
          <w:bCs w:val="0"/>
          <w:sz w:val="24"/>
          <w:szCs w:val="24"/>
        </w:rPr>
        <w:t xml:space="preserve">частвовать в процедуре </w:t>
      </w:r>
      <w:r w:rsidR="009C744E" w:rsidRPr="00054714">
        <w:rPr>
          <w:bCs w:val="0"/>
          <w:sz w:val="24"/>
          <w:szCs w:val="24"/>
        </w:rPr>
        <w:t>З</w:t>
      </w:r>
      <w:r w:rsidRPr="00054714">
        <w:rPr>
          <w:bCs w:val="0"/>
          <w:sz w:val="24"/>
          <w:szCs w:val="24"/>
        </w:rPr>
        <w:t xml:space="preserve">апроса предложений может любое юридическое, </w:t>
      </w:r>
      <w:r w:rsidRPr="00054714">
        <w:rPr>
          <w:bCs w:val="0"/>
          <w:color w:val="000000"/>
          <w:sz w:val="24"/>
          <w:szCs w:val="24"/>
        </w:rPr>
        <w:t>физическое</w:t>
      </w:r>
      <w:r w:rsidRPr="00054714">
        <w:rPr>
          <w:bCs w:val="0"/>
          <w:sz w:val="24"/>
          <w:szCs w:val="24"/>
        </w:rPr>
        <w:t xml:space="preserve"> лицо </w:t>
      </w:r>
      <w:r w:rsidR="00E71628" w:rsidRPr="00054714">
        <w:rPr>
          <w:bCs w:val="0"/>
          <w:sz w:val="24"/>
          <w:szCs w:val="24"/>
        </w:rPr>
        <w:t>(в т.</w:t>
      </w:r>
      <w:r w:rsidR="003129D4" w:rsidRPr="00054714">
        <w:rPr>
          <w:bCs w:val="0"/>
          <w:sz w:val="24"/>
          <w:szCs w:val="24"/>
        </w:rPr>
        <w:t xml:space="preserve"> </w:t>
      </w:r>
      <w:r w:rsidR="00E71628" w:rsidRPr="00054714">
        <w:rPr>
          <w:bCs w:val="0"/>
          <w:sz w:val="24"/>
          <w:szCs w:val="24"/>
        </w:rPr>
        <w:t xml:space="preserve">ч. </w:t>
      </w:r>
      <w:r w:rsidRPr="00054714">
        <w:rPr>
          <w:bCs w:val="0"/>
          <w:sz w:val="24"/>
          <w:szCs w:val="24"/>
        </w:rPr>
        <w:t>индивидуальный предприниматель</w:t>
      </w:r>
      <w:r w:rsidR="00E71628" w:rsidRPr="00054714">
        <w:rPr>
          <w:bCs w:val="0"/>
          <w:sz w:val="24"/>
          <w:szCs w:val="24"/>
        </w:rPr>
        <w:t>)</w:t>
      </w:r>
      <w:r w:rsidRPr="00054714">
        <w:rPr>
          <w:bCs w:val="0"/>
          <w:sz w:val="24"/>
          <w:szCs w:val="24"/>
        </w:rPr>
        <w:t xml:space="preserve">. </w:t>
      </w:r>
      <w:proofErr w:type="gramStart"/>
      <w:r w:rsidRPr="00054714">
        <w:rPr>
          <w:bCs w:val="0"/>
          <w:sz w:val="24"/>
          <w:szCs w:val="24"/>
        </w:rPr>
        <w:t>При проведении запроса предложений на ЭТП, такое</w:t>
      </w:r>
      <w:r w:rsidRPr="00054714">
        <w:rPr>
          <w:sz w:val="24"/>
          <w:szCs w:val="24"/>
        </w:rPr>
        <w:t xml:space="preserve"> лицо должно быть зарегистрировано на соответствующей ЭТП в качестве </w:t>
      </w:r>
      <w:r w:rsidR="009C744E" w:rsidRPr="00054714">
        <w:rPr>
          <w:sz w:val="24"/>
          <w:szCs w:val="24"/>
        </w:rPr>
        <w:t>Участник</w:t>
      </w:r>
      <w:r w:rsidRPr="00054714">
        <w:rPr>
          <w:sz w:val="24"/>
          <w:szCs w:val="24"/>
        </w:rPr>
        <w:t xml:space="preserve">а ЭТП, а также в качестве </w:t>
      </w:r>
      <w:r w:rsidR="009C744E" w:rsidRPr="00054714">
        <w:rPr>
          <w:sz w:val="24"/>
          <w:szCs w:val="24"/>
        </w:rPr>
        <w:t>Участник</w:t>
      </w:r>
      <w:r w:rsidRPr="00054714">
        <w:rPr>
          <w:sz w:val="24"/>
          <w:szCs w:val="24"/>
        </w:rPr>
        <w:t>а проводимого запроса предложений.</w:t>
      </w:r>
      <w:bookmarkEnd w:id="557"/>
      <w:bookmarkEnd w:id="558"/>
      <w:proofErr w:type="gramEnd"/>
    </w:p>
    <w:p w14:paraId="419E39E8" w14:textId="77777777" w:rsidR="00717F60" w:rsidRPr="00054714" w:rsidRDefault="00717F60" w:rsidP="002B227D">
      <w:pPr>
        <w:widowControl w:val="0"/>
        <w:numPr>
          <w:ilvl w:val="3"/>
          <w:numId w:val="24"/>
        </w:numPr>
        <w:tabs>
          <w:tab w:val="left" w:pos="1700"/>
        </w:tabs>
        <w:autoSpaceDE w:val="0"/>
        <w:spacing w:after="100" w:line="264" w:lineRule="auto"/>
        <w:ind w:left="0" w:firstLine="709"/>
        <w:rPr>
          <w:bCs w:val="0"/>
          <w:sz w:val="24"/>
          <w:szCs w:val="24"/>
        </w:rPr>
      </w:pPr>
      <w:bookmarkStart w:id="559" w:name="_Ref303669127"/>
      <w:r w:rsidRPr="00054714">
        <w:rPr>
          <w:bCs w:val="0"/>
          <w:sz w:val="24"/>
          <w:szCs w:val="24"/>
        </w:rPr>
        <w:t xml:space="preserve">Чтобы претендовать на победу в данной процедуре </w:t>
      </w:r>
      <w:r w:rsidR="009C744E" w:rsidRPr="00054714">
        <w:rPr>
          <w:bCs w:val="0"/>
          <w:sz w:val="24"/>
          <w:szCs w:val="24"/>
        </w:rPr>
        <w:t>З</w:t>
      </w:r>
      <w:r w:rsidRPr="00054714">
        <w:rPr>
          <w:bCs w:val="0"/>
          <w:sz w:val="24"/>
          <w:szCs w:val="24"/>
        </w:rPr>
        <w:t xml:space="preserve">апроса предложений и получить право заключить с Заказчиком </w:t>
      </w:r>
      <w:r w:rsidR="00123C70" w:rsidRPr="00054714">
        <w:rPr>
          <w:bCs w:val="0"/>
          <w:sz w:val="24"/>
          <w:szCs w:val="24"/>
        </w:rPr>
        <w:t>Договор</w:t>
      </w:r>
      <w:r w:rsidRPr="00054714">
        <w:rPr>
          <w:bCs w:val="0"/>
          <w:sz w:val="24"/>
          <w:szCs w:val="24"/>
        </w:rPr>
        <w:t xml:space="preserve">, </w:t>
      </w:r>
      <w:r w:rsidR="009C744E" w:rsidRPr="00054714">
        <w:rPr>
          <w:bCs w:val="0"/>
          <w:sz w:val="24"/>
          <w:szCs w:val="24"/>
        </w:rPr>
        <w:t>Участник</w:t>
      </w:r>
      <w:r w:rsidRPr="00054714">
        <w:rPr>
          <w:bCs w:val="0"/>
          <w:sz w:val="24"/>
          <w:szCs w:val="24"/>
        </w:rPr>
        <w:t xml:space="preserve"> должен отвечать следующим требованиям:</w:t>
      </w:r>
      <w:bookmarkEnd w:id="559"/>
    </w:p>
    <w:p w14:paraId="6E204901" w14:textId="3B82637C" w:rsidR="00717F60" w:rsidRPr="00054714" w:rsidRDefault="00717F60" w:rsidP="002B227D">
      <w:pPr>
        <w:widowControl w:val="0"/>
        <w:numPr>
          <w:ilvl w:val="0"/>
          <w:numId w:val="19"/>
        </w:numPr>
        <w:tabs>
          <w:tab w:val="left" w:pos="0"/>
          <w:tab w:val="left" w:pos="1080"/>
        </w:tabs>
        <w:suppressAutoHyphens w:val="0"/>
        <w:spacing w:line="264" w:lineRule="auto"/>
        <w:rPr>
          <w:color w:val="000000"/>
          <w:sz w:val="24"/>
          <w:szCs w:val="24"/>
        </w:rPr>
      </w:pPr>
      <w:bookmarkStart w:id="560" w:name="_Ref306032455"/>
      <w:r w:rsidRPr="00054714">
        <w:rPr>
          <w:bCs w:val="0"/>
          <w:color w:val="000000"/>
          <w:sz w:val="24"/>
          <w:szCs w:val="24"/>
        </w:rPr>
        <w:t xml:space="preserve">должен </w:t>
      </w:r>
      <w:bookmarkStart w:id="561" w:name="_Ref303669099"/>
      <w:r w:rsidRPr="00054714">
        <w:rPr>
          <w:bCs w:val="0"/>
          <w:color w:val="000000"/>
          <w:sz w:val="24"/>
          <w:szCs w:val="24"/>
        </w:rPr>
        <w:t xml:space="preserve">обладать гражданской правоспособностью в полном объеме для заключения и </w:t>
      </w:r>
      <w:r w:rsidRPr="00054714">
        <w:rPr>
          <w:sz w:val="24"/>
          <w:szCs w:val="24"/>
          <w:lang w:eastAsia="ru-RU"/>
        </w:rPr>
        <w:t>исполнения</w:t>
      </w:r>
      <w:r w:rsidRPr="00054714">
        <w:rPr>
          <w:bCs w:val="0"/>
          <w:color w:val="000000"/>
          <w:sz w:val="24"/>
          <w:szCs w:val="24"/>
        </w:rPr>
        <w:t xml:space="preserve"> </w:t>
      </w:r>
      <w:r w:rsidR="00123C70" w:rsidRPr="00054714">
        <w:rPr>
          <w:bCs w:val="0"/>
          <w:color w:val="000000"/>
          <w:sz w:val="24"/>
          <w:szCs w:val="24"/>
        </w:rPr>
        <w:t>Догово</w:t>
      </w:r>
      <w:r w:rsidR="00646108" w:rsidRPr="00054714">
        <w:rPr>
          <w:bCs w:val="0"/>
          <w:color w:val="000000"/>
          <w:sz w:val="24"/>
          <w:szCs w:val="24"/>
        </w:rPr>
        <w:t>ра</w:t>
      </w:r>
      <w:r w:rsidRPr="00054714">
        <w:rPr>
          <w:bCs w:val="0"/>
          <w:color w:val="000000"/>
          <w:sz w:val="24"/>
          <w:szCs w:val="24"/>
        </w:rPr>
        <w:t xml:space="preserve"> </w:t>
      </w:r>
      <w:r w:rsidR="009D7F01" w:rsidRPr="00054714">
        <w:rPr>
          <w:color w:val="000000"/>
          <w:sz w:val="24"/>
          <w:szCs w:val="24"/>
        </w:rPr>
        <w:t>(физическое лицо – обладать дееспособностью в полном объеме для заключения и исполнения Договор</w:t>
      </w:r>
      <w:r w:rsidR="00646108" w:rsidRPr="00054714">
        <w:rPr>
          <w:color w:val="000000"/>
          <w:sz w:val="24"/>
          <w:szCs w:val="24"/>
        </w:rPr>
        <w:t>а</w:t>
      </w:r>
      <w:r w:rsidR="009D7F01" w:rsidRPr="00054714">
        <w:rPr>
          <w:color w:val="000000"/>
          <w:sz w:val="24"/>
          <w:szCs w:val="24"/>
        </w:rPr>
        <w:t>)</w:t>
      </w:r>
      <w:r w:rsidR="004F657D" w:rsidRPr="00054714">
        <w:rPr>
          <w:color w:val="000000"/>
          <w:sz w:val="24"/>
          <w:szCs w:val="24"/>
        </w:rPr>
        <w:t xml:space="preserve"> (должен быть зарегистрирован в установленном порядке)</w:t>
      </w:r>
      <w:r w:rsidR="009D7F01" w:rsidRPr="00054714">
        <w:rPr>
          <w:color w:val="000000"/>
          <w:sz w:val="24"/>
          <w:szCs w:val="24"/>
        </w:rPr>
        <w:t xml:space="preserve">; </w:t>
      </w:r>
      <w:bookmarkEnd w:id="560"/>
      <w:bookmarkEnd w:id="561"/>
    </w:p>
    <w:p w14:paraId="679D8F64" w14:textId="77777777" w:rsidR="00717F60" w:rsidRPr="00054714" w:rsidRDefault="00717F60" w:rsidP="002B227D">
      <w:pPr>
        <w:widowControl w:val="0"/>
        <w:numPr>
          <w:ilvl w:val="0"/>
          <w:numId w:val="19"/>
        </w:numPr>
        <w:tabs>
          <w:tab w:val="left" w:pos="0"/>
          <w:tab w:val="left" w:pos="1080"/>
        </w:tabs>
        <w:suppressAutoHyphens w:val="0"/>
        <w:spacing w:line="264" w:lineRule="auto"/>
        <w:rPr>
          <w:bCs w:val="0"/>
          <w:sz w:val="24"/>
          <w:szCs w:val="24"/>
        </w:rPr>
      </w:pPr>
      <w:r w:rsidRPr="00054714">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054714">
        <w:rPr>
          <w:bCs w:val="0"/>
          <w:sz w:val="24"/>
          <w:szCs w:val="24"/>
        </w:rPr>
        <w:t>Участник</w:t>
      </w:r>
      <w:r w:rsidRPr="00054714">
        <w:rPr>
          <w:bCs w:val="0"/>
          <w:sz w:val="24"/>
          <w:szCs w:val="24"/>
        </w:rPr>
        <w:t xml:space="preserve">а запроса предложений банкротом и об открытии конкурсного производства, на имущество </w:t>
      </w:r>
      <w:r w:rsidR="00BD74DF" w:rsidRPr="00054714">
        <w:rPr>
          <w:bCs w:val="0"/>
          <w:sz w:val="24"/>
          <w:szCs w:val="24"/>
        </w:rPr>
        <w:t>Участника не должен</w:t>
      </w:r>
      <w:r w:rsidRPr="00054714">
        <w:rPr>
          <w:bCs w:val="0"/>
          <w:sz w:val="24"/>
          <w:szCs w:val="24"/>
        </w:rPr>
        <w:t xml:space="preserve"> быть наложен арест, </w:t>
      </w:r>
      <w:r w:rsidRPr="00054714">
        <w:rPr>
          <w:sz w:val="24"/>
          <w:szCs w:val="24"/>
          <w:lang w:eastAsia="ru-RU"/>
        </w:rPr>
        <w:t>экономическая</w:t>
      </w:r>
      <w:r w:rsidRPr="00054714">
        <w:rPr>
          <w:bCs w:val="0"/>
          <w:sz w:val="24"/>
          <w:szCs w:val="24"/>
        </w:rPr>
        <w:t xml:space="preserve"> деятельность </w:t>
      </w:r>
      <w:r w:rsidR="009C744E" w:rsidRPr="00054714">
        <w:rPr>
          <w:bCs w:val="0"/>
          <w:sz w:val="24"/>
          <w:szCs w:val="24"/>
        </w:rPr>
        <w:t>Участник</w:t>
      </w:r>
      <w:r w:rsidRPr="00054714">
        <w:rPr>
          <w:bCs w:val="0"/>
          <w:sz w:val="24"/>
          <w:szCs w:val="24"/>
        </w:rPr>
        <w:t>а не должна быть приостановлена (для юридического лица, индивидуального предпринимателя);</w:t>
      </w:r>
    </w:p>
    <w:p w14:paraId="2292DC0D" w14:textId="0F21A990" w:rsidR="00E71628" w:rsidRPr="00054714" w:rsidRDefault="00D018FD" w:rsidP="002B227D">
      <w:pPr>
        <w:widowControl w:val="0"/>
        <w:numPr>
          <w:ilvl w:val="0"/>
          <w:numId w:val="19"/>
        </w:numPr>
        <w:tabs>
          <w:tab w:val="left" w:pos="0"/>
          <w:tab w:val="left" w:pos="1080"/>
        </w:tabs>
        <w:suppressAutoHyphens w:val="0"/>
        <w:spacing w:line="264" w:lineRule="auto"/>
        <w:rPr>
          <w:sz w:val="24"/>
          <w:szCs w:val="24"/>
          <w:lang w:eastAsia="ru-RU"/>
        </w:rPr>
      </w:pPr>
      <w:bookmarkStart w:id="562" w:name="_Ref306032457"/>
      <w:r w:rsidRPr="00F73B65">
        <w:rPr>
          <w:szCs w:val="24"/>
        </w:rPr>
        <w:t>не быть включенным в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w:t>
      </w:r>
      <w:r w:rsidR="00E71628" w:rsidRPr="00054714">
        <w:rPr>
          <w:rFonts w:eastAsia="Arial Unicode MS"/>
          <w:sz w:val="24"/>
          <w:szCs w:val="24"/>
          <w:lang w:eastAsia="ru-RU"/>
        </w:rPr>
        <w:t>;</w:t>
      </w:r>
      <w:bookmarkEnd w:id="562"/>
    </w:p>
    <w:p w14:paraId="7710A7B3" w14:textId="77777777" w:rsidR="00451A4A" w:rsidRPr="00054714" w:rsidRDefault="00451A4A" w:rsidP="002B227D">
      <w:pPr>
        <w:widowControl w:val="0"/>
        <w:numPr>
          <w:ilvl w:val="0"/>
          <w:numId w:val="19"/>
        </w:numPr>
        <w:tabs>
          <w:tab w:val="left" w:pos="0"/>
          <w:tab w:val="left" w:pos="1080"/>
        </w:tabs>
        <w:suppressAutoHyphens w:val="0"/>
        <w:spacing w:line="264" w:lineRule="auto"/>
        <w:rPr>
          <w:color w:val="000000"/>
          <w:sz w:val="24"/>
          <w:szCs w:val="24"/>
          <w:lang w:eastAsia="ru-RU"/>
        </w:rPr>
      </w:pPr>
      <w:r w:rsidRPr="00054714">
        <w:rPr>
          <w:color w:val="000000"/>
          <w:sz w:val="24"/>
          <w:szCs w:val="24"/>
          <w:lang w:eastAsia="ru-RU"/>
        </w:rPr>
        <w:t>обладать необходимыми профессиональными знаниями, управленческой компетентностью и репутацией, иметь ресурсные возможности;</w:t>
      </w:r>
    </w:p>
    <w:p w14:paraId="54FE7B15" w14:textId="77777777" w:rsidR="00451A4A" w:rsidRPr="00D018FD" w:rsidRDefault="00451A4A" w:rsidP="002B227D">
      <w:pPr>
        <w:widowControl w:val="0"/>
        <w:numPr>
          <w:ilvl w:val="0"/>
          <w:numId w:val="19"/>
        </w:numPr>
        <w:tabs>
          <w:tab w:val="left" w:pos="0"/>
          <w:tab w:val="left" w:pos="1080"/>
        </w:tabs>
        <w:suppressAutoHyphens w:val="0"/>
        <w:spacing w:line="264" w:lineRule="auto"/>
        <w:rPr>
          <w:color w:val="000000"/>
          <w:sz w:val="24"/>
          <w:szCs w:val="24"/>
          <w:lang w:eastAsia="ru-RU"/>
        </w:rPr>
      </w:pPr>
      <w:r w:rsidRPr="00D018FD">
        <w:rPr>
          <w:color w:val="000000"/>
          <w:sz w:val="24"/>
          <w:szCs w:val="24"/>
          <w:lang w:eastAsia="ru-RU"/>
        </w:rPr>
        <w:t>должен иметь лицензию по виду страхования, на которое подается Заявка;</w:t>
      </w:r>
    </w:p>
    <w:p w14:paraId="37C0E63A" w14:textId="77777777" w:rsidR="00D018FD" w:rsidRPr="00D018FD" w:rsidRDefault="00D018FD" w:rsidP="00D018FD">
      <w:pPr>
        <w:widowControl w:val="0"/>
        <w:numPr>
          <w:ilvl w:val="0"/>
          <w:numId w:val="19"/>
        </w:numPr>
        <w:tabs>
          <w:tab w:val="left" w:pos="0"/>
          <w:tab w:val="left" w:pos="1080"/>
        </w:tabs>
        <w:suppressAutoHyphens w:val="0"/>
        <w:spacing w:line="264" w:lineRule="auto"/>
        <w:rPr>
          <w:color w:val="000000"/>
          <w:sz w:val="24"/>
          <w:szCs w:val="24"/>
          <w:lang w:eastAsia="ru-RU"/>
        </w:rPr>
      </w:pPr>
      <w:r w:rsidRPr="00D018FD">
        <w:rPr>
          <w:color w:val="000000"/>
          <w:sz w:val="24"/>
          <w:szCs w:val="24"/>
          <w:lang w:eastAsia="ru-RU"/>
        </w:rPr>
        <w:t>обладать необходимыми профессиональными знаниями и репутацией, иметь ресурсные возможности;</w:t>
      </w:r>
    </w:p>
    <w:p w14:paraId="7E4D08A5" w14:textId="4DC9C1D1" w:rsidR="00D018FD" w:rsidRPr="00D018FD" w:rsidRDefault="00D018FD" w:rsidP="00D018FD">
      <w:pPr>
        <w:widowControl w:val="0"/>
        <w:numPr>
          <w:ilvl w:val="0"/>
          <w:numId w:val="19"/>
        </w:numPr>
        <w:tabs>
          <w:tab w:val="left" w:pos="0"/>
          <w:tab w:val="left" w:pos="1080"/>
        </w:tabs>
        <w:suppressAutoHyphens w:val="0"/>
        <w:spacing w:line="264" w:lineRule="auto"/>
        <w:rPr>
          <w:color w:val="000000"/>
          <w:sz w:val="24"/>
          <w:szCs w:val="24"/>
          <w:lang w:eastAsia="ru-RU"/>
        </w:rPr>
      </w:pPr>
      <w:r w:rsidRPr="00D018FD">
        <w:rPr>
          <w:color w:val="000000"/>
          <w:sz w:val="24"/>
          <w:szCs w:val="24"/>
          <w:lang w:eastAsia="ru-RU"/>
        </w:rPr>
        <w:t>должен иметь положительный финансовый результат по итогам работы за 201</w:t>
      </w:r>
      <w:r w:rsidR="00DD1348">
        <w:rPr>
          <w:color w:val="000000"/>
          <w:sz w:val="24"/>
          <w:szCs w:val="24"/>
          <w:lang w:eastAsia="ru-RU"/>
        </w:rPr>
        <w:t>6, 2017</w:t>
      </w:r>
      <w:r w:rsidRPr="00D018FD">
        <w:rPr>
          <w:color w:val="000000"/>
          <w:sz w:val="24"/>
          <w:szCs w:val="24"/>
          <w:lang w:eastAsia="ru-RU"/>
        </w:rPr>
        <w:t xml:space="preserve"> и 9 мес. 201</w:t>
      </w:r>
      <w:r w:rsidR="00DD1348">
        <w:rPr>
          <w:color w:val="000000"/>
          <w:sz w:val="24"/>
          <w:szCs w:val="24"/>
          <w:lang w:eastAsia="ru-RU"/>
        </w:rPr>
        <w:t>8</w:t>
      </w:r>
      <w:r w:rsidRPr="00D018FD">
        <w:rPr>
          <w:color w:val="000000"/>
          <w:sz w:val="24"/>
          <w:szCs w:val="24"/>
          <w:lang w:eastAsia="ru-RU"/>
        </w:rPr>
        <w:t xml:space="preserve"> гг. (желательное требование);</w:t>
      </w:r>
    </w:p>
    <w:p w14:paraId="6C51B061" w14:textId="77777777" w:rsidR="00D018FD" w:rsidRPr="00D018FD" w:rsidRDefault="00D018FD" w:rsidP="00D018FD">
      <w:pPr>
        <w:widowControl w:val="0"/>
        <w:numPr>
          <w:ilvl w:val="0"/>
          <w:numId w:val="19"/>
        </w:numPr>
        <w:tabs>
          <w:tab w:val="left" w:pos="0"/>
          <w:tab w:val="left" w:pos="1080"/>
        </w:tabs>
        <w:suppressAutoHyphens w:val="0"/>
        <w:spacing w:line="264" w:lineRule="auto"/>
        <w:rPr>
          <w:color w:val="000000"/>
          <w:sz w:val="24"/>
          <w:szCs w:val="24"/>
          <w:lang w:eastAsia="ru-RU"/>
        </w:rPr>
      </w:pPr>
      <w:r w:rsidRPr="00D018FD">
        <w:rPr>
          <w:color w:val="000000"/>
          <w:sz w:val="24"/>
          <w:szCs w:val="24"/>
          <w:lang w:eastAsia="ru-RU"/>
        </w:rPr>
        <w:t>должен иметь текущий рейтинг надежности, присвоенный рейтинговым агентством «Эксперт РА» не ниже «</w:t>
      </w:r>
      <w:proofErr w:type="spellStart"/>
      <w:r w:rsidRPr="00D018FD">
        <w:rPr>
          <w:color w:val="000000"/>
          <w:sz w:val="24"/>
          <w:szCs w:val="24"/>
          <w:lang w:eastAsia="ru-RU"/>
        </w:rPr>
        <w:t>ruA</w:t>
      </w:r>
      <w:proofErr w:type="gramStart"/>
      <w:r w:rsidRPr="00D018FD">
        <w:rPr>
          <w:color w:val="000000"/>
          <w:sz w:val="24"/>
          <w:szCs w:val="24"/>
          <w:lang w:eastAsia="ru-RU"/>
        </w:rPr>
        <w:t>А</w:t>
      </w:r>
      <w:proofErr w:type="spellEnd"/>
      <w:r w:rsidRPr="00D018FD">
        <w:rPr>
          <w:color w:val="000000"/>
          <w:sz w:val="24"/>
          <w:szCs w:val="24"/>
          <w:lang w:eastAsia="ru-RU"/>
        </w:rPr>
        <w:t>-</w:t>
      </w:r>
      <w:proofErr w:type="gramEnd"/>
      <w:r w:rsidRPr="00D018FD">
        <w:rPr>
          <w:color w:val="000000"/>
          <w:sz w:val="24"/>
          <w:szCs w:val="24"/>
          <w:lang w:eastAsia="ru-RU"/>
        </w:rPr>
        <w:t>» (желательное требование);</w:t>
      </w:r>
    </w:p>
    <w:p w14:paraId="42AC1492" w14:textId="77777777" w:rsidR="00CF39D0" w:rsidRPr="00054714" w:rsidRDefault="0094713A" w:rsidP="00D018FD">
      <w:pPr>
        <w:widowControl w:val="0"/>
        <w:numPr>
          <w:ilvl w:val="0"/>
          <w:numId w:val="19"/>
        </w:numPr>
        <w:tabs>
          <w:tab w:val="left" w:pos="0"/>
          <w:tab w:val="left" w:pos="1080"/>
        </w:tabs>
        <w:suppressAutoHyphens w:val="0"/>
        <w:spacing w:line="264" w:lineRule="auto"/>
        <w:rPr>
          <w:sz w:val="24"/>
          <w:szCs w:val="24"/>
          <w:lang w:eastAsia="ru-RU"/>
        </w:rPr>
      </w:pPr>
      <w:r w:rsidRPr="00D018FD">
        <w:rPr>
          <w:color w:val="000000"/>
          <w:sz w:val="24"/>
          <w:szCs w:val="24"/>
          <w:lang w:eastAsia="ru-RU"/>
        </w:rPr>
        <w:t>Дополнительные требования к Участникам, наличию документов, подтверждающих их соответствие требованиям Техническ</w:t>
      </w:r>
      <w:r w:rsidR="003776BB" w:rsidRPr="00D018FD">
        <w:rPr>
          <w:color w:val="000000"/>
          <w:sz w:val="24"/>
          <w:szCs w:val="24"/>
          <w:lang w:eastAsia="ru-RU"/>
        </w:rPr>
        <w:t>ог</w:t>
      </w:r>
      <w:proofErr w:type="gramStart"/>
      <w:r w:rsidR="003776BB" w:rsidRPr="00D018FD">
        <w:rPr>
          <w:color w:val="000000"/>
          <w:sz w:val="24"/>
          <w:szCs w:val="24"/>
          <w:lang w:eastAsia="ru-RU"/>
        </w:rPr>
        <w:t>о(</w:t>
      </w:r>
      <w:proofErr w:type="gramEnd"/>
      <w:r w:rsidRPr="00D018FD">
        <w:rPr>
          <w:color w:val="000000"/>
          <w:sz w:val="24"/>
          <w:szCs w:val="24"/>
          <w:lang w:eastAsia="ru-RU"/>
        </w:rPr>
        <w:t>их</w:t>
      </w:r>
      <w:r w:rsidR="003776BB" w:rsidRPr="00D018FD">
        <w:rPr>
          <w:color w:val="000000"/>
          <w:sz w:val="24"/>
          <w:szCs w:val="24"/>
          <w:lang w:eastAsia="ru-RU"/>
        </w:rPr>
        <w:t>)</w:t>
      </w:r>
      <w:r w:rsidRPr="00054714">
        <w:rPr>
          <w:sz w:val="24"/>
          <w:szCs w:val="24"/>
          <w:lang w:eastAsia="ru-RU"/>
        </w:rPr>
        <w:t xml:space="preserve"> задани</w:t>
      </w:r>
      <w:r w:rsidR="003776BB" w:rsidRPr="00054714">
        <w:rPr>
          <w:sz w:val="24"/>
          <w:szCs w:val="24"/>
          <w:lang w:eastAsia="ru-RU"/>
        </w:rPr>
        <w:t>я(</w:t>
      </w:r>
      <w:r w:rsidRPr="00054714">
        <w:rPr>
          <w:sz w:val="24"/>
          <w:szCs w:val="24"/>
          <w:lang w:eastAsia="ru-RU"/>
        </w:rPr>
        <w:t>й</w:t>
      </w:r>
      <w:r w:rsidR="003776BB" w:rsidRPr="00054714">
        <w:rPr>
          <w:sz w:val="24"/>
          <w:szCs w:val="24"/>
          <w:lang w:eastAsia="ru-RU"/>
        </w:rPr>
        <w:t>)</w:t>
      </w:r>
      <w:r w:rsidRPr="00054714">
        <w:rPr>
          <w:sz w:val="24"/>
          <w:szCs w:val="24"/>
          <w:lang w:eastAsia="ru-RU"/>
        </w:rPr>
        <w:t>, изложены в Приложении №1 (Техническ</w:t>
      </w:r>
      <w:r w:rsidR="003776BB" w:rsidRPr="00054714">
        <w:rPr>
          <w:sz w:val="24"/>
          <w:szCs w:val="24"/>
          <w:lang w:eastAsia="ru-RU"/>
        </w:rPr>
        <w:t>ом(</w:t>
      </w:r>
      <w:r w:rsidRPr="00054714">
        <w:rPr>
          <w:sz w:val="24"/>
          <w:szCs w:val="24"/>
          <w:lang w:eastAsia="ru-RU"/>
        </w:rPr>
        <w:t>их</w:t>
      </w:r>
      <w:r w:rsidR="003776BB" w:rsidRPr="00054714">
        <w:rPr>
          <w:sz w:val="24"/>
          <w:szCs w:val="24"/>
          <w:lang w:eastAsia="ru-RU"/>
        </w:rPr>
        <w:t>)</w:t>
      </w:r>
      <w:r w:rsidRPr="00054714">
        <w:rPr>
          <w:sz w:val="24"/>
          <w:szCs w:val="24"/>
          <w:lang w:eastAsia="ru-RU"/>
        </w:rPr>
        <w:t xml:space="preserve"> задани</w:t>
      </w:r>
      <w:r w:rsidR="003776BB" w:rsidRPr="00054714">
        <w:rPr>
          <w:sz w:val="24"/>
          <w:szCs w:val="24"/>
          <w:lang w:eastAsia="ru-RU"/>
        </w:rPr>
        <w:t>и(</w:t>
      </w:r>
      <w:proofErr w:type="spellStart"/>
      <w:r w:rsidRPr="00054714">
        <w:rPr>
          <w:sz w:val="24"/>
          <w:szCs w:val="24"/>
          <w:lang w:eastAsia="ru-RU"/>
        </w:rPr>
        <w:t>ях</w:t>
      </w:r>
      <w:proofErr w:type="spellEnd"/>
      <w:r w:rsidR="003776BB" w:rsidRPr="00054714">
        <w:rPr>
          <w:sz w:val="24"/>
          <w:szCs w:val="24"/>
          <w:lang w:eastAsia="ru-RU"/>
        </w:rPr>
        <w:t>)</w:t>
      </w:r>
      <w:r w:rsidRPr="00054714">
        <w:rPr>
          <w:sz w:val="24"/>
          <w:szCs w:val="24"/>
          <w:lang w:eastAsia="ru-RU"/>
        </w:rPr>
        <w:t>) к настоящей Документации. При несоблюдении требований Техническ</w:t>
      </w:r>
      <w:r w:rsidR="003776BB" w:rsidRPr="00054714">
        <w:rPr>
          <w:sz w:val="24"/>
          <w:szCs w:val="24"/>
          <w:lang w:eastAsia="ru-RU"/>
        </w:rPr>
        <w:t>ог</w:t>
      </w:r>
      <w:proofErr w:type="gramStart"/>
      <w:r w:rsidR="003776BB" w:rsidRPr="00054714">
        <w:rPr>
          <w:sz w:val="24"/>
          <w:szCs w:val="24"/>
          <w:lang w:eastAsia="ru-RU"/>
        </w:rPr>
        <w:t>о(</w:t>
      </w:r>
      <w:proofErr w:type="gramEnd"/>
      <w:r w:rsidRPr="00054714">
        <w:rPr>
          <w:sz w:val="24"/>
          <w:szCs w:val="24"/>
          <w:lang w:eastAsia="ru-RU"/>
        </w:rPr>
        <w:t>их</w:t>
      </w:r>
      <w:r w:rsidR="003776BB" w:rsidRPr="00054714">
        <w:rPr>
          <w:sz w:val="24"/>
          <w:szCs w:val="24"/>
          <w:lang w:eastAsia="ru-RU"/>
        </w:rPr>
        <w:t>)</w:t>
      </w:r>
      <w:r w:rsidRPr="00054714">
        <w:rPr>
          <w:sz w:val="24"/>
          <w:szCs w:val="24"/>
          <w:lang w:eastAsia="ru-RU"/>
        </w:rPr>
        <w:t xml:space="preserve"> задани</w:t>
      </w:r>
      <w:r w:rsidR="003776BB" w:rsidRPr="00054714">
        <w:rPr>
          <w:sz w:val="24"/>
          <w:szCs w:val="24"/>
          <w:lang w:eastAsia="ru-RU"/>
        </w:rPr>
        <w:t>я(</w:t>
      </w:r>
      <w:r w:rsidRPr="00054714">
        <w:rPr>
          <w:sz w:val="24"/>
          <w:szCs w:val="24"/>
          <w:lang w:eastAsia="ru-RU"/>
        </w:rPr>
        <w:t>й</w:t>
      </w:r>
      <w:r w:rsidR="003776BB" w:rsidRPr="00054714">
        <w:rPr>
          <w:sz w:val="24"/>
          <w:szCs w:val="24"/>
          <w:lang w:eastAsia="ru-RU"/>
        </w:rPr>
        <w:t>)</w:t>
      </w:r>
      <w:r w:rsidRPr="00054714">
        <w:rPr>
          <w:sz w:val="24"/>
          <w:szCs w:val="24"/>
          <w:lang w:eastAsia="ru-RU"/>
        </w:rPr>
        <w:t xml:space="preserve"> Закупочная комиссия отклонит </w:t>
      </w:r>
      <w:r w:rsidR="00C96484" w:rsidRPr="00054714">
        <w:rPr>
          <w:sz w:val="24"/>
          <w:szCs w:val="24"/>
          <w:lang w:eastAsia="ru-RU"/>
        </w:rPr>
        <w:t>Заявку</w:t>
      </w:r>
      <w:r w:rsidRPr="00054714">
        <w:rPr>
          <w:sz w:val="24"/>
          <w:szCs w:val="24"/>
          <w:lang w:eastAsia="ru-RU"/>
        </w:rPr>
        <w:t xml:space="preserve"> Участника.</w:t>
      </w:r>
    </w:p>
    <w:p w14:paraId="5E9E02EC" w14:textId="77777777" w:rsidR="009D7F01" w:rsidRPr="00054714" w:rsidRDefault="00BD74DF" w:rsidP="007A26E8">
      <w:pPr>
        <w:suppressAutoHyphens w:val="0"/>
        <w:spacing w:line="264" w:lineRule="auto"/>
        <w:ind w:left="927" w:firstLine="0"/>
        <w:rPr>
          <w:sz w:val="24"/>
          <w:szCs w:val="24"/>
          <w:lang w:eastAsia="ru-RU"/>
        </w:rPr>
      </w:pPr>
      <w:proofErr w:type="gramStart"/>
      <w:r w:rsidRPr="00054714">
        <w:rPr>
          <w:sz w:val="24"/>
          <w:szCs w:val="24"/>
        </w:rPr>
        <w:lastRenderedPageBreak/>
        <w:t>Закупочная комиссия рассматривает как равноценные собственным ресурсы аффилированного с Участником предприятия (дочернего либо предприятия-учредителя, акционера), при условии, что аффилированное с Участником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ресурсов или недостающих ресурсов, с обязательным</w:t>
      </w:r>
      <w:proofErr w:type="gramEnd"/>
      <w:r w:rsidRPr="00054714">
        <w:rPr>
          <w:sz w:val="24"/>
          <w:szCs w:val="24"/>
        </w:rPr>
        <w:t xml:space="preserve"> указанием необходимых сведений согласно соответствующим формам настоящей документации. Кроме того, в составе Заявки в обязательном порядке </w:t>
      </w:r>
      <w:proofErr w:type="gramStart"/>
      <w:r w:rsidRPr="00054714">
        <w:rPr>
          <w:sz w:val="24"/>
          <w:szCs w:val="24"/>
        </w:rPr>
        <w:t>предоставляются документы</w:t>
      </w:r>
      <w:proofErr w:type="gramEnd"/>
      <w:r w:rsidRPr="00054714">
        <w:rPr>
          <w:sz w:val="24"/>
          <w:szCs w:val="24"/>
        </w:rPr>
        <w:t xml:space="preserve"> (копия Устава, выписка из ЕГРЮЛ/ЕГРИП, учредительный договор), подтверждающие факт </w:t>
      </w:r>
      <w:proofErr w:type="spellStart"/>
      <w:r w:rsidRPr="00054714">
        <w:rPr>
          <w:sz w:val="24"/>
          <w:szCs w:val="24"/>
        </w:rPr>
        <w:t>аффилированности</w:t>
      </w:r>
      <w:proofErr w:type="spellEnd"/>
      <w:r w:rsidRPr="00054714">
        <w:rPr>
          <w:sz w:val="24"/>
          <w:szCs w:val="24"/>
        </w:rPr>
        <w:t xml:space="preserve"> предприятий</w:t>
      </w:r>
      <w:r w:rsidR="009D7F01" w:rsidRPr="00054714">
        <w:rPr>
          <w:color w:val="000000"/>
          <w:sz w:val="24"/>
          <w:szCs w:val="24"/>
        </w:rPr>
        <w:t>.</w:t>
      </w:r>
    </w:p>
    <w:p w14:paraId="6EE3086D" w14:textId="77777777" w:rsidR="00717F60" w:rsidRPr="00054714" w:rsidRDefault="00BD74DF" w:rsidP="002B227D">
      <w:pPr>
        <w:widowControl w:val="0"/>
        <w:numPr>
          <w:ilvl w:val="3"/>
          <w:numId w:val="24"/>
        </w:numPr>
        <w:tabs>
          <w:tab w:val="left" w:pos="1700"/>
        </w:tabs>
        <w:autoSpaceDE w:val="0"/>
        <w:spacing w:before="120" w:after="100" w:line="264" w:lineRule="auto"/>
        <w:ind w:left="0" w:firstLine="709"/>
        <w:rPr>
          <w:bCs w:val="0"/>
          <w:sz w:val="24"/>
          <w:szCs w:val="24"/>
        </w:rPr>
      </w:pPr>
      <w:bookmarkStart w:id="563" w:name="_Ref306005578"/>
      <w:bookmarkStart w:id="564" w:name="_Ref303587815"/>
      <w:r w:rsidRPr="00054714">
        <w:rPr>
          <w:sz w:val="24"/>
          <w:szCs w:val="24"/>
        </w:rPr>
        <w:t xml:space="preserve">Для юридических лиц/индивидуальных предпринимателей, если в каждом из пунктов не установлено иное, Участник закупочной процедуры должен включить в состав Заявки документы, подтверждающие его соответствие требованиям, указанным в </w:t>
      </w:r>
      <w:proofErr w:type="spellStart"/>
      <w:r w:rsidRPr="00054714">
        <w:rPr>
          <w:sz w:val="24"/>
          <w:szCs w:val="24"/>
        </w:rPr>
        <w:t>пп</w:t>
      </w:r>
      <w:proofErr w:type="spellEnd"/>
      <w:r w:rsidRPr="00054714">
        <w:rPr>
          <w:sz w:val="24"/>
          <w:szCs w:val="24"/>
        </w:rPr>
        <w:t xml:space="preserve">. </w:t>
      </w:r>
      <w:r w:rsidR="006424BA" w:rsidRPr="00054714">
        <w:rPr>
          <w:sz w:val="24"/>
          <w:szCs w:val="24"/>
        </w:rPr>
        <w:fldChar w:fldCharType="begin"/>
      </w:r>
      <w:r w:rsidR="006424BA" w:rsidRPr="00054714">
        <w:rPr>
          <w:sz w:val="24"/>
          <w:szCs w:val="24"/>
        </w:rPr>
        <w:instrText xml:space="preserve"> REF _Ref440291364 \r \h  \* MERGEFORMAT </w:instrText>
      </w:r>
      <w:r w:rsidR="006424BA" w:rsidRPr="00054714">
        <w:rPr>
          <w:sz w:val="24"/>
          <w:szCs w:val="24"/>
        </w:rPr>
      </w:r>
      <w:r w:rsidR="006424BA" w:rsidRPr="00054714">
        <w:rPr>
          <w:sz w:val="24"/>
          <w:szCs w:val="24"/>
        </w:rPr>
        <w:fldChar w:fldCharType="separate"/>
      </w:r>
      <w:r w:rsidR="000F17BB">
        <w:rPr>
          <w:sz w:val="24"/>
          <w:szCs w:val="24"/>
        </w:rPr>
        <w:t>3.3.8.1</w:t>
      </w:r>
      <w:r w:rsidR="006424BA" w:rsidRPr="00054714">
        <w:rPr>
          <w:sz w:val="24"/>
          <w:szCs w:val="24"/>
        </w:rPr>
        <w:fldChar w:fldCharType="end"/>
      </w:r>
      <w:r w:rsidRPr="00054714">
        <w:rPr>
          <w:sz w:val="24"/>
          <w:szCs w:val="24"/>
        </w:rPr>
        <w:t>-</w:t>
      </w:r>
      <w:r w:rsidR="006424BA" w:rsidRPr="00054714">
        <w:rPr>
          <w:sz w:val="24"/>
          <w:szCs w:val="24"/>
        </w:rPr>
        <w:fldChar w:fldCharType="begin"/>
      </w:r>
      <w:r w:rsidR="006424BA" w:rsidRPr="00054714">
        <w:rPr>
          <w:sz w:val="24"/>
          <w:szCs w:val="24"/>
        </w:rPr>
        <w:instrText xml:space="preserve"> REF _Ref303669127 \r \h  \* MERGEFORMAT </w:instrText>
      </w:r>
      <w:r w:rsidR="006424BA" w:rsidRPr="00054714">
        <w:rPr>
          <w:sz w:val="24"/>
          <w:szCs w:val="24"/>
        </w:rPr>
      </w:r>
      <w:r w:rsidR="006424BA" w:rsidRPr="00054714">
        <w:rPr>
          <w:sz w:val="24"/>
          <w:szCs w:val="24"/>
        </w:rPr>
        <w:fldChar w:fldCharType="separate"/>
      </w:r>
      <w:r w:rsidR="000F17BB">
        <w:rPr>
          <w:sz w:val="24"/>
          <w:szCs w:val="24"/>
        </w:rPr>
        <w:t>3.3.8.2</w:t>
      </w:r>
      <w:r w:rsidR="006424BA" w:rsidRPr="00054714">
        <w:rPr>
          <w:sz w:val="24"/>
          <w:szCs w:val="24"/>
        </w:rPr>
        <w:fldChar w:fldCharType="end"/>
      </w:r>
      <w:r w:rsidR="00717F60" w:rsidRPr="00054714">
        <w:rPr>
          <w:bCs w:val="0"/>
          <w:sz w:val="24"/>
          <w:szCs w:val="24"/>
        </w:rPr>
        <w:t>:</w:t>
      </w:r>
      <w:bookmarkEnd w:id="563"/>
      <w:bookmarkEnd w:id="564"/>
      <w:r w:rsidR="005B074F" w:rsidRPr="00054714">
        <w:rPr>
          <w:bCs w:val="0"/>
          <w:sz w:val="24"/>
          <w:szCs w:val="24"/>
        </w:rPr>
        <w:t xml:space="preserve"> </w:t>
      </w:r>
    </w:p>
    <w:p w14:paraId="16C71EA2" w14:textId="77777777" w:rsidR="00553A57" w:rsidRPr="00054714" w:rsidRDefault="009146DD" w:rsidP="002B227D">
      <w:pPr>
        <w:widowControl w:val="0"/>
        <w:numPr>
          <w:ilvl w:val="0"/>
          <w:numId w:val="45"/>
        </w:numPr>
        <w:tabs>
          <w:tab w:val="left" w:pos="1260"/>
        </w:tabs>
        <w:autoSpaceDE w:val="0"/>
        <w:spacing w:line="264" w:lineRule="auto"/>
        <w:ind w:left="1276"/>
        <w:rPr>
          <w:sz w:val="24"/>
          <w:szCs w:val="24"/>
        </w:rPr>
      </w:pPr>
      <w:r w:rsidRPr="00054714">
        <w:rPr>
          <w:sz w:val="24"/>
          <w:szCs w:val="24"/>
        </w:rPr>
        <w:t>З</w:t>
      </w:r>
      <w:r w:rsidR="00553A57" w:rsidRPr="00054714">
        <w:rPr>
          <w:sz w:val="24"/>
          <w:szCs w:val="24"/>
        </w:rPr>
        <w:t>аверенную Участником либо нотариусом копию устава в действующей редакции</w:t>
      </w:r>
      <w:r w:rsidRPr="00054714">
        <w:rPr>
          <w:sz w:val="24"/>
          <w:szCs w:val="24"/>
        </w:rPr>
        <w:t xml:space="preserve"> (для юридических лиц)</w:t>
      </w:r>
      <w:r w:rsidR="00553A57" w:rsidRPr="00054714">
        <w:rPr>
          <w:sz w:val="24"/>
          <w:szCs w:val="24"/>
        </w:rPr>
        <w:t>;</w:t>
      </w:r>
    </w:p>
    <w:p w14:paraId="6FEEE904" w14:textId="77777777" w:rsidR="00553A57" w:rsidRPr="00054714" w:rsidRDefault="00BD74DF" w:rsidP="002B227D">
      <w:pPr>
        <w:widowControl w:val="0"/>
        <w:numPr>
          <w:ilvl w:val="0"/>
          <w:numId w:val="45"/>
        </w:numPr>
        <w:tabs>
          <w:tab w:val="left" w:pos="1260"/>
        </w:tabs>
        <w:autoSpaceDE w:val="0"/>
        <w:spacing w:line="264" w:lineRule="auto"/>
        <w:ind w:left="1276"/>
        <w:rPr>
          <w:sz w:val="24"/>
          <w:szCs w:val="24"/>
        </w:rPr>
      </w:pPr>
      <w:bookmarkStart w:id="565" w:name="_Ref440279062"/>
      <w:proofErr w:type="gramStart"/>
      <w:r w:rsidRPr="00054714">
        <w:rPr>
          <w:i/>
          <w:sz w:val="24"/>
          <w:szCs w:val="24"/>
        </w:rPr>
        <w:t>для Участников, зарегистрированных на территории РФ:</w:t>
      </w:r>
      <w:r w:rsidRPr="00054714">
        <w:rPr>
          <w:sz w:val="24"/>
          <w:szCs w:val="24"/>
        </w:rPr>
        <w:t xml:space="preserve"> заверенную Участником копию выписки из Единого государственного реестра юридических лиц (ЕГРЮЛ) (аналогичного документа для индивидуальных предпринимателей)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w:t>
      </w:r>
      <w:proofErr w:type="gramEnd"/>
      <w:r w:rsidRPr="00054714">
        <w:rPr>
          <w:sz w:val="24"/>
          <w:szCs w:val="24"/>
        </w:rPr>
        <w:t xml:space="preserve">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w:t>
      </w:r>
      <w:proofErr w:type="gramStart"/>
      <w:r w:rsidRPr="00054714">
        <w:rPr>
          <w:sz w:val="24"/>
          <w:szCs w:val="24"/>
        </w:rPr>
        <w:t>а(</w:t>
      </w:r>
      <w:proofErr w:type="spellStart"/>
      <w:proofErr w:type="gramEnd"/>
      <w:r w:rsidRPr="00054714">
        <w:rPr>
          <w:sz w:val="24"/>
          <w:szCs w:val="24"/>
        </w:rPr>
        <w:t>ов</w:t>
      </w:r>
      <w:proofErr w:type="spellEnd"/>
      <w:r w:rsidRPr="00054714">
        <w:rPr>
          <w:sz w:val="24"/>
          <w:szCs w:val="24"/>
        </w:rPr>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054714">
        <w:rPr>
          <w:i/>
          <w:sz w:val="24"/>
          <w:szCs w:val="24"/>
        </w:rPr>
        <w:t>Для Участников и их собственников – иностранных лиц:</w:t>
      </w:r>
      <w:r w:rsidRPr="00054714">
        <w:rPr>
          <w:sz w:val="24"/>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553A57" w:rsidRPr="00054714">
        <w:rPr>
          <w:sz w:val="24"/>
          <w:szCs w:val="24"/>
        </w:rPr>
        <w:t>;</w:t>
      </w:r>
      <w:bookmarkEnd w:id="565"/>
    </w:p>
    <w:p w14:paraId="3B6E3930" w14:textId="77777777" w:rsidR="00F82225" w:rsidRPr="00054714" w:rsidRDefault="00F82225" w:rsidP="002B227D">
      <w:pPr>
        <w:widowControl w:val="0"/>
        <w:numPr>
          <w:ilvl w:val="0"/>
          <w:numId w:val="45"/>
        </w:numPr>
        <w:tabs>
          <w:tab w:val="left" w:pos="1260"/>
        </w:tabs>
        <w:autoSpaceDE w:val="0"/>
        <w:spacing w:line="264" w:lineRule="auto"/>
        <w:ind w:left="1276"/>
        <w:rPr>
          <w:sz w:val="24"/>
          <w:szCs w:val="24"/>
        </w:rPr>
      </w:pPr>
      <w:r w:rsidRPr="00054714">
        <w:rPr>
          <w:sz w:val="24"/>
          <w:szCs w:val="24"/>
        </w:rPr>
        <w:t xml:space="preserve">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w:t>
      </w:r>
      <w:r w:rsidRPr="00054714">
        <w:rPr>
          <w:sz w:val="24"/>
          <w:szCs w:val="24"/>
        </w:rPr>
        <w:lastRenderedPageBreak/>
        <w:t>выдавшее доверенность;</w:t>
      </w:r>
    </w:p>
    <w:p w14:paraId="0E94AE4C" w14:textId="058F39D8" w:rsidR="00F82225" w:rsidRPr="00054714" w:rsidRDefault="00AD0D57" w:rsidP="002B227D">
      <w:pPr>
        <w:widowControl w:val="0"/>
        <w:numPr>
          <w:ilvl w:val="0"/>
          <w:numId w:val="45"/>
        </w:numPr>
        <w:tabs>
          <w:tab w:val="left" w:pos="1260"/>
        </w:tabs>
        <w:autoSpaceDE w:val="0"/>
        <w:spacing w:line="264" w:lineRule="auto"/>
        <w:ind w:left="1276"/>
        <w:rPr>
          <w:sz w:val="24"/>
          <w:szCs w:val="24"/>
        </w:rPr>
      </w:pPr>
      <w:r w:rsidRPr="00054714">
        <w:rPr>
          <w:sz w:val="24"/>
          <w:szCs w:val="24"/>
        </w:rPr>
        <w:t>Информационное письмо о налич</w:t>
      </w:r>
      <w:proofErr w:type="gramStart"/>
      <w:r w:rsidRPr="00054714">
        <w:rPr>
          <w:sz w:val="24"/>
          <w:szCs w:val="24"/>
        </w:rPr>
        <w:t>ии у У</w:t>
      </w:r>
      <w:proofErr w:type="gramEnd"/>
      <w:r w:rsidRPr="00054714">
        <w:rPr>
          <w:sz w:val="24"/>
          <w:szCs w:val="24"/>
        </w:rPr>
        <w:t xml:space="preserve">частника конфликта интересов и/или связей, носящих характер </w:t>
      </w:r>
      <w:proofErr w:type="spellStart"/>
      <w:r w:rsidRPr="00054714">
        <w:rPr>
          <w:sz w:val="24"/>
          <w:szCs w:val="24"/>
        </w:rPr>
        <w:t>аффилированности</w:t>
      </w:r>
      <w:proofErr w:type="spellEnd"/>
      <w:r w:rsidRPr="00054714">
        <w:rPr>
          <w:sz w:val="24"/>
          <w:szCs w:val="24"/>
        </w:rPr>
        <w:t xml:space="preserve"> с сотрудниками Заказчика или Организатора </w:t>
      </w:r>
      <w:r w:rsidR="00A600E3" w:rsidRPr="00054714">
        <w:rPr>
          <w:sz w:val="24"/>
          <w:szCs w:val="24"/>
        </w:rPr>
        <w:t>(</w:t>
      </w:r>
      <w:r w:rsidR="003F3A69" w:rsidRPr="00054714">
        <w:rPr>
          <w:sz w:val="24"/>
          <w:szCs w:val="24"/>
        </w:rPr>
        <w:t>подраздел</w:t>
      </w:r>
      <w:r w:rsidR="00A600E3" w:rsidRPr="00054714">
        <w:rPr>
          <w:sz w:val="24"/>
          <w:szCs w:val="24"/>
        </w:rPr>
        <w:t xml:space="preserve"> </w:t>
      </w:r>
      <w:r w:rsidR="006424BA" w:rsidRPr="00054714">
        <w:rPr>
          <w:sz w:val="24"/>
          <w:szCs w:val="24"/>
        </w:rPr>
        <w:fldChar w:fldCharType="begin"/>
      </w:r>
      <w:r w:rsidR="006424BA" w:rsidRPr="00054714">
        <w:rPr>
          <w:sz w:val="24"/>
          <w:szCs w:val="24"/>
        </w:rPr>
        <w:instrText xml:space="preserve"> REF _Ref440271993 \r \h  \* MERGEFORMAT </w:instrText>
      </w:r>
      <w:r w:rsidR="006424BA" w:rsidRPr="00054714">
        <w:rPr>
          <w:sz w:val="24"/>
          <w:szCs w:val="24"/>
        </w:rPr>
      </w:r>
      <w:r w:rsidR="006424BA" w:rsidRPr="00054714">
        <w:rPr>
          <w:sz w:val="24"/>
          <w:szCs w:val="24"/>
        </w:rPr>
        <w:fldChar w:fldCharType="separate"/>
      </w:r>
      <w:r w:rsidR="000F17BB">
        <w:rPr>
          <w:sz w:val="24"/>
          <w:szCs w:val="24"/>
        </w:rPr>
        <w:t>5.7</w:t>
      </w:r>
      <w:r w:rsidR="006424BA" w:rsidRPr="00054714">
        <w:rPr>
          <w:sz w:val="24"/>
          <w:szCs w:val="24"/>
        </w:rPr>
        <w:fldChar w:fldCharType="end"/>
      </w:r>
      <w:r w:rsidR="00A600E3" w:rsidRPr="00054714">
        <w:rPr>
          <w:sz w:val="24"/>
          <w:szCs w:val="24"/>
        </w:rPr>
        <w:t>)</w:t>
      </w:r>
      <w:r w:rsidR="00F82225" w:rsidRPr="00054714">
        <w:rPr>
          <w:sz w:val="24"/>
          <w:szCs w:val="24"/>
        </w:rPr>
        <w:t>;</w:t>
      </w:r>
    </w:p>
    <w:p w14:paraId="78EF5480" w14:textId="77777777" w:rsidR="00F82225" w:rsidRPr="00054714" w:rsidRDefault="00F82225" w:rsidP="002B227D">
      <w:pPr>
        <w:widowControl w:val="0"/>
        <w:numPr>
          <w:ilvl w:val="0"/>
          <w:numId w:val="45"/>
        </w:numPr>
        <w:tabs>
          <w:tab w:val="left" w:pos="1260"/>
        </w:tabs>
        <w:autoSpaceDE w:val="0"/>
        <w:spacing w:line="264" w:lineRule="auto"/>
        <w:ind w:left="1276"/>
        <w:rPr>
          <w:sz w:val="24"/>
          <w:szCs w:val="24"/>
        </w:rPr>
      </w:pPr>
      <w:bookmarkStart w:id="566" w:name="_Ref440372326"/>
      <w:r w:rsidRPr="00054714">
        <w:rPr>
          <w:sz w:val="24"/>
          <w:szCs w:val="24"/>
        </w:rPr>
        <w:t>Антикоррупционные обязательства</w:t>
      </w:r>
      <w:r w:rsidR="00BD74DF" w:rsidRPr="00054714">
        <w:rPr>
          <w:sz w:val="24"/>
          <w:szCs w:val="24"/>
        </w:rPr>
        <w:t xml:space="preserve"> по</w:t>
      </w:r>
      <w:r w:rsidR="00A154B7" w:rsidRPr="00054714">
        <w:rPr>
          <w:sz w:val="24"/>
          <w:szCs w:val="24"/>
        </w:rPr>
        <w:t xml:space="preserve"> </w:t>
      </w:r>
      <w:r w:rsidR="00BD74DF" w:rsidRPr="00054714">
        <w:rPr>
          <w:bCs w:val="0"/>
          <w:sz w:val="24"/>
          <w:szCs w:val="24"/>
        </w:rPr>
        <w:t>форме, приведенной</w:t>
      </w:r>
      <w:r w:rsidR="00A154B7" w:rsidRPr="00054714">
        <w:rPr>
          <w:bCs w:val="0"/>
          <w:sz w:val="24"/>
          <w:szCs w:val="24"/>
        </w:rPr>
        <w:t xml:space="preserve"> в настоящей Документации</w:t>
      </w:r>
      <w:r w:rsidR="00A600E3" w:rsidRPr="00054714">
        <w:rPr>
          <w:sz w:val="24"/>
          <w:szCs w:val="24"/>
        </w:rPr>
        <w:t xml:space="preserve"> (</w:t>
      </w:r>
      <w:r w:rsidR="003F3A69" w:rsidRPr="00054714">
        <w:rPr>
          <w:sz w:val="24"/>
          <w:szCs w:val="24"/>
        </w:rPr>
        <w:t>подраздел</w:t>
      </w:r>
      <w:r w:rsidR="00A600E3" w:rsidRPr="00054714">
        <w:rPr>
          <w:sz w:val="24"/>
          <w:szCs w:val="24"/>
        </w:rPr>
        <w:t xml:space="preserve"> </w:t>
      </w:r>
      <w:r w:rsidR="006424BA" w:rsidRPr="00054714">
        <w:rPr>
          <w:sz w:val="24"/>
          <w:szCs w:val="24"/>
        </w:rPr>
        <w:fldChar w:fldCharType="begin"/>
      </w:r>
      <w:r w:rsidR="006424BA" w:rsidRPr="00054714">
        <w:rPr>
          <w:sz w:val="24"/>
          <w:szCs w:val="24"/>
        </w:rPr>
        <w:instrText xml:space="preserve"> REF _Ref440271964 \r \h  \* MERGEFORMAT </w:instrText>
      </w:r>
      <w:r w:rsidR="006424BA" w:rsidRPr="00054714">
        <w:rPr>
          <w:sz w:val="24"/>
          <w:szCs w:val="24"/>
        </w:rPr>
      </w:r>
      <w:r w:rsidR="006424BA" w:rsidRPr="00054714">
        <w:rPr>
          <w:sz w:val="24"/>
          <w:szCs w:val="24"/>
        </w:rPr>
        <w:fldChar w:fldCharType="separate"/>
      </w:r>
      <w:r w:rsidR="000F17BB">
        <w:rPr>
          <w:sz w:val="24"/>
          <w:szCs w:val="24"/>
        </w:rPr>
        <w:t>5.1.3</w:t>
      </w:r>
      <w:r w:rsidR="006424BA" w:rsidRPr="00054714">
        <w:rPr>
          <w:sz w:val="24"/>
          <w:szCs w:val="24"/>
        </w:rPr>
        <w:fldChar w:fldCharType="end"/>
      </w:r>
      <w:r w:rsidR="00A600E3" w:rsidRPr="00054714">
        <w:rPr>
          <w:sz w:val="24"/>
          <w:szCs w:val="24"/>
        </w:rPr>
        <w:t>)</w:t>
      </w:r>
      <w:r w:rsidRPr="00054714">
        <w:rPr>
          <w:sz w:val="24"/>
          <w:szCs w:val="24"/>
        </w:rPr>
        <w:t>;</w:t>
      </w:r>
      <w:bookmarkEnd w:id="566"/>
    </w:p>
    <w:p w14:paraId="1089A9DD" w14:textId="62AAC093" w:rsidR="009948B4" w:rsidRPr="00054714" w:rsidRDefault="00EB5F40" w:rsidP="002B227D">
      <w:pPr>
        <w:widowControl w:val="0"/>
        <w:numPr>
          <w:ilvl w:val="0"/>
          <w:numId w:val="45"/>
        </w:numPr>
        <w:tabs>
          <w:tab w:val="left" w:pos="1260"/>
        </w:tabs>
        <w:autoSpaceDE w:val="0"/>
        <w:spacing w:line="264" w:lineRule="auto"/>
        <w:ind w:left="1276"/>
        <w:rPr>
          <w:sz w:val="24"/>
          <w:szCs w:val="24"/>
        </w:rPr>
      </w:pPr>
      <w:r w:rsidRPr="00054714">
        <w:rPr>
          <w:sz w:val="24"/>
          <w:szCs w:val="24"/>
        </w:rPr>
        <w:t xml:space="preserve">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по запросу предложений </w:t>
      </w:r>
      <w:r w:rsidR="009948B4" w:rsidRPr="00054714">
        <w:rPr>
          <w:sz w:val="24"/>
          <w:szCs w:val="24"/>
        </w:rPr>
        <w:t>(</w:t>
      </w:r>
      <w:r w:rsidR="003F3A69" w:rsidRPr="00054714">
        <w:rPr>
          <w:sz w:val="24"/>
          <w:szCs w:val="24"/>
        </w:rPr>
        <w:t>подраздел</w:t>
      </w:r>
      <w:r w:rsidR="007705A5" w:rsidRPr="00054714">
        <w:rPr>
          <w:sz w:val="24"/>
          <w:szCs w:val="24"/>
        </w:rPr>
        <w:t xml:space="preserve"> </w:t>
      </w:r>
      <w:r w:rsidR="006424BA" w:rsidRPr="00054714">
        <w:rPr>
          <w:sz w:val="24"/>
          <w:szCs w:val="24"/>
        </w:rPr>
        <w:fldChar w:fldCharType="begin"/>
      </w:r>
      <w:r w:rsidR="006424BA" w:rsidRPr="00054714">
        <w:rPr>
          <w:sz w:val="24"/>
          <w:szCs w:val="24"/>
        </w:rPr>
        <w:instrText xml:space="preserve"> REF _Ref440272035 \r \h  \* MERGEFORMAT </w:instrText>
      </w:r>
      <w:r w:rsidR="006424BA" w:rsidRPr="00054714">
        <w:rPr>
          <w:sz w:val="24"/>
          <w:szCs w:val="24"/>
        </w:rPr>
      </w:r>
      <w:r w:rsidR="006424BA" w:rsidRPr="00054714">
        <w:rPr>
          <w:sz w:val="24"/>
          <w:szCs w:val="24"/>
        </w:rPr>
        <w:fldChar w:fldCharType="separate"/>
      </w:r>
      <w:r w:rsidR="000F17BB">
        <w:rPr>
          <w:sz w:val="24"/>
          <w:szCs w:val="24"/>
        </w:rPr>
        <w:t>5.8</w:t>
      </w:r>
      <w:r w:rsidR="006424BA" w:rsidRPr="00054714">
        <w:rPr>
          <w:sz w:val="24"/>
          <w:szCs w:val="24"/>
        </w:rPr>
        <w:fldChar w:fldCharType="end"/>
      </w:r>
      <w:r w:rsidR="009948B4" w:rsidRPr="00054714">
        <w:rPr>
          <w:sz w:val="24"/>
          <w:szCs w:val="24"/>
        </w:rPr>
        <w:t>);</w:t>
      </w:r>
    </w:p>
    <w:p w14:paraId="0C464467" w14:textId="42A8C00A" w:rsidR="00F82225" w:rsidRPr="00054714" w:rsidRDefault="00F82225" w:rsidP="002B227D">
      <w:pPr>
        <w:widowControl w:val="0"/>
        <w:numPr>
          <w:ilvl w:val="0"/>
          <w:numId w:val="45"/>
        </w:numPr>
        <w:tabs>
          <w:tab w:val="left" w:pos="1260"/>
        </w:tabs>
        <w:autoSpaceDE w:val="0"/>
        <w:spacing w:line="264" w:lineRule="auto"/>
        <w:ind w:left="1276"/>
        <w:rPr>
          <w:sz w:val="24"/>
          <w:szCs w:val="24"/>
        </w:rPr>
      </w:pPr>
      <w:r w:rsidRPr="00054714">
        <w:rPr>
          <w:sz w:val="24"/>
          <w:szCs w:val="24"/>
        </w:rPr>
        <w:t>Согласие на обработку персональных данных</w:t>
      </w:r>
      <w:r w:rsidR="00A600E3" w:rsidRPr="00054714">
        <w:rPr>
          <w:sz w:val="24"/>
          <w:szCs w:val="24"/>
        </w:rPr>
        <w:t xml:space="preserve"> </w:t>
      </w:r>
      <w:r w:rsidR="00A92723" w:rsidRPr="00054714">
        <w:rPr>
          <w:sz w:val="24"/>
          <w:szCs w:val="24"/>
        </w:rPr>
        <w:t xml:space="preserve">в адрес ПАО "МРСК Центра" </w:t>
      </w:r>
      <w:r w:rsidR="00646108" w:rsidRPr="00054714">
        <w:rPr>
          <w:sz w:val="24"/>
          <w:szCs w:val="24"/>
        </w:rPr>
        <w:t xml:space="preserve">и ПАО «МРСК Центра и Приволжья» </w:t>
      </w:r>
      <w:r w:rsidR="00A92723" w:rsidRPr="00054714">
        <w:rPr>
          <w:sz w:val="24"/>
          <w:szCs w:val="24"/>
        </w:rPr>
        <w:t xml:space="preserve">по форме и в соответствии с инструкциями, приведенными в настоящей Документации по запросу предложений </w:t>
      </w:r>
      <w:r w:rsidR="00A600E3" w:rsidRPr="00054714">
        <w:rPr>
          <w:sz w:val="24"/>
          <w:szCs w:val="24"/>
        </w:rPr>
        <w:t>(</w:t>
      </w:r>
      <w:r w:rsidR="003F3A69" w:rsidRPr="00054714">
        <w:rPr>
          <w:sz w:val="24"/>
          <w:szCs w:val="24"/>
        </w:rPr>
        <w:t>подраздел</w:t>
      </w:r>
      <w:r w:rsidR="00A600E3" w:rsidRPr="00054714">
        <w:rPr>
          <w:sz w:val="24"/>
          <w:szCs w:val="24"/>
        </w:rPr>
        <w:t xml:space="preserve"> </w:t>
      </w:r>
      <w:r w:rsidR="006424BA" w:rsidRPr="00054714">
        <w:rPr>
          <w:sz w:val="24"/>
          <w:szCs w:val="24"/>
        </w:rPr>
        <w:fldChar w:fldCharType="begin"/>
      </w:r>
      <w:r w:rsidR="006424BA" w:rsidRPr="00054714">
        <w:rPr>
          <w:sz w:val="24"/>
          <w:szCs w:val="24"/>
        </w:rPr>
        <w:instrText xml:space="preserve"> REF _Ref440272051 \r \h  \* MERGEFORMAT </w:instrText>
      </w:r>
      <w:r w:rsidR="006424BA" w:rsidRPr="00054714">
        <w:rPr>
          <w:sz w:val="24"/>
          <w:szCs w:val="24"/>
        </w:rPr>
      </w:r>
      <w:r w:rsidR="006424BA" w:rsidRPr="00054714">
        <w:rPr>
          <w:sz w:val="24"/>
          <w:szCs w:val="24"/>
        </w:rPr>
        <w:fldChar w:fldCharType="separate"/>
      </w:r>
      <w:r w:rsidR="000F17BB">
        <w:rPr>
          <w:sz w:val="24"/>
          <w:szCs w:val="24"/>
        </w:rPr>
        <w:t>5.9</w:t>
      </w:r>
      <w:r w:rsidR="006424BA" w:rsidRPr="00054714">
        <w:rPr>
          <w:sz w:val="24"/>
          <w:szCs w:val="24"/>
        </w:rPr>
        <w:fldChar w:fldCharType="end"/>
      </w:r>
      <w:r w:rsidR="00A600E3" w:rsidRPr="00054714">
        <w:rPr>
          <w:sz w:val="24"/>
          <w:szCs w:val="24"/>
        </w:rPr>
        <w:t>)</w:t>
      </w:r>
      <w:r w:rsidRPr="00054714">
        <w:rPr>
          <w:sz w:val="24"/>
          <w:szCs w:val="24"/>
        </w:rPr>
        <w:t>;</w:t>
      </w:r>
    </w:p>
    <w:p w14:paraId="7EBAD0F9" w14:textId="32339B21" w:rsidR="00F82225" w:rsidRPr="00054714" w:rsidRDefault="00EB5F40" w:rsidP="002B227D">
      <w:pPr>
        <w:widowControl w:val="0"/>
        <w:numPr>
          <w:ilvl w:val="0"/>
          <w:numId w:val="45"/>
        </w:numPr>
        <w:tabs>
          <w:tab w:val="left" w:pos="1260"/>
        </w:tabs>
        <w:autoSpaceDE w:val="0"/>
        <w:spacing w:line="264" w:lineRule="auto"/>
        <w:ind w:left="1276"/>
        <w:rPr>
          <w:sz w:val="24"/>
          <w:szCs w:val="24"/>
        </w:rPr>
      </w:pPr>
      <w:r w:rsidRPr="00054714">
        <w:rPr>
          <w:sz w:val="24"/>
          <w:szCs w:val="24"/>
        </w:rPr>
        <w:t xml:space="preserve">Копию справки о состоянии расчетов по налогам, сборам, пеням, штрафам, процентам организаций и индивидуальных предпринимателей, </w:t>
      </w:r>
      <w:proofErr w:type="gramStart"/>
      <w:r w:rsidRPr="00054714">
        <w:rPr>
          <w:sz w:val="24"/>
          <w:szCs w:val="24"/>
        </w:rPr>
        <w:t>форма</w:t>
      </w:r>
      <w:proofErr w:type="gramEnd"/>
      <w:r w:rsidRPr="00054714">
        <w:rPr>
          <w:sz w:val="24"/>
          <w:szCs w:val="24"/>
        </w:rPr>
        <w:t xml:space="preserve"> которой утверждена Приказом ФНС России,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1160080) (желательное требование, предоставляется Участником при наличии)</w:t>
      </w:r>
      <w:r w:rsidR="00F82225" w:rsidRPr="00054714">
        <w:rPr>
          <w:sz w:val="24"/>
          <w:szCs w:val="24"/>
        </w:rPr>
        <w:t>;</w:t>
      </w:r>
    </w:p>
    <w:p w14:paraId="5FEFCB14" w14:textId="77777777" w:rsidR="00F82225" w:rsidRPr="00054714" w:rsidRDefault="00CA7209" w:rsidP="002B227D">
      <w:pPr>
        <w:widowControl w:val="0"/>
        <w:numPr>
          <w:ilvl w:val="0"/>
          <w:numId w:val="45"/>
        </w:numPr>
        <w:tabs>
          <w:tab w:val="left" w:pos="1260"/>
        </w:tabs>
        <w:autoSpaceDE w:val="0"/>
        <w:spacing w:line="264" w:lineRule="auto"/>
        <w:ind w:left="1276"/>
        <w:rPr>
          <w:sz w:val="24"/>
          <w:szCs w:val="24"/>
        </w:rPr>
      </w:pPr>
      <w:r w:rsidRPr="00054714">
        <w:rPr>
          <w:sz w:val="24"/>
          <w:szCs w:val="24"/>
        </w:rPr>
        <w:t>К</w:t>
      </w:r>
      <w:r w:rsidR="00BD74DF" w:rsidRPr="00054714">
        <w:rPr>
          <w:sz w:val="24"/>
          <w:szCs w:val="24"/>
        </w:rPr>
        <w:t>опию</w:t>
      </w:r>
      <w:r w:rsidR="00F82225" w:rsidRPr="00054714">
        <w:rPr>
          <w:sz w:val="24"/>
          <w:szCs w:val="24"/>
        </w:rPr>
        <w:t xml:space="preserve"> справки</w:t>
      </w:r>
      <w:r w:rsidR="00B016D1" w:rsidRPr="00054714">
        <w:rPr>
          <w:sz w:val="24"/>
          <w:szCs w:val="24"/>
        </w:rPr>
        <w:t xml:space="preserve"> о состоянии расчетов по налогам, сборам, пеням, штрафам, процентам организаций и индивидуальных предпринимателей, </w:t>
      </w:r>
      <w:proofErr w:type="gramStart"/>
      <w:r w:rsidR="00F82225" w:rsidRPr="00054714">
        <w:rPr>
          <w:sz w:val="24"/>
          <w:szCs w:val="24"/>
        </w:rPr>
        <w:t>форма</w:t>
      </w:r>
      <w:proofErr w:type="gramEnd"/>
      <w:r w:rsidR="00F82225" w:rsidRPr="00054714">
        <w:rPr>
          <w:sz w:val="24"/>
          <w:szCs w:val="24"/>
        </w:rPr>
        <w:t xml:space="preserve"> которой утверждена Приказом ФНС России от </w:t>
      </w:r>
      <w:r w:rsidR="00006AA1" w:rsidRPr="00054714">
        <w:rPr>
          <w:sz w:val="24"/>
          <w:szCs w:val="24"/>
        </w:rPr>
        <w:t>05.06.2015 N ММВ-7-17/227</w:t>
      </w:r>
      <w:r w:rsidR="00F82225" w:rsidRPr="00054714">
        <w:rPr>
          <w:sz w:val="24"/>
          <w:szCs w:val="24"/>
        </w:rPr>
        <w:t xml:space="preserve">@, выданной соответствующими подразделениями Федеральной налоговой службы не ранее чем за 30 дней до срока окончания подачи </w:t>
      </w:r>
      <w:r w:rsidR="00A600E3" w:rsidRPr="00054714">
        <w:rPr>
          <w:sz w:val="24"/>
          <w:szCs w:val="24"/>
        </w:rPr>
        <w:t>Заявок</w:t>
      </w:r>
      <w:r w:rsidR="00F82225" w:rsidRPr="00054714">
        <w:rPr>
          <w:sz w:val="24"/>
          <w:szCs w:val="24"/>
        </w:rPr>
        <w:t xml:space="preserve"> (код по классификатору налоговой документации 1160080)</w:t>
      </w:r>
      <w:r w:rsidR="006D7440" w:rsidRPr="00054714">
        <w:rPr>
          <w:sz w:val="24"/>
          <w:szCs w:val="24"/>
        </w:rPr>
        <w:t xml:space="preserve"> (</w:t>
      </w:r>
      <w:r w:rsidR="00BD74DF" w:rsidRPr="00054714">
        <w:rPr>
          <w:sz w:val="24"/>
          <w:szCs w:val="24"/>
        </w:rPr>
        <w:t>желательное требование, предоставляется Участником при наличии</w:t>
      </w:r>
      <w:r w:rsidR="006D7440" w:rsidRPr="00054714">
        <w:rPr>
          <w:sz w:val="24"/>
          <w:szCs w:val="24"/>
        </w:rPr>
        <w:t>)</w:t>
      </w:r>
      <w:r w:rsidR="00F82225" w:rsidRPr="00054714">
        <w:rPr>
          <w:sz w:val="24"/>
          <w:szCs w:val="24"/>
        </w:rPr>
        <w:t>;</w:t>
      </w:r>
    </w:p>
    <w:p w14:paraId="0D4EAA64" w14:textId="77777777" w:rsidR="00F82225" w:rsidRPr="00054714" w:rsidRDefault="00F82225" w:rsidP="002B227D">
      <w:pPr>
        <w:widowControl w:val="0"/>
        <w:numPr>
          <w:ilvl w:val="0"/>
          <w:numId w:val="45"/>
        </w:numPr>
        <w:tabs>
          <w:tab w:val="left" w:pos="1260"/>
        </w:tabs>
        <w:autoSpaceDE w:val="0"/>
        <w:spacing w:line="264" w:lineRule="auto"/>
        <w:ind w:left="1276"/>
        <w:rPr>
          <w:b/>
          <w:sz w:val="24"/>
          <w:szCs w:val="24"/>
          <w:u w:val="single"/>
        </w:rPr>
      </w:pPr>
      <w:r w:rsidRPr="00054714">
        <w:rPr>
          <w:b/>
          <w:sz w:val="24"/>
          <w:szCs w:val="24"/>
          <w:u w:val="single"/>
        </w:rPr>
        <w:t>Для обычной системы налогообложения:</w:t>
      </w:r>
    </w:p>
    <w:p w14:paraId="1DEB75ED" w14:textId="77777777" w:rsidR="00F82225" w:rsidRPr="00054714" w:rsidRDefault="00F82225" w:rsidP="007A26E8">
      <w:pPr>
        <w:widowControl w:val="0"/>
        <w:tabs>
          <w:tab w:val="left" w:pos="1260"/>
        </w:tabs>
        <w:autoSpaceDE w:val="0"/>
        <w:spacing w:line="264" w:lineRule="auto"/>
        <w:ind w:left="1276" w:firstLine="0"/>
        <w:rPr>
          <w:sz w:val="24"/>
          <w:szCs w:val="24"/>
        </w:rPr>
      </w:pPr>
      <w:r w:rsidRPr="00054714">
        <w:rPr>
          <w:sz w:val="24"/>
          <w:szCs w:val="24"/>
        </w:rPr>
        <w:t xml:space="preserve">- копии годовой бухгалтерской отчетности </w:t>
      </w:r>
      <w:r w:rsidR="00162915" w:rsidRPr="00054714">
        <w:rPr>
          <w:i/>
          <w:sz w:val="24"/>
          <w:szCs w:val="24"/>
        </w:rPr>
        <w:t>за два истекших года и завершившийся отчетный период текущего года</w:t>
      </w:r>
      <w:r w:rsidR="00162915" w:rsidRPr="00054714">
        <w:rPr>
          <w:sz w:val="24"/>
          <w:szCs w:val="24"/>
        </w:rPr>
        <w:t xml:space="preserve"> </w:t>
      </w:r>
      <w:r w:rsidRPr="00054714">
        <w:rPr>
          <w:sz w:val="24"/>
          <w:szCs w:val="24"/>
        </w:rPr>
        <w:t>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6D17D664" w14:textId="77777777" w:rsidR="00F82225" w:rsidRPr="00054714" w:rsidRDefault="00F82225" w:rsidP="007A26E8">
      <w:pPr>
        <w:widowControl w:val="0"/>
        <w:tabs>
          <w:tab w:val="left" w:pos="1260"/>
        </w:tabs>
        <w:autoSpaceDE w:val="0"/>
        <w:spacing w:line="264" w:lineRule="auto"/>
        <w:ind w:left="1276" w:firstLine="0"/>
        <w:rPr>
          <w:sz w:val="24"/>
          <w:szCs w:val="24"/>
        </w:rPr>
      </w:pPr>
      <w:proofErr w:type="gramStart"/>
      <w:r w:rsidRPr="00054714">
        <w:rPr>
          <w:sz w:val="24"/>
          <w:szCs w:val="24"/>
        </w:rPr>
        <w:t xml:space="preserve">- копии квартальной отчетности </w:t>
      </w:r>
      <w:r w:rsidR="00162915" w:rsidRPr="00054714">
        <w:rPr>
          <w:i/>
          <w:sz w:val="24"/>
          <w:szCs w:val="24"/>
        </w:rPr>
        <w:t>за два истекших года и завершившийся отчетный период текущего года</w:t>
      </w:r>
      <w:r w:rsidRPr="00054714">
        <w:rPr>
          <w:sz w:val="24"/>
          <w:szCs w:val="24"/>
        </w:rPr>
        <w:t>,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w:t>
      </w:r>
      <w:proofErr w:type="gramEnd"/>
      <w:r w:rsidRPr="00054714">
        <w:rPr>
          <w:sz w:val="24"/>
          <w:szCs w:val="24"/>
        </w:rPr>
        <w:t xml:space="preserve"> Российской Федерации, утвержденного Приказом Минфина России от 29.07.1998 N 34н;</w:t>
      </w:r>
    </w:p>
    <w:p w14:paraId="1368A6D7" w14:textId="61858715" w:rsidR="00375157" w:rsidRPr="00375157" w:rsidRDefault="00375157" w:rsidP="00375157">
      <w:pPr>
        <w:widowControl w:val="0"/>
        <w:tabs>
          <w:tab w:val="left" w:pos="1260"/>
        </w:tabs>
        <w:suppressAutoHyphens w:val="0"/>
        <w:autoSpaceDE w:val="0"/>
        <w:spacing w:line="264" w:lineRule="auto"/>
        <w:ind w:left="1276" w:firstLine="0"/>
        <w:rPr>
          <w:bCs w:val="0"/>
          <w:sz w:val="24"/>
          <w:szCs w:val="24"/>
          <w:lang w:eastAsia="ru-RU"/>
        </w:rPr>
      </w:pPr>
      <w:r w:rsidRPr="00375157">
        <w:rPr>
          <w:bCs w:val="0"/>
          <w:sz w:val="24"/>
          <w:szCs w:val="24"/>
          <w:lang w:eastAsia="ru-RU"/>
        </w:rPr>
        <w:t>- копию финансов</w:t>
      </w:r>
      <w:r>
        <w:rPr>
          <w:bCs w:val="0"/>
          <w:sz w:val="24"/>
          <w:szCs w:val="24"/>
          <w:lang w:eastAsia="ru-RU"/>
        </w:rPr>
        <w:t>ой</w:t>
      </w:r>
      <w:r w:rsidRPr="00375157">
        <w:rPr>
          <w:bCs w:val="0"/>
          <w:sz w:val="24"/>
          <w:szCs w:val="24"/>
          <w:lang w:eastAsia="ru-RU"/>
        </w:rPr>
        <w:t xml:space="preserve"> отчётност</w:t>
      </w:r>
      <w:r>
        <w:rPr>
          <w:bCs w:val="0"/>
          <w:sz w:val="24"/>
          <w:szCs w:val="24"/>
          <w:lang w:eastAsia="ru-RU"/>
        </w:rPr>
        <w:t>и</w:t>
      </w:r>
      <w:r w:rsidRPr="00375157">
        <w:rPr>
          <w:bCs w:val="0"/>
          <w:sz w:val="24"/>
          <w:szCs w:val="24"/>
          <w:lang w:eastAsia="ru-RU"/>
        </w:rPr>
        <w:t xml:space="preserve"> МСФО за 201</w:t>
      </w:r>
      <w:r>
        <w:rPr>
          <w:bCs w:val="0"/>
          <w:sz w:val="24"/>
          <w:szCs w:val="24"/>
          <w:lang w:eastAsia="ru-RU"/>
        </w:rPr>
        <w:t>6</w:t>
      </w:r>
      <w:r w:rsidRPr="00375157">
        <w:rPr>
          <w:bCs w:val="0"/>
          <w:sz w:val="24"/>
          <w:szCs w:val="24"/>
          <w:lang w:eastAsia="ru-RU"/>
        </w:rPr>
        <w:t>, 201</w:t>
      </w:r>
      <w:r>
        <w:rPr>
          <w:bCs w:val="0"/>
          <w:sz w:val="24"/>
          <w:szCs w:val="24"/>
          <w:lang w:eastAsia="ru-RU"/>
        </w:rPr>
        <w:t>7</w:t>
      </w:r>
      <w:r w:rsidRPr="00375157">
        <w:rPr>
          <w:bCs w:val="0"/>
          <w:sz w:val="24"/>
          <w:szCs w:val="24"/>
          <w:lang w:eastAsia="ru-RU"/>
        </w:rPr>
        <w:t xml:space="preserve"> год</w:t>
      </w:r>
      <w:r>
        <w:rPr>
          <w:bCs w:val="0"/>
          <w:sz w:val="24"/>
          <w:szCs w:val="24"/>
          <w:lang w:eastAsia="ru-RU"/>
        </w:rPr>
        <w:t xml:space="preserve"> и </w:t>
      </w:r>
      <w:r w:rsidRPr="00375157">
        <w:rPr>
          <w:bCs w:val="0"/>
          <w:sz w:val="24"/>
          <w:szCs w:val="24"/>
          <w:lang w:eastAsia="ru-RU"/>
        </w:rPr>
        <w:t xml:space="preserve">за 9 месяцев 2017 </w:t>
      </w:r>
      <w:r w:rsidRPr="00375157">
        <w:rPr>
          <w:bCs w:val="0"/>
          <w:sz w:val="24"/>
          <w:szCs w:val="24"/>
          <w:lang w:eastAsia="ru-RU"/>
        </w:rPr>
        <w:lastRenderedPageBreak/>
        <w:t>г., в случае ведения участником такой системы финансовой отчетности (желательное требование);</w:t>
      </w:r>
    </w:p>
    <w:p w14:paraId="4688BD9A" w14:textId="77777777" w:rsidR="00F82225" w:rsidRPr="00054714" w:rsidRDefault="00F82225" w:rsidP="007A26E8">
      <w:pPr>
        <w:widowControl w:val="0"/>
        <w:tabs>
          <w:tab w:val="left" w:pos="1260"/>
        </w:tabs>
        <w:autoSpaceDE w:val="0"/>
        <w:spacing w:line="264" w:lineRule="auto"/>
        <w:ind w:left="1276" w:firstLine="0"/>
        <w:rPr>
          <w:b/>
          <w:sz w:val="24"/>
          <w:szCs w:val="24"/>
          <w:u w:val="single"/>
        </w:rPr>
      </w:pPr>
      <w:r w:rsidRPr="00054714">
        <w:rPr>
          <w:b/>
          <w:sz w:val="24"/>
          <w:szCs w:val="24"/>
          <w:u w:val="single"/>
        </w:rPr>
        <w:t>Для упрощенной системы налогообложения:</w:t>
      </w:r>
    </w:p>
    <w:p w14:paraId="06DE9FC8" w14:textId="77777777" w:rsidR="00F82225" w:rsidRPr="00054714" w:rsidRDefault="00F82225" w:rsidP="007A26E8">
      <w:pPr>
        <w:widowControl w:val="0"/>
        <w:tabs>
          <w:tab w:val="left" w:pos="1260"/>
        </w:tabs>
        <w:autoSpaceDE w:val="0"/>
        <w:spacing w:line="264" w:lineRule="auto"/>
        <w:ind w:left="1276" w:firstLine="0"/>
        <w:rPr>
          <w:sz w:val="24"/>
          <w:szCs w:val="24"/>
        </w:rPr>
      </w:pPr>
      <w:proofErr w:type="gramStart"/>
      <w:r w:rsidRPr="00054714">
        <w:rPr>
          <w:sz w:val="24"/>
          <w:szCs w:val="24"/>
        </w:rPr>
        <w:t xml:space="preserve">Копии Налоговой </w:t>
      </w:r>
      <w:hyperlink r:id="rId38" w:history="1">
        <w:r w:rsidRPr="00054714">
          <w:rPr>
            <w:sz w:val="24"/>
            <w:szCs w:val="24"/>
          </w:rPr>
          <w:t>декларации</w:t>
        </w:r>
      </w:hyperlink>
      <w:r w:rsidRPr="00054714">
        <w:rPr>
          <w:sz w:val="24"/>
          <w:szCs w:val="24"/>
        </w:rPr>
        <w:t xml:space="preserve"> по налогу, уплачиваемому в связи с применением упрощенной системы налогообложения </w:t>
      </w:r>
      <w:r w:rsidR="00162915" w:rsidRPr="00054714">
        <w:rPr>
          <w:i/>
          <w:sz w:val="24"/>
          <w:szCs w:val="24"/>
        </w:rPr>
        <w:t>за два истекших года и завершившийся отчетный период текущего года</w:t>
      </w:r>
      <w:r w:rsidRPr="00054714">
        <w:rPr>
          <w:sz w:val="24"/>
          <w:szCs w:val="24"/>
        </w:rPr>
        <w:t xml:space="preserve">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14:paraId="25A45F2D" w14:textId="77777777" w:rsidR="00F82225" w:rsidRPr="00054714" w:rsidRDefault="00F82225" w:rsidP="007A26E8">
      <w:pPr>
        <w:widowControl w:val="0"/>
        <w:tabs>
          <w:tab w:val="left" w:pos="1260"/>
        </w:tabs>
        <w:autoSpaceDE w:val="0"/>
        <w:spacing w:line="264" w:lineRule="auto"/>
        <w:ind w:left="1276" w:firstLine="0"/>
        <w:rPr>
          <w:sz w:val="24"/>
          <w:szCs w:val="24"/>
        </w:rPr>
      </w:pPr>
      <w:r w:rsidRPr="00054714">
        <w:rPr>
          <w:sz w:val="24"/>
          <w:szCs w:val="24"/>
        </w:rPr>
        <w:t>Уведомление о применении УСНО;</w:t>
      </w:r>
    </w:p>
    <w:p w14:paraId="1DC3CDDC" w14:textId="77777777" w:rsidR="00F82225" w:rsidRPr="00054714" w:rsidRDefault="00F82225" w:rsidP="002B227D">
      <w:pPr>
        <w:widowControl w:val="0"/>
        <w:numPr>
          <w:ilvl w:val="0"/>
          <w:numId w:val="45"/>
        </w:numPr>
        <w:tabs>
          <w:tab w:val="left" w:pos="1260"/>
        </w:tabs>
        <w:autoSpaceDE w:val="0"/>
        <w:spacing w:line="264" w:lineRule="auto"/>
        <w:ind w:left="1276"/>
        <w:rPr>
          <w:sz w:val="24"/>
          <w:szCs w:val="24"/>
        </w:rPr>
      </w:pPr>
      <w:r w:rsidRPr="00054714">
        <w:rPr>
          <w:sz w:val="24"/>
          <w:szCs w:val="24"/>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r w:rsidR="00F8138D" w:rsidRPr="00054714">
        <w:rPr>
          <w:sz w:val="24"/>
          <w:szCs w:val="24"/>
        </w:rPr>
        <w:t xml:space="preserve"> (</w:t>
      </w:r>
      <w:r w:rsidR="00BD74DF" w:rsidRPr="00054714">
        <w:rPr>
          <w:sz w:val="24"/>
          <w:szCs w:val="24"/>
        </w:rPr>
        <w:t>желательное требование, предоставляется Участником при наличии</w:t>
      </w:r>
      <w:r w:rsidR="00F8138D" w:rsidRPr="00054714">
        <w:rPr>
          <w:sz w:val="24"/>
          <w:szCs w:val="24"/>
        </w:rPr>
        <w:t>)</w:t>
      </w:r>
      <w:r w:rsidRPr="00054714">
        <w:rPr>
          <w:sz w:val="24"/>
          <w:szCs w:val="24"/>
        </w:rPr>
        <w:t>;</w:t>
      </w:r>
    </w:p>
    <w:p w14:paraId="7BBD3C12" w14:textId="77777777" w:rsidR="00F82225" w:rsidRPr="00054714" w:rsidRDefault="00BD74DF" w:rsidP="002B227D">
      <w:pPr>
        <w:widowControl w:val="0"/>
        <w:numPr>
          <w:ilvl w:val="0"/>
          <w:numId w:val="45"/>
        </w:numPr>
        <w:tabs>
          <w:tab w:val="left" w:pos="1260"/>
        </w:tabs>
        <w:autoSpaceDE w:val="0"/>
        <w:spacing w:line="264" w:lineRule="auto"/>
        <w:ind w:left="1276"/>
        <w:rPr>
          <w:sz w:val="24"/>
          <w:szCs w:val="24"/>
        </w:rPr>
      </w:pPr>
      <w:bookmarkStart w:id="567" w:name="_Ref440371812"/>
      <w:r w:rsidRPr="00054714">
        <w:rPr>
          <w:sz w:val="24"/>
          <w:szCs w:val="24"/>
        </w:rPr>
        <w:t>Анкету</w:t>
      </w:r>
      <w:r w:rsidR="007D7C50" w:rsidRPr="00054714">
        <w:rPr>
          <w:sz w:val="24"/>
          <w:szCs w:val="24"/>
        </w:rPr>
        <w:t xml:space="preserve"> Участника закупки</w:t>
      </w:r>
      <w:r w:rsidR="00A154B7" w:rsidRPr="00054714">
        <w:rPr>
          <w:sz w:val="24"/>
          <w:szCs w:val="24"/>
        </w:rPr>
        <w:t xml:space="preserve"> </w:t>
      </w:r>
      <w:r w:rsidR="00A154B7" w:rsidRPr="00054714">
        <w:rPr>
          <w:bCs w:val="0"/>
          <w:sz w:val="24"/>
          <w:szCs w:val="24"/>
        </w:rPr>
        <w:t>по форме и в соответствии с инструкциями, приведенными в настоящей Документации</w:t>
      </w:r>
      <w:r w:rsidR="00F82225" w:rsidRPr="00054714">
        <w:rPr>
          <w:sz w:val="24"/>
          <w:szCs w:val="24"/>
        </w:rPr>
        <w:t xml:space="preserve"> </w:t>
      </w:r>
      <w:r w:rsidR="009948B4" w:rsidRPr="00054714">
        <w:rPr>
          <w:sz w:val="24"/>
          <w:szCs w:val="24"/>
        </w:rPr>
        <w:t>(</w:t>
      </w:r>
      <w:r w:rsidR="003F3A69" w:rsidRPr="00054714">
        <w:rPr>
          <w:sz w:val="24"/>
          <w:szCs w:val="24"/>
        </w:rPr>
        <w:t>подраздел</w:t>
      </w:r>
      <w:r w:rsidR="009948B4" w:rsidRPr="00054714">
        <w:rPr>
          <w:sz w:val="24"/>
          <w:szCs w:val="24"/>
        </w:rPr>
        <w:t xml:space="preserve"> </w:t>
      </w:r>
      <w:r w:rsidR="006424BA" w:rsidRPr="00054714">
        <w:rPr>
          <w:sz w:val="24"/>
          <w:szCs w:val="24"/>
        </w:rPr>
        <w:fldChar w:fldCharType="begin"/>
      </w:r>
      <w:r w:rsidR="006424BA" w:rsidRPr="00054714">
        <w:rPr>
          <w:sz w:val="24"/>
          <w:szCs w:val="24"/>
        </w:rPr>
        <w:instrText xml:space="preserve"> REF _Ref440272119 \r \h  \* MERGEFORMAT </w:instrText>
      </w:r>
      <w:r w:rsidR="006424BA" w:rsidRPr="00054714">
        <w:rPr>
          <w:sz w:val="24"/>
          <w:szCs w:val="24"/>
        </w:rPr>
      </w:r>
      <w:r w:rsidR="006424BA" w:rsidRPr="00054714">
        <w:rPr>
          <w:sz w:val="24"/>
          <w:szCs w:val="24"/>
        </w:rPr>
        <w:fldChar w:fldCharType="separate"/>
      </w:r>
      <w:r w:rsidR="000F17BB">
        <w:rPr>
          <w:sz w:val="24"/>
          <w:szCs w:val="24"/>
        </w:rPr>
        <w:t>5.5.1</w:t>
      </w:r>
      <w:r w:rsidR="006424BA" w:rsidRPr="00054714">
        <w:rPr>
          <w:sz w:val="24"/>
          <w:szCs w:val="24"/>
        </w:rPr>
        <w:fldChar w:fldCharType="end"/>
      </w:r>
      <w:r w:rsidR="009948B4" w:rsidRPr="00054714">
        <w:rPr>
          <w:sz w:val="24"/>
          <w:szCs w:val="24"/>
        </w:rPr>
        <w:t>)</w:t>
      </w:r>
      <w:r w:rsidR="0038211D" w:rsidRPr="00054714">
        <w:rPr>
          <w:sz w:val="24"/>
          <w:szCs w:val="24"/>
        </w:rPr>
        <w:t xml:space="preserve"> с </w:t>
      </w:r>
      <w:r w:rsidR="0038211D" w:rsidRPr="00054714">
        <w:rPr>
          <w:bCs w:val="0"/>
          <w:sz w:val="24"/>
          <w:szCs w:val="24"/>
        </w:rPr>
        <w:t xml:space="preserve">приложением </w:t>
      </w:r>
      <w:proofErr w:type="gramStart"/>
      <w:r w:rsidR="0038211D" w:rsidRPr="00054714">
        <w:rPr>
          <w:bCs w:val="0"/>
          <w:sz w:val="24"/>
          <w:szCs w:val="24"/>
        </w:rPr>
        <w:t>файла копии Анкеты Участника запроса</w:t>
      </w:r>
      <w:proofErr w:type="gramEnd"/>
      <w:r w:rsidR="0038211D" w:rsidRPr="00054714">
        <w:rPr>
          <w:bCs w:val="0"/>
          <w:sz w:val="24"/>
          <w:szCs w:val="24"/>
        </w:rPr>
        <w:t xml:space="preserve"> предложений, выполненного в формате MS </w:t>
      </w:r>
      <w:proofErr w:type="spellStart"/>
      <w:r w:rsidR="0038211D" w:rsidRPr="00054714">
        <w:rPr>
          <w:bCs w:val="0"/>
          <w:sz w:val="24"/>
          <w:szCs w:val="24"/>
        </w:rPr>
        <w:t>Word</w:t>
      </w:r>
      <w:proofErr w:type="spellEnd"/>
      <w:r w:rsidR="00F82225" w:rsidRPr="00054714">
        <w:rPr>
          <w:sz w:val="24"/>
          <w:szCs w:val="24"/>
        </w:rPr>
        <w:t>;</w:t>
      </w:r>
      <w:bookmarkEnd w:id="567"/>
    </w:p>
    <w:p w14:paraId="663A248F" w14:textId="77777777" w:rsidR="00451A4A" w:rsidRPr="00054714" w:rsidRDefault="00451A4A" w:rsidP="002B227D">
      <w:pPr>
        <w:widowControl w:val="0"/>
        <w:numPr>
          <w:ilvl w:val="0"/>
          <w:numId w:val="45"/>
        </w:numPr>
        <w:tabs>
          <w:tab w:val="left" w:pos="1260"/>
        </w:tabs>
        <w:autoSpaceDE w:val="0"/>
        <w:spacing w:line="264" w:lineRule="auto"/>
        <w:ind w:left="1276"/>
        <w:rPr>
          <w:sz w:val="24"/>
          <w:szCs w:val="24"/>
        </w:rPr>
      </w:pPr>
      <w:r w:rsidRPr="00054714">
        <w:rPr>
          <w:sz w:val="24"/>
          <w:szCs w:val="24"/>
        </w:rPr>
        <w:t>Заверенную Участником копию лицензии по виду страхования, на которое подается Заявка;</w:t>
      </w:r>
    </w:p>
    <w:p w14:paraId="539F5E97" w14:textId="77777777" w:rsidR="00DD1348" w:rsidRPr="000F17BB" w:rsidRDefault="00DD1348" w:rsidP="00DD1348">
      <w:pPr>
        <w:widowControl w:val="0"/>
        <w:numPr>
          <w:ilvl w:val="0"/>
          <w:numId w:val="45"/>
        </w:numPr>
        <w:tabs>
          <w:tab w:val="left" w:pos="1260"/>
        </w:tabs>
        <w:autoSpaceDE w:val="0"/>
        <w:spacing w:line="264" w:lineRule="auto"/>
        <w:ind w:left="1276"/>
        <w:rPr>
          <w:sz w:val="24"/>
          <w:szCs w:val="24"/>
        </w:rPr>
      </w:pPr>
      <w:r w:rsidRPr="00DD1348">
        <w:rPr>
          <w:sz w:val="24"/>
          <w:szCs w:val="24"/>
        </w:rPr>
        <w:t xml:space="preserve">Справку о </w:t>
      </w:r>
      <w:r w:rsidRPr="000F17BB">
        <w:rPr>
          <w:sz w:val="24"/>
          <w:szCs w:val="24"/>
        </w:rPr>
        <w:t xml:space="preserve">квалификации Участника по установленной в настоящей Документации по запросу предложений форме (подраздел </w:t>
      </w:r>
      <w:r w:rsidRPr="000F17BB">
        <w:rPr>
          <w:sz w:val="24"/>
          <w:szCs w:val="24"/>
        </w:rPr>
        <w:fldChar w:fldCharType="begin"/>
      </w:r>
      <w:r w:rsidRPr="000F17BB">
        <w:rPr>
          <w:sz w:val="24"/>
          <w:szCs w:val="24"/>
        </w:rPr>
        <w:instrText xml:space="preserve"> REF _Ref496003926 \r \h  \* MERGEFORMAT </w:instrText>
      </w:r>
      <w:r w:rsidRPr="000F17BB">
        <w:rPr>
          <w:sz w:val="24"/>
          <w:szCs w:val="24"/>
        </w:rPr>
      </w:r>
      <w:r w:rsidRPr="000F17BB">
        <w:rPr>
          <w:sz w:val="24"/>
          <w:szCs w:val="24"/>
        </w:rPr>
        <w:fldChar w:fldCharType="separate"/>
      </w:r>
      <w:r w:rsidR="000F17BB" w:rsidRPr="000F17BB">
        <w:rPr>
          <w:sz w:val="24"/>
          <w:szCs w:val="24"/>
        </w:rPr>
        <w:t>5.6</w:t>
      </w:r>
      <w:r w:rsidRPr="000F17BB">
        <w:rPr>
          <w:sz w:val="24"/>
          <w:szCs w:val="24"/>
        </w:rPr>
        <w:fldChar w:fldCharType="end"/>
      </w:r>
      <w:r w:rsidRPr="000F17BB">
        <w:rPr>
          <w:sz w:val="24"/>
          <w:szCs w:val="24"/>
        </w:rPr>
        <w:t>);</w:t>
      </w:r>
    </w:p>
    <w:p w14:paraId="1ABB55C1" w14:textId="77777777" w:rsidR="00920CB0" w:rsidRPr="00054714" w:rsidRDefault="00920CB0" w:rsidP="002B227D">
      <w:pPr>
        <w:widowControl w:val="0"/>
        <w:numPr>
          <w:ilvl w:val="0"/>
          <w:numId w:val="45"/>
        </w:numPr>
        <w:tabs>
          <w:tab w:val="left" w:pos="1260"/>
        </w:tabs>
        <w:autoSpaceDE w:val="0"/>
        <w:spacing w:line="264" w:lineRule="auto"/>
        <w:ind w:left="1276"/>
        <w:rPr>
          <w:sz w:val="24"/>
          <w:szCs w:val="24"/>
        </w:rPr>
      </w:pPr>
      <w:r w:rsidRPr="00054714">
        <w:rPr>
          <w:sz w:val="24"/>
          <w:szCs w:val="24"/>
        </w:rPr>
        <w:t>Отзывы, рекомендации или другие документальные доказательства выполнения аналогичных договоров (</w:t>
      </w:r>
      <w:r w:rsidR="00240E62" w:rsidRPr="00054714">
        <w:rPr>
          <w:sz w:val="24"/>
          <w:szCs w:val="24"/>
        </w:rPr>
        <w:t>желательное требование, предоставляется Участником при наличии</w:t>
      </w:r>
      <w:r w:rsidRPr="00054714">
        <w:rPr>
          <w:sz w:val="24"/>
          <w:szCs w:val="24"/>
        </w:rPr>
        <w:t>)</w:t>
      </w:r>
      <w:r w:rsidR="00090FCB" w:rsidRPr="00054714">
        <w:rPr>
          <w:sz w:val="24"/>
          <w:szCs w:val="24"/>
        </w:rPr>
        <w:t>.</w:t>
      </w:r>
      <w:r w:rsidR="00090FCB" w:rsidRPr="00054714">
        <w:rPr>
          <w:iCs/>
          <w:sz w:val="24"/>
          <w:szCs w:val="24"/>
        </w:rPr>
        <w:t xml:space="preserve"> Под термином аналогичного договора понимается договор, идентичный предмету и сопоставимый с объемом и суммой услуг договора по данной закупочной процедуре</w:t>
      </w:r>
      <w:r w:rsidR="00090FCB" w:rsidRPr="00054714">
        <w:rPr>
          <w:sz w:val="24"/>
          <w:szCs w:val="24"/>
        </w:rPr>
        <w:t>;</w:t>
      </w:r>
    </w:p>
    <w:p w14:paraId="1FD59D4A" w14:textId="6DF8422C" w:rsidR="007705A5" w:rsidRPr="00054714" w:rsidRDefault="007705A5" w:rsidP="002B227D">
      <w:pPr>
        <w:widowControl w:val="0"/>
        <w:numPr>
          <w:ilvl w:val="0"/>
          <w:numId w:val="45"/>
        </w:numPr>
        <w:tabs>
          <w:tab w:val="left" w:pos="1260"/>
        </w:tabs>
        <w:autoSpaceDE w:val="0"/>
        <w:spacing w:line="264" w:lineRule="auto"/>
        <w:ind w:left="1276"/>
        <w:rPr>
          <w:sz w:val="24"/>
          <w:szCs w:val="24"/>
        </w:rPr>
      </w:pPr>
      <w:bookmarkStart w:id="568" w:name="_Ref442190626"/>
      <w:r w:rsidRPr="00054714">
        <w:rPr>
          <w:sz w:val="24"/>
          <w:szCs w:val="24"/>
        </w:rPr>
        <w:t xml:space="preserve">Соглашение о неустойке </w:t>
      </w:r>
      <w:r w:rsidR="00A154B7" w:rsidRPr="00054714">
        <w:rPr>
          <w:bCs w:val="0"/>
          <w:sz w:val="24"/>
          <w:szCs w:val="24"/>
        </w:rPr>
        <w:t>по форме и в соответствии с инструкциями, приведенными в настоящей Документации</w:t>
      </w:r>
      <w:r w:rsidR="00A154B7" w:rsidRPr="00054714">
        <w:rPr>
          <w:sz w:val="24"/>
          <w:szCs w:val="24"/>
        </w:rPr>
        <w:t xml:space="preserve"> </w:t>
      </w:r>
      <w:r w:rsidRPr="00054714">
        <w:rPr>
          <w:sz w:val="24"/>
          <w:szCs w:val="24"/>
        </w:rPr>
        <w:t>(</w:t>
      </w:r>
      <w:r w:rsidR="003C2207" w:rsidRPr="00054714">
        <w:rPr>
          <w:sz w:val="24"/>
          <w:szCs w:val="24"/>
        </w:rPr>
        <w:t>подраздел</w:t>
      </w:r>
      <w:r w:rsidRPr="00054714">
        <w:rPr>
          <w:sz w:val="24"/>
          <w:szCs w:val="24"/>
        </w:rPr>
        <w:t xml:space="preserve"> </w:t>
      </w:r>
      <w:r w:rsidR="006424BA" w:rsidRPr="00054714">
        <w:rPr>
          <w:sz w:val="24"/>
          <w:szCs w:val="24"/>
        </w:rPr>
        <w:fldChar w:fldCharType="begin"/>
      </w:r>
      <w:r w:rsidR="006424BA" w:rsidRPr="00054714">
        <w:rPr>
          <w:sz w:val="24"/>
          <w:szCs w:val="24"/>
        </w:rPr>
        <w:instrText xml:space="preserve"> REF _Ref440272256 \r \h  \* MERGEFORMAT </w:instrText>
      </w:r>
      <w:r w:rsidR="006424BA" w:rsidRPr="00054714">
        <w:rPr>
          <w:sz w:val="24"/>
          <w:szCs w:val="24"/>
        </w:rPr>
      </w:r>
      <w:r w:rsidR="006424BA" w:rsidRPr="00054714">
        <w:rPr>
          <w:sz w:val="24"/>
          <w:szCs w:val="24"/>
        </w:rPr>
        <w:fldChar w:fldCharType="separate"/>
      </w:r>
      <w:r w:rsidR="000F17BB">
        <w:rPr>
          <w:sz w:val="24"/>
          <w:szCs w:val="24"/>
        </w:rPr>
        <w:t>5.10</w:t>
      </w:r>
      <w:r w:rsidR="006424BA" w:rsidRPr="00054714">
        <w:rPr>
          <w:sz w:val="24"/>
          <w:szCs w:val="24"/>
        </w:rPr>
        <w:fldChar w:fldCharType="end"/>
      </w:r>
      <w:r w:rsidRPr="00054714">
        <w:rPr>
          <w:sz w:val="24"/>
          <w:szCs w:val="24"/>
        </w:rPr>
        <w:t>)</w:t>
      </w:r>
      <w:r w:rsidR="00CE4D51" w:rsidRPr="00054714">
        <w:rPr>
          <w:sz w:val="24"/>
          <w:szCs w:val="24"/>
        </w:rPr>
        <w:t>, либо документ, подтверждающий факт внесения Участником денежных сре</w:t>
      </w:r>
      <w:proofErr w:type="gramStart"/>
      <w:r w:rsidR="00CE4D51" w:rsidRPr="00054714">
        <w:rPr>
          <w:sz w:val="24"/>
          <w:szCs w:val="24"/>
        </w:rPr>
        <w:t>дств в к</w:t>
      </w:r>
      <w:proofErr w:type="gramEnd"/>
      <w:r w:rsidR="00CE4D51" w:rsidRPr="00054714">
        <w:rPr>
          <w:sz w:val="24"/>
          <w:szCs w:val="24"/>
        </w:rPr>
        <w:t>ачестве обеспечения исполнения обязательств, связанных с участием в Запросе предложений и подачей Заявки</w:t>
      </w:r>
      <w:r w:rsidRPr="00054714">
        <w:rPr>
          <w:sz w:val="24"/>
          <w:szCs w:val="24"/>
        </w:rPr>
        <w:t>;</w:t>
      </w:r>
      <w:bookmarkEnd w:id="568"/>
    </w:p>
    <w:p w14:paraId="60FFE0FE" w14:textId="680F8D17" w:rsidR="007705A5" w:rsidRPr="00DD1348" w:rsidRDefault="007705A5" w:rsidP="002B227D">
      <w:pPr>
        <w:widowControl w:val="0"/>
        <w:numPr>
          <w:ilvl w:val="0"/>
          <w:numId w:val="45"/>
        </w:numPr>
        <w:tabs>
          <w:tab w:val="left" w:pos="1260"/>
        </w:tabs>
        <w:autoSpaceDE w:val="0"/>
        <w:spacing w:line="264" w:lineRule="auto"/>
        <w:ind w:left="1276"/>
        <w:rPr>
          <w:sz w:val="24"/>
          <w:szCs w:val="24"/>
        </w:rPr>
      </w:pPr>
      <w:r w:rsidRPr="00054714">
        <w:rPr>
          <w:sz w:val="24"/>
          <w:szCs w:val="24"/>
        </w:rPr>
        <w:t>Согласие Участника закупочной процедуры налоговым органам на разглашение сведений, составляющих налоговую тайну</w:t>
      </w:r>
      <w:r w:rsidR="00A154B7" w:rsidRPr="00054714">
        <w:rPr>
          <w:sz w:val="24"/>
          <w:szCs w:val="24"/>
        </w:rPr>
        <w:t xml:space="preserve">, </w:t>
      </w:r>
      <w:r w:rsidR="00A154B7" w:rsidRPr="00054714">
        <w:rPr>
          <w:bCs w:val="0"/>
          <w:sz w:val="24"/>
          <w:szCs w:val="24"/>
        </w:rPr>
        <w:t>по форме и в соответствии с инструкциями, приведенными в настоящей Документации</w:t>
      </w:r>
      <w:r w:rsidRPr="00054714">
        <w:rPr>
          <w:sz w:val="24"/>
          <w:szCs w:val="24"/>
        </w:rPr>
        <w:t xml:space="preserve"> (</w:t>
      </w:r>
      <w:r w:rsidR="003C2207" w:rsidRPr="00054714">
        <w:rPr>
          <w:sz w:val="24"/>
          <w:szCs w:val="24"/>
        </w:rPr>
        <w:t>подраздел</w:t>
      </w:r>
      <w:r w:rsidRPr="00054714">
        <w:rPr>
          <w:sz w:val="24"/>
          <w:szCs w:val="24"/>
        </w:rPr>
        <w:t xml:space="preserve"> </w:t>
      </w:r>
      <w:r w:rsidR="006424BA" w:rsidRPr="00054714">
        <w:rPr>
          <w:sz w:val="24"/>
          <w:szCs w:val="24"/>
        </w:rPr>
        <w:fldChar w:fldCharType="begin"/>
      </w:r>
      <w:r w:rsidR="006424BA" w:rsidRPr="00054714">
        <w:rPr>
          <w:sz w:val="24"/>
          <w:szCs w:val="24"/>
        </w:rPr>
        <w:instrText xml:space="preserve"> REF _Ref440272274 \r \h  \* MERGEFORMAT </w:instrText>
      </w:r>
      <w:r w:rsidR="006424BA" w:rsidRPr="00054714">
        <w:rPr>
          <w:sz w:val="24"/>
          <w:szCs w:val="24"/>
        </w:rPr>
      </w:r>
      <w:r w:rsidR="006424BA" w:rsidRPr="00054714">
        <w:rPr>
          <w:sz w:val="24"/>
          <w:szCs w:val="24"/>
        </w:rPr>
        <w:fldChar w:fldCharType="separate"/>
      </w:r>
      <w:r w:rsidR="000F17BB">
        <w:rPr>
          <w:sz w:val="24"/>
          <w:szCs w:val="24"/>
        </w:rPr>
        <w:t>5.12</w:t>
      </w:r>
      <w:r w:rsidR="006424BA" w:rsidRPr="00054714">
        <w:rPr>
          <w:sz w:val="24"/>
          <w:szCs w:val="24"/>
        </w:rPr>
        <w:fldChar w:fldCharType="end"/>
      </w:r>
      <w:r w:rsidRPr="00054714">
        <w:rPr>
          <w:sz w:val="24"/>
          <w:szCs w:val="24"/>
        </w:rPr>
        <w:t>)</w:t>
      </w:r>
      <w:r w:rsidR="005347FA" w:rsidRPr="00054714">
        <w:rPr>
          <w:sz w:val="24"/>
          <w:szCs w:val="24"/>
        </w:rPr>
        <w:t xml:space="preserve"> (</w:t>
      </w:r>
      <w:r w:rsidR="00240E62" w:rsidRPr="00DD1348">
        <w:rPr>
          <w:sz w:val="24"/>
          <w:szCs w:val="24"/>
        </w:rPr>
        <w:t>желательное требование, предоставляется Участником при наличии</w:t>
      </w:r>
      <w:r w:rsidR="005347FA" w:rsidRPr="00DD1348">
        <w:rPr>
          <w:sz w:val="24"/>
          <w:szCs w:val="24"/>
        </w:rPr>
        <w:t>)</w:t>
      </w:r>
      <w:r w:rsidRPr="00DD1348">
        <w:rPr>
          <w:sz w:val="24"/>
          <w:szCs w:val="24"/>
        </w:rPr>
        <w:t>;</w:t>
      </w:r>
    </w:p>
    <w:p w14:paraId="53676A8E" w14:textId="1DDB15CF" w:rsidR="00451A4A" w:rsidRPr="00DD1348" w:rsidRDefault="00451A4A" w:rsidP="002B227D">
      <w:pPr>
        <w:widowControl w:val="0"/>
        <w:numPr>
          <w:ilvl w:val="0"/>
          <w:numId w:val="45"/>
        </w:numPr>
        <w:tabs>
          <w:tab w:val="left" w:pos="1260"/>
        </w:tabs>
        <w:autoSpaceDE w:val="0"/>
        <w:spacing w:line="264" w:lineRule="auto"/>
        <w:ind w:left="1276"/>
        <w:rPr>
          <w:sz w:val="24"/>
          <w:szCs w:val="24"/>
        </w:rPr>
      </w:pPr>
      <w:r w:rsidRPr="00DD1348">
        <w:rPr>
          <w:sz w:val="24"/>
          <w:szCs w:val="24"/>
        </w:rPr>
        <w:t>Заверенную Участником копию свидетельства, выданного рейтинговым агентством «Эксперт РА», о действующем рейтинге надежности</w:t>
      </w:r>
      <w:r w:rsidR="00DD1348" w:rsidRPr="00DD1348">
        <w:rPr>
          <w:sz w:val="24"/>
          <w:szCs w:val="24"/>
        </w:rPr>
        <w:t xml:space="preserve"> </w:t>
      </w:r>
      <w:r w:rsidR="00DD1348" w:rsidRPr="00DD1348">
        <w:rPr>
          <w:szCs w:val="24"/>
        </w:rPr>
        <w:t>(желательное условие)</w:t>
      </w:r>
      <w:r w:rsidRPr="00DD1348">
        <w:rPr>
          <w:sz w:val="24"/>
          <w:szCs w:val="24"/>
        </w:rPr>
        <w:t>;</w:t>
      </w:r>
    </w:p>
    <w:p w14:paraId="416FB436" w14:textId="0F50E25C" w:rsidR="00451A4A" w:rsidRPr="00DD1348" w:rsidRDefault="00451A4A" w:rsidP="002B227D">
      <w:pPr>
        <w:widowControl w:val="0"/>
        <w:numPr>
          <w:ilvl w:val="0"/>
          <w:numId w:val="45"/>
        </w:numPr>
        <w:tabs>
          <w:tab w:val="left" w:pos="1260"/>
        </w:tabs>
        <w:autoSpaceDE w:val="0"/>
        <w:spacing w:line="264" w:lineRule="auto"/>
        <w:ind w:left="1276"/>
        <w:rPr>
          <w:sz w:val="24"/>
          <w:szCs w:val="24"/>
        </w:rPr>
      </w:pPr>
      <w:r w:rsidRPr="00DD1348">
        <w:rPr>
          <w:sz w:val="24"/>
          <w:szCs w:val="24"/>
        </w:rPr>
        <w:t>Заверенные Участником копии форм статистической отчетности</w:t>
      </w:r>
      <w:r w:rsidR="004761F0" w:rsidRPr="00DD1348">
        <w:rPr>
          <w:sz w:val="24"/>
          <w:szCs w:val="24"/>
        </w:rPr>
        <w:t xml:space="preserve"> </w:t>
      </w:r>
      <w:r w:rsidR="001B6CF3" w:rsidRPr="00DD1348">
        <w:rPr>
          <w:sz w:val="24"/>
          <w:szCs w:val="24"/>
        </w:rPr>
        <w:t>«Сведения о деятельности страховщика»</w:t>
      </w:r>
      <w:r w:rsidR="004761F0" w:rsidRPr="00DD1348">
        <w:rPr>
          <w:sz w:val="24"/>
          <w:szCs w:val="24"/>
        </w:rPr>
        <w:t xml:space="preserve"> (ОКУД 0420162)</w:t>
      </w:r>
      <w:r w:rsidR="001B6CF3" w:rsidRPr="00DD1348">
        <w:rPr>
          <w:sz w:val="24"/>
          <w:szCs w:val="24"/>
        </w:rPr>
        <w:t xml:space="preserve"> за </w:t>
      </w:r>
      <w:r w:rsidR="004761F0" w:rsidRPr="00DD1348">
        <w:rPr>
          <w:sz w:val="24"/>
          <w:szCs w:val="24"/>
        </w:rPr>
        <w:t xml:space="preserve">2016 год, </w:t>
      </w:r>
      <w:r w:rsidRPr="00DD1348">
        <w:rPr>
          <w:sz w:val="24"/>
          <w:szCs w:val="24"/>
        </w:rPr>
        <w:t>201</w:t>
      </w:r>
      <w:r w:rsidR="008C0D6A" w:rsidRPr="00DD1348">
        <w:rPr>
          <w:sz w:val="24"/>
          <w:szCs w:val="24"/>
        </w:rPr>
        <w:t>7</w:t>
      </w:r>
      <w:r w:rsidR="004761F0" w:rsidRPr="00DD1348">
        <w:rPr>
          <w:sz w:val="24"/>
          <w:szCs w:val="24"/>
        </w:rPr>
        <w:t xml:space="preserve"> год и </w:t>
      </w:r>
      <w:r w:rsidR="00EA256C" w:rsidRPr="00DD1348">
        <w:rPr>
          <w:sz w:val="24"/>
          <w:szCs w:val="24"/>
        </w:rPr>
        <w:t xml:space="preserve">за </w:t>
      </w:r>
      <w:r w:rsidR="00DD1348" w:rsidRPr="00DD1348">
        <w:rPr>
          <w:sz w:val="24"/>
          <w:szCs w:val="24"/>
        </w:rPr>
        <w:t>9</w:t>
      </w:r>
      <w:r w:rsidR="00EA256C" w:rsidRPr="00DD1348">
        <w:rPr>
          <w:sz w:val="24"/>
          <w:szCs w:val="24"/>
        </w:rPr>
        <w:t xml:space="preserve"> мес. 2018 года</w:t>
      </w:r>
      <w:r w:rsidRPr="00DD1348">
        <w:rPr>
          <w:sz w:val="24"/>
          <w:szCs w:val="24"/>
        </w:rPr>
        <w:t>;</w:t>
      </w:r>
    </w:p>
    <w:p w14:paraId="7561414C" w14:textId="77777777" w:rsidR="007705A5" w:rsidRPr="00054714" w:rsidRDefault="007705A5" w:rsidP="002B227D">
      <w:pPr>
        <w:widowControl w:val="0"/>
        <w:numPr>
          <w:ilvl w:val="0"/>
          <w:numId w:val="45"/>
        </w:numPr>
        <w:tabs>
          <w:tab w:val="left" w:pos="1260"/>
        </w:tabs>
        <w:autoSpaceDE w:val="0"/>
        <w:spacing w:line="264" w:lineRule="auto"/>
        <w:ind w:left="1276"/>
        <w:rPr>
          <w:sz w:val="24"/>
          <w:szCs w:val="24"/>
        </w:rPr>
      </w:pPr>
      <w:r w:rsidRPr="00054714">
        <w:rPr>
          <w:sz w:val="24"/>
          <w:szCs w:val="24"/>
        </w:rPr>
        <w:lastRenderedPageBreak/>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C6125" w:rsidRPr="00054714">
        <w:rPr>
          <w:sz w:val="24"/>
          <w:szCs w:val="24"/>
        </w:rPr>
        <w:t>Участника</w:t>
      </w:r>
      <w:r w:rsidRPr="00054714">
        <w:rPr>
          <w:sz w:val="24"/>
          <w:szCs w:val="24"/>
        </w:rPr>
        <w:t xml:space="preserve"> крупной) – справку в произвольной форме;</w:t>
      </w:r>
    </w:p>
    <w:p w14:paraId="2F12FDF7" w14:textId="77777777" w:rsidR="007705A5" w:rsidRPr="00054714" w:rsidRDefault="007705A5" w:rsidP="007A26E8">
      <w:pPr>
        <w:pStyle w:val="affffff"/>
        <w:spacing w:before="60" w:line="240" w:lineRule="auto"/>
        <w:ind w:left="1428" w:firstLine="0"/>
        <w:rPr>
          <w:i/>
          <w:sz w:val="24"/>
          <w:szCs w:val="24"/>
        </w:rPr>
      </w:pPr>
      <w:proofErr w:type="gramStart"/>
      <w:r w:rsidRPr="00054714">
        <w:rPr>
          <w:i/>
          <w:sz w:val="24"/>
          <w:szCs w:val="24"/>
        </w:rPr>
        <w:t>(Примечание:</w:t>
      </w:r>
      <w:proofErr w:type="gramEnd"/>
      <w:r w:rsidRPr="00054714">
        <w:rPr>
          <w:i/>
          <w:sz w:val="24"/>
          <w:szCs w:val="24"/>
        </w:rPr>
        <w:t xml:space="preserve"> Таковыми документами являются:</w:t>
      </w:r>
    </w:p>
    <w:p w14:paraId="06A5C23A" w14:textId="77777777" w:rsidR="007705A5" w:rsidRPr="00054714" w:rsidRDefault="007705A5" w:rsidP="007A26E8">
      <w:pPr>
        <w:pStyle w:val="affffff"/>
        <w:spacing w:before="60" w:line="240" w:lineRule="auto"/>
        <w:ind w:left="1428" w:firstLine="0"/>
        <w:rPr>
          <w:i/>
          <w:sz w:val="24"/>
          <w:szCs w:val="24"/>
        </w:rPr>
      </w:pPr>
      <w:proofErr w:type="gramStart"/>
      <w:r w:rsidRPr="00054714">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C6125" w:rsidRPr="00054714">
        <w:rPr>
          <w:i/>
          <w:sz w:val="24"/>
          <w:szCs w:val="24"/>
        </w:rPr>
        <w:t>Участника</w:t>
      </w:r>
      <w:r w:rsidRPr="00054714">
        <w:rPr>
          <w:i/>
          <w:sz w:val="24"/>
          <w:szCs w:val="24"/>
        </w:rPr>
        <w:t>, подтверждающая право единоличного или коллегиального исполнительного органа заключать крупные сделки самостоятельно;</w:t>
      </w:r>
      <w:proofErr w:type="gramEnd"/>
    </w:p>
    <w:p w14:paraId="2018E837" w14:textId="77777777" w:rsidR="007705A5" w:rsidRPr="00054714" w:rsidRDefault="007705A5" w:rsidP="007A26E8">
      <w:pPr>
        <w:pStyle w:val="affffff"/>
        <w:spacing w:before="60" w:line="240" w:lineRule="auto"/>
        <w:ind w:left="1428" w:firstLine="0"/>
        <w:rPr>
          <w:i/>
          <w:sz w:val="24"/>
          <w:szCs w:val="24"/>
        </w:rPr>
      </w:pPr>
      <w:r w:rsidRPr="00054714">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C6125" w:rsidRPr="00054714">
        <w:rPr>
          <w:i/>
          <w:sz w:val="24"/>
          <w:szCs w:val="24"/>
        </w:rPr>
        <w:t>Участник</w:t>
      </w:r>
      <w:r w:rsidRPr="00054714">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769141D8" w14:textId="77777777" w:rsidR="007705A5" w:rsidRPr="00054714" w:rsidRDefault="007705A5" w:rsidP="007A26E8">
      <w:pPr>
        <w:pStyle w:val="affffff"/>
        <w:widowControl w:val="0"/>
        <w:tabs>
          <w:tab w:val="left" w:pos="1260"/>
        </w:tabs>
        <w:autoSpaceDE w:val="0"/>
        <w:spacing w:line="264" w:lineRule="auto"/>
        <w:ind w:left="1428" w:firstLine="0"/>
        <w:rPr>
          <w:i/>
          <w:sz w:val="24"/>
          <w:szCs w:val="24"/>
        </w:rPr>
      </w:pPr>
      <w:r w:rsidRPr="00054714">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3D9800B1" w14:textId="77777777" w:rsidR="007705A5" w:rsidRPr="00054714" w:rsidRDefault="007705A5" w:rsidP="002B227D">
      <w:pPr>
        <w:widowControl w:val="0"/>
        <w:numPr>
          <w:ilvl w:val="0"/>
          <w:numId w:val="45"/>
        </w:numPr>
        <w:tabs>
          <w:tab w:val="left" w:pos="1260"/>
        </w:tabs>
        <w:autoSpaceDE w:val="0"/>
        <w:spacing w:line="264" w:lineRule="auto"/>
        <w:ind w:left="1276"/>
        <w:rPr>
          <w:sz w:val="24"/>
          <w:szCs w:val="24"/>
        </w:rPr>
      </w:pPr>
      <w:r w:rsidRPr="00054714">
        <w:rPr>
          <w:sz w:val="24"/>
          <w:szCs w:val="24"/>
        </w:rPr>
        <w:t xml:space="preserve">заверенный </w:t>
      </w:r>
      <w:r w:rsidR="00DC6125" w:rsidRPr="00054714">
        <w:rPr>
          <w:sz w:val="24"/>
          <w:szCs w:val="24"/>
        </w:rPr>
        <w:t>Участником</w:t>
      </w:r>
      <w:r w:rsidRPr="00054714">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C6125" w:rsidRPr="00054714">
        <w:rPr>
          <w:sz w:val="24"/>
          <w:szCs w:val="24"/>
        </w:rPr>
        <w:t>Участника</w:t>
      </w:r>
      <w:r w:rsidRPr="00054714">
        <w:rPr>
          <w:sz w:val="24"/>
          <w:szCs w:val="24"/>
        </w:rPr>
        <w:t xml:space="preserve"> сделкой, в совершении которой имеется заинтересованность) – справку в произвольной форме;</w:t>
      </w:r>
    </w:p>
    <w:p w14:paraId="0B5F5EA5" w14:textId="77777777" w:rsidR="007705A5" w:rsidRPr="00054714" w:rsidRDefault="007705A5" w:rsidP="007A26E8">
      <w:pPr>
        <w:pStyle w:val="affffff"/>
        <w:spacing w:before="60" w:line="240" w:lineRule="auto"/>
        <w:ind w:left="1428" w:firstLine="0"/>
        <w:rPr>
          <w:i/>
          <w:sz w:val="24"/>
          <w:szCs w:val="24"/>
        </w:rPr>
      </w:pPr>
      <w:proofErr w:type="gramStart"/>
      <w:r w:rsidRPr="00054714">
        <w:rPr>
          <w:i/>
          <w:sz w:val="24"/>
          <w:szCs w:val="24"/>
        </w:rPr>
        <w:t>(Примечание:</w:t>
      </w:r>
      <w:proofErr w:type="gramEnd"/>
      <w:r w:rsidRPr="00054714">
        <w:rPr>
          <w:i/>
          <w:sz w:val="24"/>
          <w:szCs w:val="24"/>
        </w:rPr>
        <w:t xml:space="preserve"> Таковыми документами являются:</w:t>
      </w:r>
    </w:p>
    <w:p w14:paraId="64BE9956" w14:textId="77777777" w:rsidR="007705A5" w:rsidRPr="00054714" w:rsidRDefault="007705A5" w:rsidP="007A26E8">
      <w:pPr>
        <w:pStyle w:val="affffff"/>
        <w:spacing w:before="60" w:line="240" w:lineRule="auto"/>
        <w:ind w:left="1428" w:firstLine="0"/>
        <w:rPr>
          <w:i/>
          <w:sz w:val="24"/>
          <w:szCs w:val="24"/>
        </w:rPr>
      </w:pPr>
      <w:proofErr w:type="gramStart"/>
      <w:r w:rsidRPr="00054714">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C6125" w:rsidRPr="00054714">
        <w:rPr>
          <w:i/>
          <w:sz w:val="24"/>
          <w:szCs w:val="24"/>
        </w:rPr>
        <w:t>Участника</w:t>
      </w:r>
      <w:r w:rsidRPr="00054714">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14:paraId="7F0D5753" w14:textId="77777777" w:rsidR="007705A5" w:rsidRPr="00054714" w:rsidRDefault="007705A5" w:rsidP="007A26E8">
      <w:pPr>
        <w:pStyle w:val="affffff"/>
        <w:spacing w:before="60" w:line="240" w:lineRule="auto"/>
        <w:ind w:left="1428" w:firstLine="0"/>
        <w:rPr>
          <w:i/>
          <w:sz w:val="24"/>
          <w:szCs w:val="24"/>
        </w:rPr>
      </w:pPr>
      <w:proofErr w:type="gramStart"/>
      <w:r w:rsidRPr="00054714">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C6125" w:rsidRPr="00054714">
        <w:rPr>
          <w:i/>
          <w:sz w:val="24"/>
          <w:szCs w:val="24"/>
        </w:rPr>
        <w:t>Участник</w:t>
      </w:r>
      <w:r w:rsidRPr="00054714">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14:paraId="3DDBF840" w14:textId="77777777" w:rsidR="007705A5" w:rsidRPr="00054714" w:rsidRDefault="007705A5" w:rsidP="007A26E8">
      <w:pPr>
        <w:pStyle w:val="affffff"/>
        <w:widowControl w:val="0"/>
        <w:tabs>
          <w:tab w:val="left" w:pos="1260"/>
        </w:tabs>
        <w:autoSpaceDE w:val="0"/>
        <w:spacing w:line="264" w:lineRule="auto"/>
        <w:ind w:left="1428" w:firstLine="0"/>
        <w:rPr>
          <w:sz w:val="24"/>
          <w:szCs w:val="24"/>
        </w:rPr>
      </w:pPr>
      <w:r w:rsidRPr="00054714">
        <w:rPr>
          <w:i/>
          <w:sz w:val="24"/>
          <w:szCs w:val="24"/>
        </w:rPr>
        <w:lastRenderedPageBreak/>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14:paraId="3ACF74B6" w14:textId="77777777" w:rsidR="00BD40A3" w:rsidRPr="00054714" w:rsidRDefault="00BD74DF" w:rsidP="002B227D">
      <w:pPr>
        <w:widowControl w:val="0"/>
        <w:numPr>
          <w:ilvl w:val="0"/>
          <w:numId w:val="45"/>
        </w:numPr>
        <w:tabs>
          <w:tab w:val="left" w:pos="1260"/>
        </w:tabs>
        <w:autoSpaceDE w:val="0"/>
        <w:spacing w:line="264" w:lineRule="auto"/>
        <w:ind w:left="1276"/>
        <w:rPr>
          <w:sz w:val="24"/>
          <w:szCs w:val="24"/>
        </w:rPr>
      </w:pPr>
      <w:proofErr w:type="gramStart"/>
      <w:r w:rsidRPr="00054714">
        <w:rPr>
          <w:sz w:val="24"/>
          <w:szCs w:val="24"/>
        </w:rPr>
        <w:t>Копию (выписку из</w:t>
      </w:r>
      <w:r w:rsidR="00BD40A3" w:rsidRPr="00054714">
        <w:rPr>
          <w:sz w:val="24"/>
          <w:szCs w:val="24"/>
        </w:rPr>
        <w:t>)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roofErr w:type="gramEnd"/>
    </w:p>
    <w:p w14:paraId="43BD2C34" w14:textId="77777777" w:rsidR="006371C4" w:rsidRPr="00054714" w:rsidRDefault="006371C4" w:rsidP="002B227D">
      <w:pPr>
        <w:widowControl w:val="0"/>
        <w:numPr>
          <w:ilvl w:val="0"/>
          <w:numId w:val="45"/>
        </w:numPr>
        <w:tabs>
          <w:tab w:val="left" w:pos="1260"/>
        </w:tabs>
        <w:autoSpaceDE w:val="0"/>
        <w:spacing w:line="264" w:lineRule="auto"/>
        <w:ind w:left="1276"/>
        <w:rPr>
          <w:sz w:val="24"/>
          <w:szCs w:val="24"/>
        </w:rPr>
      </w:pPr>
      <w:r w:rsidRPr="00054714">
        <w:rPr>
          <w:sz w:val="24"/>
          <w:szCs w:val="24"/>
        </w:rPr>
        <w:t xml:space="preserve">Документы, предусмотренные п. </w:t>
      </w:r>
      <w:r w:rsidR="006424BA" w:rsidRPr="00054714">
        <w:rPr>
          <w:sz w:val="24"/>
          <w:szCs w:val="24"/>
        </w:rPr>
        <w:fldChar w:fldCharType="begin"/>
      </w:r>
      <w:r w:rsidR="006424BA" w:rsidRPr="00054714">
        <w:rPr>
          <w:sz w:val="24"/>
          <w:szCs w:val="24"/>
        </w:rPr>
        <w:instrText xml:space="preserve"> REF _Ref465675151 \r \h  \* MERGEFORMAT </w:instrText>
      </w:r>
      <w:r w:rsidR="006424BA" w:rsidRPr="00054714">
        <w:rPr>
          <w:sz w:val="24"/>
          <w:szCs w:val="24"/>
        </w:rPr>
      </w:r>
      <w:r w:rsidR="006424BA" w:rsidRPr="00054714">
        <w:rPr>
          <w:sz w:val="24"/>
          <w:szCs w:val="24"/>
        </w:rPr>
        <w:fldChar w:fldCharType="separate"/>
      </w:r>
      <w:r w:rsidR="000F17BB">
        <w:rPr>
          <w:sz w:val="24"/>
          <w:szCs w:val="24"/>
        </w:rPr>
        <w:t>3.11.2</w:t>
      </w:r>
      <w:r w:rsidR="006424BA" w:rsidRPr="00054714">
        <w:rPr>
          <w:sz w:val="24"/>
          <w:szCs w:val="24"/>
        </w:rPr>
        <w:fldChar w:fldCharType="end"/>
      </w:r>
      <w:r w:rsidRPr="00054714">
        <w:rPr>
          <w:sz w:val="24"/>
          <w:szCs w:val="24"/>
        </w:rPr>
        <w:t xml:space="preserve"> документации, в случае если Участником была предложена демпинговая цена Договора (цена лота);</w:t>
      </w:r>
    </w:p>
    <w:p w14:paraId="4B55A8AC" w14:textId="77777777" w:rsidR="00920CB0" w:rsidRPr="00054714" w:rsidRDefault="00920CB0" w:rsidP="002B227D">
      <w:pPr>
        <w:widowControl w:val="0"/>
        <w:numPr>
          <w:ilvl w:val="0"/>
          <w:numId w:val="45"/>
        </w:numPr>
        <w:tabs>
          <w:tab w:val="left" w:pos="1260"/>
        </w:tabs>
        <w:autoSpaceDE w:val="0"/>
        <w:spacing w:line="264" w:lineRule="auto"/>
        <w:ind w:left="1276"/>
        <w:rPr>
          <w:sz w:val="24"/>
          <w:szCs w:val="24"/>
        </w:rPr>
      </w:pPr>
      <w:r w:rsidRPr="00054714">
        <w:rPr>
          <w:sz w:val="24"/>
          <w:szCs w:val="24"/>
        </w:rPr>
        <w:t>Иные документы, которые</w:t>
      </w:r>
      <w:r w:rsidR="007705A5" w:rsidRPr="00054714">
        <w:rPr>
          <w:sz w:val="24"/>
          <w:szCs w:val="24"/>
        </w:rPr>
        <w:t>,</w:t>
      </w:r>
      <w:r w:rsidRPr="00054714">
        <w:rPr>
          <w:sz w:val="24"/>
          <w:szCs w:val="24"/>
        </w:rPr>
        <w:t xml:space="preserve"> по мнению Участника</w:t>
      </w:r>
      <w:r w:rsidR="007705A5" w:rsidRPr="00054714">
        <w:rPr>
          <w:sz w:val="24"/>
          <w:szCs w:val="24"/>
        </w:rPr>
        <w:t>,</w:t>
      </w:r>
      <w:r w:rsidRPr="00054714">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3034A9E6" w14:textId="221822D8" w:rsidR="00680B79" w:rsidRPr="00054714" w:rsidRDefault="00680B79" w:rsidP="002B227D">
      <w:pPr>
        <w:widowControl w:val="0"/>
        <w:numPr>
          <w:ilvl w:val="3"/>
          <w:numId w:val="24"/>
        </w:numPr>
        <w:tabs>
          <w:tab w:val="left" w:pos="1700"/>
        </w:tabs>
        <w:autoSpaceDE w:val="0"/>
        <w:spacing w:after="100" w:line="264" w:lineRule="auto"/>
        <w:ind w:left="0" w:firstLine="709"/>
        <w:rPr>
          <w:bCs w:val="0"/>
          <w:sz w:val="24"/>
          <w:szCs w:val="24"/>
        </w:rPr>
      </w:pPr>
      <w:r w:rsidRPr="00054714">
        <w:rPr>
          <w:bCs w:val="0"/>
          <w:sz w:val="24"/>
          <w:szCs w:val="24"/>
        </w:rPr>
        <w:t xml:space="preserve">Организатор Запроса предложений вправе отклонить </w:t>
      </w:r>
      <w:r w:rsidR="00FB55B8" w:rsidRPr="00054714">
        <w:rPr>
          <w:bCs w:val="0"/>
          <w:sz w:val="24"/>
          <w:szCs w:val="24"/>
        </w:rPr>
        <w:t>Заявку</w:t>
      </w:r>
      <w:r w:rsidRPr="00054714">
        <w:rPr>
          <w:bCs w:val="0"/>
          <w:sz w:val="24"/>
          <w:szCs w:val="24"/>
        </w:rPr>
        <w:t xml:space="preserve"> </w:t>
      </w:r>
      <w:r w:rsidR="00B20653" w:rsidRPr="00054714">
        <w:rPr>
          <w:bCs w:val="0"/>
          <w:sz w:val="24"/>
          <w:szCs w:val="24"/>
        </w:rPr>
        <w:t>Участника</w:t>
      </w:r>
      <w:r w:rsidRPr="00054714">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w:t>
      </w:r>
      <w:r w:rsidR="00646108" w:rsidRPr="00054714">
        <w:rPr>
          <w:bCs w:val="0"/>
          <w:sz w:val="24"/>
          <w:szCs w:val="24"/>
        </w:rPr>
        <w:t xml:space="preserve">ПАО «МРСК Центра и Приволжья», </w:t>
      </w:r>
      <w:r w:rsidRPr="00054714">
        <w:rPr>
          <w:bCs w:val="0"/>
          <w:sz w:val="24"/>
          <w:szCs w:val="24"/>
        </w:rPr>
        <w:t>его филиалов и ДЗО, а также по заключенным договорам с иными Заказчиками. Под отрицательным опытом понимается:</w:t>
      </w:r>
    </w:p>
    <w:p w14:paraId="2BE7999E" w14:textId="77777777" w:rsidR="00EB5F40" w:rsidRPr="00054714" w:rsidRDefault="00EB5F40" w:rsidP="00EB5F40">
      <w:pPr>
        <w:pStyle w:val="aff5"/>
        <w:numPr>
          <w:ilvl w:val="0"/>
          <w:numId w:val="0"/>
        </w:numPr>
        <w:spacing w:line="240" w:lineRule="auto"/>
        <w:ind w:left="1134"/>
        <w:rPr>
          <w:sz w:val="24"/>
          <w:szCs w:val="24"/>
        </w:rPr>
      </w:pPr>
      <w:r w:rsidRPr="00054714">
        <w:rPr>
          <w:sz w:val="24"/>
          <w:szCs w:val="24"/>
        </w:rPr>
        <w:t>- наличие замечаний Заказчика по составу и качеству оказания услуг, задержка устранения дефектов в оказании услуг и/или  задержка возмещения расходов Заказчика на устранение указанных дефектов;</w:t>
      </w:r>
    </w:p>
    <w:p w14:paraId="6EFD1C9C" w14:textId="77777777" w:rsidR="00EB5F40" w:rsidRPr="00054714" w:rsidRDefault="00EB5F40" w:rsidP="00EB5F40">
      <w:pPr>
        <w:pStyle w:val="aff5"/>
        <w:numPr>
          <w:ilvl w:val="0"/>
          <w:numId w:val="0"/>
        </w:numPr>
        <w:spacing w:line="240" w:lineRule="auto"/>
        <w:ind w:left="1134"/>
        <w:rPr>
          <w:sz w:val="24"/>
          <w:szCs w:val="24"/>
        </w:rPr>
      </w:pPr>
      <w:r w:rsidRPr="00054714">
        <w:rPr>
          <w:sz w:val="24"/>
          <w:szCs w:val="24"/>
        </w:rPr>
        <w:t>- несоблюдение сроков окончания оказания услуг и сдачи результатов оказания услуг Заказчику, предусмотренных договором оказания услуг;</w:t>
      </w:r>
    </w:p>
    <w:p w14:paraId="7F3F812F" w14:textId="77777777" w:rsidR="00EB5F40" w:rsidRPr="00054714" w:rsidRDefault="00EB5F40" w:rsidP="00EB5F40">
      <w:pPr>
        <w:pStyle w:val="aff5"/>
        <w:numPr>
          <w:ilvl w:val="0"/>
          <w:numId w:val="0"/>
        </w:numPr>
        <w:spacing w:line="240" w:lineRule="auto"/>
        <w:ind w:left="1134"/>
        <w:rPr>
          <w:sz w:val="24"/>
          <w:szCs w:val="24"/>
        </w:rPr>
      </w:pPr>
      <w:r w:rsidRPr="00054714">
        <w:rPr>
          <w:sz w:val="24"/>
          <w:szCs w:val="24"/>
        </w:rPr>
        <w:t xml:space="preserve">- </w:t>
      </w:r>
      <w:r w:rsidRPr="00054714">
        <w:rPr>
          <w:sz w:val="24"/>
          <w:szCs w:val="24"/>
          <w:lang w:val="x-none"/>
        </w:rPr>
        <w:t>иные нарушения существенны</w:t>
      </w:r>
      <w:r w:rsidRPr="00054714">
        <w:rPr>
          <w:sz w:val="24"/>
          <w:szCs w:val="24"/>
        </w:rPr>
        <w:t xml:space="preserve">х </w:t>
      </w:r>
      <w:r w:rsidRPr="00054714">
        <w:rPr>
          <w:sz w:val="24"/>
          <w:szCs w:val="24"/>
          <w:lang w:val="x-none"/>
        </w:rPr>
        <w:t>условий заключенных договоров</w:t>
      </w:r>
      <w:r w:rsidRPr="00054714">
        <w:rPr>
          <w:sz w:val="24"/>
          <w:szCs w:val="24"/>
        </w:rPr>
        <w:t xml:space="preserve"> оказания услуг.</w:t>
      </w:r>
    </w:p>
    <w:p w14:paraId="322289F3" w14:textId="77777777" w:rsidR="005B074F" w:rsidRPr="00054714" w:rsidRDefault="005B074F" w:rsidP="002B227D">
      <w:pPr>
        <w:widowControl w:val="0"/>
        <w:numPr>
          <w:ilvl w:val="3"/>
          <w:numId w:val="24"/>
        </w:numPr>
        <w:tabs>
          <w:tab w:val="left" w:pos="1700"/>
        </w:tabs>
        <w:autoSpaceDE w:val="0"/>
        <w:spacing w:after="100" w:line="264" w:lineRule="auto"/>
        <w:ind w:left="0" w:firstLine="709"/>
        <w:rPr>
          <w:bCs w:val="0"/>
          <w:sz w:val="24"/>
          <w:szCs w:val="24"/>
        </w:rPr>
      </w:pPr>
      <w:r w:rsidRPr="00054714">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5347FA" w:rsidRPr="00054714">
        <w:rPr>
          <w:bCs w:val="0"/>
          <w:sz w:val="24"/>
          <w:szCs w:val="24"/>
        </w:rPr>
        <w:t xml:space="preserve"> </w:t>
      </w:r>
      <w:r w:rsidR="00BD74DF" w:rsidRPr="00054714">
        <w:rPr>
          <w:bCs w:val="0"/>
          <w:sz w:val="24"/>
          <w:szCs w:val="24"/>
        </w:rPr>
        <w:t>правоустанавливающих документов</w:t>
      </w:r>
      <w:r w:rsidR="00A44B30" w:rsidRPr="00054714">
        <w:rPr>
          <w:bCs w:val="0"/>
          <w:sz w:val="24"/>
          <w:szCs w:val="24"/>
        </w:rPr>
        <w:t>.</w:t>
      </w:r>
    </w:p>
    <w:p w14:paraId="72130EA9" w14:textId="77777777" w:rsidR="00717F60" w:rsidRPr="00054714" w:rsidRDefault="00717F60" w:rsidP="002B227D">
      <w:pPr>
        <w:widowControl w:val="0"/>
        <w:numPr>
          <w:ilvl w:val="3"/>
          <w:numId w:val="24"/>
        </w:numPr>
        <w:tabs>
          <w:tab w:val="left" w:pos="1700"/>
        </w:tabs>
        <w:autoSpaceDE w:val="0"/>
        <w:spacing w:after="100" w:line="264" w:lineRule="auto"/>
        <w:ind w:left="0" w:firstLine="709"/>
        <w:rPr>
          <w:bCs w:val="0"/>
          <w:sz w:val="24"/>
          <w:szCs w:val="24"/>
        </w:rPr>
      </w:pPr>
      <w:r w:rsidRPr="00054714">
        <w:rPr>
          <w:bCs w:val="0"/>
          <w:sz w:val="24"/>
          <w:szCs w:val="24"/>
        </w:rPr>
        <w:t xml:space="preserve">Все указанные документы прилагаются </w:t>
      </w:r>
      <w:r w:rsidR="009C744E" w:rsidRPr="00054714">
        <w:rPr>
          <w:bCs w:val="0"/>
          <w:sz w:val="24"/>
          <w:szCs w:val="24"/>
        </w:rPr>
        <w:t>Участник</w:t>
      </w:r>
      <w:r w:rsidRPr="00054714">
        <w:rPr>
          <w:bCs w:val="0"/>
          <w:sz w:val="24"/>
          <w:szCs w:val="24"/>
        </w:rPr>
        <w:t xml:space="preserve">ом к </w:t>
      </w:r>
      <w:r w:rsidR="004B5EB3" w:rsidRPr="00054714">
        <w:rPr>
          <w:bCs w:val="0"/>
          <w:sz w:val="24"/>
          <w:szCs w:val="24"/>
        </w:rPr>
        <w:t>Заявк</w:t>
      </w:r>
      <w:r w:rsidRPr="00054714">
        <w:rPr>
          <w:bCs w:val="0"/>
          <w:sz w:val="24"/>
          <w:szCs w:val="24"/>
        </w:rPr>
        <w:t>е.</w:t>
      </w:r>
    </w:p>
    <w:p w14:paraId="60264C00" w14:textId="77777777" w:rsidR="00717F60" w:rsidRPr="00054714" w:rsidRDefault="00717F60" w:rsidP="002B227D">
      <w:pPr>
        <w:widowControl w:val="0"/>
        <w:numPr>
          <w:ilvl w:val="3"/>
          <w:numId w:val="24"/>
        </w:numPr>
        <w:tabs>
          <w:tab w:val="left" w:pos="1700"/>
        </w:tabs>
        <w:autoSpaceDE w:val="0"/>
        <w:spacing w:after="100" w:line="264" w:lineRule="auto"/>
        <w:ind w:left="0" w:firstLine="709"/>
        <w:rPr>
          <w:bCs w:val="0"/>
          <w:sz w:val="24"/>
          <w:szCs w:val="24"/>
        </w:rPr>
      </w:pPr>
      <w:r w:rsidRPr="00054714">
        <w:rPr>
          <w:bCs w:val="0"/>
          <w:sz w:val="24"/>
          <w:szCs w:val="24"/>
        </w:rPr>
        <w:t>В случае</w:t>
      </w:r>
      <w:proofErr w:type="gramStart"/>
      <w:r w:rsidRPr="00054714">
        <w:rPr>
          <w:bCs w:val="0"/>
          <w:sz w:val="24"/>
          <w:szCs w:val="24"/>
        </w:rPr>
        <w:t>,</w:t>
      </w:r>
      <w:proofErr w:type="gramEnd"/>
      <w:r w:rsidRPr="00054714">
        <w:rPr>
          <w:bCs w:val="0"/>
          <w:sz w:val="24"/>
          <w:szCs w:val="24"/>
        </w:rPr>
        <w:t xml:space="preserve"> если по каким-либо причинам </w:t>
      </w:r>
      <w:r w:rsidR="009C744E" w:rsidRPr="00054714">
        <w:rPr>
          <w:bCs w:val="0"/>
          <w:sz w:val="24"/>
          <w:szCs w:val="24"/>
        </w:rPr>
        <w:t>Участник</w:t>
      </w:r>
      <w:r w:rsidRPr="00054714">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054714">
        <w:rPr>
          <w:bCs w:val="0"/>
          <w:sz w:val="24"/>
          <w:szCs w:val="24"/>
        </w:rPr>
        <w:t>Участник</w:t>
      </w:r>
      <w:r w:rsidRPr="00054714">
        <w:rPr>
          <w:bCs w:val="0"/>
          <w:sz w:val="24"/>
          <w:szCs w:val="24"/>
        </w:rPr>
        <w:t>а данному требованию.</w:t>
      </w:r>
    </w:p>
    <w:p w14:paraId="383E7757" w14:textId="77777777" w:rsidR="00717F60" w:rsidRPr="00054714" w:rsidRDefault="00717F60" w:rsidP="002B227D">
      <w:pPr>
        <w:widowControl w:val="0"/>
        <w:numPr>
          <w:ilvl w:val="3"/>
          <w:numId w:val="24"/>
        </w:numPr>
        <w:tabs>
          <w:tab w:val="left" w:pos="1700"/>
        </w:tabs>
        <w:autoSpaceDE w:val="0"/>
        <w:spacing w:after="100" w:line="264" w:lineRule="auto"/>
        <w:ind w:left="0" w:firstLine="709"/>
        <w:rPr>
          <w:sz w:val="24"/>
          <w:szCs w:val="24"/>
        </w:rPr>
      </w:pPr>
      <w:r w:rsidRPr="00054714">
        <w:rPr>
          <w:sz w:val="24"/>
          <w:szCs w:val="24"/>
        </w:rPr>
        <w:t xml:space="preserve">В случае участия в запросе предложений иностранной организации, такой </w:t>
      </w:r>
      <w:r w:rsidR="00553A57" w:rsidRPr="00054714">
        <w:rPr>
          <w:sz w:val="24"/>
          <w:szCs w:val="24"/>
        </w:rPr>
        <w:t>Участник</w:t>
      </w:r>
      <w:r w:rsidRPr="00054714">
        <w:rPr>
          <w:sz w:val="24"/>
          <w:szCs w:val="24"/>
        </w:rPr>
        <w:t xml:space="preserve"> </w:t>
      </w:r>
      <w:proofErr w:type="gramStart"/>
      <w:r w:rsidRPr="00054714">
        <w:rPr>
          <w:sz w:val="24"/>
          <w:szCs w:val="24"/>
        </w:rPr>
        <w:t>предоставляет аналогичные документы</w:t>
      </w:r>
      <w:proofErr w:type="gramEnd"/>
      <w:r w:rsidRPr="00054714">
        <w:rPr>
          <w:sz w:val="24"/>
          <w:szCs w:val="24"/>
        </w:rPr>
        <w:t xml:space="preserve">. Такие документы должны быть переведены на русский язык и </w:t>
      </w:r>
      <w:proofErr w:type="spellStart"/>
      <w:r w:rsidRPr="00054714">
        <w:rPr>
          <w:sz w:val="24"/>
          <w:szCs w:val="24"/>
        </w:rPr>
        <w:t>апостилированы</w:t>
      </w:r>
      <w:proofErr w:type="spellEnd"/>
      <w:r w:rsidRPr="00054714">
        <w:rPr>
          <w:sz w:val="24"/>
          <w:szCs w:val="24"/>
        </w:rPr>
        <w:t xml:space="preserve">, в противном случае </w:t>
      </w:r>
      <w:r w:rsidR="00F85CCF" w:rsidRPr="00054714">
        <w:rPr>
          <w:sz w:val="24"/>
          <w:szCs w:val="24"/>
        </w:rPr>
        <w:t>З</w:t>
      </w:r>
      <w:r w:rsidR="00F81E4D" w:rsidRPr="00054714">
        <w:rPr>
          <w:sz w:val="24"/>
          <w:szCs w:val="24"/>
        </w:rPr>
        <w:t xml:space="preserve">акупочная </w:t>
      </w:r>
      <w:r w:rsidRPr="00054714">
        <w:rPr>
          <w:sz w:val="24"/>
          <w:szCs w:val="24"/>
        </w:rPr>
        <w:t xml:space="preserve">комиссия вправе не рассматривать документы </w:t>
      </w:r>
      <w:r w:rsidR="009C744E" w:rsidRPr="00054714">
        <w:rPr>
          <w:sz w:val="24"/>
          <w:szCs w:val="24"/>
        </w:rPr>
        <w:t>Участник</w:t>
      </w:r>
      <w:r w:rsidRPr="00054714">
        <w:rPr>
          <w:sz w:val="24"/>
          <w:szCs w:val="24"/>
        </w:rPr>
        <w:t>а.</w:t>
      </w:r>
    </w:p>
    <w:p w14:paraId="4F750831" w14:textId="77777777" w:rsidR="00717F60" w:rsidRPr="00054714" w:rsidRDefault="00717F60" w:rsidP="007A26E8">
      <w:pPr>
        <w:pStyle w:val="3"/>
        <w:spacing w:line="264" w:lineRule="auto"/>
        <w:rPr>
          <w:szCs w:val="24"/>
        </w:rPr>
      </w:pPr>
      <w:bookmarkStart w:id="569" w:name="_Ref191386451"/>
      <w:bookmarkStart w:id="570" w:name="_Ref440271628"/>
      <w:bookmarkStart w:id="571" w:name="_Toc440361334"/>
      <w:bookmarkStart w:id="572" w:name="_Toc440376089"/>
      <w:bookmarkStart w:id="573" w:name="_Toc440376216"/>
      <w:bookmarkStart w:id="574" w:name="_Toc440382481"/>
      <w:bookmarkStart w:id="575" w:name="_Toc440447151"/>
      <w:bookmarkStart w:id="576" w:name="_Toc440632311"/>
      <w:bookmarkStart w:id="577" w:name="_Toc440875084"/>
      <w:bookmarkStart w:id="578" w:name="_Toc441131071"/>
      <w:bookmarkStart w:id="579" w:name="_Ref465773032"/>
      <w:bookmarkStart w:id="580" w:name="_Toc465774592"/>
      <w:bookmarkStart w:id="581" w:name="_Toc465848821"/>
      <w:bookmarkStart w:id="582" w:name="_Toc468875323"/>
      <w:bookmarkStart w:id="583" w:name="_Toc469488375"/>
      <w:bookmarkStart w:id="584" w:name="_Toc471894896"/>
      <w:bookmarkStart w:id="585" w:name="_Toc496003463"/>
      <w:bookmarkStart w:id="586" w:name="_Toc496010940"/>
      <w:bookmarkStart w:id="587" w:name="_Toc525140382"/>
      <w:bookmarkStart w:id="588" w:name="_Toc525306398"/>
      <w:bookmarkStart w:id="589" w:name="_Toc525738338"/>
      <w:bookmarkStart w:id="590" w:name="_Toc527983587"/>
      <w:bookmarkStart w:id="591" w:name="_Toc531620737"/>
      <w:bookmarkStart w:id="592" w:name="_Toc531620995"/>
      <w:r w:rsidRPr="00054714">
        <w:rPr>
          <w:szCs w:val="24"/>
        </w:rPr>
        <w:t xml:space="preserve">Привлечение </w:t>
      </w:r>
      <w:bookmarkEnd w:id="569"/>
      <w:bookmarkEnd w:id="570"/>
      <w:bookmarkEnd w:id="571"/>
      <w:bookmarkEnd w:id="572"/>
      <w:bookmarkEnd w:id="573"/>
      <w:r w:rsidR="00362EA4" w:rsidRPr="00054714">
        <w:rPr>
          <w:szCs w:val="24"/>
        </w:rPr>
        <w:t>соисполнителей</w:t>
      </w:r>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p>
    <w:p w14:paraId="57C8137F" w14:textId="77777777" w:rsidR="00D50E8D" w:rsidRPr="00054714" w:rsidRDefault="00451A4A" w:rsidP="002B227D">
      <w:pPr>
        <w:widowControl w:val="0"/>
        <w:numPr>
          <w:ilvl w:val="3"/>
          <w:numId w:val="35"/>
        </w:numPr>
        <w:tabs>
          <w:tab w:val="left" w:pos="1700"/>
        </w:tabs>
        <w:autoSpaceDE w:val="0"/>
        <w:spacing w:after="100" w:line="264" w:lineRule="auto"/>
        <w:ind w:left="0" w:firstLine="709"/>
        <w:rPr>
          <w:bCs w:val="0"/>
          <w:sz w:val="24"/>
          <w:szCs w:val="24"/>
        </w:rPr>
      </w:pPr>
      <w:bookmarkStart w:id="593" w:name="_Ref191386461"/>
      <w:bookmarkStart w:id="594" w:name="_Toc440361335"/>
      <w:bookmarkStart w:id="595" w:name="_Toc440376090"/>
      <w:bookmarkStart w:id="596" w:name="_Toc440376217"/>
      <w:r w:rsidRPr="00054714">
        <w:rPr>
          <w:bCs w:val="0"/>
          <w:sz w:val="24"/>
          <w:szCs w:val="24"/>
        </w:rPr>
        <w:t>Привлечение соисполнителей в рамках данного запроса предложений не предусмотрено.</w:t>
      </w:r>
    </w:p>
    <w:p w14:paraId="31A0C4DB" w14:textId="77777777" w:rsidR="00717F60" w:rsidRPr="00054714" w:rsidRDefault="00717F60" w:rsidP="007A26E8">
      <w:pPr>
        <w:pStyle w:val="3"/>
        <w:spacing w:line="264" w:lineRule="auto"/>
        <w:rPr>
          <w:szCs w:val="24"/>
        </w:rPr>
      </w:pPr>
      <w:bookmarkStart w:id="597" w:name="_Toc440382482"/>
      <w:bookmarkStart w:id="598" w:name="_Toc440447152"/>
      <w:bookmarkStart w:id="599" w:name="_Toc440632312"/>
      <w:bookmarkStart w:id="600" w:name="_Toc440875085"/>
      <w:bookmarkStart w:id="601" w:name="_Ref440876619"/>
      <w:bookmarkStart w:id="602" w:name="_Ref440876660"/>
      <w:bookmarkStart w:id="603" w:name="_Toc441131072"/>
      <w:bookmarkStart w:id="604" w:name="_Ref465772690"/>
      <w:bookmarkStart w:id="605" w:name="_Toc465774593"/>
      <w:bookmarkStart w:id="606" w:name="_Toc465848822"/>
      <w:bookmarkStart w:id="607" w:name="_Toc468875324"/>
      <w:bookmarkStart w:id="608" w:name="_Toc469488376"/>
      <w:bookmarkStart w:id="609" w:name="_Toc471894897"/>
      <w:bookmarkStart w:id="610" w:name="_Toc496003464"/>
      <w:bookmarkStart w:id="611" w:name="_Toc496010941"/>
      <w:bookmarkStart w:id="612" w:name="_Toc525140383"/>
      <w:bookmarkStart w:id="613" w:name="_Toc525306399"/>
      <w:bookmarkStart w:id="614" w:name="_Toc525738339"/>
      <w:bookmarkStart w:id="615" w:name="_Toc527983588"/>
      <w:bookmarkStart w:id="616" w:name="_Toc531620738"/>
      <w:bookmarkStart w:id="617" w:name="_Toc531620996"/>
      <w:r w:rsidRPr="00054714">
        <w:rPr>
          <w:szCs w:val="24"/>
        </w:rPr>
        <w:lastRenderedPageBreak/>
        <w:t xml:space="preserve">Участие в запросе предложений коллективных </w:t>
      </w:r>
      <w:r w:rsidR="009C744E" w:rsidRPr="00054714">
        <w:rPr>
          <w:szCs w:val="24"/>
        </w:rPr>
        <w:t>Участник</w:t>
      </w:r>
      <w:r w:rsidRPr="00054714">
        <w:rPr>
          <w:szCs w:val="24"/>
        </w:rPr>
        <w:t>ов</w:t>
      </w:r>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p>
    <w:p w14:paraId="7FACD79A" w14:textId="77777777" w:rsidR="00717F60" w:rsidRPr="00054714" w:rsidRDefault="00451A4A" w:rsidP="002B227D">
      <w:pPr>
        <w:widowControl w:val="0"/>
        <w:numPr>
          <w:ilvl w:val="3"/>
          <w:numId w:val="37"/>
        </w:numPr>
        <w:tabs>
          <w:tab w:val="left" w:pos="1700"/>
        </w:tabs>
        <w:autoSpaceDE w:val="0"/>
        <w:spacing w:before="60" w:after="100" w:line="264" w:lineRule="auto"/>
        <w:ind w:left="0" w:firstLine="720"/>
        <w:textAlignment w:val="baseline"/>
        <w:rPr>
          <w:bCs w:val="0"/>
          <w:sz w:val="24"/>
          <w:szCs w:val="24"/>
        </w:rPr>
      </w:pPr>
      <w:r w:rsidRPr="00054714">
        <w:rPr>
          <w:bCs w:val="0"/>
          <w:sz w:val="24"/>
          <w:szCs w:val="24"/>
        </w:rPr>
        <w:t>Участие в Запросе предложений коллективного Участника (группы лиц) не предусмотрено.</w:t>
      </w:r>
    </w:p>
    <w:p w14:paraId="24D82B2E" w14:textId="77777777" w:rsidR="00717F60" w:rsidRPr="00054714" w:rsidRDefault="00717F60" w:rsidP="007A26E8">
      <w:pPr>
        <w:pStyle w:val="3"/>
        <w:spacing w:line="264" w:lineRule="auto"/>
        <w:rPr>
          <w:szCs w:val="24"/>
        </w:rPr>
      </w:pPr>
      <w:bookmarkStart w:id="618" w:name="_Ref306114966"/>
      <w:bookmarkStart w:id="619" w:name="_Toc440361336"/>
      <w:bookmarkStart w:id="620" w:name="_Toc440376091"/>
      <w:bookmarkStart w:id="621" w:name="_Toc440376218"/>
      <w:bookmarkStart w:id="622" w:name="_Toc440382483"/>
      <w:bookmarkStart w:id="623" w:name="_Toc440447153"/>
      <w:bookmarkStart w:id="624" w:name="_Toc440632313"/>
      <w:bookmarkStart w:id="625" w:name="_Toc440875086"/>
      <w:bookmarkStart w:id="626" w:name="_Toc441131073"/>
      <w:bookmarkStart w:id="627" w:name="_Toc465774594"/>
      <w:bookmarkStart w:id="628" w:name="_Toc465848823"/>
      <w:bookmarkStart w:id="629" w:name="_Toc468875325"/>
      <w:bookmarkStart w:id="630" w:name="_Toc469488377"/>
      <w:bookmarkStart w:id="631" w:name="_Toc471894898"/>
      <w:bookmarkStart w:id="632" w:name="_Toc496003465"/>
      <w:bookmarkStart w:id="633" w:name="_Toc496010942"/>
      <w:bookmarkStart w:id="634" w:name="_Toc525140384"/>
      <w:bookmarkStart w:id="635" w:name="_Toc525306400"/>
      <w:bookmarkStart w:id="636" w:name="_Toc525738340"/>
      <w:bookmarkStart w:id="637" w:name="_Toc527983589"/>
      <w:bookmarkStart w:id="638" w:name="_Toc531620739"/>
      <w:bookmarkStart w:id="639" w:name="_Toc531620997"/>
      <w:r w:rsidRPr="00054714">
        <w:rPr>
          <w:szCs w:val="24"/>
        </w:rPr>
        <w:t>Разъяснение Документации по запросу предложений</w:t>
      </w:r>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p>
    <w:p w14:paraId="13FD3D7C" w14:textId="424BD34C" w:rsidR="00717F60" w:rsidRPr="00054714" w:rsidRDefault="00717F60" w:rsidP="002B227D">
      <w:pPr>
        <w:widowControl w:val="0"/>
        <w:numPr>
          <w:ilvl w:val="3"/>
          <w:numId w:val="38"/>
        </w:numPr>
        <w:tabs>
          <w:tab w:val="left" w:pos="1700"/>
        </w:tabs>
        <w:autoSpaceDE w:val="0"/>
        <w:spacing w:after="100" w:line="264" w:lineRule="auto"/>
        <w:ind w:left="0" w:firstLine="709"/>
        <w:rPr>
          <w:bCs w:val="0"/>
          <w:iCs/>
          <w:sz w:val="24"/>
          <w:szCs w:val="24"/>
        </w:rPr>
      </w:pPr>
      <w:r w:rsidRPr="00054714">
        <w:rPr>
          <w:bCs w:val="0"/>
          <w:iCs/>
          <w:sz w:val="24"/>
          <w:szCs w:val="24"/>
        </w:rPr>
        <w:t xml:space="preserve">В процессе подготовки </w:t>
      </w:r>
      <w:r w:rsidR="004B5EB3" w:rsidRPr="00054714">
        <w:rPr>
          <w:bCs w:val="0"/>
          <w:iCs/>
          <w:sz w:val="24"/>
          <w:szCs w:val="24"/>
        </w:rPr>
        <w:t>Заявк</w:t>
      </w:r>
      <w:r w:rsidRPr="00054714">
        <w:rPr>
          <w:bCs w:val="0"/>
          <w:iCs/>
          <w:sz w:val="24"/>
          <w:szCs w:val="24"/>
        </w:rPr>
        <w:t xml:space="preserve">и </w:t>
      </w:r>
      <w:r w:rsidR="009C744E" w:rsidRPr="00054714">
        <w:rPr>
          <w:bCs w:val="0"/>
          <w:iCs/>
          <w:sz w:val="24"/>
          <w:szCs w:val="24"/>
        </w:rPr>
        <w:t>Участник</w:t>
      </w:r>
      <w:r w:rsidRPr="00054714">
        <w:rPr>
          <w:bCs w:val="0"/>
          <w:iCs/>
          <w:sz w:val="24"/>
          <w:szCs w:val="24"/>
        </w:rPr>
        <w:t>и вправе обратиться к Организатору запроса предложений за разъяснениями настоящей Д</w:t>
      </w:r>
      <w:r w:rsidRPr="00054714">
        <w:rPr>
          <w:bCs w:val="0"/>
          <w:sz w:val="24"/>
          <w:szCs w:val="24"/>
        </w:rPr>
        <w:t>окументации по запросу предложений</w:t>
      </w:r>
      <w:r w:rsidRPr="00054714">
        <w:rPr>
          <w:bCs w:val="0"/>
          <w:iCs/>
          <w:sz w:val="24"/>
          <w:szCs w:val="24"/>
        </w:rPr>
        <w:t xml:space="preserve">. Запросы на разъяснение </w:t>
      </w:r>
      <w:r w:rsidR="007D07A7" w:rsidRPr="00054714">
        <w:rPr>
          <w:bCs w:val="0"/>
          <w:iCs/>
          <w:sz w:val="24"/>
          <w:szCs w:val="24"/>
        </w:rPr>
        <w:t>Д</w:t>
      </w:r>
      <w:r w:rsidRPr="00054714">
        <w:rPr>
          <w:bCs w:val="0"/>
          <w:iCs/>
          <w:sz w:val="24"/>
          <w:szCs w:val="24"/>
        </w:rPr>
        <w:t>окументации должны быть направлены через ЭТП.</w:t>
      </w:r>
    </w:p>
    <w:p w14:paraId="3E46BB06" w14:textId="77777777" w:rsidR="00EB5F40" w:rsidRPr="00054714" w:rsidRDefault="00EB5F40" w:rsidP="002B227D">
      <w:pPr>
        <w:widowControl w:val="0"/>
        <w:numPr>
          <w:ilvl w:val="3"/>
          <w:numId w:val="38"/>
        </w:numPr>
        <w:tabs>
          <w:tab w:val="left" w:pos="1700"/>
        </w:tabs>
        <w:autoSpaceDE w:val="0"/>
        <w:spacing w:after="100" w:line="264" w:lineRule="auto"/>
        <w:ind w:left="0" w:firstLine="709"/>
        <w:rPr>
          <w:iCs/>
          <w:sz w:val="24"/>
          <w:szCs w:val="24"/>
        </w:rPr>
      </w:pPr>
      <w:r w:rsidRPr="00054714">
        <w:rPr>
          <w:sz w:val="24"/>
          <w:szCs w:val="24"/>
        </w:rPr>
        <w:t xml:space="preserve">Организатор обязуется ответить на любой запрос разъяснений в срок не позднее 3 (трех) рабочих дней </w:t>
      </w:r>
      <w:proofErr w:type="gramStart"/>
      <w:r w:rsidRPr="00054714">
        <w:rPr>
          <w:sz w:val="24"/>
          <w:szCs w:val="24"/>
        </w:rPr>
        <w:t>с даты поступления</w:t>
      </w:r>
      <w:proofErr w:type="gramEnd"/>
      <w:r w:rsidRPr="00054714">
        <w:rPr>
          <w:sz w:val="24"/>
          <w:szCs w:val="24"/>
        </w:rPr>
        <w:t xml:space="preserve"> запроса.</w:t>
      </w:r>
    </w:p>
    <w:p w14:paraId="3A81B012" w14:textId="77777777" w:rsidR="00EB5F40" w:rsidRPr="00054714" w:rsidRDefault="00EB5F40" w:rsidP="002B227D">
      <w:pPr>
        <w:widowControl w:val="0"/>
        <w:numPr>
          <w:ilvl w:val="3"/>
          <w:numId w:val="38"/>
        </w:numPr>
        <w:tabs>
          <w:tab w:val="left" w:pos="1700"/>
        </w:tabs>
        <w:autoSpaceDE w:val="0"/>
        <w:spacing w:after="100" w:line="264" w:lineRule="auto"/>
        <w:ind w:left="0" w:firstLine="709"/>
        <w:rPr>
          <w:sz w:val="24"/>
          <w:szCs w:val="24"/>
        </w:rPr>
      </w:pPr>
      <w:r w:rsidRPr="00054714">
        <w:rPr>
          <w:sz w:val="24"/>
          <w:szCs w:val="24"/>
        </w:rPr>
        <w:t>Ответ на запрос разъяснений Организатор размещает посредством функционала ЭТП.</w:t>
      </w:r>
    </w:p>
    <w:p w14:paraId="1C4C62AE" w14:textId="77777777" w:rsidR="00EB5F40" w:rsidRPr="003E4788" w:rsidRDefault="00EB5F40" w:rsidP="002B227D">
      <w:pPr>
        <w:widowControl w:val="0"/>
        <w:numPr>
          <w:ilvl w:val="3"/>
          <w:numId w:val="38"/>
        </w:numPr>
        <w:tabs>
          <w:tab w:val="left" w:pos="1700"/>
        </w:tabs>
        <w:autoSpaceDE w:val="0"/>
        <w:spacing w:after="100" w:line="264" w:lineRule="auto"/>
        <w:ind w:left="0" w:firstLine="709"/>
        <w:rPr>
          <w:sz w:val="24"/>
          <w:szCs w:val="24"/>
        </w:rPr>
      </w:pPr>
      <w:r w:rsidRPr="00054714">
        <w:rPr>
          <w:sz w:val="24"/>
          <w:szCs w:val="24"/>
        </w:rPr>
        <w:t xml:space="preserve">Организатор начинает предоставлять ответы на запросы разъяснений </w:t>
      </w:r>
      <w:proofErr w:type="gramStart"/>
      <w:r w:rsidRPr="00054714">
        <w:rPr>
          <w:sz w:val="24"/>
          <w:szCs w:val="24"/>
        </w:rPr>
        <w:t>с даты публикации</w:t>
      </w:r>
      <w:proofErr w:type="gramEnd"/>
      <w:r w:rsidRPr="00054714">
        <w:rPr>
          <w:sz w:val="24"/>
          <w:szCs w:val="24"/>
        </w:rPr>
        <w:t xml:space="preserve"> </w:t>
      </w:r>
      <w:r w:rsidRPr="003E4788">
        <w:rPr>
          <w:sz w:val="24"/>
          <w:szCs w:val="24"/>
        </w:rPr>
        <w:t xml:space="preserve">закупочной процедуры (п. </w:t>
      </w:r>
      <w:r w:rsidRPr="003E4788">
        <w:rPr>
          <w:sz w:val="24"/>
          <w:szCs w:val="24"/>
        </w:rPr>
        <w:fldChar w:fldCharType="begin"/>
      </w:r>
      <w:r w:rsidRPr="003E4788">
        <w:rPr>
          <w:sz w:val="24"/>
          <w:szCs w:val="24"/>
        </w:rPr>
        <w:instrText xml:space="preserve"> REF _Ref191386085 \r \h  \* MERGEFORMAT </w:instrText>
      </w:r>
      <w:r w:rsidRPr="003E4788">
        <w:rPr>
          <w:sz w:val="24"/>
          <w:szCs w:val="24"/>
        </w:rPr>
      </w:r>
      <w:r w:rsidRPr="003E4788">
        <w:rPr>
          <w:sz w:val="24"/>
          <w:szCs w:val="24"/>
        </w:rPr>
        <w:fldChar w:fldCharType="separate"/>
      </w:r>
      <w:r w:rsidR="000F17BB" w:rsidRPr="003E4788">
        <w:rPr>
          <w:sz w:val="24"/>
          <w:szCs w:val="24"/>
        </w:rPr>
        <w:t>1.1.1</w:t>
      </w:r>
      <w:r w:rsidRPr="003E4788">
        <w:rPr>
          <w:sz w:val="24"/>
          <w:szCs w:val="24"/>
        </w:rPr>
        <w:fldChar w:fldCharType="end"/>
      </w:r>
      <w:r w:rsidRPr="003E4788">
        <w:rPr>
          <w:sz w:val="24"/>
          <w:szCs w:val="24"/>
        </w:rPr>
        <w:t>).</w:t>
      </w:r>
    </w:p>
    <w:p w14:paraId="39727345" w14:textId="0A0F44BD" w:rsidR="00EB5F40" w:rsidRPr="003E4788" w:rsidRDefault="00EB5F40" w:rsidP="002B227D">
      <w:pPr>
        <w:widowControl w:val="0"/>
        <w:numPr>
          <w:ilvl w:val="3"/>
          <w:numId w:val="38"/>
        </w:numPr>
        <w:tabs>
          <w:tab w:val="left" w:pos="1700"/>
        </w:tabs>
        <w:autoSpaceDE w:val="0"/>
        <w:spacing w:after="100" w:line="264" w:lineRule="auto"/>
        <w:ind w:left="0" w:firstLine="709"/>
        <w:rPr>
          <w:sz w:val="24"/>
          <w:szCs w:val="24"/>
        </w:rPr>
      </w:pPr>
      <w:r w:rsidRPr="003E4788">
        <w:rPr>
          <w:sz w:val="24"/>
          <w:szCs w:val="24"/>
        </w:rPr>
        <w:t xml:space="preserve">Организатор заканчивает предоставлять ответы на запросы разъяснений в </w:t>
      </w:r>
      <w:r w:rsidRPr="003E4788">
        <w:rPr>
          <w:b/>
          <w:sz w:val="24"/>
          <w:szCs w:val="24"/>
        </w:rPr>
        <w:t xml:space="preserve">12:00 </w:t>
      </w:r>
      <w:r w:rsidR="00D018FD" w:rsidRPr="003E4788">
        <w:rPr>
          <w:b/>
          <w:sz w:val="24"/>
          <w:szCs w:val="24"/>
        </w:rPr>
        <w:t>1</w:t>
      </w:r>
      <w:r w:rsidR="003E4788" w:rsidRPr="003E4788">
        <w:rPr>
          <w:b/>
          <w:sz w:val="24"/>
          <w:szCs w:val="24"/>
        </w:rPr>
        <w:t>9</w:t>
      </w:r>
      <w:r w:rsidR="00D018FD" w:rsidRPr="003E4788">
        <w:rPr>
          <w:b/>
          <w:sz w:val="24"/>
          <w:szCs w:val="24"/>
        </w:rPr>
        <w:t xml:space="preserve"> декабря</w:t>
      </w:r>
      <w:r w:rsidRPr="003E4788">
        <w:rPr>
          <w:b/>
          <w:sz w:val="24"/>
          <w:szCs w:val="24"/>
        </w:rPr>
        <w:t xml:space="preserve"> 2018 года</w:t>
      </w:r>
      <w:r w:rsidRPr="003E4788">
        <w:rPr>
          <w:sz w:val="24"/>
          <w:szCs w:val="24"/>
        </w:rPr>
        <w:t>.</w:t>
      </w:r>
    </w:p>
    <w:p w14:paraId="76BCF189" w14:textId="77777777" w:rsidR="00EB5F40" w:rsidRPr="00054714" w:rsidRDefault="00EB5F40" w:rsidP="002B227D">
      <w:pPr>
        <w:widowControl w:val="0"/>
        <w:numPr>
          <w:ilvl w:val="3"/>
          <w:numId w:val="38"/>
        </w:numPr>
        <w:tabs>
          <w:tab w:val="left" w:pos="1700"/>
        </w:tabs>
        <w:autoSpaceDE w:val="0"/>
        <w:spacing w:after="100" w:line="264" w:lineRule="auto"/>
        <w:ind w:left="0" w:firstLine="709"/>
        <w:rPr>
          <w:bCs w:val="0"/>
          <w:sz w:val="24"/>
          <w:szCs w:val="24"/>
        </w:rPr>
      </w:pPr>
      <w:r w:rsidRPr="003E4788">
        <w:rPr>
          <w:bCs w:val="0"/>
          <w:sz w:val="24"/>
          <w:szCs w:val="24"/>
        </w:rPr>
        <w:t>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w:t>
      </w:r>
      <w:r w:rsidRPr="00054714">
        <w:rPr>
          <w:bCs w:val="0"/>
          <w:sz w:val="24"/>
          <w:szCs w:val="24"/>
        </w:rPr>
        <w:t xml:space="preserve"> Заявки.</w:t>
      </w:r>
    </w:p>
    <w:p w14:paraId="454E1061" w14:textId="37A495FB" w:rsidR="00717F60" w:rsidRPr="00054714" w:rsidRDefault="00717F60" w:rsidP="002B227D">
      <w:pPr>
        <w:widowControl w:val="0"/>
        <w:numPr>
          <w:ilvl w:val="3"/>
          <w:numId w:val="38"/>
        </w:numPr>
        <w:tabs>
          <w:tab w:val="left" w:pos="1700"/>
        </w:tabs>
        <w:autoSpaceDE w:val="0"/>
        <w:spacing w:after="100" w:line="264" w:lineRule="auto"/>
        <w:ind w:left="0" w:firstLine="709"/>
        <w:rPr>
          <w:bCs w:val="0"/>
          <w:iCs/>
          <w:sz w:val="24"/>
          <w:szCs w:val="24"/>
        </w:rPr>
      </w:pPr>
      <w:r w:rsidRPr="00054714">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054714">
        <w:rPr>
          <w:bCs w:val="0"/>
          <w:sz w:val="24"/>
          <w:szCs w:val="24"/>
        </w:rPr>
        <w:t>окументации по запросу предложений</w:t>
      </w:r>
      <w:r w:rsidRPr="00054714">
        <w:rPr>
          <w:bCs w:val="0"/>
          <w:iCs/>
          <w:sz w:val="24"/>
          <w:szCs w:val="24"/>
        </w:rPr>
        <w:t>, если в тексте ответа не будет указано иное. В случае</w:t>
      </w:r>
      <w:proofErr w:type="gramStart"/>
      <w:r w:rsidRPr="00054714">
        <w:rPr>
          <w:bCs w:val="0"/>
          <w:iCs/>
          <w:sz w:val="24"/>
          <w:szCs w:val="24"/>
        </w:rPr>
        <w:t>,</w:t>
      </w:r>
      <w:proofErr w:type="gramEnd"/>
      <w:r w:rsidRPr="00054714">
        <w:rPr>
          <w:bCs w:val="0"/>
          <w:iCs/>
          <w:sz w:val="24"/>
          <w:szCs w:val="24"/>
        </w:rPr>
        <w:t xml:space="preserve"> если разъяснения изменяют </w:t>
      </w:r>
      <w:r w:rsidR="007D07A7" w:rsidRPr="00054714">
        <w:rPr>
          <w:bCs w:val="0"/>
          <w:iCs/>
          <w:sz w:val="24"/>
          <w:szCs w:val="24"/>
        </w:rPr>
        <w:t>Д</w:t>
      </w:r>
      <w:r w:rsidRPr="00054714">
        <w:rPr>
          <w:bCs w:val="0"/>
          <w:iCs/>
          <w:sz w:val="24"/>
          <w:szCs w:val="24"/>
        </w:rPr>
        <w:t xml:space="preserve">окументацию, Организатором осуществляется </w:t>
      </w:r>
      <w:r w:rsidR="00212D09" w:rsidRPr="00054714">
        <w:rPr>
          <w:bCs w:val="0"/>
          <w:iCs/>
          <w:sz w:val="24"/>
          <w:szCs w:val="24"/>
        </w:rPr>
        <w:t>внесение изменений в Д</w:t>
      </w:r>
      <w:r w:rsidR="00212D09" w:rsidRPr="00054714">
        <w:rPr>
          <w:bCs w:val="0"/>
          <w:sz w:val="24"/>
          <w:szCs w:val="24"/>
        </w:rPr>
        <w:t>окументацию по запросу предложений</w:t>
      </w:r>
      <w:r w:rsidR="00212D09" w:rsidRPr="00054714">
        <w:rPr>
          <w:bCs w:val="0"/>
          <w:iCs/>
          <w:sz w:val="24"/>
          <w:szCs w:val="24"/>
        </w:rPr>
        <w:t xml:space="preserve"> </w:t>
      </w:r>
      <w:r w:rsidR="006B0604" w:rsidRPr="00054714">
        <w:rPr>
          <w:bCs w:val="0"/>
          <w:iCs/>
          <w:sz w:val="24"/>
          <w:szCs w:val="24"/>
        </w:rPr>
        <w:t xml:space="preserve">(п. </w:t>
      </w:r>
      <w:r w:rsidR="00A76369" w:rsidRPr="00054714">
        <w:rPr>
          <w:bCs w:val="0"/>
          <w:iCs/>
          <w:sz w:val="24"/>
          <w:szCs w:val="24"/>
        </w:rPr>
        <w:fldChar w:fldCharType="begin"/>
      </w:r>
      <w:r w:rsidR="006B0604" w:rsidRPr="00054714">
        <w:rPr>
          <w:bCs w:val="0"/>
          <w:iCs/>
          <w:sz w:val="24"/>
          <w:szCs w:val="24"/>
        </w:rPr>
        <w:instrText xml:space="preserve"> REF _Ref441057071 \r \h </w:instrText>
      </w:r>
      <w:r w:rsidR="00CD42FC" w:rsidRPr="00054714">
        <w:rPr>
          <w:bCs w:val="0"/>
          <w:iCs/>
          <w:sz w:val="24"/>
          <w:szCs w:val="24"/>
        </w:rPr>
        <w:instrText xml:space="preserve"> \* MERGEFORMAT </w:instrText>
      </w:r>
      <w:r w:rsidR="00A76369" w:rsidRPr="00054714">
        <w:rPr>
          <w:bCs w:val="0"/>
          <w:iCs/>
          <w:sz w:val="24"/>
          <w:szCs w:val="24"/>
        </w:rPr>
      </w:r>
      <w:r w:rsidR="00A76369" w:rsidRPr="00054714">
        <w:rPr>
          <w:bCs w:val="0"/>
          <w:iCs/>
          <w:sz w:val="24"/>
          <w:szCs w:val="24"/>
        </w:rPr>
        <w:fldChar w:fldCharType="separate"/>
      </w:r>
      <w:r w:rsidR="000F17BB">
        <w:rPr>
          <w:bCs w:val="0"/>
          <w:iCs/>
          <w:sz w:val="24"/>
          <w:szCs w:val="24"/>
        </w:rPr>
        <w:t>3.3.12</w:t>
      </w:r>
      <w:r w:rsidR="00A76369" w:rsidRPr="00054714">
        <w:rPr>
          <w:bCs w:val="0"/>
          <w:iCs/>
          <w:sz w:val="24"/>
          <w:szCs w:val="24"/>
        </w:rPr>
        <w:fldChar w:fldCharType="end"/>
      </w:r>
      <w:r w:rsidR="006B0604" w:rsidRPr="00054714">
        <w:rPr>
          <w:bCs w:val="0"/>
          <w:iCs/>
          <w:sz w:val="24"/>
          <w:szCs w:val="24"/>
        </w:rPr>
        <w:t>)</w:t>
      </w:r>
      <w:r w:rsidR="00212D09" w:rsidRPr="00054714">
        <w:rPr>
          <w:bCs w:val="0"/>
          <w:iCs/>
          <w:sz w:val="24"/>
          <w:szCs w:val="24"/>
        </w:rPr>
        <w:t xml:space="preserve"> и, при необходимости, </w:t>
      </w:r>
      <w:r w:rsidRPr="00054714">
        <w:rPr>
          <w:bCs w:val="0"/>
          <w:iCs/>
          <w:sz w:val="24"/>
          <w:szCs w:val="24"/>
        </w:rPr>
        <w:t xml:space="preserve">продление подачи заявок в соответствии с п. </w:t>
      </w:r>
      <w:r w:rsidR="006424BA" w:rsidRPr="00054714">
        <w:rPr>
          <w:sz w:val="24"/>
          <w:szCs w:val="24"/>
        </w:rPr>
        <w:fldChar w:fldCharType="begin"/>
      </w:r>
      <w:r w:rsidR="006424BA" w:rsidRPr="00054714">
        <w:rPr>
          <w:sz w:val="24"/>
          <w:szCs w:val="24"/>
        </w:rPr>
        <w:instrText xml:space="preserve"> REF _Ref440289401 \r \h  \* MERGEFORMAT </w:instrText>
      </w:r>
      <w:r w:rsidR="006424BA" w:rsidRPr="00054714">
        <w:rPr>
          <w:sz w:val="24"/>
          <w:szCs w:val="24"/>
        </w:rPr>
      </w:r>
      <w:r w:rsidR="006424BA" w:rsidRPr="00054714">
        <w:rPr>
          <w:sz w:val="24"/>
          <w:szCs w:val="24"/>
        </w:rPr>
        <w:fldChar w:fldCharType="separate"/>
      </w:r>
      <w:r w:rsidR="000F17BB" w:rsidRPr="000F17BB">
        <w:rPr>
          <w:bCs w:val="0"/>
          <w:iCs/>
          <w:sz w:val="24"/>
          <w:szCs w:val="24"/>
        </w:rPr>
        <w:t>3.3.13</w:t>
      </w:r>
      <w:r w:rsidR="006424BA" w:rsidRPr="00054714">
        <w:rPr>
          <w:sz w:val="24"/>
          <w:szCs w:val="24"/>
        </w:rPr>
        <w:fldChar w:fldCharType="end"/>
      </w:r>
      <w:r w:rsidR="00400D7D" w:rsidRPr="00054714">
        <w:rPr>
          <w:bCs w:val="0"/>
          <w:iCs/>
          <w:sz w:val="24"/>
          <w:szCs w:val="24"/>
        </w:rPr>
        <w:t xml:space="preserve"> </w:t>
      </w:r>
      <w:r w:rsidR="007D07A7" w:rsidRPr="00054714">
        <w:rPr>
          <w:bCs w:val="0"/>
          <w:iCs/>
          <w:sz w:val="24"/>
          <w:szCs w:val="24"/>
        </w:rPr>
        <w:t>Д</w:t>
      </w:r>
      <w:r w:rsidRPr="00054714">
        <w:rPr>
          <w:bCs w:val="0"/>
          <w:iCs/>
          <w:sz w:val="24"/>
          <w:szCs w:val="24"/>
        </w:rPr>
        <w:t>окументации</w:t>
      </w:r>
      <w:r w:rsidR="007D07A7" w:rsidRPr="00054714">
        <w:rPr>
          <w:bCs w:val="0"/>
          <w:iCs/>
          <w:sz w:val="24"/>
          <w:szCs w:val="24"/>
        </w:rPr>
        <w:t xml:space="preserve"> по запросу предложений</w:t>
      </w:r>
      <w:r w:rsidRPr="00054714">
        <w:rPr>
          <w:bCs w:val="0"/>
          <w:iCs/>
          <w:sz w:val="24"/>
          <w:szCs w:val="24"/>
        </w:rPr>
        <w:t>.</w:t>
      </w:r>
    </w:p>
    <w:p w14:paraId="5ED720A5" w14:textId="77777777" w:rsidR="00717F60" w:rsidRPr="00054714" w:rsidRDefault="00717F60" w:rsidP="007A26E8">
      <w:pPr>
        <w:pStyle w:val="3"/>
        <w:spacing w:line="264" w:lineRule="auto"/>
        <w:rPr>
          <w:szCs w:val="24"/>
        </w:rPr>
      </w:pPr>
      <w:bookmarkStart w:id="640" w:name="_Toc440361337"/>
      <w:bookmarkStart w:id="641" w:name="_Toc440376092"/>
      <w:bookmarkStart w:id="642" w:name="_Toc440376219"/>
      <w:bookmarkStart w:id="643" w:name="_Toc440382484"/>
      <w:bookmarkStart w:id="644" w:name="_Toc440447154"/>
      <w:bookmarkStart w:id="645" w:name="_Toc440632314"/>
      <w:bookmarkStart w:id="646" w:name="_Toc440875087"/>
      <w:bookmarkStart w:id="647" w:name="_Ref440969948"/>
      <w:bookmarkStart w:id="648" w:name="_Ref441057071"/>
      <w:bookmarkStart w:id="649" w:name="_Toc441131074"/>
      <w:bookmarkStart w:id="650" w:name="_Toc465774595"/>
      <w:bookmarkStart w:id="651" w:name="_Toc465848824"/>
      <w:bookmarkStart w:id="652" w:name="_Toc468875326"/>
      <w:bookmarkStart w:id="653" w:name="_Toc469488378"/>
      <w:bookmarkStart w:id="654" w:name="_Toc471894899"/>
      <w:bookmarkStart w:id="655" w:name="_Toc496003466"/>
      <w:bookmarkStart w:id="656" w:name="_Toc496010943"/>
      <w:bookmarkStart w:id="657" w:name="_Toc525140385"/>
      <w:bookmarkStart w:id="658" w:name="_Toc525306401"/>
      <w:bookmarkStart w:id="659" w:name="_Toc525738341"/>
      <w:bookmarkStart w:id="660" w:name="_Toc527983590"/>
      <w:bookmarkStart w:id="661" w:name="_Toc531620740"/>
      <w:bookmarkStart w:id="662" w:name="_Toc531620998"/>
      <w:r w:rsidRPr="00054714">
        <w:rPr>
          <w:szCs w:val="24"/>
        </w:rPr>
        <w:t>Внесение изменений в Документацию по запросу предложений.</w:t>
      </w:r>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p>
    <w:p w14:paraId="7E0C37C0" w14:textId="77777777" w:rsidR="00DE2870" w:rsidRPr="00054714" w:rsidRDefault="00717F60" w:rsidP="002B227D">
      <w:pPr>
        <w:widowControl w:val="0"/>
        <w:numPr>
          <w:ilvl w:val="3"/>
          <w:numId w:val="39"/>
        </w:numPr>
        <w:tabs>
          <w:tab w:val="left" w:pos="1701"/>
        </w:tabs>
        <w:overflowPunct w:val="0"/>
        <w:autoSpaceDE w:val="0"/>
        <w:spacing w:after="100" w:line="264" w:lineRule="auto"/>
        <w:ind w:left="0" w:firstLine="709"/>
        <w:rPr>
          <w:bCs w:val="0"/>
          <w:sz w:val="24"/>
          <w:szCs w:val="24"/>
        </w:rPr>
      </w:pPr>
      <w:r w:rsidRPr="00054714">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054714">
        <w:rPr>
          <w:bCs w:val="0"/>
          <w:iCs/>
          <w:sz w:val="24"/>
          <w:szCs w:val="24"/>
        </w:rPr>
        <w:t>Д</w:t>
      </w:r>
      <w:r w:rsidRPr="00054714">
        <w:rPr>
          <w:bCs w:val="0"/>
          <w:sz w:val="24"/>
          <w:szCs w:val="24"/>
        </w:rPr>
        <w:t xml:space="preserve">окументацию по запросу предложений. </w:t>
      </w:r>
    </w:p>
    <w:p w14:paraId="35C3AA7A" w14:textId="77777777" w:rsidR="00717F60" w:rsidRPr="00054714" w:rsidRDefault="00717F60" w:rsidP="002B227D">
      <w:pPr>
        <w:widowControl w:val="0"/>
        <w:numPr>
          <w:ilvl w:val="3"/>
          <w:numId w:val="39"/>
        </w:numPr>
        <w:tabs>
          <w:tab w:val="left" w:pos="1701"/>
        </w:tabs>
        <w:overflowPunct w:val="0"/>
        <w:autoSpaceDE w:val="0"/>
        <w:spacing w:after="100" w:line="264" w:lineRule="auto"/>
        <w:ind w:left="0" w:firstLine="709"/>
        <w:rPr>
          <w:bCs w:val="0"/>
          <w:sz w:val="24"/>
          <w:szCs w:val="24"/>
        </w:rPr>
      </w:pPr>
      <w:r w:rsidRPr="00054714">
        <w:rPr>
          <w:bCs w:val="0"/>
          <w:sz w:val="24"/>
          <w:szCs w:val="24"/>
        </w:rPr>
        <w:t xml:space="preserve">Все </w:t>
      </w:r>
      <w:r w:rsidR="009C744E" w:rsidRPr="00054714">
        <w:rPr>
          <w:bCs w:val="0"/>
          <w:sz w:val="24"/>
          <w:szCs w:val="24"/>
        </w:rPr>
        <w:t>Участник</w:t>
      </w:r>
      <w:r w:rsidRPr="00054714">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14:paraId="2E6FC930" w14:textId="77777777" w:rsidR="00717F60" w:rsidRPr="00054714" w:rsidRDefault="00717F60" w:rsidP="007A26E8">
      <w:pPr>
        <w:pStyle w:val="3"/>
        <w:spacing w:line="264" w:lineRule="auto"/>
        <w:rPr>
          <w:szCs w:val="24"/>
        </w:rPr>
      </w:pPr>
      <w:bookmarkStart w:id="663" w:name="_Ref440289401"/>
      <w:bookmarkStart w:id="664" w:name="_Toc440361338"/>
      <w:bookmarkStart w:id="665" w:name="_Toc440376093"/>
      <w:bookmarkStart w:id="666" w:name="_Toc440376220"/>
      <w:bookmarkStart w:id="667" w:name="_Toc440382485"/>
      <w:bookmarkStart w:id="668" w:name="_Toc440447155"/>
      <w:bookmarkStart w:id="669" w:name="_Toc440632315"/>
      <w:bookmarkStart w:id="670" w:name="_Toc440875088"/>
      <w:bookmarkStart w:id="671" w:name="_Toc441131075"/>
      <w:bookmarkStart w:id="672" w:name="_Toc465774596"/>
      <w:bookmarkStart w:id="673" w:name="_Toc465848825"/>
      <w:bookmarkStart w:id="674" w:name="_Toc468875327"/>
      <w:bookmarkStart w:id="675" w:name="_Toc469488379"/>
      <w:bookmarkStart w:id="676" w:name="_Toc471894900"/>
      <w:bookmarkStart w:id="677" w:name="_Toc496003467"/>
      <w:bookmarkStart w:id="678" w:name="_Toc496010944"/>
      <w:bookmarkStart w:id="679" w:name="_Toc525140386"/>
      <w:bookmarkStart w:id="680" w:name="_Toc525306402"/>
      <w:bookmarkStart w:id="681" w:name="_Toc525738342"/>
      <w:bookmarkStart w:id="682" w:name="_Toc527983591"/>
      <w:bookmarkStart w:id="683" w:name="_Toc531620741"/>
      <w:bookmarkStart w:id="684" w:name="_Toc531620999"/>
      <w:r w:rsidRPr="00054714">
        <w:rPr>
          <w:szCs w:val="24"/>
        </w:rPr>
        <w:t>Продление срока окончания приема Заявок</w:t>
      </w:r>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p>
    <w:p w14:paraId="1185F920" w14:textId="77777777" w:rsidR="00717F60" w:rsidRPr="00054714" w:rsidRDefault="00717F60" w:rsidP="002B227D">
      <w:pPr>
        <w:widowControl w:val="0"/>
        <w:numPr>
          <w:ilvl w:val="3"/>
          <w:numId w:val="40"/>
        </w:numPr>
        <w:tabs>
          <w:tab w:val="left" w:pos="1700"/>
        </w:tabs>
        <w:overflowPunct w:val="0"/>
        <w:autoSpaceDE w:val="0"/>
        <w:spacing w:after="100" w:line="264" w:lineRule="auto"/>
        <w:ind w:left="0" w:firstLine="709"/>
        <w:rPr>
          <w:bCs w:val="0"/>
          <w:sz w:val="24"/>
          <w:szCs w:val="24"/>
        </w:rPr>
      </w:pPr>
      <w:r w:rsidRPr="00054714">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054714">
        <w:rPr>
          <w:bCs w:val="0"/>
          <w:sz w:val="24"/>
          <w:szCs w:val="24"/>
        </w:rPr>
        <w:t>Участник</w:t>
      </w:r>
      <w:r w:rsidRPr="00054714">
        <w:rPr>
          <w:bCs w:val="0"/>
          <w:sz w:val="24"/>
          <w:szCs w:val="24"/>
        </w:rPr>
        <w:t>ов запроса предложений, имеет право продлевать срок окончания приема Заявок.</w:t>
      </w:r>
    </w:p>
    <w:p w14:paraId="5BB30D6D" w14:textId="77777777" w:rsidR="00717F60" w:rsidRPr="00054714" w:rsidRDefault="00717F60" w:rsidP="002B227D">
      <w:pPr>
        <w:widowControl w:val="0"/>
        <w:numPr>
          <w:ilvl w:val="3"/>
          <w:numId w:val="40"/>
        </w:numPr>
        <w:tabs>
          <w:tab w:val="left" w:pos="1700"/>
        </w:tabs>
        <w:overflowPunct w:val="0"/>
        <w:autoSpaceDE w:val="0"/>
        <w:spacing w:after="100" w:line="264" w:lineRule="auto"/>
        <w:ind w:left="0" w:firstLine="709"/>
        <w:rPr>
          <w:bCs w:val="0"/>
          <w:sz w:val="24"/>
          <w:szCs w:val="24"/>
        </w:rPr>
      </w:pPr>
      <w:r w:rsidRPr="00054714">
        <w:rPr>
          <w:bCs w:val="0"/>
          <w:sz w:val="24"/>
          <w:szCs w:val="24"/>
        </w:rPr>
        <w:t xml:space="preserve">Все </w:t>
      </w:r>
      <w:r w:rsidR="009C744E" w:rsidRPr="00054714">
        <w:rPr>
          <w:bCs w:val="0"/>
          <w:sz w:val="24"/>
          <w:szCs w:val="24"/>
        </w:rPr>
        <w:t>Участник</w:t>
      </w:r>
      <w:r w:rsidRPr="00054714">
        <w:rPr>
          <w:bCs w:val="0"/>
          <w:sz w:val="24"/>
          <w:szCs w:val="24"/>
        </w:rPr>
        <w:t xml:space="preserve">и, оформившие свое участие в запросе </w:t>
      </w:r>
      <w:r w:rsidRPr="00054714">
        <w:rPr>
          <w:sz w:val="24"/>
          <w:szCs w:val="24"/>
        </w:rPr>
        <w:t xml:space="preserve">предложений </w:t>
      </w:r>
      <w:r w:rsidRPr="00054714">
        <w:rPr>
          <w:bCs w:val="0"/>
          <w:sz w:val="24"/>
          <w:szCs w:val="24"/>
        </w:rPr>
        <w:t xml:space="preserve">через </w:t>
      </w:r>
      <w:r w:rsidRPr="00054714">
        <w:rPr>
          <w:bCs w:val="0"/>
          <w:sz w:val="24"/>
          <w:szCs w:val="24"/>
        </w:rPr>
        <w:lastRenderedPageBreak/>
        <w:t>ЭТП, получат соответствующие уведомления в порядке, установленными правилами ЭТП.</w:t>
      </w:r>
      <w:bookmarkStart w:id="685" w:name="_Ref191386249"/>
    </w:p>
    <w:p w14:paraId="7F16EF67" w14:textId="77777777" w:rsidR="00AC1995" w:rsidRPr="00054714" w:rsidRDefault="00AC1995" w:rsidP="007A26E8">
      <w:pPr>
        <w:pStyle w:val="3"/>
        <w:spacing w:line="264" w:lineRule="auto"/>
        <w:rPr>
          <w:szCs w:val="24"/>
          <w:lang w:eastAsia="ru-RU"/>
        </w:rPr>
      </w:pPr>
      <w:bookmarkStart w:id="686" w:name="_Toc299701566"/>
      <w:bookmarkStart w:id="687" w:name="_Ref306176386"/>
      <w:bookmarkStart w:id="688" w:name="_Ref440285128"/>
      <w:bookmarkStart w:id="689" w:name="_Toc440361339"/>
      <w:bookmarkStart w:id="690" w:name="_Toc440376094"/>
      <w:bookmarkStart w:id="691" w:name="_Toc440376221"/>
      <w:bookmarkStart w:id="692" w:name="_Toc440382486"/>
      <w:bookmarkStart w:id="693" w:name="_Toc440447156"/>
      <w:bookmarkStart w:id="694" w:name="_Toc440632316"/>
      <w:bookmarkStart w:id="695" w:name="_Toc440875089"/>
      <w:bookmarkStart w:id="696" w:name="_Toc441131076"/>
      <w:bookmarkStart w:id="697" w:name="_Toc465774597"/>
      <w:bookmarkStart w:id="698" w:name="_Toc465848826"/>
      <w:bookmarkStart w:id="699" w:name="_Toc468875328"/>
      <w:bookmarkStart w:id="700" w:name="_Toc469488380"/>
      <w:bookmarkStart w:id="701" w:name="_Toc471894901"/>
      <w:bookmarkStart w:id="702" w:name="_Toc496003468"/>
      <w:bookmarkStart w:id="703" w:name="_Toc496010945"/>
      <w:bookmarkStart w:id="704" w:name="_Toc525140387"/>
      <w:bookmarkStart w:id="705" w:name="_Toc525306403"/>
      <w:bookmarkStart w:id="706" w:name="_Toc525738343"/>
      <w:bookmarkStart w:id="707" w:name="_Toc527983592"/>
      <w:bookmarkStart w:id="708" w:name="_Toc531620742"/>
      <w:bookmarkStart w:id="709" w:name="_Toc531621000"/>
      <w:r w:rsidRPr="00054714">
        <w:rPr>
          <w:bCs w:val="0"/>
          <w:szCs w:val="24"/>
          <w:lang w:eastAsia="ru-RU"/>
        </w:rPr>
        <w:t xml:space="preserve">Обеспечение </w:t>
      </w:r>
      <w:proofErr w:type="gramStart"/>
      <w:r w:rsidRPr="00054714">
        <w:rPr>
          <w:szCs w:val="24"/>
        </w:rPr>
        <w:t>исполнения</w:t>
      </w:r>
      <w:r w:rsidRPr="00054714">
        <w:rPr>
          <w:bCs w:val="0"/>
          <w:szCs w:val="24"/>
          <w:lang w:eastAsia="ru-RU"/>
        </w:rPr>
        <w:t xml:space="preserve"> </w:t>
      </w:r>
      <w:r w:rsidR="00EE0AB0" w:rsidRPr="00054714">
        <w:rPr>
          <w:bCs w:val="0"/>
          <w:szCs w:val="24"/>
          <w:lang w:eastAsia="ru-RU"/>
        </w:rPr>
        <w:t xml:space="preserve">обязательств </w:t>
      </w:r>
      <w:r w:rsidR="009C744E" w:rsidRPr="00054714">
        <w:rPr>
          <w:bCs w:val="0"/>
          <w:szCs w:val="24"/>
          <w:lang w:eastAsia="ru-RU"/>
        </w:rPr>
        <w:t>Участник</w:t>
      </w:r>
      <w:r w:rsidRPr="00054714">
        <w:rPr>
          <w:bCs w:val="0"/>
          <w:szCs w:val="24"/>
          <w:lang w:eastAsia="ru-RU"/>
        </w:rPr>
        <w:t>а запроса предложений</w:t>
      </w:r>
      <w:proofErr w:type="gramEnd"/>
      <w:r w:rsidRPr="00054714">
        <w:rPr>
          <w:bCs w:val="0"/>
          <w:szCs w:val="24"/>
          <w:lang w:eastAsia="ru-RU"/>
        </w:rPr>
        <w:t>.</w:t>
      </w:r>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p>
    <w:p w14:paraId="2DEB3655" w14:textId="77777777" w:rsidR="00932C0A" w:rsidRPr="00054714" w:rsidRDefault="009C744E" w:rsidP="002B227D">
      <w:pPr>
        <w:widowControl w:val="0"/>
        <w:numPr>
          <w:ilvl w:val="3"/>
          <w:numId w:val="36"/>
        </w:numPr>
        <w:tabs>
          <w:tab w:val="left" w:pos="1620"/>
        </w:tabs>
        <w:suppressAutoHyphens w:val="0"/>
        <w:spacing w:line="264" w:lineRule="auto"/>
        <w:ind w:left="0" w:firstLine="709"/>
        <w:rPr>
          <w:bCs w:val="0"/>
          <w:sz w:val="24"/>
          <w:szCs w:val="24"/>
        </w:rPr>
      </w:pPr>
      <w:r w:rsidRPr="00054714">
        <w:rPr>
          <w:bCs w:val="0"/>
          <w:sz w:val="24"/>
          <w:szCs w:val="24"/>
        </w:rPr>
        <w:t>Участник</w:t>
      </w:r>
      <w:r w:rsidR="00932C0A" w:rsidRPr="00054714">
        <w:rPr>
          <w:bCs w:val="0"/>
          <w:sz w:val="24"/>
          <w:szCs w:val="24"/>
        </w:rPr>
        <w:t xml:space="preserve"> </w:t>
      </w:r>
      <w:r w:rsidR="0089163E" w:rsidRPr="00054714">
        <w:rPr>
          <w:bCs w:val="0"/>
          <w:sz w:val="24"/>
          <w:szCs w:val="24"/>
        </w:rPr>
        <w:t xml:space="preserve">запроса предложений </w:t>
      </w:r>
      <w:r w:rsidR="00932C0A" w:rsidRPr="00054714">
        <w:rPr>
          <w:bCs w:val="0"/>
          <w:sz w:val="24"/>
          <w:szCs w:val="24"/>
        </w:rPr>
        <w:t xml:space="preserve">в составе своей </w:t>
      </w:r>
      <w:r w:rsidR="004B5EB3" w:rsidRPr="00054714">
        <w:rPr>
          <w:bCs w:val="0"/>
          <w:sz w:val="24"/>
          <w:szCs w:val="24"/>
        </w:rPr>
        <w:t>Заявк</w:t>
      </w:r>
      <w:r w:rsidR="00932C0A" w:rsidRPr="00054714">
        <w:rPr>
          <w:bCs w:val="0"/>
          <w:sz w:val="24"/>
          <w:szCs w:val="24"/>
        </w:rPr>
        <w:t xml:space="preserve">и представляет обеспечение исполнения обязательств, связанных с участием в </w:t>
      </w:r>
      <w:r w:rsidR="0089163E" w:rsidRPr="00054714">
        <w:rPr>
          <w:bCs w:val="0"/>
          <w:sz w:val="24"/>
          <w:szCs w:val="24"/>
        </w:rPr>
        <w:t>запросе предложений</w:t>
      </w:r>
      <w:r w:rsidR="00932C0A" w:rsidRPr="00054714">
        <w:rPr>
          <w:bCs w:val="0"/>
          <w:sz w:val="24"/>
          <w:szCs w:val="24"/>
        </w:rPr>
        <w:t xml:space="preserve"> и подачей </w:t>
      </w:r>
      <w:r w:rsidR="004B5EB3" w:rsidRPr="00054714">
        <w:rPr>
          <w:bCs w:val="0"/>
          <w:sz w:val="24"/>
          <w:szCs w:val="24"/>
        </w:rPr>
        <w:t>Заявк</w:t>
      </w:r>
      <w:r w:rsidR="00932C0A" w:rsidRPr="00054714">
        <w:rPr>
          <w:bCs w:val="0"/>
          <w:sz w:val="24"/>
          <w:szCs w:val="24"/>
        </w:rPr>
        <w:t>и, на сумму не менее</w:t>
      </w:r>
      <w:r w:rsidR="004816F5" w:rsidRPr="00054714">
        <w:rPr>
          <w:bCs w:val="0"/>
          <w:sz w:val="24"/>
          <w:szCs w:val="24"/>
        </w:rPr>
        <w:t xml:space="preserve"> 3</w:t>
      </w:r>
      <w:r w:rsidR="00932C0A" w:rsidRPr="00054714">
        <w:rPr>
          <w:bCs w:val="0"/>
          <w:sz w:val="24"/>
          <w:szCs w:val="24"/>
        </w:rPr>
        <w:t xml:space="preserve">% от стоимости </w:t>
      </w:r>
      <w:r w:rsidR="004B5EB3" w:rsidRPr="00054714">
        <w:rPr>
          <w:bCs w:val="0"/>
          <w:sz w:val="24"/>
          <w:szCs w:val="24"/>
        </w:rPr>
        <w:t>Заявк</w:t>
      </w:r>
      <w:r w:rsidR="00932C0A" w:rsidRPr="00054714">
        <w:rPr>
          <w:bCs w:val="0"/>
          <w:sz w:val="24"/>
          <w:szCs w:val="24"/>
        </w:rPr>
        <w:t xml:space="preserve">и, с учетом НДС. </w:t>
      </w:r>
    </w:p>
    <w:p w14:paraId="339034B8" w14:textId="238CA1C3" w:rsidR="00932C0A" w:rsidRPr="00054714" w:rsidRDefault="00CE4D51" w:rsidP="002B227D">
      <w:pPr>
        <w:widowControl w:val="0"/>
        <w:numPr>
          <w:ilvl w:val="3"/>
          <w:numId w:val="36"/>
        </w:numPr>
        <w:tabs>
          <w:tab w:val="left" w:pos="1620"/>
        </w:tabs>
        <w:suppressAutoHyphens w:val="0"/>
        <w:spacing w:line="264" w:lineRule="auto"/>
        <w:ind w:left="0" w:firstLine="709"/>
        <w:rPr>
          <w:bCs w:val="0"/>
          <w:sz w:val="24"/>
          <w:szCs w:val="24"/>
        </w:rPr>
      </w:pPr>
      <w:r w:rsidRPr="00054714">
        <w:rPr>
          <w:sz w:val="24"/>
          <w:szCs w:val="24"/>
        </w:rPr>
        <w:t xml:space="preserve">Обеспечение исполнения обязательств Участника может предоставляться Участником в форме соглашения о неустойке (п. </w:t>
      </w:r>
      <w:r w:rsidR="006424BA" w:rsidRPr="00054714">
        <w:rPr>
          <w:sz w:val="24"/>
          <w:szCs w:val="24"/>
        </w:rPr>
        <w:fldChar w:fldCharType="begin"/>
      </w:r>
      <w:r w:rsidR="006424BA" w:rsidRPr="00054714">
        <w:rPr>
          <w:sz w:val="24"/>
          <w:szCs w:val="24"/>
        </w:rPr>
        <w:instrText xml:space="preserve"> REF _Ref467168844 \r \h  \* MERGEFORMAT </w:instrText>
      </w:r>
      <w:r w:rsidR="006424BA" w:rsidRPr="00054714">
        <w:rPr>
          <w:sz w:val="24"/>
          <w:szCs w:val="24"/>
        </w:rPr>
      </w:r>
      <w:r w:rsidR="006424BA" w:rsidRPr="00054714">
        <w:rPr>
          <w:sz w:val="24"/>
          <w:szCs w:val="24"/>
        </w:rPr>
        <w:fldChar w:fldCharType="separate"/>
      </w:r>
      <w:r w:rsidR="000F17BB">
        <w:rPr>
          <w:sz w:val="24"/>
          <w:szCs w:val="24"/>
        </w:rPr>
        <w:t>3.3.14.3</w:t>
      </w:r>
      <w:r w:rsidR="006424BA" w:rsidRPr="00054714">
        <w:rPr>
          <w:sz w:val="24"/>
          <w:szCs w:val="24"/>
        </w:rPr>
        <w:fldChar w:fldCharType="end"/>
      </w:r>
      <w:r w:rsidRPr="00054714">
        <w:rPr>
          <w:sz w:val="24"/>
          <w:szCs w:val="24"/>
        </w:rPr>
        <w:t xml:space="preserve">) или путем внесения денежных средств на расчетный счет </w:t>
      </w:r>
      <w:r w:rsidR="00646108" w:rsidRPr="00054714">
        <w:rPr>
          <w:sz w:val="24"/>
          <w:szCs w:val="24"/>
        </w:rPr>
        <w:t>Организатора</w:t>
      </w:r>
      <w:r w:rsidRPr="00054714">
        <w:rPr>
          <w:sz w:val="24"/>
          <w:szCs w:val="24"/>
        </w:rPr>
        <w:t xml:space="preserve"> (п. </w:t>
      </w:r>
      <w:r w:rsidR="006424BA" w:rsidRPr="00054714">
        <w:rPr>
          <w:sz w:val="24"/>
          <w:szCs w:val="24"/>
        </w:rPr>
        <w:fldChar w:fldCharType="begin"/>
      </w:r>
      <w:r w:rsidR="006424BA" w:rsidRPr="00054714">
        <w:rPr>
          <w:sz w:val="24"/>
          <w:szCs w:val="24"/>
        </w:rPr>
        <w:instrText xml:space="preserve"> REF _Ref442263553 \r \h  \* MERGEFORMAT </w:instrText>
      </w:r>
      <w:r w:rsidR="006424BA" w:rsidRPr="00054714">
        <w:rPr>
          <w:sz w:val="24"/>
          <w:szCs w:val="24"/>
        </w:rPr>
      </w:r>
      <w:r w:rsidR="006424BA" w:rsidRPr="00054714">
        <w:rPr>
          <w:sz w:val="24"/>
          <w:szCs w:val="24"/>
        </w:rPr>
        <w:fldChar w:fldCharType="separate"/>
      </w:r>
      <w:r w:rsidR="000F17BB">
        <w:rPr>
          <w:sz w:val="24"/>
          <w:szCs w:val="24"/>
        </w:rPr>
        <w:t>3.3.14.4</w:t>
      </w:r>
      <w:r w:rsidR="006424BA" w:rsidRPr="00054714">
        <w:rPr>
          <w:sz w:val="24"/>
          <w:szCs w:val="24"/>
        </w:rPr>
        <w:fldChar w:fldCharType="end"/>
      </w:r>
      <w:r w:rsidRPr="00054714">
        <w:rPr>
          <w:sz w:val="24"/>
          <w:szCs w:val="24"/>
        </w:rPr>
        <w:t xml:space="preserve">). Выбор способа обеспечения исполнения обязательств, связанных с участием в </w:t>
      </w:r>
      <w:r w:rsidR="00F64A8B" w:rsidRPr="00054714">
        <w:rPr>
          <w:sz w:val="24"/>
          <w:szCs w:val="24"/>
        </w:rPr>
        <w:t>Запросе предложений</w:t>
      </w:r>
      <w:r w:rsidRPr="00054714">
        <w:rPr>
          <w:sz w:val="24"/>
          <w:szCs w:val="24"/>
        </w:rPr>
        <w:t xml:space="preserve"> и подачей Заявки, осуществляется Участником</w:t>
      </w:r>
      <w:r w:rsidR="00932C0A" w:rsidRPr="00054714">
        <w:rPr>
          <w:bCs w:val="0"/>
          <w:sz w:val="24"/>
          <w:szCs w:val="24"/>
        </w:rPr>
        <w:t>.</w:t>
      </w:r>
    </w:p>
    <w:p w14:paraId="3E434884" w14:textId="77777777" w:rsidR="00CE4D51" w:rsidRPr="00054714" w:rsidRDefault="00CE4D51" w:rsidP="002B227D">
      <w:pPr>
        <w:widowControl w:val="0"/>
        <w:numPr>
          <w:ilvl w:val="3"/>
          <w:numId w:val="36"/>
        </w:numPr>
        <w:tabs>
          <w:tab w:val="left" w:pos="1620"/>
        </w:tabs>
        <w:suppressAutoHyphens w:val="0"/>
        <w:spacing w:line="264" w:lineRule="auto"/>
        <w:ind w:left="0" w:firstLine="709"/>
        <w:rPr>
          <w:sz w:val="24"/>
          <w:szCs w:val="24"/>
        </w:rPr>
      </w:pPr>
      <w:bookmarkStart w:id="710" w:name="_Ref467168844"/>
      <w:bookmarkStart w:id="711" w:name="_Ref306390343"/>
      <w:r w:rsidRPr="00054714">
        <w:rPr>
          <w:sz w:val="24"/>
          <w:szCs w:val="24"/>
        </w:rPr>
        <w:t>В случае</w:t>
      </w:r>
      <w:proofErr w:type="gramStart"/>
      <w:r w:rsidRPr="00054714">
        <w:rPr>
          <w:sz w:val="24"/>
          <w:szCs w:val="24"/>
        </w:rPr>
        <w:t>,</w:t>
      </w:r>
      <w:proofErr w:type="gramEnd"/>
      <w:r w:rsidRPr="00054714">
        <w:rPr>
          <w:sz w:val="24"/>
          <w:szCs w:val="24"/>
        </w:rPr>
        <w:t xml:space="preserve"> если Участник выбрал обеспечение исполнения обязательств, связанных с участием в </w:t>
      </w:r>
      <w:r w:rsidR="00F64A8B" w:rsidRPr="00054714">
        <w:rPr>
          <w:sz w:val="24"/>
          <w:szCs w:val="24"/>
        </w:rPr>
        <w:t>Запросе предложений</w:t>
      </w:r>
      <w:r w:rsidRPr="00054714">
        <w:rPr>
          <w:sz w:val="24"/>
          <w:szCs w:val="24"/>
        </w:rPr>
        <w:t xml:space="preserve"> и подачей Заявки в форме соглашения о неустойке, то соглашение о неустойке должно соответствовать следующим требованиям</w:t>
      </w:r>
      <w:bookmarkEnd w:id="710"/>
      <w:r w:rsidR="00C5118D" w:rsidRPr="00054714">
        <w:rPr>
          <w:sz w:val="24"/>
          <w:szCs w:val="24"/>
        </w:rPr>
        <w:t>:</w:t>
      </w:r>
    </w:p>
    <w:p w14:paraId="3641C958" w14:textId="401A83DE" w:rsidR="00932C0A" w:rsidRPr="00054714" w:rsidRDefault="00932C0A" w:rsidP="002B227D">
      <w:pPr>
        <w:widowControl w:val="0"/>
        <w:numPr>
          <w:ilvl w:val="5"/>
          <w:numId w:val="70"/>
        </w:numPr>
        <w:tabs>
          <w:tab w:val="left" w:pos="1620"/>
        </w:tabs>
        <w:suppressAutoHyphens w:val="0"/>
        <w:spacing w:line="264" w:lineRule="auto"/>
        <w:ind w:left="1560"/>
        <w:rPr>
          <w:bCs w:val="0"/>
          <w:sz w:val="24"/>
          <w:szCs w:val="24"/>
        </w:rPr>
      </w:pPr>
      <w:r w:rsidRPr="00054714">
        <w:rPr>
          <w:bCs w:val="0"/>
          <w:sz w:val="24"/>
          <w:szCs w:val="24"/>
        </w:rPr>
        <w:t>Форма соглашения о неустойке должна</w:t>
      </w:r>
      <w:r w:rsidR="00ED01BF" w:rsidRPr="00054714">
        <w:rPr>
          <w:bCs w:val="0"/>
          <w:sz w:val="24"/>
          <w:szCs w:val="24"/>
        </w:rPr>
        <w:t xml:space="preserve"> соответствовать требованиям ст</w:t>
      </w:r>
      <w:r w:rsidRPr="00054714">
        <w:rPr>
          <w:bCs w:val="0"/>
          <w:sz w:val="24"/>
          <w:szCs w:val="24"/>
        </w:rPr>
        <w:t>.330, 331 Гражданского кодекса Российской Федерации</w:t>
      </w:r>
      <w:bookmarkEnd w:id="711"/>
      <w:r w:rsidR="003C2207" w:rsidRPr="00054714">
        <w:rPr>
          <w:bCs w:val="0"/>
          <w:sz w:val="24"/>
          <w:szCs w:val="24"/>
        </w:rPr>
        <w:t xml:space="preserve"> и быть подготовлена по </w:t>
      </w:r>
      <w:r w:rsidR="005818B2" w:rsidRPr="00054714">
        <w:rPr>
          <w:bCs w:val="0"/>
          <w:spacing w:val="-1"/>
          <w:sz w:val="24"/>
          <w:szCs w:val="24"/>
        </w:rPr>
        <w:t>форме и в соответствии с инструкциями, приведенными в настоящей Документации по запросу предложений</w:t>
      </w:r>
      <w:r w:rsidR="003C2207" w:rsidRPr="00054714">
        <w:rPr>
          <w:bCs w:val="0"/>
          <w:sz w:val="24"/>
          <w:szCs w:val="24"/>
        </w:rPr>
        <w:t xml:space="preserve"> (</w:t>
      </w:r>
      <w:r w:rsidR="003C2207" w:rsidRPr="00054714">
        <w:rPr>
          <w:bCs w:val="0"/>
          <w:sz w:val="24"/>
          <w:szCs w:val="24"/>
          <w:lang w:eastAsia="ru-RU"/>
        </w:rPr>
        <w:t xml:space="preserve">подраздел </w:t>
      </w:r>
      <w:r w:rsidR="006424BA" w:rsidRPr="00054714">
        <w:rPr>
          <w:sz w:val="24"/>
          <w:szCs w:val="24"/>
        </w:rPr>
        <w:fldChar w:fldCharType="begin"/>
      </w:r>
      <w:r w:rsidR="006424BA" w:rsidRPr="00054714">
        <w:rPr>
          <w:sz w:val="24"/>
          <w:szCs w:val="24"/>
        </w:rPr>
        <w:instrText xml:space="preserve"> REF _Ref440272678 \r \h  \* MERGEFORMAT </w:instrText>
      </w:r>
      <w:r w:rsidR="006424BA" w:rsidRPr="00054714">
        <w:rPr>
          <w:sz w:val="24"/>
          <w:szCs w:val="24"/>
        </w:rPr>
      </w:r>
      <w:r w:rsidR="006424BA" w:rsidRPr="00054714">
        <w:rPr>
          <w:sz w:val="24"/>
          <w:szCs w:val="24"/>
        </w:rPr>
        <w:fldChar w:fldCharType="separate"/>
      </w:r>
      <w:r w:rsidR="000F17BB" w:rsidRPr="000F17BB">
        <w:rPr>
          <w:bCs w:val="0"/>
          <w:sz w:val="24"/>
          <w:szCs w:val="24"/>
          <w:lang w:eastAsia="ru-RU"/>
        </w:rPr>
        <w:t>5.10</w:t>
      </w:r>
      <w:r w:rsidR="006424BA" w:rsidRPr="00054714">
        <w:rPr>
          <w:sz w:val="24"/>
          <w:szCs w:val="24"/>
        </w:rPr>
        <w:fldChar w:fldCharType="end"/>
      </w:r>
      <w:r w:rsidR="003C2207" w:rsidRPr="00054714">
        <w:rPr>
          <w:bCs w:val="0"/>
          <w:sz w:val="24"/>
          <w:szCs w:val="24"/>
        </w:rPr>
        <w:t>)</w:t>
      </w:r>
      <w:r w:rsidR="000A6857" w:rsidRPr="00054714">
        <w:rPr>
          <w:bCs w:val="0"/>
          <w:sz w:val="24"/>
          <w:szCs w:val="24"/>
        </w:rPr>
        <w:t>.</w:t>
      </w:r>
    </w:p>
    <w:p w14:paraId="14D60332" w14:textId="77777777" w:rsidR="00932C0A" w:rsidRPr="00054714" w:rsidRDefault="00932C0A" w:rsidP="002B227D">
      <w:pPr>
        <w:widowControl w:val="0"/>
        <w:numPr>
          <w:ilvl w:val="5"/>
          <w:numId w:val="70"/>
        </w:numPr>
        <w:tabs>
          <w:tab w:val="left" w:pos="1620"/>
        </w:tabs>
        <w:suppressAutoHyphens w:val="0"/>
        <w:spacing w:line="264" w:lineRule="auto"/>
        <w:ind w:left="1560"/>
        <w:rPr>
          <w:bCs w:val="0"/>
          <w:sz w:val="24"/>
          <w:szCs w:val="24"/>
        </w:rPr>
      </w:pPr>
      <w:bookmarkStart w:id="712" w:name="_Ref307586570"/>
      <w:r w:rsidRPr="00054714">
        <w:rPr>
          <w:bCs w:val="0"/>
          <w:sz w:val="24"/>
          <w:szCs w:val="24"/>
        </w:rPr>
        <w:t>В соглашении о неустойке должно быть указано</w:t>
      </w:r>
      <w:bookmarkStart w:id="713" w:name="_Ref305753174"/>
      <w:r w:rsidRPr="00054714">
        <w:rPr>
          <w:bCs w:val="0"/>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054714">
        <w:rPr>
          <w:bCs w:val="0"/>
          <w:sz w:val="24"/>
          <w:szCs w:val="24"/>
        </w:rPr>
        <w:t>запросе предложений</w:t>
      </w:r>
      <w:r w:rsidRPr="00054714">
        <w:rPr>
          <w:bCs w:val="0"/>
          <w:sz w:val="24"/>
          <w:szCs w:val="24"/>
        </w:rPr>
        <w:t>:</w:t>
      </w:r>
      <w:bookmarkEnd w:id="712"/>
      <w:bookmarkEnd w:id="713"/>
    </w:p>
    <w:p w14:paraId="0DA3E35A" w14:textId="77777777" w:rsidR="00932C0A" w:rsidRPr="00054714" w:rsidRDefault="00932C0A" w:rsidP="002B227D">
      <w:pPr>
        <w:widowControl w:val="0"/>
        <w:numPr>
          <w:ilvl w:val="4"/>
          <w:numId w:val="70"/>
        </w:numPr>
        <w:tabs>
          <w:tab w:val="left" w:pos="1620"/>
        </w:tabs>
        <w:suppressAutoHyphens w:val="0"/>
        <w:spacing w:line="264" w:lineRule="auto"/>
        <w:ind w:left="0" w:firstLine="567"/>
        <w:rPr>
          <w:bCs w:val="0"/>
          <w:sz w:val="24"/>
          <w:szCs w:val="24"/>
        </w:rPr>
      </w:pPr>
      <w:r w:rsidRPr="00054714">
        <w:rPr>
          <w:bCs w:val="0"/>
          <w:sz w:val="24"/>
          <w:szCs w:val="24"/>
        </w:rPr>
        <w:t>предоставления недостоверных сведений или искажения информации</w:t>
      </w:r>
      <w:r w:rsidR="00F67CDE" w:rsidRPr="00054714">
        <w:rPr>
          <w:bCs w:val="0"/>
          <w:sz w:val="24"/>
          <w:szCs w:val="24"/>
        </w:rPr>
        <w:t>, предоставления</w:t>
      </w:r>
      <w:r w:rsidR="007C47E3" w:rsidRPr="00054714">
        <w:rPr>
          <w:bCs w:val="0"/>
          <w:sz w:val="24"/>
          <w:szCs w:val="24"/>
        </w:rPr>
        <w:t xml:space="preserve"> </w:t>
      </w:r>
      <w:r w:rsidR="00F56BF5" w:rsidRPr="00054714">
        <w:rPr>
          <w:sz w:val="24"/>
          <w:szCs w:val="24"/>
        </w:rPr>
        <w:t xml:space="preserve">фальсифицированных </w:t>
      </w:r>
      <w:r w:rsidR="007C47E3" w:rsidRPr="00054714">
        <w:rPr>
          <w:bCs w:val="0"/>
          <w:sz w:val="24"/>
          <w:szCs w:val="24"/>
        </w:rPr>
        <w:t>документов, приведенных в</w:t>
      </w:r>
      <w:r w:rsidRPr="00054714">
        <w:rPr>
          <w:bCs w:val="0"/>
          <w:sz w:val="24"/>
          <w:szCs w:val="24"/>
        </w:rPr>
        <w:t xml:space="preserve"> составе </w:t>
      </w:r>
      <w:r w:rsidR="004B5EB3" w:rsidRPr="00054714">
        <w:rPr>
          <w:bCs w:val="0"/>
          <w:sz w:val="24"/>
          <w:szCs w:val="24"/>
        </w:rPr>
        <w:t>Заявк</w:t>
      </w:r>
      <w:r w:rsidRPr="00054714">
        <w:rPr>
          <w:bCs w:val="0"/>
          <w:sz w:val="24"/>
          <w:szCs w:val="24"/>
        </w:rPr>
        <w:t>и;</w:t>
      </w:r>
    </w:p>
    <w:p w14:paraId="6355AE5D" w14:textId="37F5C08B" w:rsidR="00932C0A" w:rsidRPr="00054714" w:rsidRDefault="00932C0A" w:rsidP="002B227D">
      <w:pPr>
        <w:widowControl w:val="0"/>
        <w:numPr>
          <w:ilvl w:val="4"/>
          <w:numId w:val="70"/>
        </w:numPr>
        <w:tabs>
          <w:tab w:val="left" w:pos="1620"/>
        </w:tabs>
        <w:suppressAutoHyphens w:val="0"/>
        <w:spacing w:line="264" w:lineRule="auto"/>
        <w:ind w:left="0" w:firstLine="567"/>
        <w:rPr>
          <w:bCs w:val="0"/>
          <w:sz w:val="24"/>
          <w:szCs w:val="24"/>
        </w:rPr>
      </w:pPr>
      <w:r w:rsidRPr="00054714">
        <w:rPr>
          <w:bCs w:val="0"/>
          <w:sz w:val="24"/>
          <w:szCs w:val="24"/>
        </w:rPr>
        <w:t xml:space="preserve">отказа </w:t>
      </w:r>
      <w:r w:rsidR="00EB5F40" w:rsidRPr="00054714">
        <w:rPr>
          <w:sz w:val="24"/>
          <w:szCs w:val="24"/>
          <w:lang w:val="x-none" w:eastAsia="x-none"/>
        </w:rPr>
        <w:t xml:space="preserve">Победителя или </w:t>
      </w:r>
      <w:r w:rsidR="00EB5F40" w:rsidRPr="00054714">
        <w:rPr>
          <w:sz w:val="24"/>
          <w:szCs w:val="24"/>
          <w:lang w:eastAsia="x-none"/>
        </w:rPr>
        <w:t>У</w:t>
      </w:r>
      <w:r w:rsidR="00EB5F40" w:rsidRPr="00054714">
        <w:rPr>
          <w:sz w:val="24"/>
          <w:szCs w:val="24"/>
          <w:lang w:val="x-none" w:eastAsia="x-none"/>
        </w:rPr>
        <w:t xml:space="preserve">частника, признанного единственным </w:t>
      </w:r>
      <w:r w:rsidR="00EB5F40" w:rsidRPr="00054714">
        <w:rPr>
          <w:sz w:val="24"/>
          <w:szCs w:val="24"/>
          <w:lang w:eastAsia="x-none"/>
        </w:rPr>
        <w:t>У</w:t>
      </w:r>
      <w:r w:rsidR="00EB5F40" w:rsidRPr="00054714">
        <w:rPr>
          <w:sz w:val="24"/>
          <w:szCs w:val="24"/>
          <w:lang w:val="x-none" w:eastAsia="x-none"/>
        </w:rPr>
        <w:t xml:space="preserve">частником при условии его соответствия требованиям </w:t>
      </w:r>
      <w:r w:rsidR="00EB5F40" w:rsidRPr="00054714">
        <w:rPr>
          <w:sz w:val="24"/>
          <w:szCs w:val="24"/>
          <w:lang w:eastAsia="x-none"/>
        </w:rPr>
        <w:t>Документации по запросу предложений</w:t>
      </w:r>
      <w:r w:rsidR="00EB5F40" w:rsidRPr="00054714">
        <w:rPr>
          <w:sz w:val="24"/>
          <w:szCs w:val="24"/>
          <w:lang w:val="x-none" w:eastAsia="x-none"/>
        </w:rPr>
        <w:t xml:space="preserve">, заключить Договор в установленном настоящей </w:t>
      </w:r>
      <w:r w:rsidR="00EB5F40" w:rsidRPr="00054714">
        <w:rPr>
          <w:sz w:val="24"/>
          <w:szCs w:val="24"/>
          <w:lang w:eastAsia="x-none"/>
        </w:rPr>
        <w:t>Документации по запросу предложений</w:t>
      </w:r>
      <w:r w:rsidR="00EB5F40" w:rsidRPr="00054714">
        <w:rPr>
          <w:sz w:val="24"/>
          <w:szCs w:val="24"/>
          <w:lang w:val="x-none" w:eastAsia="x-none"/>
        </w:rPr>
        <w:t xml:space="preserve"> порядке</w:t>
      </w:r>
      <w:r w:rsidR="00EB5F40" w:rsidRPr="00054714">
        <w:rPr>
          <w:bCs w:val="0"/>
          <w:sz w:val="24"/>
          <w:szCs w:val="24"/>
        </w:rPr>
        <w:t xml:space="preserve"> </w:t>
      </w:r>
      <w:r w:rsidRPr="00054714">
        <w:rPr>
          <w:bCs w:val="0"/>
          <w:sz w:val="24"/>
          <w:szCs w:val="24"/>
        </w:rPr>
        <w:t>(п</w:t>
      </w:r>
      <w:r w:rsidR="00403042" w:rsidRPr="00054714">
        <w:rPr>
          <w:bCs w:val="0"/>
          <w:sz w:val="24"/>
          <w:szCs w:val="24"/>
        </w:rPr>
        <w:t>.</w:t>
      </w:r>
      <w:r w:rsidR="00A76369" w:rsidRPr="00054714">
        <w:rPr>
          <w:bCs w:val="0"/>
          <w:sz w:val="24"/>
          <w:szCs w:val="24"/>
        </w:rPr>
        <w:fldChar w:fldCharType="begin"/>
      </w:r>
      <w:r w:rsidR="00E54225" w:rsidRPr="00054714">
        <w:rPr>
          <w:bCs w:val="0"/>
          <w:sz w:val="24"/>
          <w:szCs w:val="24"/>
        </w:rPr>
        <w:instrText xml:space="preserve"> REF _Ref468875001 \r \h </w:instrText>
      </w:r>
      <w:r w:rsidR="00CD42FC" w:rsidRPr="00054714">
        <w:rPr>
          <w:bCs w:val="0"/>
          <w:sz w:val="24"/>
          <w:szCs w:val="24"/>
        </w:rPr>
        <w:instrText xml:space="preserve"> \* MERGEFORMAT </w:instrText>
      </w:r>
      <w:r w:rsidR="00A76369" w:rsidRPr="00054714">
        <w:rPr>
          <w:bCs w:val="0"/>
          <w:sz w:val="24"/>
          <w:szCs w:val="24"/>
        </w:rPr>
      </w:r>
      <w:r w:rsidR="00A76369" w:rsidRPr="00054714">
        <w:rPr>
          <w:bCs w:val="0"/>
          <w:sz w:val="24"/>
          <w:szCs w:val="24"/>
        </w:rPr>
        <w:fldChar w:fldCharType="separate"/>
      </w:r>
      <w:r w:rsidR="000F17BB">
        <w:rPr>
          <w:bCs w:val="0"/>
          <w:sz w:val="24"/>
          <w:szCs w:val="24"/>
        </w:rPr>
        <w:t>3.12</w:t>
      </w:r>
      <w:r w:rsidR="00A76369" w:rsidRPr="00054714">
        <w:rPr>
          <w:bCs w:val="0"/>
          <w:sz w:val="24"/>
          <w:szCs w:val="24"/>
        </w:rPr>
        <w:fldChar w:fldCharType="end"/>
      </w:r>
      <w:r w:rsidRPr="00054714">
        <w:rPr>
          <w:bCs w:val="0"/>
          <w:sz w:val="24"/>
          <w:szCs w:val="24"/>
        </w:rPr>
        <w:t>);</w:t>
      </w:r>
    </w:p>
    <w:p w14:paraId="690F083D" w14:textId="537BCA48" w:rsidR="00932C0A" w:rsidRPr="00054714" w:rsidRDefault="00EB5F40" w:rsidP="002B227D">
      <w:pPr>
        <w:widowControl w:val="0"/>
        <w:numPr>
          <w:ilvl w:val="4"/>
          <w:numId w:val="70"/>
        </w:numPr>
        <w:tabs>
          <w:tab w:val="left" w:pos="1620"/>
        </w:tabs>
        <w:suppressAutoHyphens w:val="0"/>
        <w:spacing w:line="264" w:lineRule="auto"/>
        <w:ind w:left="0" w:firstLine="567"/>
        <w:rPr>
          <w:bCs w:val="0"/>
          <w:sz w:val="24"/>
          <w:szCs w:val="24"/>
        </w:rPr>
      </w:pPr>
      <w:r w:rsidRPr="00054714">
        <w:rPr>
          <w:sz w:val="24"/>
          <w:szCs w:val="24"/>
          <w:lang w:eastAsia="ru-RU"/>
        </w:rPr>
        <w:t>непредставлени</w:t>
      </w:r>
      <w:r w:rsidRPr="00054714">
        <w:rPr>
          <w:sz w:val="24"/>
          <w:szCs w:val="24"/>
        </w:rPr>
        <w:t>я или предоставления</w:t>
      </w:r>
      <w:r w:rsidRPr="00054714">
        <w:rPr>
          <w:sz w:val="24"/>
          <w:szCs w:val="24"/>
          <w:lang w:eastAsia="ru-RU"/>
        </w:rPr>
        <w:t xml:space="preserve">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Pr="00054714">
        <w:rPr>
          <w:bCs w:val="0"/>
          <w:sz w:val="24"/>
          <w:szCs w:val="24"/>
        </w:rPr>
        <w:t xml:space="preserve"> </w:t>
      </w:r>
      <w:r w:rsidR="00043F1B" w:rsidRPr="00054714">
        <w:rPr>
          <w:bCs w:val="0"/>
          <w:sz w:val="24"/>
          <w:szCs w:val="24"/>
        </w:rPr>
        <w:t>(п.</w:t>
      </w:r>
      <w:r w:rsidR="00A76369" w:rsidRPr="00054714">
        <w:rPr>
          <w:bCs w:val="0"/>
          <w:sz w:val="24"/>
          <w:szCs w:val="24"/>
        </w:rPr>
        <w:fldChar w:fldCharType="begin"/>
      </w:r>
      <w:r w:rsidR="00043F1B" w:rsidRPr="00054714">
        <w:rPr>
          <w:bCs w:val="0"/>
          <w:sz w:val="24"/>
          <w:szCs w:val="24"/>
        </w:rPr>
        <w:instrText xml:space="preserve"> REF _Ref468201354 \r \h </w:instrText>
      </w:r>
      <w:r w:rsidR="00CD42FC" w:rsidRPr="00054714">
        <w:rPr>
          <w:bCs w:val="0"/>
          <w:sz w:val="24"/>
          <w:szCs w:val="24"/>
        </w:rPr>
        <w:instrText xml:space="preserve"> \* MERGEFORMAT </w:instrText>
      </w:r>
      <w:r w:rsidR="00A76369" w:rsidRPr="00054714">
        <w:rPr>
          <w:bCs w:val="0"/>
          <w:sz w:val="24"/>
          <w:szCs w:val="24"/>
        </w:rPr>
      </w:r>
      <w:r w:rsidR="00A76369" w:rsidRPr="00054714">
        <w:rPr>
          <w:bCs w:val="0"/>
          <w:sz w:val="24"/>
          <w:szCs w:val="24"/>
        </w:rPr>
        <w:fldChar w:fldCharType="separate"/>
      </w:r>
      <w:r w:rsidR="000F17BB">
        <w:rPr>
          <w:bCs w:val="0"/>
          <w:sz w:val="24"/>
          <w:szCs w:val="24"/>
        </w:rPr>
        <w:t>3.13</w:t>
      </w:r>
      <w:r w:rsidR="00A76369" w:rsidRPr="00054714">
        <w:rPr>
          <w:bCs w:val="0"/>
          <w:sz w:val="24"/>
          <w:szCs w:val="24"/>
        </w:rPr>
        <w:fldChar w:fldCharType="end"/>
      </w:r>
      <w:r w:rsidR="00043F1B" w:rsidRPr="00054714">
        <w:rPr>
          <w:bCs w:val="0"/>
          <w:sz w:val="24"/>
          <w:szCs w:val="24"/>
        </w:rPr>
        <w:t>)</w:t>
      </w:r>
      <w:r w:rsidR="00311F48" w:rsidRPr="00054714">
        <w:rPr>
          <w:bCs w:val="0"/>
          <w:sz w:val="24"/>
          <w:szCs w:val="24"/>
        </w:rPr>
        <w:t>.</w:t>
      </w:r>
    </w:p>
    <w:p w14:paraId="00BBFFEE" w14:textId="12128704" w:rsidR="00932C0A" w:rsidRPr="00054714" w:rsidRDefault="00932C0A" w:rsidP="002B227D">
      <w:pPr>
        <w:widowControl w:val="0"/>
        <w:numPr>
          <w:ilvl w:val="5"/>
          <w:numId w:val="71"/>
        </w:numPr>
        <w:tabs>
          <w:tab w:val="left" w:pos="1620"/>
        </w:tabs>
        <w:suppressAutoHyphens w:val="0"/>
        <w:spacing w:line="264" w:lineRule="auto"/>
        <w:ind w:left="1560"/>
        <w:rPr>
          <w:bCs w:val="0"/>
          <w:sz w:val="24"/>
          <w:szCs w:val="24"/>
          <w:shd w:val="clear" w:color="auto" w:fill="FFFF99"/>
        </w:rPr>
      </w:pPr>
      <w:bookmarkStart w:id="714" w:name="_Ref307563802"/>
      <w:r w:rsidRPr="00054714">
        <w:rPr>
          <w:bCs w:val="0"/>
          <w:sz w:val="24"/>
          <w:szCs w:val="24"/>
        </w:rPr>
        <w:t xml:space="preserve">В случаях, указанных в п. </w:t>
      </w:r>
      <w:r w:rsidR="006424BA" w:rsidRPr="00054714">
        <w:rPr>
          <w:sz w:val="24"/>
          <w:szCs w:val="24"/>
        </w:rPr>
        <w:fldChar w:fldCharType="begin"/>
      </w:r>
      <w:r w:rsidR="006424BA" w:rsidRPr="00054714">
        <w:rPr>
          <w:sz w:val="24"/>
          <w:szCs w:val="24"/>
        </w:rPr>
        <w:instrText xml:space="preserve"> REF _Ref305753174 \r \h  \* MERGEFORMAT </w:instrText>
      </w:r>
      <w:r w:rsidR="006424BA" w:rsidRPr="00054714">
        <w:rPr>
          <w:sz w:val="24"/>
          <w:szCs w:val="24"/>
        </w:rPr>
      </w:r>
      <w:r w:rsidR="006424BA" w:rsidRPr="00054714">
        <w:rPr>
          <w:sz w:val="24"/>
          <w:szCs w:val="24"/>
        </w:rPr>
        <w:fldChar w:fldCharType="separate"/>
      </w:r>
      <w:r w:rsidR="000F17BB" w:rsidRPr="000F17BB">
        <w:rPr>
          <w:bCs w:val="0"/>
          <w:sz w:val="24"/>
          <w:szCs w:val="24"/>
        </w:rPr>
        <w:t>-3.3.14.3</w:t>
      </w:r>
      <w:r w:rsidR="000F17BB">
        <w:rPr>
          <w:sz w:val="24"/>
          <w:szCs w:val="24"/>
        </w:rPr>
        <w:t>.2</w:t>
      </w:r>
      <w:r w:rsidR="006424BA" w:rsidRPr="00054714">
        <w:rPr>
          <w:sz w:val="24"/>
          <w:szCs w:val="24"/>
        </w:rPr>
        <w:fldChar w:fldCharType="end"/>
      </w:r>
      <w:r w:rsidRPr="00054714">
        <w:rPr>
          <w:bCs w:val="0"/>
          <w:sz w:val="24"/>
          <w:szCs w:val="24"/>
        </w:rPr>
        <w:t xml:space="preserve"> </w:t>
      </w:r>
      <w:r w:rsidR="009C744E" w:rsidRPr="00054714">
        <w:rPr>
          <w:bCs w:val="0"/>
          <w:sz w:val="24"/>
          <w:szCs w:val="24"/>
        </w:rPr>
        <w:t>Участник</w:t>
      </w:r>
      <w:r w:rsidRPr="00054714">
        <w:rPr>
          <w:bCs w:val="0"/>
          <w:sz w:val="24"/>
          <w:szCs w:val="24"/>
        </w:rPr>
        <w:t xml:space="preserve"> обязан выплатить </w:t>
      </w:r>
      <w:r w:rsidR="00646108" w:rsidRPr="00054714">
        <w:rPr>
          <w:bCs w:val="0"/>
          <w:sz w:val="24"/>
          <w:szCs w:val="24"/>
        </w:rPr>
        <w:t xml:space="preserve">Организатору </w:t>
      </w:r>
      <w:r w:rsidRPr="00054714">
        <w:rPr>
          <w:bCs w:val="0"/>
          <w:sz w:val="24"/>
          <w:szCs w:val="24"/>
        </w:rPr>
        <w:t xml:space="preserve">неустойку в размере </w:t>
      </w:r>
      <w:bookmarkEnd w:id="714"/>
      <w:r w:rsidR="000A7A8E" w:rsidRPr="00054714">
        <w:rPr>
          <w:bCs w:val="0"/>
          <w:sz w:val="24"/>
          <w:szCs w:val="24"/>
        </w:rPr>
        <w:t>3% от стоимости Заявки, с учетом НДС.</w:t>
      </w:r>
    </w:p>
    <w:p w14:paraId="4755F2ED" w14:textId="77777777" w:rsidR="00932C0A" w:rsidRPr="00054714" w:rsidRDefault="009C744E" w:rsidP="002B227D">
      <w:pPr>
        <w:widowControl w:val="0"/>
        <w:numPr>
          <w:ilvl w:val="5"/>
          <w:numId w:val="71"/>
        </w:numPr>
        <w:tabs>
          <w:tab w:val="left" w:pos="1620"/>
        </w:tabs>
        <w:suppressAutoHyphens w:val="0"/>
        <w:spacing w:line="264" w:lineRule="auto"/>
        <w:ind w:left="1560"/>
        <w:rPr>
          <w:bCs w:val="0"/>
          <w:sz w:val="24"/>
          <w:szCs w:val="24"/>
        </w:rPr>
      </w:pPr>
      <w:bookmarkStart w:id="715" w:name="_Ref299109207"/>
      <w:bookmarkStart w:id="716" w:name="_Ref307563826"/>
      <w:r w:rsidRPr="00054714">
        <w:rPr>
          <w:bCs w:val="0"/>
          <w:sz w:val="24"/>
          <w:szCs w:val="24"/>
        </w:rPr>
        <w:t>Участник</w:t>
      </w:r>
      <w:r w:rsidR="00932C0A" w:rsidRPr="00054714">
        <w:rPr>
          <w:bCs w:val="0"/>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715"/>
      <w:bookmarkEnd w:id="716"/>
    </w:p>
    <w:p w14:paraId="4755410B" w14:textId="0441ACAD" w:rsidR="002F273A" w:rsidRPr="00054714" w:rsidRDefault="002F273A" w:rsidP="002B227D">
      <w:pPr>
        <w:widowControl w:val="0"/>
        <w:numPr>
          <w:ilvl w:val="5"/>
          <w:numId w:val="71"/>
        </w:numPr>
        <w:tabs>
          <w:tab w:val="left" w:pos="1620"/>
        </w:tabs>
        <w:suppressAutoHyphens w:val="0"/>
        <w:spacing w:line="264" w:lineRule="auto"/>
        <w:ind w:left="1560"/>
        <w:rPr>
          <w:bCs w:val="0"/>
          <w:sz w:val="24"/>
          <w:szCs w:val="24"/>
        </w:rPr>
      </w:pPr>
      <w:r w:rsidRPr="00054714">
        <w:rPr>
          <w:bCs w:val="0"/>
          <w:sz w:val="24"/>
          <w:szCs w:val="24"/>
        </w:rPr>
        <w:t>Участник должен предоставить оригинал соглашения о неустойке (</w:t>
      </w:r>
      <w:r w:rsidRPr="00054714">
        <w:rPr>
          <w:bCs w:val="0"/>
          <w:sz w:val="24"/>
          <w:szCs w:val="24"/>
          <w:lang w:eastAsia="ru-RU"/>
        </w:rPr>
        <w:t xml:space="preserve">подраздел </w:t>
      </w:r>
      <w:r w:rsidR="006424BA" w:rsidRPr="00054714">
        <w:rPr>
          <w:sz w:val="24"/>
          <w:szCs w:val="24"/>
        </w:rPr>
        <w:fldChar w:fldCharType="begin"/>
      </w:r>
      <w:r w:rsidR="006424BA" w:rsidRPr="00054714">
        <w:rPr>
          <w:sz w:val="24"/>
          <w:szCs w:val="24"/>
        </w:rPr>
        <w:instrText xml:space="preserve"> REF _Ref440272256 \r \h  \* MERGEFORMAT </w:instrText>
      </w:r>
      <w:r w:rsidR="006424BA" w:rsidRPr="00054714">
        <w:rPr>
          <w:sz w:val="24"/>
          <w:szCs w:val="24"/>
        </w:rPr>
      </w:r>
      <w:r w:rsidR="006424BA" w:rsidRPr="00054714">
        <w:rPr>
          <w:sz w:val="24"/>
          <w:szCs w:val="24"/>
        </w:rPr>
        <w:fldChar w:fldCharType="separate"/>
      </w:r>
      <w:r w:rsidR="000F17BB" w:rsidRPr="000F17BB">
        <w:rPr>
          <w:bCs w:val="0"/>
          <w:sz w:val="24"/>
          <w:szCs w:val="24"/>
          <w:lang w:eastAsia="ru-RU"/>
        </w:rPr>
        <w:t>5.10</w:t>
      </w:r>
      <w:r w:rsidR="006424BA" w:rsidRPr="00054714">
        <w:rPr>
          <w:sz w:val="24"/>
          <w:szCs w:val="24"/>
        </w:rPr>
        <w:fldChar w:fldCharType="end"/>
      </w:r>
      <w:r w:rsidRPr="00054714">
        <w:rPr>
          <w:bCs w:val="0"/>
          <w:sz w:val="24"/>
          <w:szCs w:val="24"/>
        </w:rPr>
        <w:t xml:space="preserve">), а также Расписку сдачи-приемки соглашения о неустойке, подготовленную по </w:t>
      </w:r>
      <w:r w:rsidRPr="00054714">
        <w:rPr>
          <w:bCs w:val="0"/>
          <w:spacing w:val="-1"/>
          <w:sz w:val="24"/>
          <w:szCs w:val="24"/>
        </w:rPr>
        <w:t xml:space="preserve">форме и в соответствии с инструкциями, приведенными в настоящей Документации </w:t>
      </w:r>
      <w:r w:rsidRPr="00054714">
        <w:rPr>
          <w:bCs w:val="0"/>
          <w:sz w:val="24"/>
          <w:szCs w:val="24"/>
        </w:rPr>
        <w:t>(</w:t>
      </w:r>
      <w:r w:rsidRPr="00054714">
        <w:rPr>
          <w:bCs w:val="0"/>
          <w:sz w:val="24"/>
          <w:szCs w:val="24"/>
          <w:lang w:eastAsia="ru-RU"/>
        </w:rPr>
        <w:t xml:space="preserve">подраздел </w:t>
      </w:r>
      <w:r w:rsidR="00A76369" w:rsidRPr="00054714">
        <w:rPr>
          <w:sz w:val="24"/>
          <w:szCs w:val="24"/>
        </w:rPr>
        <w:fldChar w:fldCharType="begin"/>
      </w:r>
      <w:r w:rsidR="00197954" w:rsidRPr="00054714">
        <w:rPr>
          <w:bCs w:val="0"/>
          <w:sz w:val="24"/>
          <w:szCs w:val="24"/>
          <w:lang w:eastAsia="ru-RU"/>
        </w:rPr>
        <w:instrText xml:space="preserve"> REF _Ref465847748 \r \h </w:instrText>
      </w:r>
      <w:r w:rsidR="00CD42FC" w:rsidRPr="00054714">
        <w:rPr>
          <w:sz w:val="24"/>
          <w:szCs w:val="24"/>
        </w:rPr>
        <w:instrText xml:space="preserve"> \* MERGEFORMAT </w:instrText>
      </w:r>
      <w:r w:rsidR="00A76369" w:rsidRPr="00054714">
        <w:rPr>
          <w:sz w:val="24"/>
          <w:szCs w:val="24"/>
        </w:rPr>
      </w:r>
      <w:r w:rsidR="00A76369" w:rsidRPr="00054714">
        <w:rPr>
          <w:sz w:val="24"/>
          <w:szCs w:val="24"/>
        </w:rPr>
        <w:fldChar w:fldCharType="separate"/>
      </w:r>
      <w:r w:rsidR="000F17BB">
        <w:rPr>
          <w:bCs w:val="0"/>
          <w:sz w:val="24"/>
          <w:szCs w:val="24"/>
          <w:lang w:eastAsia="ru-RU"/>
        </w:rPr>
        <w:t>5.11</w:t>
      </w:r>
      <w:r w:rsidR="00A76369" w:rsidRPr="00054714">
        <w:rPr>
          <w:sz w:val="24"/>
          <w:szCs w:val="24"/>
        </w:rPr>
        <w:fldChar w:fldCharType="end"/>
      </w:r>
      <w:r w:rsidRPr="00054714">
        <w:rPr>
          <w:bCs w:val="0"/>
          <w:sz w:val="24"/>
          <w:szCs w:val="24"/>
        </w:rPr>
        <w:t xml:space="preserve">), в срок не позднее даты и времени окончания приема заявок, указанных в пункте </w:t>
      </w:r>
      <w:r w:rsidR="006424BA" w:rsidRPr="00054714">
        <w:rPr>
          <w:sz w:val="24"/>
          <w:szCs w:val="24"/>
        </w:rPr>
        <w:fldChar w:fldCharType="begin"/>
      </w:r>
      <w:r w:rsidR="006424BA" w:rsidRPr="00054714">
        <w:rPr>
          <w:sz w:val="24"/>
          <w:szCs w:val="24"/>
        </w:rPr>
        <w:instrText xml:space="preserve"> REF _Ref440289953 \r \h  \* MERGEFORMAT </w:instrText>
      </w:r>
      <w:r w:rsidR="006424BA" w:rsidRPr="00054714">
        <w:rPr>
          <w:sz w:val="24"/>
          <w:szCs w:val="24"/>
        </w:rPr>
      </w:r>
      <w:r w:rsidR="006424BA" w:rsidRPr="00054714">
        <w:rPr>
          <w:sz w:val="24"/>
          <w:szCs w:val="24"/>
        </w:rPr>
        <w:fldChar w:fldCharType="separate"/>
      </w:r>
      <w:r w:rsidR="000F17BB" w:rsidRPr="000F17BB">
        <w:rPr>
          <w:bCs w:val="0"/>
          <w:sz w:val="24"/>
          <w:szCs w:val="24"/>
        </w:rPr>
        <w:t>3.4.1.3</w:t>
      </w:r>
      <w:r w:rsidR="006424BA" w:rsidRPr="00054714">
        <w:rPr>
          <w:sz w:val="24"/>
          <w:szCs w:val="24"/>
        </w:rPr>
        <w:fldChar w:fldCharType="end"/>
      </w:r>
      <w:r w:rsidRPr="00054714">
        <w:rPr>
          <w:bCs w:val="0"/>
          <w:sz w:val="24"/>
          <w:szCs w:val="24"/>
        </w:rPr>
        <w:t xml:space="preserve"> настоящей Документации, по адресу: </w:t>
      </w:r>
      <w:r w:rsidR="00BB6553" w:rsidRPr="00054714">
        <w:rPr>
          <w:bCs w:val="0"/>
          <w:sz w:val="24"/>
          <w:szCs w:val="24"/>
        </w:rPr>
        <w:t xml:space="preserve">РФ, 127018, г. Москва, ул. 2-я Ямская, дом 4, </w:t>
      </w:r>
      <w:proofErr w:type="spellStart"/>
      <w:r w:rsidR="00BB6553" w:rsidRPr="00054714">
        <w:rPr>
          <w:bCs w:val="0"/>
          <w:sz w:val="24"/>
          <w:szCs w:val="24"/>
        </w:rPr>
        <w:t>каб</w:t>
      </w:r>
      <w:proofErr w:type="spellEnd"/>
      <w:r w:rsidR="00BB6553" w:rsidRPr="00054714">
        <w:rPr>
          <w:bCs w:val="0"/>
          <w:sz w:val="24"/>
          <w:szCs w:val="24"/>
        </w:rPr>
        <w:t xml:space="preserve">. №303, исполнительный сотрудник - </w:t>
      </w:r>
      <w:r w:rsidR="00100ABC" w:rsidRPr="00054714">
        <w:rPr>
          <w:bCs w:val="0"/>
          <w:sz w:val="24"/>
          <w:szCs w:val="24"/>
        </w:rPr>
        <w:t>Горностаева</w:t>
      </w:r>
      <w:r w:rsidR="00BB6553" w:rsidRPr="00054714">
        <w:rPr>
          <w:bCs w:val="0"/>
          <w:sz w:val="24"/>
          <w:szCs w:val="24"/>
        </w:rPr>
        <w:t xml:space="preserve"> Татьяна Валентиновна, контактный телефон (495) 747-92-92</w:t>
      </w:r>
      <w:r w:rsidRPr="00054714">
        <w:rPr>
          <w:bCs w:val="0"/>
          <w:sz w:val="24"/>
          <w:szCs w:val="24"/>
        </w:rPr>
        <w:t xml:space="preserve">. Оригинал соглашения о неустойке </w:t>
      </w:r>
      <w:r w:rsidRPr="00054714">
        <w:rPr>
          <w:bCs w:val="0"/>
          <w:sz w:val="24"/>
          <w:szCs w:val="24"/>
        </w:rPr>
        <w:lastRenderedPageBreak/>
        <w:t>должен быть надежно запечатан в конверт, на котором указывается следующая информация:</w:t>
      </w:r>
    </w:p>
    <w:p w14:paraId="2CAD2B39" w14:textId="77777777" w:rsidR="002F273A" w:rsidRPr="00054714" w:rsidRDefault="002F273A" w:rsidP="002B227D">
      <w:pPr>
        <w:pStyle w:val="aff5"/>
        <w:numPr>
          <w:ilvl w:val="0"/>
          <w:numId w:val="68"/>
        </w:numPr>
        <w:tabs>
          <w:tab w:val="clear" w:pos="1134"/>
          <w:tab w:val="left" w:pos="2127"/>
        </w:tabs>
        <w:suppressAutoHyphens w:val="0"/>
        <w:spacing w:line="240" w:lineRule="auto"/>
        <w:rPr>
          <w:sz w:val="24"/>
          <w:szCs w:val="24"/>
        </w:rPr>
      </w:pPr>
      <w:r w:rsidRPr="00054714">
        <w:rPr>
          <w:sz w:val="24"/>
          <w:szCs w:val="24"/>
        </w:rPr>
        <w:t>Пометка «</w:t>
      </w:r>
      <w:r w:rsidRPr="00054714">
        <w:rPr>
          <w:bCs w:val="0"/>
          <w:sz w:val="24"/>
          <w:szCs w:val="24"/>
        </w:rPr>
        <w:t xml:space="preserve"> Соглашение о неустойке</w:t>
      </w:r>
      <w:r w:rsidRPr="00054714">
        <w:rPr>
          <w:sz w:val="24"/>
          <w:szCs w:val="24"/>
        </w:rPr>
        <w:t>»;</w:t>
      </w:r>
    </w:p>
    <w:p w14:paraId="0A5FF696" w14:textId="77777777" w:rsidR="002F273A" w:rsidRPr="00054714" w:rsidRDefault="002F273A" w:rsidP="002B227D">
      <w:pPr>
        <w:pStyle w:val="aff5"/>
        <w:numPr>
          <w:ilvl w:val="0"/>
          <w:numId w:val="68"/>
        </w:numPr>
        <w:tabs>
          <w:tab w:val="clear" w:pos="1134"/>
          <w:tab w:val="left" w:pos="2127"/>
        </w:tabs>
        <w:suppressAutoHyphens w:val="0"/>
        <w:spacing w:line="240" w:lineRule="auto"/>
        <w:rPr>
          <w:sz w:val="24"/>
          <w:szCs w:val="24"/>
        </w:rPr>
      </w:pPr>
      <w:r w:rsidRPr="00054714">
        <w:rPr>
          <w:sz w:val="24"/>
          <w:szCs w:val="24"/>
        </w:rPr>
        <w:t xml:space="preserve">наименование и адрес Организатора в соответствии с пунктом </w:t>
      </w:r>
      <w:r w:rsidR="006424BA" w:rsidRPr="00054714">
        <w:rPr>
          <w:sz w:val="24"/>
          <w:szCs w:val="24"/>
        </w:rPr>
        <w:fldChar w:fldCharType="begin"/>
      </w:r>
      <w:r w:rsidR="006424BA" w:rsidRPr="00054714">
        <w:rPr>
          <w:sz w:val="24"/>
          <w:szCs w:val="24"/>
        </w:rPr>
        <w:instrText xml:space="preserve"> REF _Ref191386085 \r \h  \* MERGEFORMAT </w:instrText>
      </w:r>
      <w:r w:rsidR="006424BA" w:rsidRPr="00054714">
        <w:rPr>
          <w:sz w:val="24"/>
          <w:szCs w:val="24"/>
        </w:rPr>
      </w:r>
      <w:r w:rsidR="006424BA" w:rsidRPr="00054714">
        <w:rPr>
          <w:sz w:val="24"/>
          <w:szCs w:val="24"/>
        </w:rPr>
        <w:fldChar w:fldCharType="separate"/>
      </w:r>
      <w:r w:rsidR="000F17BB">
        <w:rPr>
          <w:sz w:val="24"/>
          <w:szCs w:val="24"/>
        </w:rPr>
        <w:t>1.1.1</w:t>
      </w:r>
      <w:r w:rsidR="006424BA" w:rsidRPr="00054714">
        <w:rPr>
          <w:sz w:val="24"/>
          <w:szCs w:val="24"/>
        </w:rPr>
        <w:fldChar w:fldCharType="end"/>
      </w:r>
      <w:r w:rsidRPr="00054714">
        <w:rPr>
          <w:sz w:val="24"/>
          <w:szCs w:val="24"/>
        </w:rPr>
        <w:t>;</w:t>
      </w:r>
    </w:p>
    <w:p w14:paraId="1E8399E8" w14:textId="77777777" w:rsidR="002F273A" w:rsidRPr="00054714" w:rsidRDefault="002F273A" w:rsidP="002B227D">
      <w:pPr>
        <w:pStyle w:val="aff5"/>
        <w:numPr>
          <w:ilvl w:val="0"/>
          <w:numId w:val="68"/>
        </w:numPr>
        <w:tabs>
          <w:tab w:val="clear" w:pos="1134"/>
          <w:tab w:val="left" w:pos="2127"/>
        </w:tabs>
        <w:suppressAutoHyphens w:val="0"/>
        <w:spacing w:line="240" w:lineRule="auto"/>
        <w:rPr>
          <w:sz w:val="24"/>
          <w:szCs w:val="24"/>
        </w:rPr>
      </w:pPr>
      <w:r w:rsidRPr="00054714">
        <w:rPr>
          <w:sz w:val="24"/>
          <w:szCs w:val="24"/>
        </w:rPr>
        <w:t>полное фирменное наименование Участника и его почтовый адрес;</w:t>
      </w:r>
    </w:p>
    <w:p w14:paraId="39B422B6" w14:textId="77777777" w:rsidR="002F273A" w:rsidRPr="00054714" w:rsidRDefault="002F273A" w:rsidP="002B227D">
      <w:pPr>
        <w:pStyle w:val="aff5"/>
        <w:numPr>
          <w:ilvl w:val="0"/>
          <w:numId w:val="68"/>
        </w:numPr>
        <w:tabs>
          <w:tab w:val="clear" w:pos="1134"/>
          <w:tab w:val="left" w:pos="2127"/>
        </w:tabs>
        <w:suppressAutoHyphens w:val="0"/>
        <w:spacing w:line="240" w:lineRule="auto"/>
        <w:rPr>
          <w:sz w:val="24"/>
          <w:szCs w:val="24"/>
        </w:rPr>
      </w:pPr>
      <w:r w:rsidRPr="00054714">
        <w:rPr>
          <w:sz w:val="24"/>
          <w:szCs w:val="24"/>
        </w:rPr>
        <w:t xml:space="preserve">предмет Договора в соответствии с пунктом </w:t>
      </w:r>
      <w:r w:rsidR="006424BA" w:rsidRPr="00054714">
        <w:rPr>
          <w:sz w:val="24"/>
          <w:szCs w:val="24"/>
        </w:rPr>
        <w:fldChar w:fldCharType="begin"/>
      </w:r>
      <w:r w:rsidR="006424BA" w:rsidRPr="00054714">
        <w:rPr>
          <w:sz w:val="24"/>
          <w:szCs w:val="24"/>
        </w:rPr>
        <w:instrText xml:space="preserve"> REF _Ref303323780 \r \h  \* MERGEFORMAT </w:instrText>
      </w:r>
      <w:r w:rsidR="006424BA" w:rsidRPr="00054714">
        <w:rPr>
          <w:sz w:val="24"/>
          <w:szCs w:val="24"/>
        </w:rPr>
      </w:r>
      <w:r w:rsidR="006424BA" w:rsidRPr="00054714">
        <w:rPr>
          <w:sz w:val="24"/>
          <w:szCs w:val="24"/>
        </w:rPr>
        <w:fldChar w:fldCharType="separate"/>
      </w:r>
      <w:r w:rsidR="000F17BB">
        <w:rPr>
          <w:sz w:val="24"/>
          <w:szCs w:val="24"/>
        </w:rPr>
        <w:t>1.1.4</w:t>
      </w:r>
      <w:r w:rsidR="006424BA" w:rsidRPr="00054714">
        <w:rPr>
          <w:sz w:val="24"/>
          <w:szCs w:val="24"/>
        </w:rPr>
        <w:fldChar w:fldCharType="end"/>
      </w:r>
      <w:r w:rsidRPr="00054714">
        <w:rPr>
          <w:sz w:val="24"/>
          <w:szCs w:val="24"/>
        </w:rPr>
        <w:t>.</w:t>
      </w:r>
    </w:p>
    <w:p w14:paraId="4EA47A41" w14:textId="77777777" w:rsidR="002F273A" w:rsidRPr="00054714" w:rsidRDefault="002F273A" w:rsidP="002B227D">
      <w:pPr>
        <w:widowControl w:val="0"/>
        <w:numPr>
          <w:ilvl w:val="5"/>
          <w:numId w:val="71"/>
        </w:numPr>
        <w:tabs>
          <w:tab w:val="left" w:pos="1620"/>
        </w:tabs>
        <w:suppressAutoHyphens w:val="0"/>
        <w:spacing w:line="264" w:lineRule="auto"/>
        <w:ind w:left="1560"/>
        <w:rPr>
          <w:sz w:val="24"/>
          <w:szCs w:val="24"/>
        </w:rPr>
      </w:pPr>
      <w:r w:rsidRPr="00054714">
        <w:rPr>
          <w:bCs w:val="0"/>
          <w:sz w:val="24"/>
          <w:szCs w:val="24"/>
        </w:rPr>
        <w:t>Предоставление</w:t>
      </w:r>
      <w:r w:rsidRPr="00054714">
        <w:rPr>
          <w:sz w:val="24"/>
          <w:szCs w:val="24"/>
        </w:rPr>
        <w:t xml:space="preserve"> оригинала </w:t>
      </w:r>
      <w:r w:rsidRPr="00054714">
        <w:rPr>
          <w:bCs w:val="0"/>
          <w:sz w:val="24"/>
          <w:szCs w:val="24"/>
        </w:rPr>
        <w:t>соглашения о неустойке</w:t>
      </w:r>
      <w:r w:rsidRPr="00054714">
        <w:rPr>
          <w:sz w:val="24"/>
          <w:szCs w:val="24"/>
        </w:rPr>
        <w:t xml:space="preserve"> без Расписки сдачи-приемки </w:t>
      </w:r>
      <w:r w:rsidRPr="00054714">
        <w:rPr>
          <w:bCs w:val="0"/>
          <w:sz w:val="24"/>
          <w:szCs w:val="24"/>
        </w:rPr>
        <w:t>соглашения о неустойке</w:t>
      </w:r>
      <w:r w:rsidRPr="00054714">
        <w:rPr>
          <w:sz w:val="24"/>
          <w:szCs w:val="24"/>
        </w:rPr>
        <w:t xml:space="preserve"> будет считаться Организатором как не предоставление </w:t>
      </w:r>
      <w:r w:rsidRPr="00054714">
        <w:rPr>
          <w:bCs w:val="0"/>
          <w:sz w:val="24"/>
          <w:szCs w:val="24"/>
        </w:rPr>
        <w:t>соглашения о неустойке</w:t>
      </w:r>
      <w:r w:rsidRPr="00054714">
        <w:rPr>
          <w:sz w:val="24"/>
          <w:szCs w:val="24"/>
        </w:rPr>
        <w:t xml:space="preserve">, и повлечет за собой последствия, указанные в п. </w:t>
      </w:r>
      <w:r w:rsidR="006424BA" w:rsidRPr="00054714">
        <w:rPr>
          <w:sz w:val="24"/>
          <w:szCs w:val="24"/>
        </w:rPr>
        <w:fldChar w:fldCharType="begin"/>
      </w:r>
      <w:r w:rsidR="006424BA" w:rsidRPr="00054714">
        <w:rPr>
          <w:sz w:val="24"/>
          <w:szCs w:val="24"/>
        </w:rPr>
        <w:instrText xml:space="preserve"> REF _Ref467508029 \r \h  \* MERGEFORMAT </w:instrText>
      </w:r>
      <w:r w:rsidR="006424BA" w:rsidRPr="00054714">
        <w:rPr>
          <w:sz w:val="24"/>
          <w:szCs w:val="24"/>
        </w:rPr>
      </w:r>
      <w:r w:rsidR="006424BA" w:rsidRPr="00054714">
        <w:rPr>
          <w:sz w:val="24"/>
          <w:szCs w:val="24"/>
        </w:rPr>
        <w:fldChar w:fldCharType="separate"/>
      </w:r>
      <w:r w:rsidR="000F17BB">
        <w:rPr>
          <w:sz w:val="24"/>
          <w:szCs w:val="24"/>
        </w:rPr>
        <w:t>3.3.14.5</w:t>
      </w:r>
      <w:r w:rsidR="006424BA" w:rsidRPr="00054714">
        <w:rPr>
          <w:sz w:val="24"/>
          <w:szCs w:val="24"/>
        </w:rPr>
        <w:fldChar w:fldCharType="end"/>
      </w:r>
      <w:r w:rsidRPr="00054714">
        <w:rPr>
          <w:sz w:val="24"/>
          <w:szCs w:val="24"/>
        </w:rPr>
        <w:t xml:space="preserve"> настоящей Документации.</w:t>
      </w:r>
    </w:p>
    <w:p w14:paraId="16F2FD29" w14:textId="02B75247" w:rsidR="00F64A8B" w:rsidRPr="00054714" w:rsidRDefault="00F64A8B" w:rsidP="002B227D">
      <w:pPr>
        <w:widowControl w:val="0"/>
        <w:numPr>
          <w:ilvl w:val="3"/>
          <w:numId w:val="36"/>
        </w:numPr>
        <w:tabs>
          <w:tab w:val="left" w:pos="1620"/>
        </w:tabs>
        <w:suppressAutoHyphens w:val="0"/>
        <w:spacing w:line="264" w:lineRule="auto"/>
        <w:ind w:left="0" w:firstLine="709"/>
        <w:rPr>
          <w:sz w:val="24"/>
          <w:szCs w:val="24"/>
        </w:rPr>
      </w:pPr>
      <w:bookmarkStart w:id="717" w:name="_Ref442263553"/>
      <w:bookmarkStart w:id="718" w:name="_Ref442190489"/>
      <w:r w:rsidRPr="00054714">
        <w:rPr>
          <w:sz w:val="24"/>
          <w:szCs w:val="24"/>
        </w:rPr>
        <w:t>В случае</w:t>
      </w:r>
      <w:proofErr w:type="gramStart"/>
      <w:r w:rsidRPr="00054714">
        <w:rPr>
          <w:sz w:val="24"/>
          <w:szCs w:val="24"/>
        </w:rPr>
        <w:t>,</w:t>
      </w:r>
      <w:proofErr w:type="gramEnd"/>
      <w:r w:rsidRPr="00054714">
        <w:rPr>
          <w:sz w:val="24"/>
          <w:szCs w:val="24"/>
        </w:rPr>
        <w:t xml:space="preserve"> 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w:t>
      </w:r>
      <w:r w:rsidR="00646108" w:rsidRPr="00054714">
        <w:rPr>
          <w:sz w:val="24"/>
          <w:szCs w:val="24"/>
        </w:rPr>
        <w:t>Организатора</w:t>
      </w:r>
      <w:r w:rsidRPr="00054714">
        <w:rPr>
          <w:sz w:val="24"/>
          <w:szCs w:val="24"/>
        </w:rPr>
        <w:t>, то данный вид обеспечения должен соответствовать следующим требованиям:</w:t>
      </w:r>
      <w:bookmarkEnd w:id="717"/>
    </w:p>
    <w:p w14:paraId="02E6D6CE" w14:textId="1D9426F9" w:rsidR="00F64A8B" w:rsidRPr="00054714" w:rsidRDefault="00F64A8B" w:rsidP="002B227D">
      <w:pPr>
        <w:pStyle w:val="Times120"/>
        <w:numPr>
          <w:ilvl w:val="5"/>
          <w:numId w:val="72"/>
        </w:numPr>
        <w:tabs>
          <w:tab w:val="clear" w:pos="3960"/>
          <w:tab w:val="num" w:pos="1701"/>
        </w:tabs>
        <w:suppressAutoHyphens w:val="0"/>
        <w:autoSpaceDN w:val="0"/>
        <w:adjustRightInd w:val="0"/>
        <w:spacing w:before="120"/>
        <w:ind w:left="567" w:firstLine="0"/>
        <w:rPr>
          <w:szCs w:val="24"/>
        </w:rPr>
      </w:pPr>
      <w:r w:rsidRPr="00054714">
        <w:rPr>
          <w:szCs w:val="24"/>
        </w:rPr>
        <w:t xml:space="preserve">Срок предоставления обеспечения (срок поступления денежных средств на расчетный срок </w:t>
      </w:r>
      <w:r w:rsidR="00B11BB8" w:rsidRPr="00054714">
        <w:rPr>
          <w:szCs w:val="24"/>
        </w:rPr>
        <w:t>Организатора</w:t>
      </w:r>
      <w:r w:rsidRPr="00054714">
        <w:rPr>
          <w:szCs w:val="24"/>
        </w:rPr>
        <w:t xml:space="preserve">): до момента истечения срока окончания приема Заявок (п. </w:t>
      </w:r>
      <w:r w:rsidR="006424BA" w:rsidRPr="00054714">
        <w:rPr>
          <w:szCs w:val="24"/>
        </w:rPr>
        <w:fldChar w:fldCharType="begin"/>
      </w:r>
      <w:r w:rsidR="006424BA" w:rsidRPr="00054714">
        <w:rPr>
          <w:szCs w:val="24"/>
        </w:rPr>
        <w:instrText xml:space="preserve"> REF _Ref440289953 \r \h  \* MERGEFORMAT </w:instrText>
      </w:r>
      <w:r w:rsidR="006424BA" w:rsidRPr="00054714">
        <w:rPr>
          <w:szCs w:val="24"/>
        </w:rPr>
      </w:r>
      <w:r w:rsidR="006424BA" w:rsidRPr="00054714">
        <w:rPr>
          <w:szCs w:val="24"/>
        </w:rPr>
        <w:fldChar w:fldCharType="separate"/>
      </w:r>
      <w:r w:rsidR="000F17BB">
        <w:rPr>
          <w:szCs w:val="24"/>
        </w:rPr>
        <w:t>3.4.1.3</w:t>
      </w:r>
      <w:r w:rsidR="006424BA" w:rsidRPr="00054714">
        <w:rPr>
          <w:szCs w:val="24"/>
        </w:rPr>
        <w:fldChar w:fldCharType="end"/>
      </w:r>
      <w:r w:rsidRPr="00054714">
        <w:rPr>
          <w:szCs w:val="24"/>
        </w:rPr>
        <w:t>). В случае</w:t>
      </w:r>
      <w:proofErr w:type="gramStart"/>
      <w:r w:rsidRPr="00054714">
        <w:rPr>
          <w:szCs w:val="24"/>
        </w:rPr>
        <w:t>,</w:t>
      </w:r>
      <w:proofErr w:type="gramEnd"/>
      <w:r w:rsidRPr="00054714">
        <w:rPr>
          <w:szCs w:val="24"/>
        </w:rPr>
        <w:t xml:space="preserve"> если на момент истечения срока окончания приема Заявок (п. </w:t>
      </w:r>
      <w:r w:rsidR="006424BA" w:rsidRPr="00054714">
        <w:rPr>
          <w:szCs w:val="24"/>
        </w:rPr>
        <w:fldChar w:fldCharType="begin"/>
      </w:r>
      <w:r w:rsidR="006424BA" w:rsidRPr="00054714">
        <w:rPr>
          <w:szCs w:val="24"/>
        </w:rPr>
        <w:instrText xml:space="preserve"> REF _Ref440289953 \r \h  \* MERGEFORMAT </w:instrText>
      </w:r>
      <w:r w:rsidR="006424BA" w:rsidRPr="00054714">
        <w:rPr>
          <w:szCs w:val="24"/>
        </w:rPr>
      </w:r>
      <w:r w:rsidR="006424BA" w:rsidRPr="00054714">
        <w:rPr>
          <w:szCs w:val="24"/>
        </w:rPr>
        <w:fldChar w:fldCharType="separate"/>
      </w:r>
      <w:r w:rsidR="000F17BB">
        <w:rPr>
          <w:szCs w:val="24"/>
        </w:rPr>
        <w:t>3.4.1.3</w:t>
      </w:r>
      <w:r w:rsidR="006424BA" w:rsidRPr="00054714">
        <w:rPr>
          <w:szCs w:val="24"/>
        </w:rPr>
        <w:fldChar w:fldCharType="end"/>
      </w:r>
      <w:r w:rsidRPr="00054714">
        <w:rPr>
          <w:szCs w:val="24"/>
        </w:rPr>
        <w:t xml:space="preserve">) денежные средства, перечисляемые Участником в качестве обеспечения исполнения обязательств, связанных с участием в </w:t>
      </w:r>
      <w:r w:rsidR="005C0B25" w:rsidRPr="00054714">
        <w:rPr>
          <w:szCs w:val="24"/>
        </w:rPr>
        <w:t>Запросе предложений</w:t>
      </w:r>
      <w:r w:rsidRPr="00054714">
        <w:rPr>
          <w:szCs w:val="24"/>
        </w:rPr>
        <w:t xml:space="preserve"> и подачей Заявки, не поступили на расчетный счет </w:t>
      </w:r>
      <w:r w:rsidR="00B11BB8" w:rsidRPr="00054714">
        <w:rPr>
          <w:szCs w:val="24"/>
        </w:rPr>
        <w:t>Организатора</w:t>
      </w:r>
      <w:r w:rsidRPr="00054714">
        <w:rPr>
          <w:szCs w:val="24"/>
        </w:rPr>
        <w:t xml:space="preserve">, Участнику отказывается в допуске к участию в </w:t>
      </w:r>
      <w:r w:rsidR="005C0B25" w:rsidRPr="00054714">
        <w:rPr>
          <w:szCs w:val="24"/>
        </w:rPr>
        <w:t>Запросе предложений</w:t>
      </w:r>
      <w:r w:rsidRPr="00054714">
        <w:rPr>
          <w:szCs w:val="24"/>
        </w:rPr>
        <w:t>.</w:t>
      </w:r>
    </w:p>
    <w:p w14:paraId="6CCB4632" w14:textId="5D640187" w:rsidR="00F64A8B" w:rsidRPr="00054714" w:rsidRDefault="00F64A8B" w:rsidP="002B227D">
      <w:pPr>
        <w:pStyle w:val="Times120"/>
        <w:numPr>
          <w:ilvl w:val="5"/>
          <w:numId w:val="72"/>
        </w:numPr>
        <w:tabs>
          <w:tab w:val="clear" w:pos="3960"/>
          <w:tab w:val="num" w:pos="1701"/>
        </w:tabs>
        <w:suppressAutoHyphens w:val="0"/>
        <w:autoSpaceDN w:val="0"/>
        <w:adjustRightInd w:val="0"/>
        <w:spacing w:before="120"/>
        <w:ind w:left="567" w:firstLine="0"/>
        <w:rPr>
          <w:szCs w:val="24"/>
        </w:rPr>
      </w:pPr>
      <w:r w:rsidRPr="00054714">
        <w:rPr>
          <w:szCs w:val="24"/>
        </w:rPr>
        <w:t xml:space="preserve">Денежные средства вносятся Участником на расчетный счет </w:t>
      </w:r>
      <w:r w:rsidR="00B11BB8" w:rsidRPr="00054714">
        <w:rPr>
          <w:szCs w:val="24"/>
        </w:rPr>
        <w:t>Организатора</w:t>
      </w:r>
      <w:r w:rsidRPr="00054714">
        <w:rPr>
          <w:szCs w:val="24"/>
        </w:rPr>
        <w:t>, факт внесения Участником денежных сре</w:t>
      </w:r>
      <w:proofErr w:type="gramStart"/>
      <w:r w:rsidRPr="00054714">
        <w:rPr>
          <w:szCs w:val="24"/>
        </w:rPr>
        <w:t>дств в к</w:t>
      </w:r>
      <w:proofErr w:type="gramEnd"/>
      <w:r w:rsidRPr="00054714">
        <w:rPr>
          <w:szCs w:val="24"/>
        </w:rPr>
        <w:t xml:space="preserve">ачестве обеспечения исполнения обязательств, связанных с участием в </w:t>
      </w:r>
      <w:r w:rsidR="005C0B25" w:rsidRPr="00054714">
        <w:rPr>
          <w:szCs w:val="24"/>
        </w:rPr>
        <w:t xml:space="preserve">Запросе предложений </w:t>
      </w:r>
      <w:r w:rsidRPr="00054714">
        <w:rPr>
          <w:szCs w:val="24"/>
        </w:rPr>
        <w:t xml:space="preserve">и подачей Заявки, подтверждается платежным поручением (квитанцией в случае наличной формы оплаты) с отметкой банка об оплате. </w:t>
      </w:r>
      <w:proofErr w:type="gramStart"/>
      <w:r w:rsidRPr="00054714">
        <w:rPr>
          <w:szCs w:val="24"/>
        </w:rPr>
        <w:t xml:space="preserve">В том случае, если перевод денежных средств в качестве обеспечения исполнения обязательств, связанных с участием в </w:t>
      </w:r>
      <w:r w:rsidR="005C0B25" w:rsidRPr="00054714">
        <w:rPr>
          <w:szCs w:val="24"/>
        </w:rPr>
        <w:t xml:space="preserve">Запросе предложений </w:t>
      </w:r>
      <w:r w:rsidRPr="00054714">
        <w:rPr>
          <w:szCs w:val="24"/>
        </w:rPr>
        <w:t xml:space="preserve">и подачей Заявки, осуществляется Участником при помощи системы «Банк-Клиент», факт внесения денежных средств в обеспечение исполнения обязательств, связанных с участием в </w:t>
      </w:r>
      <w:r w:rsidR="005C0B25" w:rsidRPr="00054714">
        <w:rPr>
          <w:szCs w:val="24"/>
        </w:rPr>
        <w:t xml:space="preserve">Запросе предложений </w:t>
      </w:r>
      <w:r w:rsidRPr="00054714">
        <w:rPr>
          <w:szCs w:val="24"/>
        </w:rPr>
        <w:t>и подачей Заявки, подтверждается выпиской из лицевого счета, подтверждающей перевод денежных средств.</w:t>
      </w:r>
      <w:proofErr w:type="gramEnd"/>
      <w:r w:rsidRPr="00054714">
        <w:rPr>
          <w:szCs w:val="24"/>
        </w:rPr>
        <w:t xml:space="preserve">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w:t>
      </w:r>
      <w:proofErr w:type="gramStart"/>
      <w:r w:rsidRPr="00054714">
        <w:rPr>
          <w:szCs w:val="24"/>
        </w:rPr>
        <w:t>дств пр</w:t>
      </w:r>
      <w:proofErr w:type="gramEnd"/>
      <w:r w:rsidRPr="00054714">
        <w:rPr>
          <w:szCs w:val="24"/>
        </w:rPr>
        <w:t>и помощи системы «Банк-Клиент») должно быть подано Участником в составе документов, входящих в Заявку. В платежном поручении обязательно указывать назначение платежа «01. Оплата финансового обеспечения заявки на участие в закупочной процедуре, номер лота, номер извещения:____. НДС не облагается». В случае отсутствия в составе Заявки документа, подтверждающего внесение денежных сре</w:t>
      </w:r>
      <w:proofErr w:type="gramStart"/>
      <w:r w:rsidRPr="00054714">
        <w:rPr>
          <w:szCs w:val="24"/>
        </w:rPr>
        <w:t>дств в к</w:t>
      </w:r>
      <w:proofErr w:type="gramEnd"/>
      <w:r w:rsidRPr="00054714">
        <w:rPr>
          <w:szCs w:val="24"/>
        </w:rPr>
        <w:t xml:space="preserve">ачестве обеспечения исполнения обязательств, связанных с участием в </w:t>
      </w:r>
      <w:r w:rsidR="005C0B25" w:rsidRPr="00054714">
        <w:rPr>
          <w:szCs w:val="24"/>
        </w:rPr>
        <w:t xml:space="preserve">Запросе предложений </w:t>
      </w:r>
      <w:r w:rsidRPr="00054714">
        <w:rPr>
          <w:szCs w:val="24"/>
        </w:rPr>
        <w:t xml:space="preserve">и подачей Заявки, Участнику отказывается в допуске к участию в </w:t>
      </w:r>
      <w:r w:rsidR="005C0B25" w:rsidRPr="00054714">
        <w:rPr>
          <w:szCs w:val="24"/>
        </w:rPr>
        <w:t>Запросе предложений</w:t>
      </w:r>
      <w:r w:rsidRPr="00054714">
        <w:rPr>
          <w:szCs w:val="24"/>
        </w:rPr>
        <w:t>.</w:t>
      </w:r>
    </w:p>
    <w:p w14:paraId="4D50D032" w14:textId="48A5E32B" w:rsidR="00F64A8B" w:rsidRPr="00054714" w:rsidRDefault="00F64A8B" w:rsidP="002B227D">
      <w:pPr>
        <w:pStyle w:val="Times120"/>
        <w:numPr>
          <w:ilvl w:val="5"/>
          <w:numId w:val="72"/>
        </w:numPr>
        <w:tabs>
          <w:tab w:val="clear" w:pos="3960"/>
          <w:tab w:val="num" w:pos="1701"/>
        </w:tabs>
        <w:suppressAutoHyphens w:val="0"/>
        <w:autoSpaceDN w:val="0"/>
        <w:adjustRightInd w:val="0"/>
        <w:spacing w:before="120"/>
        <w:ind w:left="567" w:firstLine="0"/>
        <w:rPr>
          <w:szCs w:val="24"/>
        </w:rPr>
      </w:pPr>
      <w:proofErr w:type="gramStart"/>
      <w:r w:rsidRPr="00054714">
        <w:rPr>
          <w:rFonts w:eastAsia="Calibri"/>
          <w:szCs w:val="24"/>
          <w:lang w:eastAsia="en-US"/>
        </w:rPr>
        <w:t xml:space="preserve">После внесения Участником денежных средств в качестве обеспечения </w:t>
      </w:r>
      <w:r w:rsidRPr="00054714">
        <w:rPr>
          <w:szCs w:val="24"/>
        </w:rPr>
        <w:t xml:space="preserve">исполнения обязательств, связанных с участием в </w:t>
      </w:r>
      <w:r w:rsidR="005C0B25" w:rsidRPr="00054714">
        <w:rPr>
          <w:szCs w:val="24"/>
        </w:rPr>
        <w:t xml:space="preserve">Запросе предложений </w:t>
      </w:r>
      <w:r w:rsidRPr="00054714">
        <w:rPr>
          <w:szCs w:val="24"/>
        </w:rPr>
        <w:t>и подачей Заявки,</w:t>
      </w:r>
      <w:r w:rsidRPr="00054714">
        <w:rPr>
          <w:rFonts w:eastAsia="Calibri"/>
          <w:szCs w:val="24"/>
          <w:lang w:eastAsia="en-US"/>
        </w:rPr>
        <w:t xml:space="preserve"> копию </w:t>
      </w:r>
      <w:r w:rsidRPr="00054714">
        <w:rPr>
          <w:szCs w:val="24"/>
        </w:rPr>
        <w:t>платежного</w:t>
      </w:r>
      <w:r w:rsidRPr="00054714">
        <w:rPr>
          <w:rFonts w:eastAsia="Calibri"/>
          <w:szCs w:val="24"/>
          <w:lang w:eastAsia="en-US"/>
        </w:rPr>
        <w:t xml:space="preserve"> поручения о перечислении денежных средств в качестве </w:t>
      </w:r>
      <w:r w:rsidRPr="00054714">
        <w:rPr>
          <w:rFonts w:eastAsia="Calibri"/>
          <w:szCs w:val="24"/>
          <w:lang w:eastAsia="en-US"/>
        </w:rPr>
        <w:lastRenderedPageBreak/>
        <w:t xml:space="preserve">обеспечения Заявки, вместе с Анкетой Участника (п. </w:t>
      </w:r>
      <w:r w:rsidR="006424BA" w:rsidRPr="00054714">
        <w:rPr>
          <w:szCs w:val="24"/>
        </w:rPr>
        <w:fldChar w:fldCharType="begin"/>
      </w:r>
      <w:r w:rsidR="006424BA" w:rsidRPr="00054714">
        <w:rPr>
          <w:szCs w:val="24"/>
        </w:rPr>
        <w:instrText xml:space="preserve"> REF _Ref55335823 \r \h  \* MERGEFORMAT </w:instrText>
      </w:r>
      <w:r w:rsidR="006424BA" w:rsidRPr="00054714">
        <w:rPr>
          <w:szCs w:val="24"/>
        </w:rPr>
      </w:r>
      <w:r w:rsidR="006424BA" w:rsidRPr="00054714">
        <w:rPr>
          <w:szCs w:val="24"/>
        </w:rPr>
        <w:fldChar w:fldCharType="separate"/>
      </w:r>
      <w:r w:rsidR="000F17BB" w:rsidRPr="000F17BB">
        <w:rPr>
          <w:rFonts w:eastAsia="Calibri"/>
          <w:szCs w:val="24"/>
          <w:lang w:eastAsia="en-US"/>
        </w:rPr>
        <w:t>5.5</w:t>
      </w:r>
      <w:r w:rsidR="006424BA" w:rsidRPr="00054714">
        <w:rPr>
          <w:szCs w:val="24"/>
        </w:rPr>
        <w:fldChar w:fldCharType="end"/>
      </w:r>
      <w:r w:rsidRPr="00054714">
        <w:rPr>
          <w:rFonts w:eastAsia="Calibri"/>
          <w:szCs w:val="24"/>
          <w:lang w:eastAsia="en-US"/>
        </w:rPr>
        <w:t xml:space="preserve">)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«МРСК Центра» </w:t>
      </w:r>
      <w:r w:rsidR="00100ABC" w:rsidRPr="00054714">
        <w:rPr>
          <w:rFonts w:eastAsia="Calibri"/>
          <w:szCs w:val="24"/>
          <w:lang w:eastAsia="en-US"/>
        </w:rPr>
        <w:t>Горностаевой</w:t>
      </w:r>
      <w:r w:rsidRPr="00054714">
        <w:rPr>
          <w:rFonts w:eastAsia="Calibri"/>
          <w:szCs w:val="24"/>
          <w:lang w:eastAsia="en-US"/>
        </w:rPr>
        <w:t xml:space="preserve"> Татьяне</w:t>
      </w:r>
      <w:proofErr w:type="gramEnd"/>
      <w:r w:rsidRPr="00054714">
        <w:rPr>
          <w:rFonts w:eastAsia="Calibri"/>
          <w:szCs w:val="24"/>
          <w:lang w:eastAsia="en-US"/>
        </w:rPr>
        <w:t xml:space="preserve"> Валентиновне - контактный телефон (495) 747-92-92 (3123), адрес электронной почты: </w:t>
      </w:r>
      <w:hyperlink r:id="rId39" w:history="1">
        <w:r w:rsidR="00671D02" w:rsidRPr="00054714">
          <w:rPr>
            <w:rFonts w:eastAsia="Calibri"/>
            <w:szCs w:val="24"/>
            <w:u w:val="single"/>
            <w:lang w:eastAsia="en-US"/>
          </w:rPr>
          <w:t>Gornostaeva.TV@mrsk-1.ru</w:t>
        </w:r>
      </w:hyperlink>
      <w:r w:rsidRPr="00054714">
        <w:rPr>
          <w:rFonts w:eastAsia="Calibri"/>
          <w:szCs w:val="24"/>
          <w:lang w:eastAsia="en-US"/>
        </w:rPr>
        <w:t xml:space="preserve">. Данные документы необходимо направить </w:t>
      </w:r>
      <w:r w:rsidR="00B11BB8" w:rsidRPr="00054714">
        <w:rPr>
          <w:szCs w:val="24"/>
        </w:rPr>
        <w:t>Организатора</w:t>
      </w:r>
      <w:r w:rsidRPr="00054714">
        <w:rPr>
          <w:rFonts w:eastAsia="Calibri"/>
          <w:szCs w:val="24"/>
          <w:lang w:eastAsia="en-US"/>
        </w:rPr>
        <w:t xml:space="preserve"> </w:t>
      </w:r>
      <w:r w:rsidRPr="00054714">
        <w:rPr>
          <w:szCs w:val="24"/>
        </w:rPr>
        <w:t xml:space="preserve">до момента истечения срока окончания приема заявок (п. </w:t>
      </w:r>
      <w:r w:rsidR="006424BA" w:rsidRPr="00054714">
        <w:rPr>
          <w:szCs w:val="24"/>
        </w:rPr>
        <w:fldChar w:fldCharType="begin"/>
      </w:r>
      <w:r w:rsidR="006424BA" w:rsidRPr="00054714">
        <w:rPr>
          <w:szCs w:val="24"/>
        </w:rPr>
        <w:instrText xml:space="preserve"> REF _Ref440289953 \r \h  \* MERGEFORMAT </w:instrText>
      </w:r>
      <w:r w:rsidR="006424BA" w:rsidRPr="00054714">
        <w:rPr>
          <w:szCs w:val="24"/>
        </w:rPr>
      </w:r>
      <w:r w:rsidR="006424BA" w:rsidRPr="00054714">
        <w:rPr>
          <w:szCs w:val="24"/>
        </w:rPr>
        <w:fldChar w:fldCharType="separate"/>
      </w:r>
      <w:r w:rsidR="000F17BB">
        <w:rPr>
          <w:szCs w:val="24"/>
        </w:rPr>
        <w:t>3.4.1.3</w:t>
      </w:r>
      <w:r w:rsidR="006424BA" w:rsidRPr="00054714">
        <w:rPr>
          <w:szCs w:val="24"/>
        </w:rPr>
        <w:fldChar w:fldCharType="end"/>
      </w:r>
      <w:r w:rsidRPr="00054714">
        <w:rPr>
          <w:szCs w:val="24"/>
        </w:rPr>
        <w:t>).</w:t>
      </w:r>
    </w:p>
    <w:p w14:paraId="304FEB73" w14:textId="2C7B0D2A" w:rsidR="00F64A8B" w:rsidRPr="00054714" w:rsidRDefault="00F64A8B" w:rsidP="002B227D">
      <w:pPr>
        <w:pStyle w:val="Times120"/>
        <w:numPr>
          <w:ilvl w:val="5"/>
          <w:numId w:val="72"/>
        </w:numPr>
        <w:tabs>
          <w:tab w:val="clear" w:pos="3960"/>
          <w:tab w:val="num" w:pos="1701"/>
        </w:tabs>
        <w:suppressAutoHyphens w:val="0"/>
        <w:autoSpaceDN w:val="0"/>
        <w:adjustRightInd w:val="0"/>
        <w:spacing w:before="120"/>
        <w:ind w:left="567" w:firstLine="0"/>
        <w:rPr>
          <w:szCs w:val="24"/>
        </w:rPr>
      </w:pPr>
      <w:bookmarkStart w:id="719" w:name="_Ref468973892"/>
      <w:r w:rsidRPr="00054714">
        <w:rPr>
          <w:rFonts w:eastAsia="Calibri"/>
          <w:szCs w:val="24"/>
          <w:lang w:eastAsia="en-US"/>
        </w:rPr>
        <w:t>Реквизиты</w:t>
      </w:r>
      <w:r w:rsidRPr="00054714">
        <w:rPr>
          <w:szCs w:val="24"/>
        </w:rPr>
        <w:t xml:space="preserve"> </w:t>
      </w:r>
      <w:r w:rsidR="00B11BB8" w:rsidRPr="00054714">
        <w:rPr>
          <w:szCs w:val="24"/>
        </w:rPr>
        <w:t>Организатора</w:t>
      </w:r>
      <w:r w:rsidRPr="00054714">
        <w:rPr>
          <w:szCs w:val="24"/>
        </w:rPr>
        <w:t xml:space="preserve"> для перечисления денежных сре</w:t>
      </w:r>
      <w:proofErr w:type="gramStart"/>
      <w:r w:rsidRPr="00054714">
        <w:rPr>
          <w:szCs w:val="24"/>
        </w:rPr>
        <w:t>дств в к</w:t>
      </w:r>
      <w:proofErr w:type="gramEnd"/>
      <w:r w:rsidRPr="00054714">
        <w:rPr>
          <w:szCs w:val="24"/>
        </w:rPr>
        <w:t xml:space="preserve">ачестве обеспечения обязательств, связанных с участием в </w:t>
      </w:r>
      <w:r w:rsidR="005C0B25" w:rsidRPr="00054714">
        <w:rPr>
          <w:szCs w:val="24"/>
        </w:rPr>
        <w:t xml:space="preserve">Запросе предложений </w:t>
      </w:r>
      <w:r w:rsidRPr="00054714">
        <w:rPr>
          <w:szCs w:val="24"/>
        </w:rPr>
        <w:t>и подачей Заявки:</w:t>
      </w:r>
      <w:bookmarkEnd w:id="719"/>
    </w:p>
    <w:p w14:paraId="05087A17" w14:textId="77777777" w:rsidR="00F64A8B" w:rsidRPr="00054714" w:rsidRDefault="00F64A8B" w:rsidP="007A26E8">
      <w:pPr>
        <w:pStyle w:val="aff5"/>
        <w:numPr>
          <w:ilvl w:val="0"/>
          <w:numId w:val="0"/>
        </w:numPr>
        <w:snapToGrid w:val="0"/>
        <w:spacing w:before="100" w:beforeAutospacing="1" w:line="240" w:lineRule="auto"/>
        <w:ind w:left="2160"/>
        <w:rPr>
          <w:sz w:val="24"/>
          <w:szCs w:val="24"/>
          <w:u w:val="single"/>
        </w:rPr>
      </w:pPr>
      <w:r w:rsidRPr="00054714">
        <w:rPr>
          <w:sz w:val="24"/>
          <w:szCs w:val="24"/>
          <w:u w:val="single"/>
        </w:rPr>
        <w:t>Получатель платежа: Публичное акционерное общество «Межрегиональная распределительная сетевая компания Центра»</w:t>
      </w:r>
    </w:p>
    <w:p w14:paraId="314079A1" w14:textId="1D39B986" w:rsidR="00F64A8B" w:rsidRPr="00054714" w:rsidRDefault="00F64A8B" w:rsidP="002B227D">
      <w:pPr>
        <w:pStyle w:val="aff5"/>
        <w:numPr>
          <w:ilvl w:val="0"/>
          <w:numId w:val="68"/>
        </w:numPr>
        <w:tabs>
          <w:tab w:val="clear" w:pos="1134"/>
          <w:tab w:val="left" w:pos="2127"/>
        </w:tabs>
        <w:suppressAutoHyphens w:val="0"/>
        <w:spacing w:before="240" w:line="240" w:lineRule="auto"/>
        <w:ind w:left="2846" w:hanging="357"/>
        <w:rPr>
          <w:sz w:val="24"/>
          <w:szCs w:val="24"/>
        </w:rPr>
      </w:pPr>
      <w:r w:rsidRPr="00054714">
        <w:rPr>
          <w:sz w:val="24"/>
          <w:szCs w:val="24"/>
        </w:rPr>
        <w:t>ИНН/КПП: 6901067107/</w:t>
      </w:r>
      <w:r w:rsidR="000B1F36" w:rsidRPr="00054714">
        <w:rPr>
          <w:sz w:val="24"/>
          <w:szCs w:val="24"/>
        </w:rPr>
        <w:t>997650001</w:t>
      </w:r>
    </w:p>
    <w:p w14:paraId="1186F4F3" w14:textId="77777777" w:rsidR="00F64A8B" w:rsidRPr="00054714" w:rsidRDefault="00F64A8B" w:rsidP="007A26E8">
      <w:pPr>
        <w:pStyle w:val="aff5"/>
        <w:numPr>
          <w:ilvl w:val="0"/>
          <w:numId w:val="0"/>
        </w:numPr>
        <w:tabs>
          <w:tab w:val="left" w:pos="2127"/>
        </w:tabs>
        <w:spacing w:line="240" w:lineRule="auto"/>
        <w:ind w:left="2847"/>
        <w:rPr>
          <w:sz w:val="24"/>
          <w:szCs w:val="24"/>
        </w:rPr>
      </w:pPr>
      <w:proofErr w:type="gramStart"/>
      <w:r w:rsidRPr="00054714">
        <w:rPr>
          <w:sz w:val="24"/>
          <w:szCs w:val="24"/>
        </w:rPr>
        <w:t>р</w:t>
      </w:r>
      <w:proofErr w:type="gramEnd"/>
      <w:r w:rsidRPr="00054714">
        <w:rPr>
          <w:sz w:val="24"/>
          <w:szCs w:val="24"/>
        </w:rPr>
        <w:t>/с: 40702810000000019885 в ПАО РОСБАНК</w:t>
      </w:r>
    </w:p>
    <w:p w14:paraId="016FD17E" w14:textId="77777777" w:rsidR="00F64A8B" w:rsidRPr="00054714" w:rsidRDefault="00F64A8B" w:rsidP="007A26E8">
      <w:pPr>
        <w:pStyle w:val="aff5"/>
        <w:numPr>
          <w:ilvl w:val="0"/>
          <w:numId w:val="0"/>
        </w:numPr>
        <w:tabs>
          <w:tab w:val="left" w:pos="2127"/>
        </w:tabs>
        <w:spacing w:line="240" w:lineRule="auto"/>
        <w:ind w:left="2847"/>
        <w:rPr>
          <w:sz w:val="24"/>
          <w:szCs w:val="24"/>
        </w:rPr>
      </w:pPr>
      <w:r w:rsidRPr="00054714">
        <w:rPr>
          <w:sz w:val="24"/>
          <w:szCs w:val="24"/>
        </w:rPr>
        <w:t>БИК: 044525256</w:t>
      </w:r>
    </w:p>
    <w:p w14:paraId="39C47FA1" w14:textId="77777777" w:rsidR="00F64A8B" w:rsidRPr="00054714" w:rsidRDefault="00F64A8B" w:rsidP="007A26E8">
      <w:pPr>
        <w:pStyle w:val="aff5"/>
        <w:numPr>
          <w:ilvl w:val="0"/>
          <w:numId w:val="0"/>
        </w:numPr>
        <w:tabs>
          <w:tab w:val="left" w:pos="2127"/>
        </w:tabs>
        <w:spacing w:line="240" w:lineRule="auto"/>
        <w:ind w:left="2847"/>
        <w:rPr>
          <w:sz w:val="24"/>
          <w:szCs w:val="24"/>
        </w:rPr>
      </w:pPr>
      <w:r w:rsidRPr="00054714">
        <w:rPr>
          <w:sz w:val="24"/>
          <w:szCs w:val="24"/>
        </w:rPr>
        <w:t>к/с: 30101810000000000256</w:t>
      </w:r>
    </w:p>
    <w:p w14:paraId="42610773" w14:textId="47AB962B" w:rsidR="00F64A8B" w:rsidRPr="00054714" w:rsidRDefault="00F64A8B" w:rsidP="002B227D">
      <w:pPr>
        <w:pStyle w:val="Times120"/>
        <w:numPr>
          <w:ilvl w:val="5"/>
          <w:numId w:val="72"/>
        </w:numPr>
        <w:tabs>
          <w:tab w:val="clear" w:pos="3960"/>
          <w:tab w:val="num" w:pos="1701"/>
        </w:tabs>
        <w:suppressAutoHyphens w:val="0"/>
        <w:autoSpaceDN w:val="0"/>
        <w:adjustRightInd w:val="0"/>
        <w:spacing w:before="120"/>
        <w:ind w:left="567" w:firstLine="0"/>
        <w:rPr>
          <w:szCs w:val="24"/>
        </w:rPr>
      </w:pPr>
      <w:r w:rsidRPr="00054714">
        <w:rPr>
          <w:rFonts w:eastAsia="Calibri"/>
          <w:szCs w:val="24"/>
          <w:lang w:eastAsia="en-US"/>
        </w:rPr>
        <w:t>Предоставленное</w:t>
      </w:r>
      <w:r w:rsidRPr="00054714">
        <w:rPr>
          <w:szCs w:val="24"/>
        </w:rPr>
        <w:t xml:space="preserve"> Участником обеспечение исполнения обязательств, связанных с участием в </w:t>
      </w:r>
      <w:r w:rsidR="005C0B25" w:rsidRPr="00054714">
        <w:rPr>
          <w:szCs w:val="24"/>
        </w:rPr>
        <w:t xml:space="preserve">Запросе предложений </w:t>
      </w:r>
      <w:r w:rsidRPr="00054714">
        <w:rPr>
          <w:szCs w:val="24"/>
        </w:rPr>
        <w:t xml:space="preserve">и подачей Заявки, в виде внесения денежных средств на расчетный счет </w:t>
      </w:r>
      <w:r w:rsidR="00097A0F" w:rsidRPr="00054714">
        <w:rPr>
          <w:szCs w:val="24"/>
        </w:rPr>
        <w:t>Организатора</w:t>
      </w:r>
      <w:r w:rsidRPr="00054714">
        <w:rPr>
          <w:szCs w:val="24"/>
        </w:rPr>
        <w:t xml:space="preserve">, возвращается </w:t>
      </w:r>
      <w:r w:rsidR="00097A0F" w:rsidRPr="00054714">
        <w:rPr>
          <w:szCs w:val="24"/>
        </w:rPr>
        <w:t>Организатором</w:t>
      </w:r>
      <w:r w:rsidRPr="00054714">
        <w:rPr>
          <w:szCs w:val="24"/>
        </w:rPr>
        <w:t xml:space="preserve"> Участнику путем перечисления денежных средств на счет, реквизиты которого указаны в Заявке Участника, в следующих случаях и в следующие сроки:</w:t>
      </w:r>
    </w:p>
    <w:p w14:paraId="1F67A26B" w14:textId="6165ABC7" w:rsidR="00F64A8B" w:rsidRPr="00054714" w:rsidRDefault="00F64A8B" w:rsidP="002B227D">
      <w:pPr>
        <w:pStyle w:val="a1"/>
        <w:numPr>
          <w:ilvl w:val="0"/>
          <w:numId w:val="73"/>
        </w:numPr>
        <w:tabs>
          <w:tab w:val="clear" w:pos="1134"/>
        </w:tabs>
        <w:suppressAutoHyphens w:val="0"/>
        <w:spacing w:line="240" w:lineRule="auto"/>
        <w:ind w:left="2126" w:hanging="357"/>
        <w:rPr>
          <w:sz w:val="24"/>
          <w:szCs w:val="24"/>
        </w:rPr>
      </w:pPr>
      <w:r w:rsidRPr="00054714">
        <w:rPr>
          <w:sz w:val="24"/>
          <w:szCs w:val="24"/>
        </w:rPr>
        <w:t xml:space="preserve">всем Участникам – в течение семи рабочих дней со дня принятия </w:t>
      </w:r>
      <w:r w:rsidR="00097A0F" w:rsidRPr="00054714">
        <w:rPr>
          <w:sz w:val="24"/>
          <w:szCs w:val="24"/>
        </w:rPr>
        <w:t>Организатор</w:t>
      </w:r>
      <w:r w:rsidRPr="00054714">
        <w:rPr>
          <w:sz w:val="24"/>
          <w:szCs w:val="24"/>
        </w:rPr>
        <w:t xml:space="preserve">ом решения об отказе от проведения </w:t>
      </w:r>
      <w:r w:rsidR="005C0B25" w:rsidRPr="00054714">
        <w:rPr>
          <w:sz w:val="24"/>
          <w:szCs w:val="24"/>
        </w:rPr>
        <w:t>Запросе предложений</w:t>
      </w:r>
      <w:r w:rsidRPr="00054714">
        <w:rPr>
          <w:sz w:val="24"/>
          <w:szCs w:val="24"/>
        </w:rPr>
        <w:t>;</w:t>
      </w:r>
    </w:p>
    <w:p w14:paraId="65CE9BF7" w14:textId="0907C502" w:rsidR="00F64A8B" w:rsidRPr="00054714" w:rsidRDefault="00F64A8B" w:rsidP="002B227D">
      <w:pPr>
        <w:pStyle w:val="a1"/>
        <w:numPr>
          <w:ilvl w:val="0"/>
          <w:numId w:val="73"/>
        </w:numPr>
        <w:tabs>
          <w:tab w:val="clear" w:pos="1134"/>
        </w:tabs>
        <w:suppressAutoHyphens w:val="0"/>
        <w:spacing w:before="100" w:beforeAutospacing="1" w:line="240" w:lineRule="auto"/>
        <w:ind w:left="2127"/>
        <w:rPr>
          <w:sz w:val="24"/>
          <w:szCs w:val="24"/>
        </w:rPr>
      </w:pPr>
      <w:r w:rsidRPr="00054714">
        <w:rPr>
          <w:sz w:val="24"/>
          <w:szCs w:val="24"/>
        </w:rPr>
        <w:t xml:space="preserve">в течение семи рабочих дней со дня поступления </w:t>
      </w:r>
      <w:r w:rsidR="00097A0F" w:rsidRPr="00054714">
        <w:rPr>
          <w:sz w:val="24"/>
          <w:szCs w:val="24"/>
        </w:rPr>
        <w:t>Организатор</w:t>
      </w:r>
      <w:r w:rsidRPr="00054714">
        <w:rPr>
          <w:sz w:val="24"/>
          <w:szCs w:val="24"/>
        </w:rPr>
        <w:t>у уведомления об отзыве Участником Заявки;</w:t>
      </w:r>
    </w:p>
    <w:p w14:paraId="42423C4E" w14:textId="77777777" w:rsidR="00F64A8B" w:rsidRPr="00054714" w:rsidRDefault="00F64A8B" w:rsidP="002B227D">
      <w:pPr>
        <w:pStyle w:val="a1"/>
        <w:numPr>
          <w:ilvl w:val="0"/>
          <w:numId w:val="73"/>
        </w:numPr>
        <w:tabs>
          <w:tab w:val="clear" w:pos="1134"/>
        </w:tabs>
        <w:suppressAutoHyphens w:val="0"/>
        <w:spacing w:before="100" w:beforeAutospacing="1" w:line="240" w:lineRule="auto"/>
        <w:ind w:left="2127"/>
        <w:rPr>
          <w:sz w:val="24"/>
          <w:szCs w:val="24"/>
        </w:rPr>
      </w:pPr>
      <w:r w:rsidRPr="00054714">
        <w:rPr>
          <w:sz w:val="24"/>
          <w:szCs w:val="24"/>
        </w:rPr>
        <w:t xml:space="preserve">всем Участникам – в течение семи рабочих дней со дня признания </w:t>
      </w:r>
      <w:r w:rsidR="005C0B25" w:rsidRPr="00054714">
        <w:rPr>
          <w:sz w:val="24"/>
          <w:szCs w:val="24"/>
        </w:rPr>
        <w:t xml:space="preserve">Запросе предложений </w:t>
      </w:r>
      <w:r w:rsidRPr="00054714">
        <w:rPr>
          <w:sz w:val="24"/>
          <w:szCs w:val="24"/>
        </w:rPr>
        <w:t>несостоявшимся;</w:t>
      </w:r>
    </w:p>
    <w:p w14:paraId="0210538E" w14:textId="77777777" w:rsidR="00F64A8B" w:rsidRPr="00054714" w:rsidRDefault="00F64A8B" w:rsidP="002B227D">
      <w:pPr>
        <w:pStyle w:val="a1"/>
        <w:numPr>
          <w:ilvl w:val="0"/>
          <w:numId w:val="73"/>
        </w:numPr>
        <w:tabs>
          <w:tab w:val="clear" w:pos="1134"/>
        </w:tabs>
        <w:suppressAutoHyphens w:val="0"/>
        <w:spacing w:before="100" w:beforeAutospacing="1" w:line="240" w:lineRule="auto"/>
        <w:ind w:left="2127"/>
        <w:rPr>
          <w:sz w:val="24"/>
          <w:szCs w:val="24"/>
        </w:rPr>
      </w:pPr>
      <w:r w:rsidRPr="00054714">
        <w:rPr>
          <w:sz w:val="24"/>
          <w:szCs w:val="24"/>
        </w:rPr>
        <w:t>всем Участникам – в течение семи рабочих дней со дня публикации протокола по выбору Победителя</w:t>
      </w:r>
      <w:r w:rsidRPr="00054714">
        <w:rPr>
          <w:color w:val="FF0000"/>
          <w:sz w:val="24"/>
          <w:szCs w:val="24"/>
        </w:rPr>
        <w:t xml:space="preserve"> </w:t>
      </w:r>
      <w:r w:rsidRPr="00054714">
        <w:rPr>
          <w:sz w:val="24"/>
          <w:szCs w:val="24"/>
        </w:rPr>
        <w:t xml:space="preserve">(раздел </w:t>
      </w:r>
      <w:r w:rsidR="006424BA" w:rsidRPr="00054714">
        <w:rPr>
          <w:sz w:val="24"/>
          <w:szCs w:val="24"/>
        </w:rPr>
        <w:fldChar w:fldCharType="begin"/>
      </w:r>
      <w:r w:rsidR="006424BA" w:rsidRPr="00054714">
        <w:rPr>
          <w:sz w:val="24"/>
          <w:szCs w:val="24"/>
        </w:rPr>
        <w:instrText xml:space="preserve"> REF _Ref306140451 \r \h  \* MERGEFORMAT </w:instrText>
      </w:r>
      <w:r w:rsidR="006424BA" w:rsidRPr="00054714">
        <w:rPr>
          <w:sz w:val="24"/>
          <w:szCs w:val="24"/>
        </w:rPr>
      </w:r>
      <w:r w:rsidR="006424BA" w:rsidRPr="00054714">
        <w:rPr>
          <w:sz w:val="24"/>
          <w:szCs w:val="24"/>
        </w:rPr>
        <w:fldChar w:fldCharType="separate"/>
      </w:r>
      <w:r w:rsidR="000F17BB">
        <w:rPr>
          <w:sz w:val="24"/>
          <w:szCs w:val="24"/>
        </w:rPr>
        <w:t>3.14</w:t>
      </w:r>
      <w:r w:rsidR="006424BA" w:rsidRPr="00054714">
        <w:rPr>
          <w:sz w:val="24"/>
          <w:szCs w:val="24"/>
        </w:rPr>
        <w:fldChar w:fldCharType="end"/>
      </w:r>
      <w:r w:rsidRPr="00054714">
        <w:rPr>
          <w:sz w:val="24"/>
          <w:szCs w:val="24"/>
        </w:rPr>
        <w:t>);</w:t>
      </w:r>
    </w:p>
    <w:p w14:paraId="4762328C" w14:textId="77777777" w:rsidR="00F64A8B" w:rsidRPr="00054714" w:rsidRDefault="00F64A8B" w:rsidP="002B227D">
      <w:pPr>
        <w:pStyle w:val="a1"/>
        <w:numPr>
          <w:ilvl w:val="0"/>
          <w:numId w:val="73"/>
        </w:numPr>
        <w:tabs>
          <w:tab w:val="clear" w:pos="1134"/>
          <w:tab w:val="num" w:pos="2160"/>
        </w:tabs>
        <w:suppressAutoHyphens w:val="0"/>
        <w:spacing w:before="100" w:beforeAutospacing="1" w:line="240" w:lineRule="auto"/>
        <w:ind w:left="2127"/>
        <w:rPr>
          <w:sz w:val="24"/>
          <w:szCs w:val="24"/>
        </w:rPr>
      </w:pPr>
      <w:r w:rsidRPr="00054714">
        <w:rPr>
          <w:sz w:val="24"/>
          <w:szCs w:val="24"/>
        </w:rPr>
        <w:t>Победителю – в течение семи рабочих дней со дня заключения договора.</w:t>
      </w:r>
    </w:p>
    <w:p w14:paraId="60DFC857" w14:textId="77777777" w:rsidR="000B1F36" w:rsidRPr="00054714" w:rsidRDefault="000B1F36" w:rsidP="002B227D">
      <w:pPr>
        <w:widowControl w:val="0"/>
        <w:numPr>
          <w:ilvl w:val="3"/>
          <w:numId w:val="36"/>
        </w:numPr>
        <w:tabs>
          <w:tab w:val="left" w:pos="1620"/>
        </w:tabs>
        <w:suppressAutoHyphens w:val="0"/>
        <w:spacing w:line="264" w:lineRule="auto"/>
        <w:ind w:left="0" w:firstLine="540"/>
        <w:rPr>
          <w:sz w:val="24"/>
          <w:szCs w:val="24"/>
        </w:rPr>
      </w:pPr>
      <w:bookmarkStart w:id="720" w:name="_Ref467508029"/>
      <w:r w:rsidRPr="00054714">
        <w:rPr>
          <w:sz w:val="24"/>
          <w:szCs w:val="24"/>
        </w:rPr>
        <w:t>Участник закупки утрачивает обеспечение в случаях:</w:t>
      </w:r>
    </w:p>
    <w:p w14:paraId="041591D1" w14:textId="77777777" w:rsidR="000B1F36" w:rsidRPr="00054714" w:rsidRDefault="000B1F36" w:rsidP="002B227D">
      <w:pPr>
        <w:pStyle w:val="35"/>
        <w:widowControl w:val="0"/>
        <w:numPr>
          <w:ilvl w:val="4"/>
          <w:numId w:val="77"/>
        </w:numPr>
        <w:tabs>
          <w:tab w:val="left" w:pos="0"/>
        </w:tabs>
        <w:suppressAutoHyphens w:val="0"/>
        <w:ind w:left="1418"/>
        <w:rPr>
          <w:sz w:val="24"/>
          <w:szCs w:val="24"/>
        </w:rPr>
      </w:pPr>
      <w:r w:rsidRPr="00054714">
        <w:rPr>
          <w:sz w:val="24"/>
          <w:szCs w:val="24"/>
        </w:rPr>
        <w:t>уклонение или отказ участника закупки от заключения договора;</w:t>
      </w:r>
    </w:p>
    <w:p w14:paraId="4A87BB18" w14:textId="77777777" w:rsidR="000B1F36" w:rsidRPr="00054714" w:rsidRDefault="000B1F36" w:rsidP="002B227D">
      <w:pPr>
        <w:pStyle w:val="35"/>
        <w:widowControl w:val="0"/>
        <w:numPr>
          <w:ilvl w:val="4"/>
          <w:numId w:val="77"/>
        </w:numPr>
        <w:tabs>
          <w:tab w:val="left" w:pos="0"/>
        </w:tabs>
        <w:suppressAutoHyphens w:val="0"/>
        <w:ind w:left="1418"/>
        <w:rPr>
          <w:sz w:val="24"/>
          <w:szCs w:val="24"/>
        </w:rPr>
      </w:pPr>
      <w:proofErr w:type="spellStart"/>
      <w:r w:rsidRPr="00054714">
        <w:rPr>
          <w:sz w:val="24"/>
          <w:szCs w:val="24"/>
        </w:rPr>
        <w:t>непредоставление</w:t>
      </w:r>
      <w:proofErr w:type="spellEnd"/>
      <w:r w:rsidRPr="00054714">
        <w:rPr>
          <w:sz w:val="24"/>
          <w:szCs w:val="24"/>
        </w:rPr>
        <w:t xml:space="preserve">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p w14:paraId="1D39F50A" w14:textId="77777777" w:rsidR="00932C0A" w:rsidRPr="00054714" w:rsidRDefault="007C47E3" w:rsidP="002B227D">
      <w:pPr>
        <w:widowControl w:val="0"/>
        <w:numPr>
          <w:ilvl w:val="3"/>
          <w:numId w:val="36"/>
        </w:numPr>
        <w:tabs>
          <w:tab w:val="left" w:pos="1620"/>
        </w:tabs>
        <w:suppressAutoHyphens w:val="0"/>
        <w:spacing w:line="264" w:lineRule="auto"/>
        <w:ind w:left="0" w:firstLine="709"/>
        <w:rPr>
          <w:bCs w:val="0"/>
          <w:sz w:val="24"/>
          <w:szCs w:val="24"/>
        </w:rPr>
      </w:pPr>
      <w:r w:rsidRPr="00054714">
        <w:rPr>
          <w:sz w:val="24"/>
          <w:szCs w:val="24"/>
        </w:rPr>
        <w:t>Не предоставление либо подача обеспечения обязательств Участника после срока даты и времени окончания приема Заявок, либо несоответствие условий и содержания обеспечения обязатель</w:t>
      </w:r>
      <w:proofErr w:type="gramStart"/>
      <w:r w:rsidRPr="00054714">
        <w:rPr>
          <w:sz w:val="24"/>
          <w:szCs w:val="24"/>
        </w:rPr>
        <w:t>ств тр</w:t>
      </w:r>
      <w:proofErr w:type="gramEnd"/>
      <w:r w:rsidRPr="00054714">
        <w:rPr>
          <w:sz w:val="24"/>
          <w:szCs w:val="24"/>
        </w:rPr>
        <w:t>ебованиям настоящей документации, является основанием для отклонения Заявки Участника без рассмотрения по существу</w:t>
      </w:r>
      <w:r w:rsidR="00932C0A" w:rsidRPr="00054714">
        <w:rPr>
          <w:bCs w:val="0"/>
          <w:sz w:val="24"/>
          <w:szCs w:val="24"/>
        </w:rPr>
        <w:t>.</w:t>
      </w:r>
      <w:bookmarkEnd w:id="718"/>
      <w:bookmarkEnd w:id="720"/>
    </w:p>
    <w:p w14:paraId="537A3262" w14:textId="77777777" w:rsidR="00717F60" w:rsidRPr="00054714" w:rsidRDefault="00717F60" w:rsidP="007A26E8">
      <w:pPr>
        <w:pStyle w:val="2"/>
        <w:tabs>
          <w:tab w:val="clear" w:pos="0"/>
          <w:tab w:val="clear" w:pos="1700"/>
          <w:tab w:val="num" w:pos="709"/>
        </w:tabs>
        <w:spacing w:line="264" w:lineRule="auto"/>
      </w:pPr>
      <w:bookmarkStart w:id="721" w:name="_Ref305973214"/>
      <w:bookmarkStart w:id="722" w:name="_Toc531621001"/>
      <w:r w:rsidRPr="00054714">
        <w:lastRenderedPageBreak/>
        <w:t>Подача Заявок и их прием</w:t>
      </w:r>
      <w:bookmarkStart w:id="723" w:name="_Ref56229451"/>
      <w:bookmarkEnd w:id="685"/>
      <w:bookmarkEnd w:id="721"/>
      <w:bookmarkEnd w:id="722"/>
    </w:p>
    <w:p w14:paraId="11EBCAD2" w14:textId="77777777" w:rsidR="00717F60" w:rsidRPr="00054714" w:rsidRDefault="00717F60" w:rsidP="007A26E8">
      <w:pPr>
        <w:pStyle w:val="3"/>
        <w:spacing w:line="264" w:lineRule="auto"/>
        <w:rPr>
          <w:szCs w:val="24"/>
        </w:rPr>
      </w:pPr>
      <w:bookmarkStart w:id="724" w:name="_Toc439323707"/>
      <w:bookmarkStart w:id="725" w:name="_Toc440361341"/>
      <w:bookmarkStart w:id="726" w:name="_Toc440376096"/>
      <w:bookmarkStart w:id="727" w:name="_Toc440376223"/>
      <w:bookmarkStart w:id="728" w:name="_Toc440382488"/>
      <w:bookmarkStart w:id="729" w:name="_Toc440447158"/>
      <w:bookmarkStart w:id="730" w:name="_Toc440632318"/>
      <w:bookmarkStart w:id="731" w:name="_Toc440875091"/>
      <w:bookmarkStart w:id="732" w:name="_Toc441131078"/>
      <w:bookmarkStart w:id="733" w:name="_Toc465774599"/>
      <w:bookmarkStart w:id="734" w:name="_Toc465848828"/>
      <w:bookmarkStart w:id="735" w:name="_Toc468875330"/>
      <w:bookmarkStart w:id="736" w:name="_Toc469488382"/>
      <w:bookmarkStart w:id="737" w:name="_Toc471894903"/>
      <w:bookmarkStart w:id="738" w:name="_Toc496003470"/>
      <w:bookmarkStart w:id="739" w:name="_Toc496010947"/>
      <w:bookmarkStart w:id="740" w:name="_Toc525140389"/>
      <w:bookmarkStart w:id="741" w:name="_Toc525306405"/>
      <w:bookmarkStart w:id="742" w:name="_Toc525738345"/>
      <w:bookmarkStart w:id="743" w:name="_Toc527983594"/>
      <w:bookmarkStart w:id="744" w:name="_Toc531620744"/>
      <w:bookmarkStart w:id="745" w:name="_Toc531621002"/>
      <w:r w:rsidRPr="00054714">
        <w:rPr>
          <w:szCs w:val="24"/>
        </w:rPr>
        <w:t>Подача Заявок через ЭТП</w:t>
      </w:r>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p>
    <w:p w14:paraId="1DD09F60" w14:textId="77777777" w:rsidR="00717F60" w:rsidRPr="00054714" w:rsidRDefault="00717F60" w:rsidP="002B227D">
      <w:pPr>
        <w:widowControl w:val="0"/>
        <w:numPr>
          <w:ilvl w:val="3"/>
          <w:numId w:val="25"/>
        </w:numPr>
        <w:overflowPunct w:val="0"/>
        <w:autoSpaceDE w:val="0"/>
        <w:spacing w:after="100" w:line="264" w:lineRule="auto"/>
        <w:ind w:left="0" w:firstLine="567"/>
        <w:rPr>
          <w:bCs w:val="0"/>
          <w:sz w:val="24"/>
          <w:szCs w:val="24"/>
        </w:rPr>
      </w:pPr>
      <w:r w:rsidRPr="00054714">
        <w:rPr>
          <w:bCs w:val="0"/>
          <w:sz w:val="24"/>
          <w:szCs w:val="24"/>
        </w:rPr>
        <w:t>Порядок подачи Заявок на ЭТП определяется правилами и инструкциями данной ЭТП.</w:t>
      </w:r>
    </w:p>
    <w:p w14:paraId="677EEB7B" w14:textId="77777777" w:rsidR="00717F60" w:rsidRPr="003E4788" w:rsidRDefault="00717F60" w:rsidP="002B227D">
      <w:pPr>
        <w:widowControl w:val="0"/>
        <w:numPr>
          <w:ilvl w:val="3"/>
          <w:numId w:val="25"/>
        </w:numPr>
        <w:overflowPunct w:val="0"/>
        <w:autoSpaceDE w:val="0"/>
        <w:spacing w:after="100" w:line="264" w:lineRule="auto"/>
        <w:ind w:left="0" w:firstLine="567"/>
        <w:rPr>
          <w:bCs w:val="0"/>
          <w:sz w:val="24"/>
          <w:szCs w:val="24"/>
        </w:rPr>
      </w:pPr>
      <w:r w:rsidRPr="00054714">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054714">
        <w:rPr>
          <w:bCs w:val="0"/>
          <w:sz w:val="24"/>
          <w:szCs w:val="24"/>
        </w:rPr>
        <w:t>Участник</w:t>
      </w:r>
      <w:r w:rsidRPr="00054714">
        <w:rPr>
          <w:bCs w:val="0"/>
          <w:sz w:val="24"/>
          <w:szCs w:val="24"/>
        </w:rPr>
        <w:t>ом через ЭТП в отсканированном виде</w:t>
      </w:r>
      <w:r w:rsidR="0038211D" w:rsidRPr="00054714">
        <w:rPr>
          <w:bCs w:val="0"/>
          <w:sz w:val="24"/>
          <w:szCs w:val="24"/>
        </w:rPr>
        <w:t xml:space="preserve"> (за исключением </w:t>
      </w:r>
      <w:proofErr w:type="gramStart"/>
      <w:r w:rsidR="0038211D" w:rsidRPr="00054714">
        <w:rPr>
          <w:bCs w:val="0"/>
          <w:sz w:val="24"/>
          <w:szCs w:val="24"/>
        </w:rPr>
        <w:t>файла копии Анкеты Участника запроса</w:t>
      </w:r>
      <w:proofErr w:type="gramEnd"/>
      <w:r w:rsidR="0038211D" w:rsidRPr="00054714">
        <w:rPr>
          <w:bCs w:val="0"/>
          <w:sz w:val="24"/>
          <w:szCs w:val="24"/>
        </w:rPr>
        <w:t xml:space="preserve"> предложений, выполненного в формате MS </w:t>
      </w:r>
      <w:proofErr w:type="spellStart"/>
      <w:r w:rsidR="0038211D" w:rsidRPr="00054714">
        <w:rPr>
          <w:bCs w:val="0"/>
          <w:sz w:val="24"/>
          <w:szCs w:val="24"/>
        </w:rPr>
        <w:t>Word</w:t>
      </w:r>
      <w:proofErr w:type="spellEnd"/>
      <w:r w:rsidR="0038211D" w:rsidRPr="00054714">
        <w:rPr>
          <w:bCs w:val="0"/>
          <w:sz w:val="24"/>
          <w:szCs w:val="24"/>
        </w:rPr>
        <w:t>)</w:t>
      </w:r>
      <w:r w:rsidRPr="00054714">
        <w:rPr>
          <w:bCs w:val="0"/>
          <w:sz w:val="24"/>
          <w:szCs w:val="24"/>
        </w:rPr>
        <w:t xml:space="preserve"> в доступном для прочтения формате (предпочтительнее формат *.</w:t>
      </w:r>
      <w:proofErr w:type="spellStart"/>
      <w:r w:rsidRPr="00054714">
        <w:rPr>
          <w:bCs w:val="0"/>
          <w:sz w:val="24"/>
          <w:szCs w:val="24"/>
        </w:rPr>
        <w:t>pdf</w:t>
      </w:r>
      <w:proofErr w:type="spellEnd"/>
      <w:r w:rsidRPr="00054714">
        <w:rPr>
          <w:bCs w:val="0"/>
          <w:sz w:val="24"/>
          <w:szCs w:val="24"/>
        </w:rPr>
        <w:t xml:space="preserve">, формат: один файл – </w:t>
      </w:r>
      <w:r w:rsidRPr="003E4788">
        <w:rPr>
          <w:bCs w:val="0"/>
          <w:sz w:val="24"/>
          <w:szCs w:val="24"/>
        </w:rPr>
        <w:t xml:space="preserve">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3E4788">
        <w:rPr>
          <w:bCs w:val="0"/>
          <w:sz w:val="24"/>
          <w:szCs w:val="24"/>
        </w:rPr>
        <w:t xml:space="preserve">электронных </w:t>
      </w:r>
      <w:r w:rsidRPr="003E4788">
        <w:rPr>
          <w:bCs w:val="0"/>
          <w:sz w:val="24"/>
          <w:szCs w:val="24"/>
        </w:rPr>
        <w:t>архивов, состоящих из нескольких частей (томов) на ЭТП не допускается.</w:t>
      </w:r>
    </w:p>
    <w:p w14:paraId="0B1CC413" w14:textId="756155A7" w:rsidR="00717F60" w:rsidRPr="00054714" w:rsidRDefault="004B5EB3" w:rsidP="002B227D">
      <w:pPr>
        <w:widowControl w:val="0"/>
        <w:numPr>
          <w:ilvl w:val="3"/>
          <w:numId w:val="25"/>
        </w:numPr>
        <w:overflowPunct w:val="0"/>
        <w:autoSpaceDE w:val="0"/>
        <w:spacing w:after="100" w:line="264" w:lineRule="auto"/>
        <w:ind w:left="0" w:firstLine="567"/>
        <w:rPr>
          <w:bCs w:val="0"/>
          <w:sz w:val="24"/>
          <w:szCs w:val="24"/>
        </w:rPr>
      </w:pPr>
      <w:bookmarkStart w:id="746" w:name="_Ref440289953"/>
      <w:r w:rsidRPr="003E4788">
        <w:rPr>
          <w:bCs w:val="0"/>
          <w:sz w:val="24"/>
          <w:szCs w:val="24"/>
        </w:rPr>
        <w:t>Заявк</w:t>
      </w:r>
      <w:r w:rsidR="00717F60" w:rsidRPr="003E4788">
        <w:rPr>
          <w:bCs w:val="0"/>
          <w:sz w:val="24"/>
          <w:szCs w:val="24"/>
        </w:rPr>
        <w:t xml:space="preserve">и на ЭТП могут быть поданы до </w:t>
      </w:r>
      <w:r w:rsidR="002B5044" w:rsidRPr="003E4788">
        <w:rPr>
          <w:b/>
          <w:bCs w:val="0"/>
          <w:sz w:val="24"/>
          <w:szCs w:val="24"/>
        </w:rPr>
        <w:t xml:space="preserve">12 часов 00 минут </w:t>
      </w:r>
      <w:r w:rsidR="003777C6" w:rsidRPr="003E4788">
        <w:rPr>
          <w:b/>
          <w:bCs w:val="0"/>
          <w:sz w:val="24"/>
          <w:szCs w:val="24"/>
        </w:rPr>
        <w:t>«</w:t>
      </w:r>
      <w:r w:rsidR="003E4788" w:rsidRPr="003E4788">
        <w:rPr>
          <w:b/>
          <w:bCs w:val="0"/>
          <w:sz w:val="24"/>
          <w:szCs w:val="24"/>
        </w:rPr>
        <w:t>24</w:t>
      </w:r>
      <w:r w:rsidR="003777C6" w:rsidRPr="003E4788">
        <w:rPr>
          <w:b/>
          <w:bCs w:val="0"/>
          <w:sz w:val="24"/>
          <w:szCs w:val="24"/>
        </w:rPr>
        <w:t>»</w:t>
      </w:r>
      <w:r w:rsidR="002B5044" w:rsidRPr="003E4788">
        <w:rPr>
          <w:b/>
          <w:bCs w:val="0"/>
          <w:sz w:val="24"/>
          <w:szCs w:val="24"/>
        </w:rPr>
        <w:t xml:space="preserve"> </w:t>
      </w:r>
      <w:r w:rsidR="00D018FD" w:rsidRPr="003E4788">
        <w:rPr>
          <w:b/>
          <w:bCs w:val="0"/>
          <w:sz w:val="24"/>
          <w:szCs w:val="24"/>
        </w:rPr>
        <w:t>декабря</w:t>
      </w:r>
      <w:r w:rsidR="00CD42FC" w:rsidRPr="003E4788">
        <w:rPr>
          <w:b/>
          <w:bCs w:val="0"/>
          <w:sz w:val="24"/>
          <w:szCs w:val="24"/>
        </w:rPr>
        <w:t xml:space="preserve"> </w:t>
      </w:r>
      <w:r w:rsidR="008C0D6A" w:rsidRPr="003E4788">
        <w:rPr>
          <w:b/>
          <w:bCs w:val="0"/>
          <w:sz w:val="24"/>
          <w:szCs w:val="24"/>
        </w:rPr>
        <w:t>2018</w:t>
      </w:r>
      <w:r w:rsidR="002B5044" w:rsidRPr="003E4788">
        <w:rPr>
          <w:b/>
          <w:bCs w:val="0"/>
          <w:sz w:val="24"/>
          <w:szCs w:val="24"/>
        </w:rPr>
        <w:t xml:space="preserve"> года</w:t>
      </w:r>
      <w:r w:rsidR="00BB27D7" w:rsidRPr="003E4788">
        <w:rPr>
          <w:b/>
          <w:bCs w:val="0"/>
          <w:sz w:val="24"/>
          <w:szCs w:val="24"/>
        </w:rPr>
        <w:t xml:space="preserve">, </w:t>
      </w:r>
      <w:r w:rsidR="00BB27D7" w:rsidRPr="003E4788">
        <w:rPr>
          <w:bCs w:val="0"/>
          <w:sz w:val="24"/>
          <w:szCs w:val="24"/>
        </w:rPr>
        <w:t xml:space="preserve">при этом предложенная Участником в Письме о подаче оферты </w:t>
      </w:r>
      <w:r w:rsidR="00BB27D7" w:rsidRPr="003E4788">
        <w:rPr>
          <w:bCs w:val="0"/>
          <w:spacing w:val="-2"/>
          <w:sz w:val="24"/>
          <w:szCs w:val="24"/>
        </w:rPr>
        <w:t>(под</w:t>
      </w:r>
      <w:r w:rsidR="00BB27D7" w:rsidRPr="003E4788">
        <w:rPr>
          <w:bCs w:val="0"/>
          <w:sz w:val="24"/>
          <w:szCs w:val="24"/>
        </w:rPr>
        <w:t>раздел</w:t>
      </w:r>
      <w:bookmarkStart w:id="747" w:name="_GoBack"/>
      <w:bookmarkEnd w:id="747"/>
      <w:r w:rsidR="00BB27D7" w:rsidRPr="00054714">
        <w:rPr>
          <w:bCs w:val="0"/>
          <w:sz w:val="24"/>
          <w:szCs w:val="24"/>
        </w:rPr>
        <w:t xml:space="preserve"> </w:t>
      </w:r>
      <w:r w:rsidR="00A76369" w:rsidRPr="00054714">
        <w:rPr>
          <w:bCs w:val="0"/>
          <w:sz w:val="24"/>
          <w:szCs w:val="24"/>
        </w:rPr>
        <w:fldChar w:fldCharType="begin"/>
      </w:r>
      <w:r w:rsidR="00BB27D7" w:rsidRPr="00054714">
        <w:rPr>
          <w:bCs w:val="0"/>
          <w:sz w:val="24"/>
          <w:szCs w:val="24"/>
        </w:rPr>
        <w:instrText xml:space="preserve"> REF _Ref55336310 \r \h </w:instrText>
      </w:r>
      <w:r w:rsidR="00CD42FC" w:rsidRPr="00054714">
        <w:rPr>
          <w:bCs w:val="0"/>
          <w:sz w:val="24"/>
          <w:szCs w:val="24"/>
        </w:rPr>
        <w:instrText xml:space="preserve"> \* MERGEFORMAT </w:instrText>
      </w:r>
      <w:r w:rsidR="00A76369" w:rsidRPr="00054714">
        <w:rPr>
          <w:bCs w:val="0"/>
          <w:sz w:val="24"/>
          <w:szCs w:val="24"/>
        </w:rPr>
      </w:r>
      <w:r w:rsidR="00A76369" w:rsidRPr="00054714">
        <w:rPr>
          <w:bCs w:val="0"/>
          <w:sz w:val="24"/>
          <w:szCs w:val="24"/>
        </w:rPr>
        <w:fldChar w:fldCharType="separate"/>
      </w:r>
      <w:r w:rsidR="000F17BB">
        <w:rPr>
          <w:bCs w:val="0"/>
          <w:sz w:val="24"/>
          <w:szCs w:val="24"/>
        </w:rPr>
        <w:t>5.1</w:t>
      </w:r>
      <w:r w:rsidR="00A76369" w:rsidRPr="00054714">
        <w:rPr>
          <w:bCs w:val="0"/>
          <w:sz w:val="24"/>
          <w:szCs w:val="24"/>
        </w:rPr>
        <w:fldChar w:fldCharType="end"/>
      </w:r>
      <w:r w:rsidR="00BB27D7" w:rsidRPr="00054714">
        <w:rPr>
          <w:bCs w:val="0"/>
          <w:sz w:val="24"/>
          <w:szCs w:val="24"/>
          <w:lang w:eastAsia="ru-RU"/>
        </w:rPr>
        <w:t>)</w:t>
      </w:r>
      <w:r w:rsidR="00BB27D7" w:rsidRPr="00054714">
        <w:rPr>
          <w:bCs w:val="0"/>
          <w:sz w:val="24"/>
          <w:szCs w:val="24"/>
        </w:rPr>
        <w:t xml:space="preserve"> цена должна соответствовать цене, указанной Участником на «котировочной доске» ЭТП</w:t>
      </w:r>
      <w:r w:rsidR="00717F60" w:rsidRPr="00054714">
        <w:rPr>
          <w:bCs w:val="0"/>
          <w:sz w:val="24"/>
          <w:szCs w:val="24"/>
        </w:rPr>
        <w:t>.</w:t>
      </w:r>
      <w:bookmarkEnd w:id="746"/>
    </w:p>
    <w:p w14:paraId="699AC013" w14:textId="2902ED2E" w:rsidR="007C47E3" w:rsidRPr="00054714" w:rsidRDefault="007C47E3" w:rsidP="002B227D">
      <w:pPr>
        <w:widowControl w:val="0"/>
        <w:numPr>
          <w:ilvl w:val="3"/>
          <w:numId w:val="25"/>
        </w:numPr>
        <w:overflowPunct w:val="0"/>
        <w:autoSpaceDE w:val="0"/>
        <w:spacing w:after="100" w:line="264" w:lineRule="auto"/>
        <w:ind w:left="0" w:firstLine="567"/>
        <w:rPr>
          <w:bCs w:val="0"/>
          <w:sz w:val="24"/>
          <w:szCs w:val="24"/>
        </w:rPr>
      </w:pPr>
      <w:r w:rsidRPr="00054714">
        <w:rPr>
          <w:bCs w:val="0"/>
          <w:sz w:val="24"/>
          <w:szCs w:val="24"/>
        </w:rPr>
        <w:t xml:space="preserve">После наступления даты и времени завершения срока подачи Заявок Участниками (п. </w:t>
      </w:r>
      <w:r w:rsidR="006424BA" w:rsidRPr="00054714">
        <w:rPr>
          <w:sz w:val="24"/>
          <w:szCs w:val="24"/>
        </w:rPr>
        <w:fldChar w:fldCharType="begin"/>
      </w:r>
      <w:r w:rsidR="006424BA" w:rsidRPr="00054714">
        <w:rPr>
          <w:sz w:val="24"/>
          <w:szCs w:val="24"/>
        </w:rPr>
        <w:instrText xml:space="preserve"> REF _Ref440289953 \r \h  \* MERGEFORMAT </w:instrText>
      </w:r>
      <w:r w:rsidR="006424BA" w:rsidRPr="00054714">
        <w:rPr>
          <w:sz w:val="24"/>
          <w:szCs w:val="24"/>
        </w:rPr>
      </w:r>
      <w:r w:rsidR="006424BA" w:rsidRPr="00054714">
        <w:rPr>
          <w:sz w:val="24"/>
          <w:szCs w:val="24"/>
        </w:rPr>
        <w:fldChar w:fldCharType="separate"/>
      </w:r>
      <w:r w:rsidR="000F17BB" w:rsidRPr="000F17BB">
        <w:rPr>
          <w:bCs w:val="0"/>
          <w:sz w:val="24"/>
          <w:szCs w:val="24"/>
        </w:rPr>
        <w:t>3.4.1.3</w:t>
      </w:r>
      <w:r w:rsidR="006424BA" w:rsidRPr="00054714">
        <w:rPr>
          <w:sz w:val="24"/>
          <w:szCs w:val="24"/>
        </w:rPr>
        <w:fldChar w:fldCharType="end"/>
      </w:r>
      <w:r w:rsidRPr="00054714">
        <w:rPr>
          <w:bCs w:val="0"/>
          <w:sz w:val="24"/>
          <w:szCs w:val="24"/>
        </w:rPr>
        <w:t xml:space="preserve">) </w:t>
      </w:r>
      <w:r w:rsidR="00097A0F" w:rsidRPr="00054714">
        <w:rPr>
          <w:bCs w:val="0"/>
          <w:sz w:val="24"/>
          <w:szCs w:val="24"/>
        </w:rPr>
        <w:t>Заказчик/</w:t>
      </w:r>
      <w:r w:rsidRPr="00054714">
        <w:rPr>
          <w:bCs w:val="0"/>
          <w:sz w:val="24"/>
          <w:szCs w:val="24"/>
        </w:rPr>
        <w:t>Организатор закупочной процедуры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14:paraId="70C79B6D" w14:textId="77777777" w:rsidR="00717F60" w:rsidRPr="00054714" w:rsidRDefault="00717F60" w:rsidP="007A26E8">
      <w:pPr>
        <w:pStyle w:val="3"/>
        <w:spacing w:line="264" w:lineRule="auto"/>
        <w:rPr>
          <w:szCs w:val="24"/>
        </w:rPr>
      </w:pPr>
      <w:bookmarkStart w:id="748" w:name="_Ref115077798"/>
      <w:bookmarkStart w:id="749" w:name="_Toc439323708"/>
      <w:bookmarkStart w:id="750" w:name="_Toc440361342"/>
      <w:bookmarkStart w:id="751" w:name="_Toc440376097"/>
      <w:bookmarkStart w:id="752" w:name="_Toc440376224"/>
      <w:bookmarkStart w:id="753" w:name="_Toc440382489"/>
      <w:bookmarkStart w:id="754" w:name="_Toc440447159"/>
      <w:bookmarkStart w:id="755" w:name="_Toc440632319"/>
      <w:bookmarkStart w:id="756" w:name="_Toc440875092"/>
      <w:bookmarkStart w:id="757" w:name="_Toc441131079"/>
      <w:bookmarkStart w:id="758" w:name="_Toc465774600"/>
      <w:bookmarkStart w:id="759" w:name="_Toc465848829"/>
      <w:bookmarkStart w:id="760" w:name="_Toc468875331"/>
      <w:bookmarkStart w:id="761" w:name="_Toc469488383"/>
      <w:bookmarkStart w:id="762" w:name="_Toc471894904"/>
      <w:bookmarkStart w:id="763" w:name="_Toc496003471"/>
      <w:bookmarkStart w:id="764" w:name="_Toc496010948"/>
      <w:bookmarkStart w:id="765" w:name="_Toc525140390"/>
      <w:bookmarkStart w:id="766" w:name="_Toc525306406"/>
      <w:bookmarkStart w:id="767" w:name="_Toc525738346"/>
      <w:bookmarkStart w:id="768" w:name="_Toc527983595"/>
      <w:bookmarkStart w:id="769" w:name="_Toc531620745"/>
      <w:bookmarkStart w:id="770" w:name="_Toc531621003"/>
      <w:r w:rsidRPr="00054714">
        <w:rPr>
          <w:szCs w:val="24"/>
        </w:rPr>
        <w:t xml:space="preserve">Подача Заявок в письменной </w:t>
      </w:r>
      <w:r w:rsidR="00FA523F" w:rsidRPr="00054714">
        <w:rPr>
          <w:szCs w:val="24"/>
        </w:rPr>
        <w:t xml:space="preserve">(бумажной) </w:t>
      </w:r>
      <w:r w:rsidRPr="00054714">
        <w:rPr>
          <w:szCs w:val="24"/>
        </w:rPr>
        <w:t>форме</w:t>
      </w:r>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p>
    <w:bookmarkEnd w:id="723"/>
    <w:p w14:paraId="34A28E79" w14:textId="49315DFF" w:rsidR="00717F60" w:rsidRPr="00054714" w:rsidRDefault="001A3C31" w:rsidP="002B227D">
      <w:pPr>
        <w:widowControl w:val="0"/>
        <w:numPr>
          <w:ilvl w:val="3"/>
          <w:numId w:val="26"/>
        </w:numPr>
        <w:overflowPunct w:val="0"/>
        <w:autoSpaceDE w:val="0"/>
        <w:spacing w:after="100" w:line="264" w:lineRule="auto"/>
        <w:ind w:left="0" w:firstLine="567"/>
        <w:rPr>
          <w:bCs w:val="0"/>
          <w:sz w:val="24"/>
          <w:szCs w:val="24"/>
        </w:rPr>
      </w:pPr>
      <w:r w:rsidRPr="00054714">
        <w:rPr>
          <w:bCs w:val="0"/>
          <w:sz w:val="24"/>
          <w:szCs w:val="24"/>
        </w:rPr>
        <w:t xml:space="preserve">Подача Участником Заявки в письменной </w:t>
      </w:r>
      <w:r w:rsidR="00FA523F" w:rsidRPr="00054714">
        <w:rPr>
          <w:sz w:val="24"/>
          <w:szCs w:val="24"/>
        </w:rPr>
        <w:t xml:space="preserve">(бумажной) </w:t>
      </w:r>
      <w:r w:rsidRPr="00054714">
        <w:rPr>
          <w:bCs w:val="0"/>
          <w:sz w:val="24"/>
          <w:szCs w:val="24"/>
        </w:rPr>
        <w:t>форме не предусмотрена</w:t>
      </w:r>
      <w:r w:rsidR="002F273A" w:rsidRPr="00054714">
        <w:rPr>
          <w:bCs w:val="0"/>
          <w:sz w:val="24"/>
          <w:szCs w:val="24"/>
        </w:rPr>
        <w:t xml:space="preserve">, </w:t>
      </w:r>
      <w:r w:rsidR="00CE4D51" w:rsidRPr="00054714">
        <w:rPr>
          <w:sz w:val="24"/>
          <w:szCs w:val="24"/>
        </w:rPr>
        <w:t xml:space="preserve">за исключением Соглашения о неустойке (подраздел </w:t>
      </w:r>
      <w:r w:rsidR="006424BA" w:rsidRPr="00054714">
        <w:rPr>
          <w:sz w:val="24"/>
          <w:szCs w:val="24"/>
        </w:rPr>
        <w:fldChar w:fldCharType="begin"/>
      </w:r>
      <w:r w:rsidR="006424BA" w:rsidRPr="00054714">
        <w:rPr>
          <w:sz w:val="24"/>
          <w:szCs w:val="24"/>
        </w:rPr>
        <w:instrText xml:space="preserve"> REF _Ref440272256 \r \h  \* MERGEFORMAT </w:instrText>
      </w:r>
      <w:r w:rsidR="006424BA" w:rsidRPr="00054714">
        <w:rPr>
          <w:sz w:val="24"/>
          <w:szCs w:val="24"/>
        </w:rPr>
      </w:r>
      <w:r w:rsidR="006424BA" w:rsidRPr="00054714">
        <w:rPr>
          <w:sz w:val="24"/>
          <w:szCs w:val="24"/>
        </w:rPr>
        <w:fldChar w:fldCharType="separate"/>
      </w:r>
      <w:r w:rsidR="000F17BB">
        <w:rPr>
          <w:sz w:val="24"/>
          <w:szCs w:val="24"/>
        </w:rPr>
        <w:t>5.10</w:t>
      </w:r>
      <w:r w:rsidR="006424BA" w:rsidRPr="00054714">
        <w:rPr>
          <w:sz w:val="24"/>
          <w:szCs w:val="24"/>
        </w:rPr>
        <w:fldChar w:fldCharType="end"/>
      </w:r>
      <w:r w:rsidR="00CE4D51" w:rsidRPr="00054714">
        <w:rPr>
          <w:sz w:val="24"/>
          <w:szCs w:val="24"/>
        </w:rPr>
        <w:t xml:space="preserve">) и Расписки сдачи-приемки соглашения о неустойке (подраздел </w:t>
      </w:r>
      <w:r w:rsidR="006424BA" w:rsidRPr="00054714">
        <w:rPr>
          <w:sz w:val="24"/>
          <w:szCs w:val="24"/>
        </w:rPr>
        <w:fldChar w:fldCharType="begin"/>
      </w:r>
      <w:r w:rsidR="006424BA" w:rsidRPr="00054714">
        <w:rPr>
          <w:sz w:val="24"/>
          <w:szCs w:val="24"/>
        </w:rPr>
        <w:instrText xml:space="preserve"> REF _Ref465847449 \r \h  \* MERGEFORMAT </w:instrText>
      </w:r>
      <w:r w:rsidR="006424BA" w:rsidRPr="00054714">
        <w:rPr>
          <w:sz w:val="24"/>
          <w:szCs w:val="24"/>
        </w:rPr>
      </w:r>
      <w:r w:rsidR="006424BA" w:rsidRPr="00054714">
        <w:rPr>
          <w:sz w:val="24"/>
          <w:szCs w:val="24"/>
        </w:rPr>
        <w:fldChar w:fldCharType="separate"/>
      </w:r>
      <w:r w:rsidR="000F17BB">
        <w:rPr>
          <w:sz w:val="24"/>
          <w:szCs w:val="24"/>
        </w:rPr>
        <w:t>5.11</w:t>
      </w:r>
      <w:r w:rsidR="006424BA" w:rsidRPr="00054714">
        <w:rPr>
          <w:sz w:val="24"/>
          <w:szCs w:val="24"/>
        </w:rPr>
        <w:fldChar w:fldCharType="end"/>
      </w:r>
      <w:r w:rsidR="00CE4D51" w:rsidRPr="00054714">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Pr="00054714">
        <w:rPr>
          <w:bCs w:val="0"/>
          <w:sz w:val="24"/>
          <w:szCs w:val="24"/>
        </w:rPr>
        <w:t>.</w:t>
      </w:r>
    </w:p>
    <w:p w14:paraId="5B4084C2" w14:textId="77777777" w:rsidR="00717F60" w:rsidRPr="00054714" w:rsidRDefault="00717F60" w:rsidP="007A26E8">
      <w:pPr>
        <w:pStyle w:val="2"/>
        <w:tabs>
          <w:tab w:val="clear" w:pos="1700"/>
          <w:tab w:val="left" w:pos="709"/>
        </w:tabs>
        <w:spacing w:line="264" w:lineRule="auto"/>
      </w:pPr>
      <w:bookmarkStart w:id="771" w:name="_Ref303683883"/>
      <w:bookmarkStart w:id="772" w:name="_Toc531621004"/>
      <w:r w:rsidRPr="00054714">
        <w:t xml:space="preserve">Изменение и отзыв </w:t>
      </w:r>
      <w:r w:rsidR="004B5EB3" w:rsidRPr="00054714">
        <w:t>Заявк</w:t>
      </w:r>
      <w:r w:rsidRPr="00054714">
        <w:t>и</w:t>
      </w:r>
      <w:bookmarkEnd w:id="771"/>
      <w:bookmarkEnd w:id="772"/>
    </w:p>
    <w:p w14:paraId="5531E748" w14:textId="05EFD3B6" w:rsidR="005E099B" w:rsidRPr="00054714" w:rsidRDefault="005E099B" w:rsidP="002B227D">
      <w:pPr>
        <w:widowControl w:val="0"/>
        <w:numPr>
          <w:ilvl w:val="2"/>
          <w:numId w:val="27"/>
        </w:numPr>
        <w:autoSpaceDE w:val="0"/>
        <w:spacing w:after="100" w:line="264" w:lineRule="auto"/>
        <w:ind w:left="0" w:firstLine="567"/>
        <w:rPr>
          <w:bCs w:val="0"/>
          <w:sz w:val="24"/>
          <w:szCs w:val="24"/>
        </w:rPr>
      </w:pPr>
      <w:bookmarkStart w:id="773" w:name="_Ref305973250"/>
      <w:r w:rsidRPr="00054714">
        <w:rPr>
          <w:bCs w:val="0"/>
          <w:sz w:val="24"/>
          <w:szCs w:val="24"/>
        </w:rPr>
        <w:t xml:space="preserve">До окончания срока подачи заявок (п. </w:t>
      </w:r>
      <w:r w:rsidR="006424BA" w:rsidRPr="00054714">
        <w:rPr>
          <w:sz w:val="24"/>
          <w:szCs w:val="24"/>
        </w:rPr>
        <w:fldChar w:fldCharType="begin"/>
      </w:r>
      <w:r w:rsidR="006424BA" w:rsidRPr="00054714">
        <w:rPr>
          <w:sz w:val="24"/>
          <w:szCs w:val="24"/>
        </w:rPr>
        <w:instrText xml:space="preserve"> REF _Ref440289953 \r \h  \* MERGEFORMAT </w:instrText>
      </w:r>
      <w:r w:rsidR="006424BA" w:rsidRPr="00054714">
        <w:rPr>
          <w:sz w:val="24"/>
          <w:szCs w:val="24"/>
        </w:rPr>
      </w:r>
      <w:r w:rsidR="006424BA" w:rsidRPr="00054714">
        <w:rPr>
          <w:sz w:val="24"/>
          <w:szCs w:val="24"/>
        </w:rPr>
        <w:fldChar w:fldCharType="separate"/>
      </w:r>
      <w:r w:rsidR="000F17BB" w:rsidRPr="000F17BB">
        <w:rPr>
          <w:bCs w:val="0"/>
          <w:sz w:val="24"/>
          <w:szCs w:val="24"/>
        </w:rPr>
        <w:t>3.4.1.3</w:t>
      </w:r>
      <w:r w:rsidR="006424BA" w:rsidRPr="00054714">
        <w:rPr>
          <w:sz w:val="24"/>
          <w:szCs w:val="24"/>
        </w:rPr>
        <w:fldChar w:fldCharType="end"/>
      </w:r>
      <w:r w:rsidRPr="00054714">
        <w:rPr>
          <w:bCs w:val="0"/>
          <w:sz w:val="24"/>
          <w:szCs w:val="24"/>
        </w:rPr>
        <w:t>) Участник вправе изменить или отозвать поданную Заявку.</w:t>
      </w:r>
    </w:p>
    <w:p w14:paraId="7682A911" w14:textId="5C9998F3" w:rsidR="005E099B" w:rsidRPr="00054714" w:rsidRDefault="005E099B" w:rsidP="002B227D">
      <w:pPr>
        <w:widowControl w:val="0"/>
        <w:numPr>
          <w:ilvl w:val="2"/>
          <w:numId w:val="27"/>
        </w:numPr>
        <w:autoSpaceDE w:val="0"/>
        <w:spacing w:after="100" w:line="264" w:lineRule="auto"/>
        <w:ind w:left="0" w:firstLine="567"/>
        <w:rPr>
          <w:bCs w:val="0"/>
          <w:sz w:val="24"/>
          <w:szCs w:val="24"/>
        </w:rPr>
      </w:pPr>
      <w:r w:rsidRPr="00054714">
        <w:rPr>
          <w:sz w:val="24"/>
          <w:szCs w:val="24"/>
        </w:rPr>
        <w:t xml:space="preserve">Порядок изменения или отзыва Заявок до окончания срока подачи Заявок </w:t>
      </w:r>
      <w:r w:rsidRPr="00054714">
        <w:rPr>
          <w:bCs w:val="0"/>
          <w:sz w:val="24"/>
          <w:szCs w:val="24"/>
        </w:rPr>
        <w:t xml:space="preserve">(п. </w:t>
      </w:r>
      <w:r w:rsidR="006424BA" w:rsidRPr="00054714">
        <w:rPr>
          <w:sz w:val="24"/>
          <w:szCs w:val="24"/>
        </w:rPr>
        <w:fldChar w:fldCharType="begin"/>
      </w:r>
      <w:r w:rsidR="006424BA" w:rsidRPr="00054714">
        <w:rPr>
          <w:sz w:val="24"/>
          <w:szCs w:val="24"/>
        </w:rPr>
        <w:instrText xml:space="preserve"> REF _Ref440289953 \r \h  \* MERGEFORMAT </w:instrText>
      </w:r>
      <w:r w:rsidR="006424BA" w:rsidRPr="00054714">
        <w:rPr>
          <w:sz w:val="24"/>
          <w:szCs w:val="24"/>
        </w:rPr>
      </w:r>
      <w:r w:rsidR="006424BA" w:rsidRPr="00054714">
        <w:rPr>
          <w:sz w:val="24"/>
          <w:szCs w:val="24"/>
        </w:rPr>
        <w:fldChar w:fldCharType="separate"/>
      </w:r>
      <w:r w:rsidR="000F17BB" w:rsidRPr="000F17BB">
        <w:rPr>
          <w:bCs w:val="0"/>
          <w:sz w:val="24"/>
          <w:szCs w:val="24"/>
        </w:rPr>
        <w:t>3.4.1.3</w:t>
      </w:r>
      <w:r w:rsidR="006424BA" w:rsidRPr="00054714">
        <w:rPr>
          <w:sz w:val="24"/>
          <w:szCs w:val="24"/>
        </w:rPr>
        <w:fldChar w:fldCharType="end"/>
      </w:r>
      <w:r w:rsidRPr="00054714">
        <w:rPr>
          <w:bCs w:val="0"/>
          <w:sz w:val="24"/>
          <w:szCs w:val="24"/>
        </w:rPr>
        <w:t>)</w:t>
      </w:r>
      <w:r w:rsidRPr="00054714">
        <w:rPr>
          <w:sz w:val="24"/>
          <w:szCs w:val="24"/>
        </w:rPr>
        <w:t xml:space="preserve"> через ЭТП</w:t>
      </w:r>
      <w:r w:rsidRPr="00054714">
        <w:rPr>
          <w:color w:val="000000"/>
          <w:sz w:val="24"/>
          <w:szCs w:val="24"/>
        </w:rPr>
        <w:t xml:space="preserve"> </w:t>
      </w:r>
      <w:r w:rsidRPr="00054714">
        <w:rPr>
          <w:sz w:val="24"/>
          <w:szCs w:val="24"/>
        </w:rPr>
        <w:t>определяется правилами данной системы</w:t>
      </w:r>
      <w:r w:rsidRPr="00054714">
        <w:rPr>
          <w:bCs w:val="0"/>
          <w:sz w:val="24"/>
          <w:szCs w:val="24"/>
        </w:rPr>
        <w:t>.</w:t>
      </w:r>
    </w:p>
    <w:p w14:paraId="0D9CF14E" w14:textId="0B8D8616" w:rsidR="005E099B" w:rsidRPr="00054714" w:rsidRDefault="005E099B" w:rsidP="002B227D">
      <w:pPr>
        <w:widowControl w:val="0"/>
        <w:numPr>
          <w:ilvl w:val="2"/>
          <w:numId w:val="27"/>
        </w:numPr>
        <w:autoSpaceDE w:val="0"/>
        <w:spacing w:after="100" w:line="264" w:lineRule="auto"/>
        <w:ind w:left="0" w:firstLine="709"/>
        <w:rPr>
          <w:sz w:val="24"/>
          <w:szCs w:val="24"/>
        </w:rPr>
      </w:pPr>
      <w:r w:rsidRPr="00054714">
        <w:rPr>
          <w:sz w:val="24"/>
          <w:szCs w:val="24"/>
        </w:rPr>
        <w:t xml:space="preserve">После окончания срока подачи Заявок </w:t>
      </w:r>
      <w:r w:rsidRPr="00054714">
        <w:rPr>
          <w:bCs w:val="0"/>
          <w:sz w:val="24"/>
          <w:szCs w:val="24"/>
        </w:rPr>
        <w:t xml:space="preserve">(п. </w:t>
      </w:r>
      <w:r w:rsidR="006424BA" w:rsidRPr="00054714">
        <w:rPr>
          <w:sz w:val="24"/>
          <w:szCs w:val="24"/>
        </w:rPr>
        <w:fldChar w:fldCharType="begin"/>
      </w:r>
      <w:r w:rsidR="006424BA" w:rsidRPr="00054714">
        <w:rPr>
          <w:sz w:val="24"/>
          <w:szCs w:val="24"/>
        </w:rPr>
        <w:instrText xml:space="preserve"> REF _Ref440289953 \r \h  \* MERGEFORMAT </w:instrText>
      </w:r>
      <w:r w:rsidR="006424BA" w:rsidRPr="00054714">
        <w:rPr>
          <w:sz w:val="24"/>
          <w:szCs w:val="24"/>
        </w:rPr>
      </w:r>
      <w:r w:rsidR="006424BA" w:rsidRPr="00054714">
        <w:rPr>
          <w:sz w:val="24"/>
          <w:szCs w:val="24"/>
        </w:rPr>
        <w:fldChar w:fldCharType="separate"/>
      </w:r>
      <w:r w:rsidR="000F17BB" w:rsidRPr="000F17BB">
        <w:rPr>
          <w:bCs w:val="0"/>
          <w:sz w:val="24"/>
          <w:szCs w:val="24"/>
        </w:rPr>
        <w:t>3.4.1.3</w:t>
      </w:r>
      <w:r w:rsidR="006424BA" w:rsidRPr="00054714">
        <w:rPr>
          <w:sz w:val="24"/>
          <w:szCs w:val="24"/>
        </w:rPr>
        <w:fldChar w:fldCharType="end"/>
      </w:r>
      <w:r w:rsidRPr="00054714">
        <w:rPr>
          <w:bCs w:val="0"/>
          <w:sz w:val="24"/>
          <w:szCs w:val="24"/>
        </w:rPr>
        <w:t>)</w:t>
      </w:r>
      <w:r w:rsidRPr="00054714">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6424BA" w:rsidRPr="00054714">
        <w:rPr>
          <w:sz w:val="24"/>
          <w:szCs w:val="24"/>
        </w:rPr>
        <w:fldChar w:fldCharType="begin"/>
      </w:r>
      <w:r w:rsidR="006424BA" w:rsidRPr="00054714">
        <w:rPr>
          <w:sz w:val="24"/>
          <w:szCs w:val="24"/>
        </w:rPr>
        <w:instrText xml:space="preserve"> REF _Ref55279015 \r \h  \* MERGEFORMAT </w:instrText>
      </w:r>
      <w:r w:rsidR="006424BA" w:rsidRPr="00054714">
        <w:rPr>
          <w:sz w:val="24"/>
          <w:szCs w:val="24"/>
        </w:rPr>
      </w:r>
      <w:r w:rsidR="006424BA" w:rsidRPr="00054714">
        <w:rPr>
          <w:sz w:val="24"/>
          <w:szCs w:val="24"/>
        </w:rPr>
        <w:fldChar w:fldCharType="separate"/>
      </w:r>
      <w:r w:rsidR="000F17BB">
        <w:rPr>
          <w:sz w:val="24"/>
          <w:szCs w:val="24"/>
        </w:rPr>
        <w:t>3.3.1.6</w:t>
      </w:r>
      <w:r w:rsidR="006424BA" w:rsidRPr="00054714">
        <w:rPr>
          <w:sz w:val="24"/>
          <w:szCs w:val="24"/>
        </w:rPr>
        <w:fldChar w:fldCharType="end"/>
      </w:r>
      <w:r w:rsidRPr="00054714">
        <w:rPr>
          <w:sz w:val="24"/>
          <w:szCs w:val="24"/>
        </w:rPr>
        <w:t xml:space="preserve">, </w:t>
      </w:r>
      <w:r w:rsidR="006424BA" w:rsidRPr="00054714">
        <w:rPr>
          <w:sz w:val="24"/>
          <w:szCs w:val="24"/>
        </w:rPr>
        <w:fldChar w:fldCharType="begin"/>
      </w:r>
      <w:r w:rsidR="006424BA" w:rsidRPr="00054714">
        <w:rPr>
          <w:sz w:val="24"/>
          <w:szCs w:val="24"/>
        </w:rPr>
        <w:instrText xml:space="preserve"> REF _Ref195087786 \r \h  \* MERGEFORMAT </w:instrText>
      </w:r>
      <w:r w:rsidR="006424BA" w:rsidRPr="00054714">
        <w:rPr>
          <w:sz w:val="24"/>
          <w:szCs w:val="24"/>
        </w:rPr>
      </w:r>
      <w:r w:rsidR="006424BA" w:rsidRPr="00054714">
        <w:rPr>
          <w:sz w:val="24"/>
          <w:szCs w:val="24"/>
        </w:rPr>
        <w:fldChar w:fldCharType="separate"/>
      </w:r>
      <w:r w:rsidR="000F17BB">
        <w:rPr>
          <w:sz w:val="24"/>
          <w:szCs w:val="24"/>
        </w:rPr>
        <w:t>3.3.1.7</w:t>
      </w:r>
      <w:r w:rsidR="006424BA" w:rsidRPr="00054714">
        <w:rPr>
          <w:sz w:val="24"/>
          <w:szCs w:val="24"/>
        </w:rPr>
        <w:fldChar w:fldCharType="end"/>
      </w:r>
      <w:r w:rsidRPr="00054714">
        <w:rPr>
          <w:sz w:val="24"/>
          <w:szCs w:val="24"/>
        </w:rPr>
        <w:t>, в письменной форме.</w:t>
      </w:r>
    </w:p>
    <w:p w14:paraId="58E20830" w14:textId="77777777" w:rsidR="00717F60" w:rsidRPr="00054714" w:rsidRDefault="00717F60" w:rsidP="007A26E8">
      <w:pPr>
        <w:pStyle w:val="2"/>
        <w:tabs>
          <w:tab w:val="clear" w:pos="1700"/>
          <w:tab w:val="left" w:pos="709"/>
        </w:tabs>
        <w:spacing w:line="264" w:lineRule="auto"/>
      </w:pPr>
      <w:bookmarkStart w:id="774" w:name="_Ref468201145"/>
      <w:bookmarkStart w:id="775" w:name="_Ref468201209"/>
      <w:bookmarkStart w:id="776" w:name="_Toc531621005"/>
      <w:r w:rsidRPr="00054714">
        <w:lastRenderedPageBreak/>
        <w:t>Оценка Заявок и проведение переговоров</w:t>
      </w:r>
      <w:bookmarkEnd w:id="773"/>
      <w:bookmarkEnd w:id="774"/>
      <w:bookmarkEnd w:id="775"/>
      <w:bookmarkEnd w:id="776"/>
      <w:r w:rsidRPr="00054714">
        <w:t xml:space="preserve"> </w:t>
      </w:r>
    </w:p>
    <w:p w14:paraId="726104E2" w14:textId="77777777" w:rsidR="00717F60" w:rsidRPr="00054714" w:rsidRDefault="00717F60" w:rsidP="007A26E8">
      <w:pPr>
        <w:pStyle w:val="3"/>
        <w:spacing w:line="264" w:lineRule="auto"/>
        <w:rPr>
          <w:szCs w:val="24"/>
        </w:rPr>
      </w:pPr>
      <w:bookmarkStart w:id="777" w:name="_Toc439323711"/>
      <w:bookmarkStart w:id="778" w:name="_Toc440361345"/>
      <w:bookmarkStart w:id="779" w:name="_Toc440376100"/>
      <w:bookmarkStart w:id="780" w:name="_Toc440376227"/>
      <w:bookmarkStart w:id="781" w:name="_Toc440382492"/>
      <w:bookmarkStart w:id="782" w:name="_Toc440447162"/>
      <w:bookmarkStart w:id="783" w:name="_Toc440632322"/>
      <w:bookmarkStart w:id="784" w:name="_Toc440875095"/>
      <w:bookmarkStart w:id="785" w:name="_Toc441131082"/>
      <w:bookmarkStart w:id="786" w:name="_Toc465774603"/>
      <w:bookmarkStart w:id="787" w:name="_Toc465848832"/>
      <w:bookmarkStart w:id="788" w:name="_Toc468875334"/>
      <w:bookmarkStart w:id="789" w:name="_Toc469488386"/>
      <w:bookmarkStart w:id="790" w:name="_Toc471894907"/>
      <w:bookmarkStart w:id="791" w:name="_Toc496003474"/>
      <w:bookmarkStart w:id="792" w:name="_Toc496010951"/>
      <w:bookmarkStart w:id="793" w:name="_Toc525140393"/>
      <w:bookmarkStart w:id="794" w:name="_Toc525306409"/>
      <w:bookmarkStart w:id="795" w:name="_Toc525738349"/>
      <w:bookmarkStart w:id="796" w:name="_Toc527983598"/>
      <w:bookmarkStart w:id="797" w:name="_Toc531620748"/>
      <w:bookmarkStart w:id="798" w:name="_Toc531621006"/>
      <w:r w:rsidRPr="00054714">
        <w:rPr>
          <w:szCs w:val="24"/>
        </w:rPr>
        <w:t>Общие положения</w:t>
      </w:r>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p>
    <w:p w14:paraId="0F053E14" w14:textId="77777777" w:rsidR="00717F60" w:rsidRPr="00054714" w:rsidRDefault="00717F60" w:rsidP="002B227D">
      <w:pPr>
        <w:widowControl w:val="0"/>
        <w:numPr>
          <w:ilvl w:val="3"/>
          <w:numId w:val="28"/>
        </w:numPr>
        <w:autoSpaceDE w:val="0"/>
        <w:spacing w:before="60" w:after="100" w:line="264" w:lineRule="auto"/>
        <w:ind w:left="0" w:right="159" w:firstLine="709"/>
        <w:rPr>
          <w:bCs w:val="0"/>
          <w:sz w:val="24"/>
          <w:szCs w:val="24"/>
        </w:rPr>
      </w:pPr>
      <w:r w:rsidRPr="00054714">
        <w:rPr>
          <w:bCs w:val="0"/>
          <w:sz w:val="24"/>
          <w:szCs w:val="24"/>
        </w:rPr>
        <w:t xml:space="preserve">Оценка Заявок осуществляется Закупочной комиссией </w:t>
      </w:r>
      <w:r w:rsidRPr="00054714">
        <w:rPr>
          <w:bCs w:val="0"/>
          <w:spacing w:val="-1"/>
          <w:sz w:val="24"/>
          <w:szCs w:val="24"/>
        </w:rPr>
        <w:t xml:space="preserve">и иными лицами (экспертами и специалистами), привлеченными </w:t>
      </w:r>
      <w:r w:rsidRPr="00054714">
        <w:rPr>
          <w:bCs w:val="0"/>
          <w:sz w:val="24"/>
          <w:szCs w:val="24"/>
        </w:rPr>
        <w:t>Организатором.</w:t>
      </w:r>
    </w:p>
    <w:p w14:paraId="572B2F00" w14:textId="77777777" w:rsidR="00717F60" w:rsidRPr="00054714" w:rsidRDefault="00717F60" w:rsidP="002B227D">
      <w:pPr>
        <w:widowControl w:val="0"/>
        <w:numPr>
          <w:ilvl w:val="3"/>
          <w:numId w:val="28"/>
        </w:numPr>
        <w:autoSpaceDE w:val="0"/>
        <w:spacing w:before="60" w:after="100" w:line="264" w:lineRule="auto"/>
        <w:ind w:left="0" w:right="159" w:firstLine="709"/>
        <w:rPr>
          <w:bCs w:val="0"/>
          <w:sz w:val="24"/>
          <w:szCs w:val="24"/>
        </w:rPr>
      </w:pPr>
      <w:r w:rsidRPr="00054714">
        <w:rPr>
          <w:bCs w:val="0"/>
          <w:sz w:val="24"/>
          <w:szCs w:val="24"/>
        </w:rPr>
        <w:t>Оценка Заявок будет осуществляться, исходя из электронных версий документов Заявок.</w:t>
      </w:r>
    </w:p>
    <w:p w14:paraId="2EB6F382" w14:textId="77777777" w:rsidR="00717F60" w:rsidRPr="00054714" w:rsidRDefault="00717F60" w:rsidP="002B227D">
      <w:pPr>
        <w:widowControl w:val="0"/>
        <w:numPr>
          <w:ilvl w:val="3"/>
          <w:numId w:val="28"/>
        </w:numPr>
        <w:autoSpaceDE w:val="0"/>
        <w:spacing w:before="60" w:after="100" w:line="264" w:lineRule="auto"/>
        <w:ind w:left="0" w:right="159" w:firstLine="709"/>
        <w:rPr>
          <w:bCs w:val="0"/>
          <w:sz w:val="24"/>
          <w:szCs w:val="24"/>
        </w:rPr>
      </w:pPr>
      <w:r w:rsidRPr="00054714">
        <w:rPr>
          <w:bCs w:val="0"/>
          <w:sz w:val="24"/>
          <w:szCs w:val="24"/>
        </w:rPr>
        <w:t xml:space="preserve">Рассмотрение и оценка заявок осуществляется в соответствии с условиями настоящей </w:t>
      </w:r>
      <w:r w:rsidR="007D07A7" w:rsidRPr="00054714">
        <w:rPr>
          <w:bCs w:val="0"/>
          <w:sz w:val="24"/>
          <w:szCs w:val="24"/>
        </w:rPr>
        <w:t>Д</w:t>
      </w:r>
      <w:r w:rsidRPr="00054714">
        <w:rPr>
          <w:bCs w:val="0"/>
          <w:sz w:val="24"/>
          <w:szCs w:val="24"/>
        </w:rPr>
        <w:t>окументации.</w:t>
      </w:r>
    </w:p>
    <w:p w14:paraId="3BA89A45" w14:textId="4CA0C8EA" w:rsidR="00717F60" w:rsidRPr="00054714" w:rsidRDefault="00717F60" w:rsidP="002B227D">
      <w:pPr>
        <w:widowControl w:val="0"/>
        <w:numPr>
          <w:ilvl w:val="3"/>
          <w:numId w:val="28"/>
        </w:numPr>
        <w:autoSpaceDE w:val="0"/>
        <w:spacing w:before="60" w:after="100" w:line="264" w:lineRule="auto"/>
        <w:ind w:left="0" w:right="159" w:firstLine="709"/>
        <w:rPr>
          <w:bCs w:val="0"/>
          <w:sz w:val="24"/>
          <w:szCs w:val="24"/>
        </w:rPr>
      </w:pPr>
      <w:proofErr w:type="gramStart"/>
      <w:r w:rsidRPr="00054714">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054714">
        <w:rPr>
          <w:bCs w:val="0"/>
          <w:sz w:val="24"/>
          <w:szCs w:val="24"/>
        </w:rPr>
        <w:t>Участник</w:t>
      </w:r>
      <w:r w:rsidRPr="00054714">
        <w:rPr>
          <w:bCs w:val="0"/>
          <w:sz w:val="24"/>
          <w:szCs w:val="24"/>
        </w:rPr>
        <w:t xml:space="preserve">ов, а также рекомендации по присуждению </w:t>
      </w:r>
      <w:r w:rsidR="00123C70" w:rsidRPr="00054714">
        <w:rPr>
          <w:bCs w:val="0"/>
          <w:sz w:val="24"/>
          <w:szCs w:val="24"/>
        </w:rPr>
        <w:t>Договор</w:t>
      </w:r>
      <w:r w:rsidRPr="00054714">
        <w:rPr>
          <w:bCs w:val="0"/>
          <w:sz w:val="24"/>
          <w:szCs w:val="24"/>
        </w:rPr>
        <w:t xml:space="preserve">а является строго конфиденциальной и не подлежит разглашению </w:t>
      </w:r>
      <w:r w:rsidR="009C744E" w:rsidRPr="00054714">
        <w:rPr>
          <w:bCs w:val="0"/>
          <w:sz w:val="24"/>
          <w:szCs w:val="24"/>
        </w:rPr>
        <w:t>Участник</w:t>
      </w:r>
      <w:r w:rsidRPr="00054714">
        <w:rPr>
          <w:bCs w:val="0"/>
          <w:sz w:val="24"/>
          <w:szCs w:val="24"/>
        </w:rPr>
        <w:t>ам или иным лицам, которые официально не имеют к этому отношения</w:t>
      </w:r>
      <w:r w:rsidR="008F7BD0" w:rsidRPr="00054714">
        <w:rPr>
          <w:bCs w:val="0"/>
          <w:sz w:val="24"/>
          <w:szCs w:val="24"/>
        </w:rPr>
        <w:t>,</w:t>
      </w:r>
      <w:r w:rsidR="008F7BD0" w:rsidRPr="00054714">
        <w:rPr>
          <w:sz w:val="24"/>
          <w:szCs w:val="24"/>
        </w:rPr>
        <w:t xml:space="preserve"> за исключением сведений, размещаемых на официальном сайте, сайт</w:t>
      </w:r>
      <w:r w:rsidR="00097A0F" w:rsidRPr="00054714">
        <w:rPr>
          <w:sz w:val="24"/>
          <w:szCs w:val="24"/>
        </w:rPr>
        <w:t>ах</w:t>
      </w:r>
      <w:r w:rsidR="008F7BD0" w:rsidRPr="00054714">
        <w:rPr>
          <w:sz w:val="24"/>
          <w:szCs w:val="24"/>
        </w:rPr>
        <w:t xml:space="preserve"> </w:t>
      </w:r>
      <w:r w:rsidR="001A3C31" w:rsidRPr="00054714">
        <w:rPr>
          <w:iCs/>
          <w:sz w:val="24"/>
          <w:szCs w:val="24"/>
        </w:rPr>
        <w:t>ПАО «МРСК Центра»</w:t>
      </w:r>
      <w:r w:rsidR="00097A0F" w:rsidRPr="00054714">
        <w:rPr>
          <w:iCs/>
          <w:sz w:val="24"/>
          <w:szCs w:val="24"/>
        </w:rPr>
        <w:t xml:space="preserve"> и </w:t>
      </w:r>
      <w:r w:rsidR="00097A0F" w:rsidRPr="00054714">
        <w:rPr>
          <w:sz w:val="24"/>
          <w:szCs w:val="24"/>
        </w:rPr>
        <w:t>ПАО «МРСК Центра и Приволжья»</w:t>
      </w:r>
      <w:r w:rsidR="001A3C31" w:rsidRPr="00054714">
        <w:rPr>
          <w:sz w:val="24"/>
          <w:szCs w:val="24"/>
        </w:rPr>
        <w:t>,</w:t>
      </w:r>
      <w:r w:rsidR="008F7BD0" w:rsidRPr="00054714">
        <w:rPr>
          <w:sz w:val="24"/>
          <w:szCs w:val="24"/>
        </w:rPr>
        <w:t xml:space="preserve"> ЭТП</w:t>
      </w:r>
      <w:r w:rsidR="001A3C31" w:rsidRPr="00054714">
        <w:rPr>
          <w:sz w:val="24"/>
          <w:szCs w:val="24"/>
        </w:rPr>
        <w:t>.</w:t>
      </w:r>
      <w:proofErr w:type="gramEnd"/>
    </w:p>
    <w:p w14:paraId="4E330CF3" w14:textId="77777777" w:rsidR="00717F60" w:rsidRPr="00054714" w:rsidRDefault="009C744E" w:rsidP="002B227D">
      <w:pPr>
        <w:widowControl w:val="0"/>
        <w:numPr>
          <w:ilvl w:val="3"/>
          <w:numId w:val="28"/>
        </w:numPr>
        <w:autoSpaceDE w:val="0"/>
        <w:spacing w:before="60" w:after="100" w:line="264" w:lineRule="auto"/>
        <w:ind w:left="0" w:right="159" w:firstLine="709"/>
        <w:rPr>
          <w:bCs w:val="0"/>
          <w:sz w:val="24"/>
          <w:szCs w:val="24"/>
        </w:rPr>
      </w:pPr>
      <w:r w:rsidRPr="00054714">
        <w:rPr>
          <w:bCs w:val="0"/>
          <w:sz w:val="24"/>
          <w:szCs w:val="24"/>
        </w:rPr>
        <w:t>Участник</w:t>
      </w:r>
      <w:r w:rsidR="00717F60" w:rsidRPr="00054714">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054714">
        <w:rPr>
          <w:bCs w:val="0"/>
          <w:sz w:val="24"/>
          <w:szCs w:val="24"/>
        </w:rPr>
        <w:t>Участник</w:t>
      </w:r>
      <w:r w:rsidR="00717F60" w:rsidRPr="00054714">
        <w:rPr>
          <w:bCs w:val="0"/>
          <w:sz w:val="24"/>
          <w:szCs w:val="24"/>
        </w:rPr>
        <w:t xml:space="preserve">ов повлиять на Закупочную комиссию при экспертизе Заявок или на присуждение </w:t>
      </w:r>
      <w:r w:rsidR="00123C70" w:rsidRPr="00054714">
        <w:rPr>
          <w:bCs w:val="0"/>
          <w:sz w:val="24"/>
          <w:szCs w:val="24"/>
        </w:rPr>
        <w:t>Договор</w:t>
      </w:r>
      <w:r w:rsidR="00717F60" w:rsidRPr="00054714">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054714">
        <w:rPr>
          <w:bCs w:val="0"/>
          <w:sz w:val="24"/>
          <w:szCs w:val="24"/>
        </w:rPr>
        <w:t>Участник</w:t>
      </w:r>
      <w:r w:rsidR="00717F60" w:rsidRPr="00054714">
        <w:rPr>
          <w:bCs w:val="0"/>
          <w:sz w:val="24"/>
          <w:szCs w:val="24"/>
        </w:rPr>
        <w:t>ов.</w:t>
      </w:r>
    </w:p>
    <w:p w14:paraId="1784B5D9" w14:textId="0447C328" w:rsidR="00717F60" w:rsidRPr="00054714" w:rsidRDefault="00717F60" w:rsidP="002B227D">
      <w:pPr>
        <w:widowControl w:val="0"/>
        <w:numPr>
          <w:ilvl w:val="3"/>
          <w:numId w:val="28"/>
        </w:numPr>
        <w:autoSpaceDE w:val="0"/>
        <w:spacing w:before="60" w:after="100" w:line="264" w:lineRule="auto"/>
        <w:ind w:left="0" w:right="159" w:firstLine="709"/>
        <w:rPr>
          <w:bCs w:val="0"/>
          <w:sz w:val="24"/>
          <w:szCs w:val="24"/>
        </w:rPr>
      </w:pPr>
      <w:r w:rsidRPr="00054714">
        <w:rPr>
          <w:bCs w:val="0"/>
          <w:sz w:val="24"/>
          <w:szCs w:val="24"/>
        </w:rPr>
        <w:t xml:space="preserve">Оценка Заявок может включать отборочную стадию (пункт </w:t>
      </w:r>
      <w:r w:rsidR="006424BA" w:rsidRPr="00054714">
        <w:rPr>
          <w:sz w:val="24"/>
          <w:szCs w:val="24"/>
        </w:rPr>
        <w:fldChar w:fldCharType="begin"/>
      </w:r>
      <w:r w:rsidR="006424BA" w:rsidRPr="00054714">
        <w:rPr>
          <w:sz w:val="24"/>
          <w:szCs w:val="24"/>
        </w:rPr>
        <w:instrText xml:space="preserve"> REF _Ref93089454 \n \h  \* MERGEFORMAT </w:instrText>
      </w:r>
      <w:r w:rsidR="006424BA" w:rsidRPr="00054714">
        <w:rPr>
          <w:sz w:val="24"/>
          <w:szCs w:val="24"/>
        </w:rPr>
      </w:r>
      <w:r w:rsidR="006424BA" w:rsidRPr="00054714">
        <w:rPr>
          <w:sz w:val="24"/>
          <w:szCs w:val="24"/>
        </w:rPr>
        <w:fldChar w:fldCharType="separate"/>
      </w:r>
      <w:r w:rsidR="000F17BB" w:rsidRPr="000F17BB">
        <w:rPr>
          <w:bCs w:val="0"/>
          <w:sz w:val="24"/>
          <w:szCs w:val="24"/>
        </w:rPr>
        <w:t>3.6.2</w:t>
      </w:r>
      <w:r w:rsidR="006424BA" w:rsidRPr="00054714">
        <w:rPr>
          <w:sz w:val="24"/>
          <w:szCs w:val="24"/>
        </w:rPr>
        <w:fldChar w:fldCharType="end"/>
      </w:r>
      <w:r w:rsidRPr="00054714">
        <w:rPr>
          <w:bCs w:val="0"/>
          <w:sz w:val="24"/>
          <w:szCs w:val="24"/>
        </w:rPr>
        <w:t xml:space="preserve">), проведение (при необходимости) переговоров (пункт </w:t>
      </w:r>
      <w:r w:rsidR="006424BA" w:rsidRPr="00054714">
        <w:rPr>
          <w:sz w:val="24"/>
          <w:szCs w:val="24"/>
        </w:rPr>
        <w:fldChar w:fldCharType="begin"/>
      </w:r>
      <w:r w:rsidR="006424BA" w:rsidRPr="00054714">
        <w:rPr>
          <w:sz w:val="24"/>
          <w:szCs w:val="24"/>
        </w:rPr>
        <w:instrText xml:space="preserve"> REF _Ref303670674 \n \h  \* MERGEFORMAT </w:instrText>
      </w:r>
      <w:r w:rsidR="006424BA" w:rsidRPr="00054714">
        <w:rPr>
          <w:sz w:val="24"/>
          <w:szCs w:val="24"/>
        </w:rPr>
      </w:r>
      <w:r w:rsidR="006424BA" w:rsidRPr="00054714">
        <w:rPr>
          <w:sz w:val="24"/>
          <w:szCs w:val="24"/>
        </w:rPr>
        <w:fldChar w:fldCharType="separate"/>
      </w:r>
      <w:r w:rsidR="000F17BB" w:rsidRPr="000F17BB">
        <w:rPr>
          <w:bCs w:val="0"/>
          <w:sz w:val="24"/>
          <w:szCs w:val="24"/>
        </w:rPr>
        <w:t>3.6.3</w:t>
      </w:r>
      <w:r w:rsidR="006424BA" w:rsidRPr="00054714">
        <w:rPr>
          <w:sz w:val="24"/>
          <w:szCs w:val="24"/>
        </w:rPr>
        <w:fldChar w:fldCharType="end"/>
      </w:r>
      <w:r w:rsidRPr="00054714">
        <w:rPr>
          <w:bCs w:val="0"/>
          <w:sz w:val="24"/>
          <w:szCs w:val="24"/>
        </w:rPr>
        <w:t>) и оценочную стадию (пункт</w:t>
      </w:r>
      <w:r w:rsidR="007F3FB7" w:rsidRPr="00054714">
        <w:rPr>
          <w:bCs w:val="0"/>
          <w:sz w:val="24"/>
          <w:szCs w:val="24"/>
        </w:rPr>
        <w:t xml:space="preserve"> </w:t>
      </w:r>
      <w:r w:rsidR="006424BA" w:rsidRPr="00054714">
        <w:rPr>
          <w:sz w:val="24"/>
          <w:szCs w:val="24"/>
        </w:rPr>
        <w:fldChar w:fldCharType="begin"/>
      </w:r>
      <w:r w:rsidR="006424BA" w:rsidRPr="00054714">
        <w:rPr>
          <w:sz w:val="24"/>
          <w:szCs w:val="24"/>
        </w:rPr>
        <w:instrText xml:space="preserve"> REF _Ref306138385 \r \h  \* MERGEFORMAT </w:instrText>
      </w:r>
      <w:r w:rsidR="006424BA" w:rsidRPr="00054714">
        <w:rPr>
          <w:sz w:val="24"/>
          <w:szCs w:val="24"/>
        </w:rPr>
      </w:r>
      <w:r w:rsidR="006424BA" w:rsidRPr="00054714">
        <w:rPr>
          <w:sz w:val="24"/>
          <w:szCs w:val="24"/>
        </w:rPr>
        <w:fldChar w:fldCharType="separate"/>
      </w:r>
      <w:r w:rsidR="000F17BB" w:rsidRPr="000F17BB">
        <w:rPr>
          <w:bCs w:val="0"/>
          <w:sz w:val="24"/>
          <w:szCs w:val="24"/>
        </w:rPr>
        <w:t>3.6.4</w:t>
      </w:r>
      <w:r w:rsidR="006424BA" w:rsidRPr="00054714">
        <w:rPr>
          <w:sz w:val="24"/>
          <w:szCs w:val="24"/>
        </w:rPr>
        <w:fldChar w:fldCharType="end"/>
      </w:r>
      <w:r w:rsidRPr="00054714">
        <w:rPr>
          <w:bCs w:val="0"/>
          <w:sz w:val="24"/>
          <w:szCs w:val="24"/>
        </w:rPr>
        <w:t>).</w:t>
      </w:r>
    </w:p>
    <w:p w14:paraId="59410B11" w14:textId="77777777" w:rsidR="00717F60" w:rsidRPr="00054714" w:rsidRDefault="00717F60" w:rsidP="007A26E8">
      <w:pPr>
        <w:pStyle w:val="3"/>
        <w:spacing w:line="264" w:lineRule="auto"/>
        <w:rPr>
          <w:szCs w:val="24"/>
        </w:rPr>
      </w:pPr>
      <w:bookmarkStart w:id="799" w:name="_Ref93089454"/>
      <w:bookmarkStart w:id="800" w:name="_Toc439323712"/>
      <w:bookmarkStart w:id="801" w:name="_Toc440361346"/>
      <w:bookmarkStart w:id="802" w:name="_Toc440376101"/>
      <w:bookmarkStart w:id="803" w:name="_Toc440376228"/>
      <w:bookmarkStart w:id="804" w:name="_Toc440382493"/>
      <w:bookmarkStart w:id="805" w:name="_Toc440447163"/>
      <w:bookmarkStart w:id="806" w:name="_Toc440632323"/>
      <w:bookmarkStart w:id="807" w:name="_Toc440875096"/>
      <w:bookmarkStart w:id="808" w:name="_Toc441131083"/>
      <w:bookmarkStart w:id="809" w:name="_Toc465774604"/>
      <w:bookmarkStart w:id="810" w:name="_Toc465848833"/>
      <w:bookmarkStart w:id="811" w:name="_Toc468875335"/>
      <w:bookmarkStart w:id="812" w:name="_Toc469488387"/>
      <w:bookmarkStart w:id="813" w:name="_Toc471894908"/>
      <w:bookmarkStart w:id="814" w:name="_Toc496003475"/>
      <w:bookmarkStart w:id="815" w:name="_Toc496010952"/>
      <w:bookmarkStart w:id="816" w:name="_Toc525140394"/>
      <w:bookmarkStart w:id="817" w:name="_Toc525306410"/>
      <w:bookmarkStart w:id="818" w:name="_Toc525738350"/>
      <w:bookmarkStart w:id="819" w:name="_Toc527983599"/>
      <w:bookmarkStart w:id="820" w:name="_Toc531620749"/>
      <w:bookmarkStart w:id="821" w:name="_Toc531621007"/>
      <w:r w:rsidRPr="00054714">
        <w:rPr>
          <w:szCs w:val="24"/>
        </w:rPr>
        <w:t>Отборочная стадия</w:t>
      </w:r>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p>
    <w:p w14:paraId="2F525EB9" w14:textId="77777777" w:rsidR="00717F60" w:rsidRPr="00054714" w:rsidRDefault="00717F60" w:rsidP="002B227D">
      <w:pPr>
        <w:widowControl w:val="0"/>
        <w:numPr>
          <w:ilvl w:val="3"/>
          <w:numId w:val="29"/>
        </w:numPr>
        <w:autoSpaceDE w:val="0"/>
        <w:spacing w:before="60" w:after="100" w:line="264" w:lineRule="auto"/>
        <w:ind w:left="0" w:right="159" w:firstLine="709"/>
        <w:rPr>
          <w:bCs w:val="0"/>
          <w:sz w:val="24"/>
          <w:szCs w:val="24"/>
        </w:rPr>
      </w:pPr>
      <w:r w:rsidRPr="00054714">
        <w:rPr>
          <w:bCs w:val="0"/>
          <w:sz w:val="24"/>
          <w:szCs w:val="24"/>
        </w:rPr>
        <w:t>В рамках отборочной стадии Закупочная комиссия проверяет:</w:t>
      </w:r>
    </w:p>
    <w:p w14:paraId="0608A6FE" w14:textId="77777777" w:rsidR="00717F60" w:rsidRPr="00054714" w:rsidRDefault="00717F60" w:rsidP="002B227D">
      <w:pPr>
        <w:widowControl w:val="0"/>
        <w:numPr>
          <w:ilvl w:val="0"/>
          <w:numId w:val="7"/>
        </w:numPr>
        <w:tabs>
          <w:tab w:val="left" w:pos="426"/>
        </w:tabs>
        <w:autoSpaceDE w:val="0"/>
        <w:spacing w:line="264" w:lineRule="auto"/>
        <w:ind w:left="0" w:firstLine="426"/>
        <w:rPr>
          <w:bCs w:val="0"/>
          <w:sz w:val="24"/>
          <w:szCs w:val="24"/>
        </w:rPr>
      </w:pPr>
      <w:r w:rsidRPr="00054714">
        <w:rPr>
          <w:bCs w:val="0"/>
          <w:sz w:val="24"/>
          <w:szCs w:val="24"/>
        </w:rPr>
        <w:t xml:space="preserve">правильность оформления </w:t>
      </w:r>
      <w:r w:rsidR="004B5EB3" w:rsidRPr="00054714">
        <w:rPr>
          <w:bCs w:val="0"/>
          <w:sz w:val="24"/>
          <w:szCs w:val="24"/>
        </w:rPr>
        <w:t>Заявк</w:t>
      </w:r>
      <w:r w:rsidRPr="00054714">
        <w:rPr>
          <w:bCs w:val="0"/>
          <w:sz w:val="24"/>
          <w:szCs w:val="24"/>
        </w:rPr>
        <w:t xml:space="preserve">и и </w:t>
      </w:r>
      <w:r w:rsidR="00C75A9A" w:rsidRPr="00054714">
        <w:rPr>
          <w:bCs w:val="0"/>
          <w:sz w:val="24"/>
          <w:szCs w:val="24"/>
        </w:rPr>
        <w:t>ее</w:t>
      </w:r>
      <w:r w:rsidRPr="00054714">
        <w:rPr>
          <w:bCs w:val="0"/>
          <w:sz w:val="24"/>
          <w:szCs w:val="24"/>
        </w:rPr>
        <w:t xml:space="preserve"> соответствие требованиям настоящей </w:t>
      </w:r>
      <w:r w:rsidR="007D07A7" w:rsidRPr="00054714">
        <w:rPr>
          <w:bCs w:val="0"/>
          <w:sz w:val="24"/>
          <w:szCs w:val="24"/>
        </w:rPr>
        <w:t>Д</w:t>
      </w:r>
      <w:r w:rsidRPr="00054714">
        <w:rPr>
          <w:bCs w:val="0"/>
          <w:sz w:val="24"/>
          <w:szCs w:val="24"/>
        </w:rPr>
        <w:t>окументации по запросу предложений по существу;</w:t>
      </w:r>
    </w:p>
    <w:p w14:paraId="14FB1234" w14:textId="088CCC5B" w:rsidR="00717F60" w:rsidRPr="00054714" w:rsidRDefault="00717F60" w:rsidP="002B227D">
      <w:pPr>
        <w:widowControl w:val="0"/>
        <w:numPr>
          <w:ilvl w:val="0"/>
          <w:numId w:val="7"/>
        </w:numPr>
        <w:tabs>
          <w:tab w:val="left" w:pos="426"/>
        </w:tabs>
        <w:autoSpaceDE w:val="0"/>
        <w:spacing w:line="264" w:lineRule="auto"/>
        <w:ind w:left="0" w:firstLine="426"/>
        <w:rPr>
          <w:bCs w:val="0"/>
          <w:sz w:val="24"/>
          <w:szCs w:val="24"/>
        </w:rPr>
      </w:pPr>
      <w:r w:rsidRPr="00054714">
        <w:rPr>
          <w:bCs w:val="0"/>
          <w:sz w:val="24"/>
          <w:szCs w:val="24"/>
        </w:rPr>
        <w:t xml:space="preserve">соответствие </w:t>
      </w:r>
      <w:r w:rsidR="00E21378" w:rsidRPr="00054714">
        <w:rPr>
          <w:bCs w:val="0"/>
          <w:sz w:val="24"/>
          <w:szCs w:val="24"/>
        </w:rPr>
        <w:t xml:space="preserve">Заявки </w:t>
      </w:r>
      <w:r w:rsidR="009C744E" w:rsidRPr="00054714">
        <w:rPr>
          <w:bCs w:val="0"/>
          <w:sz w:val="24"/>
          <w:szCs w:val="24"/>
        </w:rPr>
        <w:t>Участник</w:t>
      </w:r>
      <w:r w:rsidRPr="00054714">
        <w:rPr>
          <w:bCs w:val="0"/>
          <w:sz w:val="24"/>
          <w:szCs w:val="24"/>
        </w:rPr>
        <w:t xml:space="preserve">а запроса предложений требованиям настоящей </w:t>
      </w:r>
      <w:r w:rsidR="007D07A7" w:rsidRPr="00054714">
        <w:rPr>
          <w:bCs w:val="0"/>
          <w:sz w:val="24"/>
          <w:szCs w:val="24"/>
        </w:rPr>
        <w:t>Д</w:t>
      </w:r>
      <w:r w:rsidRPr="00054714">
        <w:rPr>
          <w:bCs w:val="0"/>
          <w:sz w:val="24"/>
          <w:szCs w:val="24"/>
        </w:rPr>
        <w:t xml:space="preserve">окументации, в том числе отсутствие </w:t>
      </w:r>
      <w:r w:rsidR="009C744E" w:rsidRPr="00054714">
        <w:rPr>
          <w:bCs w:val="0"/>
          <w:sz w:val="24"/>
          <w:szCs w:val="24"/>
        </w:rPr>
        <w:t>Участник</w:t>
      </w:r>
      <w:r w:rsidRPr="00054714">
        <w:rPr>
          <w:bCs w:val="0"/>
          <w:sz w:val="24"/>
          <w:szCs w:val="24"/>
        </w:rPr>
        <w:t xml:space="preserve">а в </w:t>
      </w:r>
      <w:proofErr w:type="spellStart"/>
      <w:r w:rsidRPr="00054714">
        <w:rPr>
          <w:bCs w:val="0"/>
          <w:sz w:val="24"/>
          <w:szCs w:val="24"/>
        </w:rPr>
        <w:t>Реестрх</w:t>
      </w:r>
      <w:proofErr w:type="spellEnd"/>
      <w:r w:rsidRPr="00054714">
        <w:rPr>
          <w:bCs w:val="0"/>
          <w:sz w:val="24"/>
          <w:szCs w:val="24"/>
        </w:rPr>
        <w:t xml:space="preserve"> недобросовестных поставщиков, которые ведутся в соответствии с положениями Федерального закона от 18.07.2011 № 223-ФЗ «О закупках товаров, работ, услуг отдельными видами юридических лиц»; отсутствие отрицательных отзывов о работе </w:t>
      </w:r>
      <w:r w:rsidR="009C744E" w:rsidRPr="00054714">
        <w:rPr>
          <w:bCs w:val="0"/>
          <w:sz w:val="24"/>
          <w:szCs w:val="24"/>
        </w:rPr>
        <w:t>Участник</w:t>
      </w:r>
      <w:r w:rsidRPr="00054714">
        <w:rPr>
          <w:bCs w:val="0"/>
          <w:sz w:val="24"/>
          <w:szCs w:val="24"/>
        </w:rPr>
        <w:t xml:space="preserve">а; </w:t>
      </w:r>
    </w:p>
    <w:p w14:paraId="7EF603A4" w14:textId="77777777" w:rsidR="00717F60" w:rsidRPr="00054714" w:rsidRDefault="00E21378" w:rsidP="002B227D">
      <w:pPr>
        <w:widowControl w:val="0"/>
        <w:numPr>
          <w:ilvl w:val="0"/>
          <w:numId w:val="7"/>
        </w:numPr>
        <w:tabs>
          <w:tab w:val="left" w:pos="426"/>
        </w:tabs>
        <w:autoSpaceDE w:val="0"/>
        <w:spacing w:line="264" w:lineRule="auto"/>
        <w:ind w:left="0" w:firstLine="426"/>
        <w:rPr>
          <w:bCs w:val="0"/>
          <w:sz w:val="24"/>
          <w:szCs w:val="24"/>
        </w:rPr>
      </w:pPr>
      <w:r w:rsidRPr="00054714">
        <w:rPr>
          <w:bCs w:val="0"/>
          <w:sz w:val="24"/>
          <w:szCs w:val="24"/>
        </w:rPr>
        <w:t>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00717F60" w:rsidRPr="00054714">
        <w:rPr>
          <w:b/>
          <w:bCs w:val="0"/>
          <w:i/>
          <w:sz w:val="24"/>
          <w:szCs w:val="24"/>
        </w:rPr>
        <w:t>.</w:t>
      </w:r>
    </w:p>
    <w:p w14:paraId="3EF6B7F8" w14:textId="77777777" w:rsidR="00717F60" w:rsidRPr="00054714" w:rsidRDefault="00717F60" w:rsidP="002B227D">
      <w:pPr>
        <w:widowControl w:val="0"/>
        <w:numPr>
          <w:ilvl w:val="3"/>
          <w:numId w:val="29"/>
        </w:numPr>
        <w:autoSpaceDE w:val="0"/>
        <w:spacing w:before="60" w:after="100" w:line="264" w:lineRule="auto"/>
        <w:ind w:left="0" w:right="159" w:firstLine="709"/>
        <w:rPr>
          <w:sz w:val="24"/>
          <w:szCs w:val="24"/>
        </w:rPr>
      </w:pPr>
      <w:bookmarkStart w:id="822" w:name="_Ref55304419"/>
      <w:r w:rsidRPr="00054714">
        <w:rPr>
          <w:sz w:val="24"/>
          <w:szCs w:val="24"/>
        </w:rPr>
        <w:t xml:space="preserve">В рамках отборочной стадии Закупочная комиссия может запросить у </w:t>
      </w:r>
      <w:r w:rsidR="009C744E" w:rsidRPr="00054714">
        <w:rPr>
          <w:sz w:val="24"/>
          <w:szCs w:val="24"/>
        </w:rPr>
        <w:t>Участник</w:t>
      </w:r>
      <w:r w:rsidRPr="00054714">
        <w:rPr>
          <w:sz w:val="24"/>
          <w:szCs w:val="24"/>
        </w:rPr>
        <w:t>ов разъя</w:t>
      </w:r>
      <w:r w:rsidR="00F11A50" w:rsidRPr="00054714">
        <w:rPr>
          <w:sz w:val="24"/>
          <w:szCs w:val="24"/>
        </w:rPr>
        <w:t>снения или дополнения их Заявок</w:t>
      </w:r>
      <w:r w:rsidRPr="00054714">
        <w:rPr>
          <w:sz w:val="24"/>
          <w:szCs w:val="24"/>
        </w:rPr>
        <w:t xml:space="preserve">. При этом Закупочная комиссия не вправе запрашивать разъяснения или требовать документы, меняющие суть </w:t>
      </w:r>
      <w:r w:rsidR="004B5EB3" w:rsidRPr="00054714">
        <w:rPr>
          <w:sz w:val="24"/>
          <w:szCs w:val="24"/>
        </w:rPr>
        <w:t>Заявк</w:t>
      </w:r>
      <w:r w:rsidRPr="00054714">
        <w:rPr>
          <w:sz w:val="24"/>
          <w:szCs w:val="24"/>
        </w:rPr>
        <w:t>и</w:t>
      </w:r>
      <w:r w:rsidR="00076D8B" w:rsidRPr="00054714">
        <w:rPr>
          <w:sz w:val="24"/>
          <w:szCs w:val="24"/>
        </w:rPr>
        <w:t>, а также документы, перечень которых отсутствует в настоящей Документации</w:t>
      </w:r>
      <w:r w:rsidRPr="00054714">
        <w:rPr>
          <w:sz w:val="24"/>
          <w:szCs w:val="24"/>
        </w:rPr>
        <w:t xml:space="preserve">. Допускаются уточняющие запросы по техническим условиям </w:t>
      </w:r>
      <w:r w:rsidR="004B5EB3" w:rsidRPr="00054714">
        <w:rPr>
          <w:sz w:val="24"/>
          <w:szCs w:val="24"/>
        </w:rPr>
        <w:t>Заявк</w:t>
      </w:r>
      <w:r w:rsidRPr="00054714">
        <w:rPr>
          <w:sz w:val="24"/>
          <w:szCs w:val="24"/>
        </w:rPr>
        <w:t>и (перечня предлагаем</w:t>
      </w:r>
      <w:r w:rsidR="00541FAB" w:rsidRPr="00054714">
        <w:rPr>
          <w:sz w:val="24"/>
          <w:szCs w:val="24"/>
        </w:rPr>
        <w:t>ых</w:t>
      </w:r>
      <w:r w:rsidRPr="00054714">
        <w:rPr>
          <w:sz w:val="24"/>
          <w:szCs w:val="24"/>
        </w:rPr>
        <w:t xml:space="preserve"> </w:t>
      </w:r>
      <w:r w:rsidR="00541FAB" w:rsidRPr="00054714">
        <w:rPr>
          <w:sz w:val="24"/>
          <w:szCs w:val="24"/>
        </w:rPr>
        <w:t>услуг</w:t>
      </w:r>
      <w:r w:rsidRPr="00054714">
        <w:rPr>
          <w:sz w:val="24"/>
          <w:szCs w:val="24"/>
        </w:rPr>
        <w:t xml:space="preserve">, </w:t>
      </w:r>
      <w:r w:rsidR="00541FAB" w:rsidRPr="00054714">
        <w:rPr>
          <w:sz w:val="24"/>
          <w:szCs w:val="24"/>
        </w:rPr>
        <w:t>их</w:t>
      </w:r>
      <w:r w:rsidRPr="00054714">
        <w:rPr>
          <w:sz w:val="24"/>
          <w:szCs w:val="24"/>
        </w:rPr>
        <w:t xml:space="preserve"> технических характеристик, иных технических условий), при </w:t>
      </w:r>
      <w:r w:rsidRPr="00054714">
        <w:rPr>
          <w:sz w:val="24"/>
          <w:szCs w:val="24"/>
        </w:rPr>
        <w:lastRenderedPageBreak/>
        <w:t xml:space="preserve">этом данные уточнения не должны изменять предмет </w:t>
      </w:r>
      <w:r w:rsidR="00DF639D" w:rsidRPr="00054714">
        <w:rPr>
          <w:sz w:val="24"/>
          <w:szCs w:val="24"/>
        </w:rPr>
        <w:t>З</w:t>
      </w:r>
      <w:r w:rsidRPr="00054714">
        <w:rPr>
          <w:sz w:val="24"/>
          <w:szCs w:val="24"/>
        </w:rPr>
        <w:t>апроса предложений.</w:t>
      </w:r>
    </w:p>
    <w:p w14:paraId="19FC75A5" w14:textId="77777777" w:rsidR="00717F60" w:rsidRPr="00054714" w:rsidRDefault="00717F60" w:rsidP="002B227D">
      <w:pPr>
        <w:widowControl w:val="0"/>
        <w:numPr>
          <w:ilvl w:val="3"/>
          <w:numId w:val="29"/>
        </w:numPr>
        <w:autoSpaceDE w:val="0"/>
        <w:spacing w:before="60" w:after="100" w:line="264" w:lineRule="auto"/>
        <w:ind w:left="0" w:right="159" w:firstLine="709"/>
        <w:rPr>
          <w:sz w:val="24"/>
          <w:szCs w:val="24"/>
        </w:rPr>
      </w:pPr>
      <w:r w:rsidRPr="00054714">
        <w:rPr>
          <w:sz w:val="24"/>
          <w:szCs w:val="24"/>
        </w:rPr>
        <w:t xml:space="preserve">При проверке правильности оформления </w:t>
      </w:r>
      <w:r w:rsidR="004B5EB3" w:rsidRPr="00054714">
        <w:rPr>
          <w:sz w:val="24"/>
          <w:szCs w:val="24"/>
        </w:rPr>
        <w:t>Заявк</w:t>
      </w:r>
      <w:r w:rsidRPr="00054714">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054714">
        <w:rPr>
          <w:sz w:val="24"/>
          <w:szCs w:val="24"/>
        </w:rPr>
        <w:t>Заявк</w:t>
      </w:r>
      <w:r w:rsidRPr="00054714">
        <w:rPr>
          <w:sz w:val="24"/>
          <w:szCs w:val="24"/>
        </w:rPr>
        <w:t xml:space="preserve">и. Закупочная комиссия с письменного согласия </w:t>
      </w:r>
      <w:r w:rsidR="009C744E" w:rsidRPr="00054714">
        <w:rPr>
          <w:sz w:val="24"/>
          <w:szCs w:val="24"/>
        </w:rPr>
        <w:t>Участник</w:t>
      </w:r>
      <w:r w:rsidRPr="00054714">
        <w:rPr>
          <w:sz w:val="24"/>
          <w:szCs w:val="24"/>
        </w:rPr>
        <w:t>а также может исправлять очевидные арифметические и грамматические ошибки.</w:t>
      </w:r>
    </w:p>
    <w:p w14:paraId="0539F889" w14:textId="77777777" w:rsidR="00717F60" w:rsidRPr="00054714" w:rsidRDefault="00717F60" w:rsidP="002B227D">
      <w:pPr>
        <w:widowControl w:val="0"/>
        <w:numPr>
          <w:ilvl w:val="3"/>
          <w:numId w:val="29"/>
        </w:numPr>
        <w:autoSpaceDE w:val="0"/>
        <w:spacing w:before="60" w:after="100" w:line="264" w:lineRule="auto"/>
        <w:ind w:left="0" w:right="159" w:firstLine="709"/>
        <w:rPr>
          <w:sz w:val="24"/>
          <w:szCs w:val="24"/>
        </w:rPr>
      </w:pPr>
      <w:bookmarkStart w:id="823" w:name="_Ref55307002"/>
      <w:r w:rsidRPr="00054714">
        <w:rPr>
          <w:sz w:val="24"/>
          <w:szCs w:val="24"/>
        </w:rPr>
        <w:t xml:space="preserve">По результатам проведения отборочной стадии Закупочная комиссия </w:t>
      </w:r>
      <w:r w:rsidR="005347FA" w:rsidRPr="00054714">
        <w:rPr>
          <w:sz w:val="24"/>
          <w:szCs w:val="24"/>
        </w:rPr>
        <w:t xml:space="preserve">отклонит </w:t>
      </w:r>
      <w:r w:rsidR="004B5EB3" w:rsidRPr="00054714">
        <w:rPr>
          <w:sz w:val="24"/>
          <w:szCs w:val="24"/>
        </w:rPr>
        <w:t>Заявк</w:t>
      </w:r>
      <w:r w:rsidRPr="00054714">
        <w:rPr>
          <w:sz w:val="24"/>
          <w:szCs w:val="24"/>
        </w:rPr>
        <w:t>и, которые:</w:t>
      </w:r>
      <w:bookmarkEnd w:id="822"/>
      <w:bookmarkEnd w:id="823"/>
    </w:p>
    <w:p w14:paraId="1C005F16" w14:textId="77777777" w:rsidR="009B140B" w:rsidRPr="00054714" w:rsidRDefault="00E21378" w:rsidP="002B227D">
      <w:pPr>
        <w:pStyle w:val="affffff"/>
        <w:widowControl w:val="0"/>
        <w:numPr>
          <w:ilvl w:val="0"/>
          <w:numId w:val="69"/>
        </w:numPr>
        <w:tabs>
          <w:tab w:val="left" w:pos="426"/>
        </w:tabs>
        <w:autoSpaceDE w:val="0"/>
        <w:spacing w:line="264" w:lineRule="auto"/>
        <w:rPr>
          <w:sz w:val="24"/>
          <w:szCs w:val="24"/>
        </w:rPr>
      </w:pPr>
      <w:r w:rsidRPr="00054714">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9B140B" w:rsidRPr="00054714">
        <w:rPr>
          <w:sz w:val="24"/>
          <w:szCs w:val="24"/>
        </w:rPr>
        <w:t>;</w:t>
      </w:r>
    </w:p>
    <w:p w14:paraId="554C9520" w14:textId="2BAD8722" w:rsidR="009B140B" w:rsidRPr="00054714" w:rsidRDefault="009B140B" w:rsidP="002B227D">
      <w:pPr>
        <w:pStyle w:val="affffff"/>
        <w:widowControl w:val="0"/>
        <w:numPr>
          <w:ilvl w:val="0"/>
          <w:numId w:val="69"/>
        </w:numPr>
        <w:tabs>
          <w:tab w:val="left" w:pos="426"/>
        </w:tabs>
        <w:autoSpaceDE w:val="0"/>
        <w:spacing w:line="264" w:lineRule="auto"/>
        <w:rPr>
          <w:sz w:val="24"/>
          <w:szCs w:val="24"/>
        </w:rPr>
      </w:pPr>
      <w:r w:rsidRPr="00054714">
        <w:rPr>
          <w:sz w:val="24"/>
          <w:szCs w:val="24"/>
        </w:rPr>
        <w:t xml:space="preserve">не отвечают установленным в настоящей документации требованиям к оформлению, составу документов </w:t>
      </w:r>
      <w:r w:rsidR="000B1F36" w:rsidRPr="00054714">
        <w:rPr>
          <w:sz w:val="24"/>
          <w:szCs w:val="24"/>
        </w:rPr>
        <w:t>и сведений, подаваемым в Заявке</w:t>
      </w:r>
      <w:r w:rsidRPr="00054714">
        <w:rPr>
          <w:sz w:val="24"/>
          <w:szCs w:val="24"/>
        </w:rPr>
        <w:t xml:space="preserve">; </w:t>
      </w:r>
    </w:p>
    <w:p w14:paraId="7601C70F" w14:textId="77777777" w:rsidR="009B140B" w:rsidRPr="00054714" w:rsidRDefault="009B140B" w:rsidP="002B227D">
      <w:pPr>
        <w:pStyle w:val="affffff"/>
        <w:widowControl w:val="0"/>
        <w:numPr>
          <w:ilvl w:val="0"/>
          <w:numId w:val="69"/>
        </w:numPr>
        <w:tabs>
          <w:tab w:val="left" w:pos="426"/>
        </w:tabs>
        <w:autoSpaceDE w:val="0"/>
        <w:spacing w:line="264" w:lineRule="auto"/>
        <w:rPr>
          <w:sz w:val="24"/>
          <w:szCs w:val="24"/>
        </w:rPr>
      </w:pPr>
      <w:r w:rsidRPr="00054714">
        <w:rPr>
          <w:sz w:val="24"/>
          <w:szCs w:val="24"/>
        </w:rPr>
        <w:t xml:space="preserve">поданы Участниками, не представившими финансовое обеспечение исполнения обязательств Участника в соответствии с п. </w:t>
      </w:r>
      <w:r w:rsidR="006424BA" w:rsidRPr="00054714">
        <w:rPr>
          <w:sz w:val="24"/>
          <w:szCs w:val="24"/>
        </w:rPr>
        <w:fldChar w:fldCharType="begin"/>
      </w:r>
      <w:r w:rsidR="006424BA" w:rsidRPr="00054714">
        <w:rPr>
          <w:sz w:val="24"/>
          <w:szCs w:val="24"/>
        </w:rPr>
        <w:instrText xml:space="preserve"> REF _Ref306176386 \r \h  \* MERGEFORMAT </w:instrText>
      </w:r>
      <w:r w:rsidR="006424BA" w:rsidRPr="00054714">
        <w:rPr>
          <w:sz w:val="24"/>
          <w:szCs w:val="24"/>
        </w:rPr>
      </w:r>
      <w:r w:rsidR="006424BA" w:rsidRPr="00054714">
        <w:rPr>
          <w:sz w:val="24"/>
          <w:szCs w:val="24"/>
        </w:rPr>
        <w:fldChar w:fldCharType="separate"/>
      </w:r>
      <w:r w:rsidR="000F17BB">
        <w:rPr>
          <w:sz w:val="24"/>
          <w:szCs w:val="24"/>
        </w:rPr>
        <w:t>3.3.14</w:t>
      </w:r>
      <w:r w:rsidR="006424BA" w:rsidRPr="00054714">
        <w:rPr>
          <w:sz w:val="24"/>
          <w:szCs w:val="24"/>
        </w:rPr>
        <w:fldChar w:fldCharType="end"/>
      </w:r>
      <w:r w:rsidRPr="00054714">
        <w:rPr>
          <w:sz w:val="24"/>
          <w:szCs w:val="24"/>
        </w:rPr>
        <w:t>;</w:t>
      </w:r>
    </w:p>
    <w:p w14:paraId="3D3E93DE" w14:textId="77777777" w:rsidR="009B140B" w:rsidRPr="00054714" w:rsidRDefault="007C47E3" w:rsidP="002B227D">
      <w:pPr>
        <w:pStyle w:val="affffff"/>
        <w:widowControl w:val="0"/>
        <w:numPr>
          <w:ilvl w:val="0"/>
          <w:numId w:val="69"/>
        </w:numPr>
        <w:tabs>
          <w:tab w:val="left" w:pos="426"/>
        </w:tabs>
        <w:autoSpaceDE w:val="0"/>
        <w:spacing w:line="264" w:lineRule="auto"/>
        <w:rPr>
          <w:sz w:val="24"/>
          <w:szCs w:val="24"/>
        </w:rPr>
      </w:pPr>
      <w:r w:rsidRPr="00054714">
        <w:rPr>
          <w:sz w:val="24"/>
          <w:szCs w:val="24"/>
        </w:rPr>
        <w:t>не содержат всех необходимых документов, требуемых настоящей Документацией</w:t>
      </w:r>
      <w:r w:rsidR="009B140B" w:rsidRPr="00054714">
        <w:rPr>
          <w:sz w:val="24"/>
          <w:szCs w:val="24"/>
        </w:rPr>
        <w:t>;</w:t>
      </w:r>
    </w:p>
    <w:p w14:paraId="24BB8A96" w14:textId="77777777" w:rsidR="009B140B" w:rsidRPr="00054714" w:rsidRDefault="009B140B" w:rsidP="002B227D">
      <w:pPr>
        <w:pStyle w:val="affffff"/>
        <w:widowControl w:val="0"/>
        <w:numPr>
          <w:ilvl w:val="0"/>
          <w:numId w:val="69"/>
        </w:numPr>
        <w:tabs>
          <w:tab w:val="left" w:pos="426"/>
        </w:tabs>
        <w:autoSpaceDE w:val="0"/>
        <w:spacing w:line="264" w:lineRule="auto"/>
        <w:rPr>
          <w:sz w:val="24"/>
          <w:szCs w:val="24"/>
        </w:rPr>
      </w:pPr>
      <w:r w:rsidRPr="00054714">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14:paraId="49C0554A" w14:textId="3CF13639" w:rsidR="00F8138D" w:rsidRPr="00054714" w:rsidRDefault="000B1F36" w:rsidP="002B227D">
      <w:pPr>
        <w:pStyle w:val="affffff"/>
        <w:widowControl w:val="0"/>
        <w:numPr>
          <w:ilvl w:val="0"/>
          <w:numId w:val="69"/>
        </w:numPr>
        <w:tabs>
          <w:tab w:val="left" w:pos="426"/>
        </w:tabs>
        <w:autoSpaceDE w:val="0"/>
        <w:spacing w:line="264" w:lineRule="auto"/>
        <w:rPr>
          <w:sz w:val="24"/>
          <w:szCs w:val="24"/>
        </w:rPr>
      </w:pPr>
      <w:r w:rsidRPr="00054714">
        <w:rPr>
          <w:sz w:val="24"/>
          <w:szCs w:val="24"/>
        </w:rPr>
        <w:t>содержат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C47E3" w:rsidRPr="00054714">
        <w:rPr>
          <w:sz w:val="24"/>
          <w:szCs w:val="24"/>
        </w:rPr>
        <w:t>;</w:t>
      </w:r>
    </w:p>
    <w:p w14:paraId="7294C595" w14:textId="77777777" w:rsidR="007C47E3" w:rsidRPr="00054714" w:rsidRDefault="007C47E3" w:rsidP="002B227D">
      <w:pPr>
        <w:pStyle w:val="affffff"/>
        <w:widowControl w:val="0"/>
        <w:numPr>
          <w:ilvl w:val="0"/>
          <w:numId w:val="69"/>
        </w:numPr>
        <w:tabs>
          <w:tab w:val="left" w:pos="426"/>
        </w:tabs>
        <w:autoSpaceDE w:val="0"/>
        <w:spacing w:line="264" w:lineRule="auto"/>
        <w:rPr>
          <w:sz w:val="24"/>
          <w:szCs w:val="24"/>
        </w:rPr>
      </w:pPr>
      <w:proofErr w:type="gramStart"/>
      <w:r w:rsidRPr="00054714">
        <w:rPr>
          <w:sz w:val="24"/>
          <w:szCs w:val="24"/>
        </w:rPr>
        <w:t>поданы с нарушением порядка подачи Заявок, установленного в настоящей документации;</w:t>
      </w:r>
      <w:proofErr w:type="gramEnd"/>
    </w:p>
    <w:p w14:paraId="506CCCD4" w14:textId="77777777" w:rsidR="007C47E3" w:rsidRPr="00054714" w:rsidRDefault="007C47E3" w:rsidP="002B227D">
      <w:pPr>
        <w:pStyle w:val="affffff"/>
        <w:widowControl w:val="0"/>
        <w:numPr>
          <w:ilvl w:val="0"/>
          <w:numId w:val="69"/>
        </w:numPr>
        <w:tabs>
          <w:tab w:val="left" w:pos="426"/>
        </w:tabs>
        <w:autoSpaceDE w:val="0"/>
        <w:spacing w:line="264" w:lineRule="auto"/>
        <w:rPr>
          <w:sz w:val="24"/>
          <w:szCs w:val="24"/>
        </w:rPr>
      </w:pPr>
      <w:r w:rsidRPr="00054714">
        <w:rPr>
          <w:sz w:val="24"/>
          <w:szCs w:val="24"/>
        </w:rPr>
        <w:t>поданы Участниками, которые не соответствуют установленным в настоящей Документации одному либо нескольким отборочным критериям;</w:t>
      </w:r>
    </w:p>
    <w:p w14:paraId="78FAC9D6" w14:textId="77777777" w:rsidR="007C47E3" w:rsidRPr="00054714" w:rsidRDefault="007C47E3" w:rsidP="002B227D">
      <w:pPr>
        <w:pStyle w:val="affffff"/>
        <w:widowControl w:val="0"/>
        <w:numPr>
          <w:ilvl w:val="0"/>
          <w:numId w:val="69"/>
        </w:numPr>
        <w:tabs>
          <w:tab w:val="left" w:pos="426"/>
        </w:tabs>
        <w:autoSpaceDE w:val="0"/>
        <w:spacing w:line="264" w:lineRule="auto"/>
        <w:rPr>
          <w:sz w:val="24"/>
          <w:szCs w:val="24"/>
        </w:rPr>
      </w:pPr>
      <w:r w:rsidRPr="00054714">
        <w:rPr>
          <w:sz w:val="24"/>
          <w:szCs w:val="24"/>
        </w:rPr>
        <w:t>содержат недостоверные сведения.</w:t>
      </w:r>
    </w:p>
    <w:p w14:paraId="481E1B5D" w14:textId="75DA7C90" w:rsidR="00717F60" w:rsidRPr="00054714" w:rsidRDefault="00717F60" w:rsidP="002B227D">
      <w:pPr>
        <w:widowControl w:val="0"/>
        <w:numPr>
          <w:ilvl w:val="3"/>
          <w:numId w:val="29"/>
        </w:numPr>
        <w:autoSpaceDE w:val="0"/>
        <w:spacing w:before="60" w:after="100" w:line="264" w:lineRule="auto"/>
        <w:ind w:left="0" w:right="159" w:firstLine="709"/>
        <w:rPr>
          <w:sz w:val="24"/>
          <w:szCs w:val="24"/>
        </w:rPr>
      </w:pPr>
      <w:bookmarkStart w:id="824" w:name="_Ref468874893"/>
      <w:r w:rsidRPr="00054714">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054714">
        <w:rPr>
          <w:sz w:val="24"/>
          <w:szCs w:val="24"/>
        </w:rPr>
        <w:t>Участник</w:t>
      </w:r>
      <w:r w:rsidRPr="00054714">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054714">
        <w:rPr>
          <w:sz w:val="24"/>
          <w:szCs w:val="24"/>
        </w:rPr>
        <w:t>Заявк</w:t>
      </w:r>
      <w:r w:rsidRPr="00054714">
        <w:rPr>
          <w:sz w:val="24"/>
          <w:szCs w:val="24"/>
        </w:rPr>
        <w:t xml:space="preserve">е, а также проводить выездные проверки. При предоставлении заведомо ложных сведений или намеренном искажении информации </w:t>
      </w:r>
      <w:r w:rsidR="007C47E3" w:rsidRPr="00054714">
        <w:rPr>
          <w:sz w:val="24"/>
          <w:szCs w:val="24"/>
        </w:rPr>
        <w:t xml:space="preserve">или документов (представлении </w:t>
      </w:r>
      <w:r w:rsidR="00F56BF5" w:rsidRPr="00054714">
        <w:rPr>
          <w:sz w:val="24"/>
          <w:szCs w:val="24"/>
        </w:rPr>
        <w:t xml:space="preserve">фальсифицированных </w:t>
      </w:r>
      <w:r w:rsidR="007C47E3" w:rsidRPr="00054714">
        <w:rPr>
          <w:sz w:val="24"/>
          <w:szCs w:val="24"/>
        </w:rPr>
        <w:t xml:space="preserve">документов), </w:t>
      </w:r>
      <w:r w:rsidRPr="00054714">
        <w:rPr>
          <w:sz w:val="24"/>
          <w:szCs w:val="24"/>
        </w:rPr>
        <w:t xml:space="preserve">приведенных в составе </w:t>
      </w:r>
      <w:r w:rsidR="004B5EB3" w:rsidRPr="00054714">
        <w:rPr>
          <w:sz w:val="24"/>
          <w:szCs w:val="24"/>
        </w:rPr>
        <w:t>Заявк</w:t>
      </w:r>
      <w:r w:rsidRPr="00054714">
        <w:rPr>
          <w:sz w:val="24"/>
          <w:szCs w:val="24"/>
        </w:rPr>
        <w:t xml:space="preserve">и, </w:t>
      </w:r>
      <w:r w:rsidR="00097A0F" w:rsidRPr="00054714">
        <w:rPr>
          <w:sz w:val="24"/>
          <w:szCs w:val="24"/>
        </w:rPr>
        <w:t xml:space="preserve">Организатор </w:t>
      </w:r>
      <w:r w:rsidRPr="00054714">
        <w:rPr>
          <w:sz w:val="24"/>
          <w:szCs w:val="24"/>
        </w:rPr>
        <w:t xml:space="preserve">имеет право удержать с </w:t>
      </w:r>
      <w:r w:rsidR="009C744E" w:rsidRPr="00054714">
        <w:rPr>
          <w:sz w:val="24"/>
          <w:szCs w:val="24"/>
        </w:rPr>
        <w:t>Участник</w:t>
      </w:r>
      <w:r w:rsidRPr="00054714">
        <w:rPr>
          <w:sz w:val="24"/>
          <w:szCs w:val="24"/>
        </w:rPr>
        <w:t xml:space="preserve">а финансовое обеспечение </w:t>
      </w:r>
      <w:r w:rsidR="004B5EB3" w:rsidRPr="00054714">
        <w:rPr>
          <w:sz w:val="24"/>
          <w:szCs w:val="24"/>
        </w:rPr>
        <w:t>Заявк</w:t>
      </w:r>
      <w:r w:rsidRPr="00054714">
        <w:rPr>
          <w:sz w:val="24"/>
          <w:szCs w:val="24"/>
        </w:rPr>
        <w:t xml:space="preserve">и </w:t>
      </w:r>
      <w:r w:rsidR="007F3FB7" w:rsidRPr="00054714">
        <w:rPr>
          <w:sz w:val="24"/>
          <w:szCs w:val="24"/>
        </w:rPr>
        <w:t xml:space="preserve">(п. </w:t>
      </w:r>
      <w:r w:rsidR="006424BA" w:rsidRPr="00054714">
        <w:rPr>
          <w:sz w:val="24"/>
          <w:szCs w:val="24"/>
        </w:rPr>
        <w:fldChar w:fldCharType="begin"/>
      </w:r>
      <w:r w:rsidR="006424BA" w:rsidRPr="00054714">
        <w:rPr>
          <w:sz w:val="24"/>
          <w:szCs w:val="24"/>
        </w:rPr>
        <w:instrText xml:space="preserve"> REF _Ref306176386 \r \h  \* MERGEFORMAT </w:instrText>
      </w:r>
      <w:r w:rsidR="006424BA" w:rsidRPr="00054714">
        <w:rPr>
          <w:sz w:val="24"/>
          <w:szCs w:val="24"/>
        </w:rPr>
      </w:r>
      <w:r w:rsidR="006424BA" w:rsidRPr="00054714">
        <w:rPr>
          <w:sz w:val="24"/>
          <w:szCs w:val="24"/>
        </w:rPr>
        <w:fldChar w:fldCharType="separate"/>
      </w:r>
      <w:r w:rsidR="000F17BB">
        <w:rPr>
          <w:sz w:val="24"/>
          <w:szCs w:val="24"/>
        </w:rPr>
        <w:t>3.3.14</w:t>
      </w:r>
      <w:r w:rsidR="006424BA" w:rsidRPr="00054714">
        <w:rPr>
          <w:sz w:val="24"/>
          <w:szCs w:val="24"/>
        </w:rPr>
        <w:fldChar w:fldCharType="end"/>
      </w:r>
      <w:r w:rsidR="007F3FB7" w:rsidRPr="00054714">
        <w:rPr>
          <w:sz w:val="24"/>
          <w:szCs w:val="24"/>
        </w:rPr>
        <w:t>).</w:t>
      </w:r>
      <w:bookmarkEnd w:id="824"/>
      <w:r w:rsidR="007F3FB7" w:rsidRPr="00054714">
        <w:rPr>
          <w:sz w:val="24"/>
          <w:szCs w:val="24"/>
        </w:rPr>
        <w:t xml:space="preserve"> </w:t>
      </w:r>
      <w:r w:rsidRPr="00054714">
        <w:rPr>
          <w:sz w:val="24"/>
          <w:szCs w:val="24"/>
        </w:rPr>
        <w:t xml:space="preserve"> </w:t>
      </w:r>
    </w:p>
    <w:p w14:paraId="460CAC1B" w14:textId="77777777" w:rsidR="00717F60" w:rsidRPr="00054714" w:rsidRDefault="00717F60" w:rsidP="007A26E8">
      <w:pPr>
        <w:pStyle w:val="3"/>
        <w:spacing w:line="264" w:lineRule="auto"/>
        <w:rPr>
          <w:szCs w:val="24"/>
        </w:rPr>
      </w:pPr>
      <w:bookmarkStart w:id="825" w:name="_Ref303670674"/>
      <w:bookmarkStart w:id="826" w:name="_Toc439323713"/>
      <w:bookmarkStart w:id="827" w:name="_Toc440361347"/>
      <w:bookmarkStart w:id="828" w:name="_Toc440376102"/>
      <w:bookmarkStart w:id="829" w:name="_Toc440376229"/>
      <w:bookmarkStart w:id="830" w:name="_Toc440382494"/>
      <w:bookmarkStart w:id="831" w:name="_Toc440447164"/>
      <w:bookmarkStart w:id="832" w:name="_Toc440632324"/>
      <w:bookmarkStart w:id="833" w:name="_Toc440875097"/>
      <w:bookmarkStart w:id="834" w:name="_Toc441131084"/>
      <w:bookmarkStart w:id="835" w:name="_Toc465774605"/>
      <w:bookmarkStart w:id="836" w:name="_Toc465848834"/>
      <w:bookmarkStart w:id="837" w:name="_Toc468875336"/>
      <w:bookmarkStart w:id="838" w:name="_Toc469488388"/>
      <w:bookmarkStart w:id="839" w:name="_Toc471894909"/>
      <w:bookmarkStart w:id="840" w:name="_Toc496003476"/>
      <w:bookmarkStart w:id="841" w:name="_Toc496010953"/>
      <w:bookmarkStart w:id="842" w:name="_Toc525140395"/>
      <w:bookmarkStart w:id="843" w:name="_Toc525306411"/>
      <w:bookmarkStart w:id="844" w:name="_Toc525738351"/>
      <w:bookmarkStart w:id="845" w:name="_Toc527983600"/>
      <w:bookmarkStart w:id="846" w:name="_Toc531620750"/>
      <w:bookmarkStart w:id="847" w:name="_Toc531621008"/>
      <w:r w:rsidRPr="00054714">
        <w:rPr>
          <w:szCs w:val="24"/>
        </w:rPr>
        <w:t>Проведение переговоров</w:t>
      </w:r>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p>
    <w:p w14:paraId="6F33622B" w14:textId="77777777" w:rsidR="00717F60" w:rsidRPr="00054714" w:rsidRDefault="00717F60" w:rsidP="002B227D">
      <w:pPr>
        <w:widowControl w:val="0"/>
        <w:numPr>
          <w:ilvl w:val="3"/>
          <w:numId w:val="30"/>
        </w:numPr>
        <w:autoSpaceDE w:val="0"/>
        <w:spacing w:before="60" w:after="100" w:line="264" w:lineRule="auto"/>
        <w:ind w:left="0" w:right="159" w:firstLine="709"/>
        <w:rPr>
          <w:sz w:val="24"/>
          <w:szCs w:val="24"/>
        </w:rPr>
      </w:pPr>
      <w:r w:rsidRPr="00054714">
        <w:rPr>
          <w:sz w:val="24"/>
          <w:szCs w:val="24"/>
        </w:rPr>
        <w:t xml:space="preserve">После предварительного рассмотрения и оценки </w:t>
      </w:r>
      <w:r w:rsidR="00FE5731" w:rsidRPr="00054714">
        <w:rPr>
          <w:sz w:val="24"/>
          <w:szCs w:val="24"/>
        </w:rPr>
        <w:t xml:space="preserve">Заявок </w:t>
      </w:r>
      <w:r w:rsidRPr="00054714">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054714">
        <w:rPr>
          <w:sz w:val="24"/>
          <w:szCs w:val="24"/>
        </w:rPr>
        <w:t>Участник</w:t>
      </w:r>
      <w:r w:rsidRPr="00054714">
        <w:rPr>
          <w:sz w:val="24"/>
          <w:szCs w:val="24"/>
        </w:rPr>
        <w:t xml:space="preserve">ов, </w:t>
      </w:r>
      <w:r w:rsidR="004B5EB3" w:rsidRPr="00054714">
        <w:rPr>
          <w:sz w:val="24"/>
          <w:szCs w:val="24"/>
        </w:rPr>
        <w:t>Заявк</w:t>
      </w:r>
      <w:r w:rsidRPr="00054714">
        <w:rPr>
          <w:sz w:val="24"/>
          <w:szCs w:val="24"/>
        </w:rPr>
        <w:t xml:space="preserve">и которых не были отклонены, по любому положению его </w:t>
      </w:r>
      <w:r w:rsidR="004B5EB3" w:rsidRPr="00054714">
        <w:rPr>
          <w:sz w:val="24"/>
          <w:szCs w:val="24"/>
        </w:rPr>
        <w:t>Заявк</w:t>
      </w:r>
      <w:r w:rsidRPr="00054714">
        <w:rPr>
          <w:sz w:val="24"/>
          <w:szCs w:val="24"/>
        </w:rPr>
        <w:t>и.</w:t>
      </w:r>
      <w:r w:rsidR="00A5754C" w:rsidRPr="00054714">
        <w:rPr>
          <w:sz w:val="24"/>
          <w:szCs w:val="24"/>
        </w:rPr>
        <w:t xml:space="preserve"> </w:t>
      </w:r>
    </w:p>
    <w:p w14:paraId="214A0E13" w14:textId="77777777" w:rsidR="00717F60" w:rsidRPr="00054714" w:rsidRDefault="00717F60" w:rsidP="002B227D">
      <w:pPr>
        <w:widowControl w:val="0"/>
        <w:numPr>
          <w:ilvl w:val="3"/>
          <w:numId w:val="30"/>
        </w:numPr>
        <w:autoSpaceDE w:val="0"/>
        <w:spacing w:before="60" w:after="100" w:line="264" w:lineRule="auto"/>
        <w:ind w:left="0" w:right="159" w:firstLine="709"/>
        <w:rPr>
          <w:sz w:val="24"/>
          <w:szCs w:val="24"/>
        </w:rPr>
      </w:pPr>
      <w:r w:rsidRPr="00054714">
        <w:rPr>
          <w:sz w:val="24"/>
          <w:szCs w:val="24"/>
        </w:rPr>
        <w:t xml:space="preserve">Результаты решения Закупочной комиссии об отклонении </w:t>
      </w:r>
      <w:r w:rsidR="004B5EB3" w:rsidRPr="00054714">
        <w:rPr>
          <w:sz w:val="24"/>
          <w:szCs w:val="24"/>
        </w:rPr>
        <w:t>Заявк</w:t>
      </w:r>
      <w:r w:rsidR="00FE5731" w:rsidRPr="00054714">
        <w:rPr>
          <w:sz w:val="24"/>
          <w:szCs w:val="24"/>
        </w:rPr>
        <w:t xml:space="preserve">и </w:t>
      </w:r>
      <w:r w:rsidRPr="00054714">
        <w:rPr>
          <w:sz w:val="24"/>
          <w:szCs w:val="24"/>
        </w:rPr>
        <w:t xml:space="preserve">не подлежат обсуждению с </w:t>
      </w:r>
      <w:r w:rsidR="009C744E" w:rsidRPr="00054714">
        <w:rPr>
          <w:sz w:val="24"/>
          <w:szCs w:val="24"/>
        </w:rPr>
        <w:t>Участник</w:t>
      </w:r>
      <w:r w:rsidRPr="00054714">
        <w:rPr>
          <w:sz w:val="24"/>
          <w:szCs w:val="24"/>
        </w:rPr>
        <w:t>ом.</w:t>
      </w:r>
    </w:p>
    <w:p w14:paraId="310AAB85" w14:textId="77777777" w:rsidR="00717F60" w:rsidRPr="00054714" w:rsidRDefault="00717F60" w:rsidP="007A26E8">
      <w:pPr>
        <w:pStyle w:val="3"/>
        <w:spacing w:line="264" w:lineRule="auto"/>
        <w:rPr>
          <w:szCs w:val="24"/>
        </w:rPr>
      </w:pPr>
      <w:bookmarkStart w:id="848" w:name="_Ref306138385"/>
      <w:bookmarkStart w:id="849" w:name="_Toc439323714"/>
      <w:bookmarkStart w:id="850" w:name="_Toc440361348"/>
      <w:bookmarkStart w:id="851" w:name="_Toc440376103"/>
      <w:bookmarkStart w:id="852" w:name="_Toc440376230"/>
      <w:bookmarkStart w:id="853" w:name="_Toc440382495"/>
      <w:bookmarkStart w:id="854" w:name="_Toc440447165"/>
      <w:bookmarkStart w:id="855" w:name="_Toc440632325"/>
      <w:bookmarkStart w:id="856" w:name="_Toc440875098"/>
      <w:bookmarkStart w:id="857" w:name="_Toc441131085"/>
      <w:bookmarkStart w:id="858" w:name="_Toc465774606"/>
      <w:bookmarkStart w:id="859" w:name="_Toc465848835"/>
      <w:bookmarkStart w:id="860" w:name="_Toc468875337"/>
      <w:bookmarkStart w:id="861" w:name="_Toc469488389"/>
      <w:bookmarkStart w:id="862" w:name="_Toc471894910"/>
      <w:bookmarkStart w:id="863" w:name="_Toc496003477"/>
      <w:bookmarkStart w:id="864" w:name="_Toc496010954"/>
      <w:bookmarkStart w:id="865" w:name="_Toc525140396"/>
      <w:bookmarkStart w:id="866" w:name="_Toc525306412"/>
      <w:bookmarkStart w:id="867" w:name="_Toc525738352"/>
      <w:bookmarkStart w:id="868" w:name="_Toc527983601"/>
      <w:bookmarkStart w:id="869" w:name="_Toc531620751"/>
      <w:bookmarkStart w:id="870" w:name="_Toc531621009"/>
      <w:r w:rsidRPr="00054714">
        <w:rPr>
          <w:szCs w:val="24"/>
        </w:rPr>
        <w:t>Оценочная стадия</w:t>
      </w:r>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p>
    <w:p w14:paraId="0162E523" w14:textId="79B2E764" w:rsidR="007D0EA7" w:rsidRPr="00054714" w:rsidRDefault="007D0EA7" w:rsidP="002B227D">
      <w:pPr>
        <w:widowControl w:val="0"/>
        <w:numPr>
          <w:ilvl w:val="3"/>
          <w:numId w:val="31"/>
        </w:numPr>
        <w:autoSpaceDE w:val="0"/>
        <w:spacing w:before="60" w:after="100" w:line="264" w:lineRule="auto"/>
        <w:ind w:left="0" w:right="159" w:firstLine="709"/>
        <w:rPr>
          <w:bCs w:val="0"/>
          <w:sz w:val="24"/>
          <w:szCs w:val="24"/>
        </w:rPr>
      </w:pPr>
      <w:r w:rsidRPr="00054714">
        <w:rPr>
          <w:sz w:val="24"/>
          <w:szCs w:val="24"/>
        </w:rPr>
        <w:t>В</w:t>
      </w:r>
      <w:r w:rsidR="00D275BB" w:rsidRPr="00054714">
        <w:rPr>
          <w:sz w:val="24"/>
          <w:szCs w:val="24"/>
        </w:rPr>
        <w:t xml:space="preserve"> </w:t>
      </w:r>
      <w:r w:rsidRPr="00054714">
        <w:rPr>
          <w:sz w:val="24"/>
          <w:szCs w:val="24"/>
        </w:rPr>
        <w:t xml:space="preserve">рамках оценочной стадии Закупочная комиссия </w:t>
      </w:r>
      <w:proofErr w:type="gramStart"/>
      <w:r w:rsidRPr="00054714">
        <w:rPr>
          <w:sz w:val="24"/>
          <w:szCs w:val="24"/>
        </w:rPr>
        <w:t>оценивает и сопоставляет</w:t>
      </w:r>
      <w:proofErr w:type="gramEnd"/>
      <w:r w:rsidRPr="00054714">
        <w:rPr>
          <w:sz w:val="24"/>
          <w:szCs w:val="24"/>
        </w:rPr>
        <w:t xml:space="preserve"> Заявки и проводит их ранжирование по степени предпочтительности для Заказчика</w:t>
      </w:r>
      <w:r w:rsidR="00D275BB" w:rsidRPr="00054714">
        <w:rPr>
          <w:sz w:val="24"/>
          <w:szCs w:val="24"/>
        </w:rPr>
        <w:t xml:space="preserve">. </w:t>
      </w:r>
      <w:r w:rsidR="00D275BB" w:rsidRPr="00054714">
        <w:rPr>
          <w:sz w:val="24"/>
          <w:szCs w:val="24"/>
        </w:rPr>
        <w:lastRenderedPageBreak/>
        <w:t xml:space="preserve">Порядок проведения оценочной стадии, </w:t>
      </w:r>
      <w:r w:rsidRPr="00054714">
        <w:rPr>
          <w:sz w:val="24"/>
          <w:szCs w:val="24"/>
        </w:rPr>
        <w:t>критери</w:t>
      </w:r>
      <w:r w:rsidR="00D275BB" w:rsidRPr="00054714">
        <w:rPr>
          <w:sz w:val="24"/>
          <w:szCs w:val="24"/>
        </w:rPr>
        <w:t>и</w:t>
      </w:r>
      <w:r w:rsidRPr="00054714">
        <w:rPr>
          <w:sz w:val="24"/>
          <w:szCs w:val="24"/>
        </w:rPr>
        <w:t xml:space="preserve"> и их весов</w:t>
      </w:r>
      <w:r w:rsidR="00D275BB" w:rsidRPr="00054714">
        <w:rPr>
          <w:sz w:val="24"/>
          <w:szCs w:val="24"/>
        </w:rPr>
        <w:t>ые</w:t>
      </w:r>
      <w:r w:rsidRPr="00054714">
        <w:rPr>
          <w:sz w:val="24"/>
          <w:szCs w:val="24"/>
        </w:rPr>
        <w:t xml:space="preserve"> коэффициент</w:t>
      </w:r>
      <w:r w:rsidR="00D275BB" w:rsidRPr="00054714">
        <w:rPr>
          <w:sz w:val="24"/>
          <w:szCs w:val="24"/>
        </w:rPr>
        <w:t xml:space="preserve">ы изложены </w:t>
      </w:r>
      <w:r w:rsidR="004A0A8C" w:rsidRPr="00054714">
        <w:rPr>
          <w:sz w:val="24"/>
          <w:szCs w:val="24"/>
        </w:rPr>
        <w:t xml:space="preserve">в </w:t>
      </w:r>
      <w:r w:rsidR="00375157">
        <w:rPr>
          <w:sz w:val="24"/>
          <w:szCs w:val="24"/>
        </w:rPr>
        <w:t>Техническом задании (Приложении</w:t>
      </w:r>
      <w:r w:rsidR="004A0A8C" w:rsidRPr="00054714">
        <w:rPr>
          <w:sz w:val="24"/>
          <w:szCs w:val="24"/>
        </w:rPr>
        <w:t xml:space="preserve"> №</w:t>
      </w:r>
      <w:r w:rsidR="00D612A8" w:rsidRPr="00054714">
        <w:rPr>
          <w:sz w:val="24"/>
          <w:szCs w:val="24"/>
        </w:rPr>
        <w:t>3</w:t>
      </w:r>
      <w:r w:rsidR="004A0A8C" w:rsidRPr="00054714">
        <w:rPr>
          <w:sz w:val="24"/>
          <w:szCs w:val="24"/>
        </w:rPr>
        <w:t xml:space="preserve"> к настоящей Документации</w:t>
      </w:r>
      <w:r w:rsidR="00375157">
        <w:rPr>
          <w:sz w:val="24"/>
          <w:szCs w:val="24"/>
        </w:rPr>
        <w:t>)</w:t>
      </w:r>
      <w:r w:rsidR="00D275BB" w:rsidRPr="00054714">
        <w:rPr>
          <w:sz w:val="24"/>
          <w:szCs w:val="24"/>
        </w:rPr>
        <w:t>.</w:t>
      </w:r>
    </w:p>
    <w:p w14:paraId="49FD1EB2" w14:textId="77777777" w:rsidR="00717F60" w:rsidRPr="00054714" w:rsidRDefault="00717F60" w:rsidP="002B227D">
      <w:pPr>
        <w:widowControl w:val="0"/>
        <w:numPr>
          <w:ilvl w:val="3"/>
          <w:numId w:val="31"/>
        </w:numPr>
        <w:autoSpaceDE w:val="0"/>
        <w:spacing w:before="60" w:after="100" w:line="264" w:lineRule="auto"/>
        <w:ind w:left="0" w:right="159" w:firstLine="709"/>
        <w:rPr>
          <w:sz w:val="24"/>
          <w:szCs w:val="24"/>
        </w:rPr>
      </w:pPr>
      <w:r w:rsidRPr="00054714">
        <w:rPr>
          <w:sz w:val="24"/>
          <w:szCs w:val="24"/>
        </w:rPr>
        <w:t xml:space="preserve">Закупочная комиссия ранжирует </w:t>
      </w:r>
      <w:r w:rsidR="004B5EB3" w:rsidRPr="00054714">
        <w:rPr>
          <w:sz w:val="24"/>
          <w:szCs w:val="24"/>
        </w:rPr>
        <w:t>Заявк</w:t>
      </w:r>
      <w:r w:rsidRPr="00054714">
        <w:rPr>
          <w:sz w:val="24"/>
          <w:szCs w:val="24"/>
        </w:rPr>
        <w:t xml:space="preserve">и </w:t>
      </w:r>
      <w:r w:rsidR="009C744E" w:rsidRPr="00054714">
        <w:rPr>
          <w:sz w:val="24"/>
          <w:szCs w:val="24"/>
        </w:rPr>
        <w:t>Участник</w:t>
      </w:r>
      <w:r w:rsidRPr="00054714">
        <w:rPr>
          <w:sz w:val="24"/>
          <w:szCs w:val="24"/>
        </w:rPr>
        <w:t xml:space="preserve">ов по степени предпочтительности условий, предложенных </w:t>
      </w:r>
      <w:r w:rsidR="009C744E" w:rsidRPr="00054714">
        <w:rPr>
          <w:sz w:val="24"/>
          <w:szCs w:val="24"/>
        </w:rPr>
        <w:t>Участник</w:t>
      </w:r>
      <w:r w:rsidRPr="00054714">
        <w:rPr>
          <w:sz w:val="24"/>
          <w:szCs w:val="24"/>
        </w:rPr>
        <w:t xml:space="preserve">ами. </w:t>
      </w:r>
      <w:r w:rsidR="00854CC7" w:rsidRPr="00054714">
        <w:rPr>
          <w:sz w:val="24"/>
          <w:szCs w:val="24"/>
        </w:rPr>
        <w:t xml:space="preserve">Предоставление приоритета при закупке услуг, оказываемых российскими лицами, осуществляется на условиях, указанных в разделе </w:t>
      </w:r>
      <w:r w:rsidR="006424BA" w:rsidRPr="00054714">
        <w:rPr>
          <w:sz w:val="24"/>
          <w:szCs w:val="24"/>
        </w:rPr>
        <w:fldChar w:fldCharType="begin"/>
      </w:r>
      <w:r w:rsidR="006424BA" w:rsidRPr="00054714">
        <w:rPr>
          <w:sz w:val="24"/>
          <w:szCs w:val="24"/>
        </w:rPr>
        <w:instrText xml:space="preserve"> REF _Ref471894330 \r \h  \* MERGEFORMAT </w:instrText>
      </w:r>
      <w:r w:rsidR="006424BA" w:rsidRPr="00054714">
        <w:rPr>
          <w:sz w:val="24"/>
          <w:szCs w:val="24"/>
        </w:rPr>
      </w:r>
      <w:r w:rsidR="006424BA" w:rsidRPr="00054714">
        <w:rPr>
          <w:sz w:val="24"/>
          <w:szCs w:val="24"/>
        </w:rPr>
        <w:fldChar w:fldCharType="separate"/>
      </w:r>
      <w:r w:rsidR="000F17BB">
        <w:rPr>
          <w:sz w:val="24"/>
          <w:szCs w:val="24"/>
        </w:rPr>
        <w:t>3.8</w:t>
      </w:r>
      <w:r w:rsidR="006424BA" w:rsidRPr="00054714">
        <w:rPr>
          <w:sz w:val="24"/>
          <w:szCs w:val="24"/>
        </w:rPr>
        <w:fldChar w:fldCharType="end"/>
      </w:r>
      <w:r w:rsidR="00854CC7" w:rsidRPr="00054714">
        <w:rPr>
          <w:sz w:val="24"/>
          <w:szCs w:val="24"/>
        </w:rPr>
        <w:t xml:space="preserve"> Закупочной документации.</w:t>
      </w:r>
    </w:p>
    <w:p w14:paraId="0E8F683D" w14:textId="77777777" w:rsidR="00F15392" w:rsidRPr="00054714" w:rsidRDefault="00F15392" w:rsidP="007A26E8">
      <w:pPr>
        <w:pStyle w:val="2"/>
        <w:spacing w:line="264" w:lineRule="auto"/>
      </w:pPr>
      <w:bookmarkStart w:id="871" w:name="_Ref303250967"/>
      <w:bookmarkStart w:id="872" w:name="_Toc305697378"/>
      <w:bookmarkStart w:id="873" w:name="_Toc531621010"/>
      <w:bookmarkStart w:id="874" w:name="_Toc255985696"/>
      <w:r w:rsidRPr="00054714">
        <w:t>Аукционная процедура понижени</w:t>
      </w:r>
      <w:r w:rsidR="00E60F8E" w:rsidRPr="00054714">
        <w:t>я</w:t>
      </w:r>
      <w:r w:rsidRPr="00054714">
        <w:t xml:space="preserve"> цены (переторжка)</w:t>
      </w:r>
      <w:bookmarkEnd w:id="871"/>
      <w:bookmarkEnd w:id="872"/>
      <w:bookmarkEnd w:id="873"/>
      <w:r w:rsidRPr="00054714">
        <w:t xml:space="preserve"> </w:t>
      </w:r>
    </w:p>
    <w:bookmarkEnd w:id="874"/>
    <w:p w14:paraId="2E9E955F" w14:textId="77777777" w:rsidR="00F15392" w:rsidRPr="00054714" w:rsidRDefault="00F15392" w:rsidP="002B227D">
      <w:pPr>
        <w:widowControl w:val="0"/>
        <w:numPr>
          <w:ilvl w:val="2"/>
          <w:numId w:val="41"/>
        </w:numPr>
        <w:suppressAutoHyphens w:val="0"/>
        <w:overflowPunct w:val="0"/>
        <w:autoSpaceDE w:val="0"/>
        <w:autoSpaceDN w:val="0"/>
        <w:adjustRightInd w:val="0"/>
        <w:spacing w:line="264" w:lineRule="auto"/>
        <w:ind w:left="0" w:firstLine="709"/>
        <w:rPr>
          <w:sz w:val="24"/>
          <w:szCs w:val="24"/>
          <w:lang w:eastAsia="ru-RU"/>
        </w:rPr>
      </w:pPr>
      <w:r w:rsidRPr="00054714">
        <w:rPr>
          <w:sz w:val="24"/>
          <w:szCs w:val="24"/>
          <w:lang w:eastAsia="ru-RU"/>
        </w:rPr>
        <w:t xml:space="preserve">Организатором </w:t>
      </w:r>
      <w:r w:rsidR="00C05EF6" w:rsidRPr="00054714">
        <w:rPr>
          <w:sz w:val="24"/>
          <w:szCs w:val="24"/>
          <w:lang w:eastAsia="ru-RU"/>
        </w:rPr>
        <w:t>запроса предложений</w:t>
      </w:r>
      <w:r w:rsidRPr="00054714">
        <w:rPr>
          <w:sz w:val="24"/>
          <w:szCs w:val="24"/>
          <w:lang w:eastAsia="ru-RU"/>
        </w:rPr>
        <w:t xml:space="preserve"> предусмотрена возможность проведения </w:t>
      </w:r>
      <w:r w:rsidR="003417F7" w:rsidRPr="00054714">
        <w:rPr>
          <w:sz w:val="24"/>
          <w:szCs w:val="24"/>
          <w:lang w:eastAsia="ru-RU"/>
        </w:rPr>
        <w:t xml:space="preserve">аукционной </w:t>
      </w:r>
      <w:r w:rsidRPr="00054714">
        <w:rPr>
          <w:sz w:val="24"/>
          <w:szCs w:val="24"/>
          <w:lang w:eastAsia="ru-RU"/>
        </w:rPr>
        <w:t>процедуры</w:t>
      </w:r>
      <w:r w:rsidR="003417F7" w:rsidRPr="00054714">
        <w:rPr>
          <w:sz w:val="24"/>
          <w:szCs w:val="24"/>
          <w:lang w:eastAsia="ru-RU"/>
        </w:rPr>
        <w:t xml:space="preserve"> понижения цены -</w:t>
      </w:r>
      <w:r w:rsidRPr="00054714">
        <w:rPr>
          <w:sz w:val="24"/>
          <w:szCs w:val="24"/>
          <w:lang w:eastAsia="ru-RU"/>
        </w:rPr>
        <w:t xml:space="preserve"> переторжки, т.е. предоставление </w:t>
      </w:r>
      <w:r w:rsidR="009C744E" w:rsidRPr="00054714">
        <w:rPr>
          <w:sz w:val="24"/>
          <w:szCs w:val="24"/>
          <w:lang w:eastAsia="ru-RU"/>
        </w:rPr>
        <w:t>Участник</w:t>
      </w:r>
      <w:r w:rsidRPr="00054714">
        <w:rPr>
          <w:sz w:val="24"/>
          <w:szCs w:val="24"/>
          <w:lang w:eastAsia="ru-RU"/>
        </w:rPr>
        <w:t xml:space="preserve">ам </w:t>
      </w:r>
      <w:r w:rsidR="00C05EF6" w:rsidRPr="00054714">
        <w:rPr>
          <w:sz w:val="24"/>
          <w:szCs w:val="24"/>
          <w:lang w:eastAsia="ru-RU"/>
        </w:rPr>
        <w:t>запроса предложений</w:t>
      </w:r>
      <w:r w:rsidRPr="00054714">
        <w:rPr>
          <w:sz w:val="24"/>
          <w:szCs w:val="24"/>
          <w:lang w:eastAsia="ru-RU"/>
        </w:rPr>
        <w:t xml:space="preserve"> возможности добровольно повысить предпочтительность их </w:t>
      </w:r>
      <w:r w:rsidR="00D275BB" w:rsidRPr="00054714">
        <w:rPr>
          <w:sz w:val="24"/>
          <w:szCs w:val="24"/>
          <w:lang w:eastAsia="ru-RU"/>
        </w:rPr>
        <w:t>Заявок</w:t>
      </w:r>
      <w:r w:rsidRPr="00054714">
        <w:rPr>
          <w:sz w:val="24"/>
          <w:szCs w:val="24"/>
          <w:lang w:eastAsia="ru-RU"/>
        </w:rPr>
        <w:t xml:space="preserve"> путем снижения первоначальной, указанной в  </w:t>
      </w:r>
      <w:r w:rsidR="004B5EB3" w:rsidRPr="00054714">
        <w:rPr>
          <w:sz w:val="24"/>
          <w:szCs w:val="24"/>
          <w:lang w:eastAsia="ru-RU"/>
        </w:rPr>
        <w:t>Заявк</w:t>
      </w:r>
      <w:r w:rsidRPr="00054714">
        <w:rPr>
          <w:sz w:val="24"/>
          <w:szCs w:val="24"/>
          <w:lang w:eastAsia="ru-RU"/>
        </w:rPr>
        <w:t>е, цены.</w:t>
      </w:r>
    </w:p>
    <w:p w14:paraId="14D5339B" w14:textId="77777777" w:rsidR="00F15392" w:rsidRPr="00054714" w:rsidRDefault="00F15392" w:rsidP="002B227D">
      <w:pPr>
        <w:widowControl w:val="0"/>
        <w:numPr>
          <w:ilvl w:val="2"/>
          <w:numId w:val="41"/>
        </w:numPr>
        <w:suppressAutoHyphens w:val="0"/>
        <w:overflowPunct w:val="0"/>
        <w:autoSpaceDE w:val="0"/>
        <w:autoSpaceDN w:val="0"/>
        <w:adjustRightInd w:val="0"/>
        <w:spacing w:line="264" w:lineRule="auto"/>
        <w:ind w:left="0" w:firstLine="709"/>
        <w:rPr>
          <w:sz w:val="24"/>
          <w:szCs w:val="24"/>
          <w:lang w:eastAsia="ru-RU"/>
        </w:rPr>
      </w:pPr>
      <w:r w:rsidRPr="00054714">
        <w:rPr>
          <w:sz w:val="24"/>
          <w:szCs w:val="24"/>
          <w:lang w:eastAsia="ru-RU"/>
        </w:rPr>
        <w:t xml:space="preserve">Организатор может воспользоваться объявленным правом на проведение процедуры переторжки, если </w:t>
      </w:r>
      <w:r w:rsidR="00076D8B" w:rsidRPr="00054714">
        <w:rPr>
          <w:sz w:val="24"/>
          <w:szCs w:val="24"/>
          <w:lang w:eastAsia="ru-RU"/>
        </w:rPr>
        <w:t xml:space="preserve">Закупочная </w:t>
      </w:r>
      <w:r w:rsidRPr="00054714">
        <w:rPr>
          <w:sz w:val="24"/>
          <w:szCs w:val="24"/>
          <w:lang w:eastAsia="ru-RU"/>
        </w:rPr>
        <w:t xml:space="preserve">комиссия полагает, что цены, заявленные </w:t>
      </w:r>
      <w:r w:rsidR="009C744E" w:rsidRPr="00054714">
        <w:rPr>
          <w:sz w:val="24"/>
          <w:szCs w:val="24"/>
          <w:lang w:eastAsia="ru-RU"/>
        </w:rPr>
        <w:t>Участник</w:t>
      </w:r>
      <w:r w:rsidRPr="00054714">
        <w:rPr>
          <w:sz w:val="24"/>
          <w:szCs w:val="24"/>
          <w:lang w:eastAsia="ru-RU"/>
        </w:rPr>
        <w:t xml:space="preserve">ами в </w:t>
      </w:r>
      <w:r w:rsidR="004B5EB3" w:rsidRPr="00054714">
        <w:rPr>
          <w:sz w:val="24"/>
          <w:szCs w:val="24"/>
          <w:lang w:eastAsia="ru-RU"/>
        </w:rPr>
        <w:t>Заявк</w:t>
      </w:r>
      <w:r w:rsidRPr="00054714">
        <w:rPr>
          <w:sz w:val="24"/>
          <w:szCs w:val="24"/>
          <w:lang w:eastAsia="ru-RU"/>
        </w:rPr>
        <w:t>ах, могут быть снижены</w:t>
      </w:r>
      <w:r w:rsidR="00CE3146" w:rsidRPr="00054714">
        <w:rPr>
          <w:sz w:val="24"/>
          <w:szCs w:val="24"/>
          <w:lang w:eastAsia="ru-RU"/>
        </w:rPr>
        <w:t>.</w:t>
      </w:r>
      <w:r w:rsidRPr="00054714">
        <w:rPr>
          <w:sz w:val="24"/>
          <w:szCs w:val="24"/>
          <w:lang w:eastAsia="ru-RU"/>
        </w:rPr>
        <w:t xml:space="preserve"> Решение о проведении процедуры переторжки принимает </w:t>
      </w:r>
      <w:r w:rsidR="00DF639D" w:rsidRPr="00054714">
        <w:rPr>
          <w:sz w:val="24"/>
          <w:szCs w:val="24"/>
          <w:lang w:eastAsia="ru-RU"/>
        </w:rPr>
        <w:t>З</w:t>
      </w:r>
      <w:r w:rsidR="00EC2E49" w:rsidRPr="00054714">
        <w:rPr>
          <w:sz w:val="24"/>
          <w:szCs w:val="24"/>
          <w:lang w:eastAsia="ru-RU"/>
        </w:rPr>
        <w:t>акупочная</w:t>
      </w:r>
      <w:r w:rsidR="00CE3146" w:rsidRPr="00054714">
        <w:rPr>
          <w:sz w:val="24"/>
          <w:szCs w:val="24"/>
          <w:lang w:eastAsia="ru-RU"/>
        </w:rPr>
        <w:t xml:space="preserve"> комиссия.</w:t>
      </w:r>
    </w:p>
    <w:p w14:paraId="52298FD5" w14:textId="77777777" w:rsidR="00F15392" w:rsidRPr="00054714" w:rsidRDefault="009C744E" w:rsidP="002B227D">
      <w:pPr>
        <w:widowControl w:val="0"/>
        <w:numPr>
          <w:ilvl w:val="2"/>
          <w:numId w:val="41"/>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875" w:name="_Ref306352987"/>
      <w:r w:rsidRPr="00054714">
        <w:rPr>
          <w:sz w:val="24"/>
          <w:szCs w:val="24"/>
          <w:lang w:eastAsia="ru-RU"/>
        </w:rPr>
        <w:t>Участник</w:t>
      </w:r>
      <w:r w:rsidR="00F15392" w:rsidRPr="00054714">
        <w:rPr>
          <w:sz w:val="24"/>
          <w:szCs w:val="24"/>
          <w:lang w:eastAsia="ru-RU"/>
        </w:rPr>
        <w:t xml:space="preserve"> </w:t>
      </w:r>
      <w:r w:rsidR="00C05EF6" w:rsidRPr="00054714">
        <w:rPr>
          <w:sz w:val="24"/>
          <w:szCs w:val="24"/>
          <w:lang w:eastAsia="ru-RU"/>
        </w:rPr>
        <w:t>запроса предложений</w:t>
      </w:r>
      <w:r w:rsidR="00F15392" w:rsidRPr="00054714">
        <w:rPr>
          <w:sz w:val="24"/>
          <w:szCs w:val="24"/>
          <w:lang w:eastAsia="ru-RU"/>
        </w:rPr>
        <w:t xml:space="preserve">, приглашенный на переторжку, вправе не участвовать в ней, тогда его </w:t>
      </w:r>
      <w:r w:rsidR="004B5EB3" w:rsidRPr="00054714">
        <w:rPr>
          <w:sz w:val="24"/>
          <w:szCs w:val="24"/>
          <w:lang w:eastAsia="ru-RU"/>
        </w:rPr>
        <w:t>Заявк</w:t>
      </w:r>
      <w:r w:rsidR="00BD05FA" w:rsidRPr="00054714">
        <w:rPr>
          <w:sz w:val="24"/>
          <w:szCs w:val="24"/>
          <w:lang w:eastAsia="ru-RU"/>
        </w:rPr>
        <w:t>а</w:t>
      </w:r>
      <w:r w:rsidR="00F15392" w:rsidRPr="00054714">
        <w:rPr>
          <w:sz w:val="24"/>
          <w:szCs w:val="24"/>
          <w:lang w:eastAsia="ru-RU"/>
        </w:rPr>
        <w:t xml:space="preserve">, </w:t>
      </w:r>
      <w:r w:rsidR="00F15392" w:rsidRPr="00054714">
        <w:rPr>
          <w:i/>
          <w:sz w:val="24"/>
          <w:szCs w:val="24"/>
          <w:lang w:eastAsia="ru-RU"/>
        </w:rPr>
        <w:t>по которо</w:t>
      </w:r>
      <w:r w:rsidR="00BD05FA" w:rsidRPr="00054714">
        <w:rPr>
          <w:i/>
          <w:sz w:val="24"/>
          <w:szCs w:val="24"/>
          <w:lang w:eastAsia="ru-RU"/>
        </w:rPr>
        <w:t>й</w:t>
      </w:r>
      <w:r w:rsidR="00F15392" w:rsidRPr="00054714">
        <w:rPr>
          <w:i/>
          <w:sz w:val="24"/>
          <w:szCs w:val="24"/>
          <w:lang w:eastAsia="ru-RU"/>
        </w:rPr>
        <w:t xml:space="preserve"> он не участвовал в переторжке, </w:t>
      </w:r>
      <w:r w:rsidR="00F15392" w:rsidRPr="00054714">
        <w:rPr>
          <w:sz w:val="24"/>
          <w:szCs w:val="24"/>
          <w:lang w:eastAsia="ru-RU"/>
        </w:rPr>
        <w:t xml:space="preserve">остается </w:t>
      </w:r>
      <w:r w:rsidR="006F17EF" w:rsidRPr="00054714">
        <w:rPr>
          <w:sz w:val="24"/>
          <w:szCs w:val="24"/>
          <w:lang w:eastAsia="ru-RU"/>
        </w:rPr>
        <w:t xml:space="preserve">действующей </w:t>
      </w:r>
      <w:r w:rsidR="00F15392" w:rsidRPr="00054714">
        <w:rPr>
          <w:sz w:val="24"/>
          <w:szCs w:val="24"/>
          <w:lang w:eastAsia="ru-RU"/>
        </w:rPr>
        <w:t>с ранее объявленной ценой.</w:t>
      </w:r>
      <w:bookmarkEnd w:id="875"/>
    </w:p>
    <w:p w14:paraId="1F7FC602" w14:textId="77777777" w:rsidR="00F15392" w:rsidRPr="00054714" w:rsidRDefault="00D50C7F" w:rsidP="002B227D">
      <w:pPr>
        <w:widowControl w:val="0"/>
        <w:numPr>
          <w:ilvl w:val="2"/>
          <w:numId w:val="41"/>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054714">
        <w:rPr>
          <w:iCs/>
          <w:sz w:val="24"/>
          <w:szCs w:val="24"/>
          <w:lang w:eastAsia="ru-RU"/>
        </w:rPr>
        <w:t>Предложения</w:t>
      </w:r>
      <w:r w:rsidR="00BD05FA" w:rsidRPr="00054714">
        <w:rPr>
          <w:iCs/>
          <w:sz w:val="24"/>
          <w:szCs w:val="24"/>
          <w:lang w:eastAsia="ru-RU"/>
        </w:rPr>
        <w:t xml:space="preserve"> </w:t>
      </w:r>
      <w:r w:rsidR="009C744E" w:rsidRPr="00054714">
        <w:rPr>
          <w:iCs/>
          <w:sz w:val="24"/>
          <w:szCs w:val="24"/>
          <w:lang w:eastAsia="ru-RU"/>
        </w:rPr>
        <w:t>Участник</w:t>
      </w:r>
      <w:r w:rsidR="00F15392" w:rsidRPr="00054714">
        <w:rPr>
          <w:iCs/>
          <w:sz w:val="24"/>
          <w:szCs w:val="24"/>
          <w:lang w:eastAsia="ru-RU"/>
        </w:rPr>
        <w:t xml:space="preserve">а по повышению цены не рассматриваются, такой </w:t>
      </w:r>
      <w:r w:rsidR="009C744E" w:rsidRPr="00054714">
        <w:rPr>
          <w:iCs/>
          <w:sz w:val="24"/>
          <w:szCs w:val="24"/>
          <w:lang w:eastAsia="ru-RU"/>
        </w:rPr>
        <w:t>Участник</w:t>
      </w:r>
      <w:r w:rsidR="00F15392" w:rsidRPr="00054714">
        <w:rPr>
          <w:iCs/>
          <w:sz w:val="24"/>
          <w:szCs w:val="24"/>
          <w:lang w:eastAsia="ru-RU"/>
        </w:rPr>
        <w:t xml:space="preserve"> считается не участвовавшим в процедуре переторжки, </w:t>
      </w:r>
      <w:r w:rsidR="00F15392" w:rsidRPr="00054714">
        <w:rPr>
          <w:sz w:val="24"/>
          <w:szCs w:val="24"/>
          <w:lang w:eastAsia="ru-RU"/>
        </w:rPr>
        <w:t xml:space="preserve">его </w:t>
      </w:r>
      <w:r w:rsidR="004B5EB3" w:rsidRPr="00054714">
        <w:rPr>
          <w:sz w:val="24"/>
          <w:szCs w:val="24"/>
          <w:lang w:eastAsia="ru-RU"/>
        </w:rPr>
        <w:t>Заявк</w:t>
      </w:r>
      <w:r w:rsidR="00F15392" w:rsidRPr="00054714">
        <w:rPr>
          <w:sz w:val="24"/>
          <w:szCs w:val="24"/>
          <w:lang w:eastAsia="ru-RU"/>
        </w:rPr>
        <w:t>а остается действующей с ранее объявленной ценой.</w:t>
      </w:r>
    </w:p>
    <w:p w14:paraId="03DBF639" w14:textId="77777777" w:rsidR="00F15392" w:rsidRPr="00054714" w:rsidRDefault="00F15392" w:rsidP="002B227D">
      <w:pPr>
        <w:widowControl w:val="0"/>
        <w:numPr>
          <w:ilvl w:val="2"/>
          <w:numId w:val="41"/>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876" w:name="_Ref306353005"/>
      <w:r w:rsidRPr="00054714">
        <w:rPr>
          <w:sz w:val="24"/>
          <w:szCs w:val="24"/>
          <w:lang w:eastAsia="ru-RU"/>
        </w:rPr>
        <w:t>Процедура переторжки проводится с использованием ЭТП</w:t>
      </w:r>
      <w:r w:rsidRPr="00054714">
        <w:rPr>
          <w:iCs/>
          <w:sz w:val="24"/>
          <w:szCs w:val="24"/>
          <w:lang w:eastAsia="ru-RU"/>
        </w:rPr>
        <w:t xml:space="preserve">. </w:t>
      </w:r>
      <w:r w:rsidRPr="00054714">
        <w:rPr>
          <w:sz w:val="24"/>
          <w:szCs w:val="24"/>
          <w:lang w:eastAsia="ru-RU"/>
        </w:rPr>
        <w:t>Порядок проведения процедуры переторжки на ЭТП определяется правилами данной системы.</w:t>
      </w:r>
      <w:bookmarkEnd w:id="876"/>
    </w:p>
    <w:p w14:paraId="2881A4BA" w14:textId="77777777" w:rsidR="00F15392" w:rsidRPr="00054714" w:rsidRDefault="00F15392" w:rsidP="007A26E8">
      <w:pPr>
        <w:suppressAutoHyphens w:val="0"/>
        <w:overflowPunct w:val="0"/>
        <w:autoSpaceDE w:val="0"/>
        <w:autoSpaceDN w:val="0"/>
        <w:adjustRightInd w:val="0"/>
        <w:spacing w:line="264" w:lineRule="auto"/>
        <w:ind w:firstLine="540"/>
        <w:rPr>
          <w:iCs/>
          <w:sz w:val="24"/>
          <w:szCs w:val="24"/>
          <w:lang w:eastAsia="ru-RU"/>
        </w:rPr>
      </w:pPr>
      <w:r w:rsidRPr="00054714">
        <w:rPr>
          <w:iCs/>
          <w:sz w:val="24"/>
          <w:szCs w:val="24"/>
          <w:lang w:eastAsia="ru-RU"/>
        </w:rPr>
        <w:t xml:space="preserve">В период с момента начала переторжки на ЭТП </w:t>
      </w:r>
      <w:r w:rsidR="009C744E" w:rsidRPr="00054714">
        <w:rPr>
          <w:iCs/>
          <w:sz w:val="24"/>
          <w:szCs w:val="24"/>
          <w:lang w:eastAsia="ru-RU"/>
        </w:rPr>
        <w:t>Участник</w:t>
      </w:r>
      <w:r w:rsidRPr="00054714">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054714">
        <w:rPr>
          <w:iCs/>
          <w:sz w:val="24"/>
          <w:szCs w:val="24"/>
          <w:lang w:eastAsia="ru-RU"/>
        </w:rPr>
        <w:t>Заявк</w:t>
      </w:r>
      <w:r w:rsidRPr="00054714">
        <w:rPr>
          <w:iCs/>
          <w:sz w:val="24"/>
          <w:szCs w:val="24"/>
          <w:lang w:eastAsia="ru-RU"/>
        </w:rPr>
        <w:t>и путем снижения ее цены, должен заявить в режиме реального времени на ЭТП «окончательную</w:t>
      </w:r>
      <w:r w:rsidR="00076D8B" w:rsidRPr="00054714">
        <w:rPr>
          <w:iCs/>
          <w:sz w:val="24"/>
          <w:szCs w:val="24"/>
          <w:lang w:eastAsia="ru-RU"/>
        </w:rPr>
        <w:t>»</w:t>
      </w:r>
      <w:r w:rsidRPr="00054714">
        <w:rPr>
          <w:iCs/>
          <w:sz w:val="24"/>
          <w:szCs w:val="24"/>
          <w:lang w:eastAsia="ru-RU"/>
        </w:rPr>
        <w:t xml:space="preserve"> цену </w:t>
      </w:r>
      <w:r w:rsidR="004B5EB3" w:rsidRPr="00054714">
        <w:rPr>
          <w:iCs/>
          <w:sz w:val="24"/>
          <w:szCs w:val="24"/>
          <w:lang w:eastAsia="ru-RU"/>
        </w:rPr>
        <w:t>Заявк</w:t>
      </w:r>
      <w:r w:rsidR="00C42716" w:rsidRPr="00054714">
        <w:rPr>
          <w:iCs/>
          <w:sz w:val="24"/>
          <w:szCs w:val="24"/>
          <w:lang w:eastAsia="ru-RU"/>
        </w:rPr>
        <w:t>и</w:t>
      </w:r>
      <w:r w:rsidRPr="00054714">
        <w:rPr>
          <w:iCs/>
          <w:sz w:val="24"/>
          <w:szCs w:val="24"/>
          <w:lang w:eastAsia="ru-RU"/>
        </w:rPr>
        <w:t xml:space="preserve">. Снижение цены </w:t>
      </w:r>
      <w:r w:rsidR="004B5EB3" w:rsidRPr="00054714">
        <w:rPr>
          <w:iCs/>
          <w:sz w:val="24"/>
          <w:szCs w:val="24"/>
          <w:lang w:eastAsia="ru-RU"/>
        </w:rPr>
        <w:t>Заявк</w:t>
      </w:r>
      <w:r w:rsidRPr="00054714">
        <w:rPr>
          <w:iCs/>
          <w:sz w:val="24"/>
          <w:szCs w:val="24"/>
          <w:lang w:eastAsia="ru-RU"/>
        </w:rPr>
        <w:t xml:space="preserve">и может производиться </w:t>
      </w:r>
      <w:r w:rsidR="009C744E" w:rsidRPr="00054714">
        <w:rPr>
          <w:iCs/>
          <w:sz w:val="24"/>
          <w:szCs w:val="24"/>
          <w:lang w:eastAsia="ru-RU"/>
        </w:rPr>
        <w:t>Участник</w:t>
      </w:r>
      <w:r w:rsidRPr="00054714">
        <w:rPr>
          <w:iCs/>
          <w:sz w:val="24"/>
          <w:szCs w:val="24"/>
          <w:lang w:eastAsia="ru-RU"/>
        </w:rPr>
        <w:t>ом поэтапно до момента окончания переторжки неограниченное количество раз</w:t>
      </w:r>
      <w:r w:rsidR="00076D8B" w:rsidRPr="00054714">
        <w:rPr>
          <w:iCs/>
          <w:sz w:val="24"/>
          <w:szCs w:val="24"/>
          <w:lang w:eastAsia="ru-RU"/>
        </w:rPr>
        <w:t>.</w:t>
      </w:r>
      <w:r w:rsidRPr="00054714">
        <w:rPr>
          <w:iCs/>
          <w:sz w:val="24"/>
          <w:szCs w:val="24"/>
          <w:lang w:eastAsia="ru-RU"/>
        </w:rPr>
        <w:t xml:space="preserve"> </w:t>
      </w:r>
      <w:r w:rsidR="00076D8B" w:rsidRPr="00054714">
        <w:rPr>
          <w:iCs/>
          <w:sz w:val="24"/>
          <w:szCs w:val="24"/>
          <w:lang w:eastAsia="ru-RU"/>
        </w:rPr>
        <w:t>И</w:t>
      </w:r>
      <w:r w:rsidRPr="00054714">
        <w:rPr>
          <w:iCs/>
          <w:sz w:val="24"/>
          <w:szCs w:val="24"/>
          <w:lang w:eastAsia="ru-RU"/>
        </w:rPr>
        <w:t xml:space="preserve">зменение цены </w:t>
      </w:r>
      <w:r w:rsidR="004B5EB3" w:rsidRPr="00054714">
        <w:rPr>
          <w:iCs/>
          <w:sz w:val="24"/>
          <w:szCs w:val="24"/>
          <w:lang w:eastAsia="ru-RU"/>
        </w:rPr>
        <w:t>Заявк</w:t>
      </w:r>
      <w:r w:rsidRPr="00054714">
        <w:rPr>
          <w:iCs/>
          <w:sz w:val="24"/>
          <w:szCs w:val="24"/>
          <w:lang w:eastAsia="ru-RU"/>
        </w:rPr>
        <w:t xml:space="preserve">и не должно повлечь за собой изменение иных условий </w:t>
      </w:r>
      <w:r w:rsidR="004B5EB3" w:rsidRPr="00054714">
        <w:rPr>
          <w:iCs/>
          <w:sz w:val="24"/>
          <w:szCs w:val="24"/>
          <w:lang w:eastAsia="ru-RU"/>
        </w:rPr>
        <w:t>Заявк</w:t>
      </w:r>
      <w:r w:rsidRPr="00054714">
        <w:rPr>
          <w:iCs/>
          <w:sz w:val="24"/>
          <w:szCs w:val="24"/>
          <w:lang w:eastAsia="ru-RU"/>
        </w:rPr>
        <w:t>и</w:t>
      </w:r>
      <w:r w:rsidR="00076D8B" w:rsidRPr="00054714">
        <w:rPr>
          <w:iCs/>
          <w:sz w:val="24"/>
          <w:szCs w:val="24"/>
          <w:lang w:eastAsia="ru-RU"/>
        </w:rPr>
        <w:t>, за исключением документов, обосновывающие определение цены</w:t>
      </w:r>
      <w:r w:rsidRPr="00054714">
        <w:rPr>
          <w:iCs/>
          <w:sz w:val="24"/>
          <w:szCs w:val="24"/>
          <w:lang w:eastAsia="ru-RU"/>
        </w:rPr>
        <w:t>. Прием предложений по снижению цен заявок прекращается на ЭТП</w:t>
      </w:r>
      <w:r w:rsidRPr="00054714">
        <w:rPr>
          <w:sz w:val="24"/>
          <w:szCs w:val="24"/>
          <w:lang w:eastAsia="ru-RU"/>
        </w:rPr>
        <w:t xml:space="preserve"> в </w:t>
      </w:r>
      <w:r w:rsidRPr="00054714">
        <w:rPr>
          <w:iCs/>
          <w:sz w:val="24"/>
          <w:szCs w:val="24"/>
          <w:lang w:eastAsia="ru-RU"/>
        </w:rPr>
        <w:t xml:space="preserve">момент окончания переторжки. </w:t>
      </w:r>
    </w:p>
    <w:p w14:paraId="10993A02" w14:textId="50169944" w:rsidR="00076D8B" w:rsidRPr="00054714" w:rsidRDefault="007C47E3" w:rsidP="002B227D">
      <w:pPr>
        <w:widowControl w:val="0"/>
        <w:numPr>
          <w:ilvl w:val="2"/>
          <w:numId w:val="41"/>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054714">
        <w:rPr>
          <w:iCs/>
          <w:sz w:val="24"/>
          <w:szCs w:val="24"/>
        </w:rPr>
        <w:t xml:space="preserve">Приглашенные Участники принимают в ней участие без внесения платы. После проведения переторжки в первый раз по просьбе любого из приглашенных Участников переторжка может быть проведена повторно, третий раз и т.п. (далее — повторная переторжка). </w:t>
      </w:r>
      <w:r w:rsidRPr="00054714">
        <w:rPr>
          <w:iCs/>
          <w:sz w:val="24"/>
          <w:szCs w:val="24"/>
          <w:lang w:eastAsia="ru-RU"/>
        </w:rPr>
        <w:t>На каждую последующую переторжку приглашаются Участники запроса предложений, участвующие в предыдущей переторжке</w:t>
      </w:r>
      <w:r w:rsidR="00197954" w:rsidRPr="00054714">
        <w:rPr>
          <w:iCs/>
          <w:sz w:val="24"/>
          <w:szCs w:val="24"/>
          <w:lang w:eastAsia="ru-RU"/>
        </w:rPr>
        <w:t xml:space="preserve"> с учетом положений пункта </w:t>
      </w:r>
      <w:r w:rsidR="006424BA" w:rsidRPr="00054714">
        <w:rPr>
          <w:sz w:val="24"/>
          <w:szCs w:val="24"/>
        </w:rPr>
        <w:fldChar w:fldCharType="begin"/>
      </w:r>
      <w:r w:rsidR="006424BA" w:rsidRPr="00054714">
        <w:rPr>
          <w:sz w:val="24"/>
          <w:szCs w:val="24"/>
        </w:rPr>
        <w:instrText xml:space="preserve"> REF _Ref465847813 \r \h  \* MERGEFORMAT </w:instrText>
      </w:r>
      <w:r w:rsidR="006424BA" w:rsidRPr="00054714">
        <w:rPr>
          <w:sz w:val="24"/>
          <w:szCs w:val="24"/>
        </w:rPr>
      </w:r>
      <w:r w:rsidR="006424BA" w:rsidRPr="00054714">
        <w:rPr>
          <w:sz w:val="24"/>
          <w:szCs w:val="24"/>
        </w:rPr>
        <w:fldChar w:fldCharType="separate"/>
      </w:r>
      <w:r w:rsidR="000F17BB" w:rsidRPr="000F17BB">
        <w:rPr>
          <w:iCs/>
          <w:sz w:val="24"/>
          <w:szCs w:val="24"/>
          <w:lang w:eastAsia="ru-RU"/>
        </w:rPr>
        <w:t>3.7.9</w:t>
      </w:r>
      <w:r w:rsidR="006424BA" w:rsidRPr="00054714">
        <w:rPr>
          <w:sz w:val="24"/>
          <w:szCs w:val="24"/>
        </w:rPr>
        <w:fldChar w:fldCharType="end"/>
      </w:r>
      <w:r w:rsidR="00197954" w:rsidRPr="00054714">
        <w:rPr>
          <w:iCs/>
          <w:sz w:val="24"/>
          <w:szCs w:val="24"/>
          <w:lang w:eastAsia="ru-RU"/>
        </w:rPr>
        <w:t xml:space="preserve">. Решение </w:t>
      </w:r>
      <w:r w:rsidR="00197954" w:rsidRPr="00054714">
        <w:rPr>
          <w:sz w:val="24"/>
          <w:szCs w:val="24"/>
          <w:lang w:eastAsia="ru-RU"/>
        </w:rPr>
        <w:t>о проведении повторной процедуры переторжки принимает Закупочная комиссия</w:t>
      </w:r>
      <w:r w:rsidR="00076D8B" w:rsidRPr="00054714">
        <w:rPr>
          <w:iCs/>
          <w:sz w:val="24"/>
          <w:szCs w:val="24"/>
          <w:lang w:eastAsia="ru-RU"/>
        </w:rPr>
        <w:t xml:space="preserve">. </w:t>
      </w:r>
    </w:p>
    <w:p w14:paraId="6153084F" w14:textId="16DA5BB9" w:rsidR="00685336" w:rsidRPr="00054714" w:rsidRDefault="00685336" w:rsidP="002B227D">
      <w:pPr>
        <w:widowControl w:val="0"/>
        <w:numPr>
          <w:ilvl w:val="2"/>
          <w:numId w:val="41"/>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054714">
        <w:rPr>
          <w:iCs/>
          <w:sz w:val="24"/>
          <w:szCs w:val="24"/>
          <w:lang w:eastAsia="ru-RU"/>
        </w:rPr>
        <w:t>Проведение каждой последующей переторжки осуществляется по правилам, предусмотренным в п.п.</w:t>
      </w:r>
      <w:r w:rsidR="006424BA" w:rsidRPr="00054714">
        <w:rPr>
          <w:sz w:val="24"/>
          <w:szCs w:val="24"/>
        </w:rPr>
        <w:fldChar w:fldCharType="begin"/>
      </w:r>
      <w:r w:rsidR="006424BA" w:rsidRPr="00054714">
        <w:rPr>
          <w:sz w:val="24"/>
          <w:szCs w:val="24"/>
        </w:rPr>
        <w:instrText xml:space="preserve"> REF _Ref306352987 \r \h  \* MERGEFORMAT </w:instrText>
      </w:r>
      <w:r w:rsidR="006424BA" w:rsidRPr="00054714">
        <w:rPr>
          <w:sz w:val="24"/>
          <w:szCs w:val="24"/>
        </w:rPr>
      </w:r>
      <w:r w:rsidR="006424BA" w:rsidRPr="00054714">
        <w:rPr>
          <w:sz w:val="24"/>
          <w:szCs w:val="24"/>
        </w:rPr>
        <w:fldChar w:fldCharType="separate"/>
      </w:r>
      <w:r w:rsidR="000F17BB" w:rsidRPr="000F17BB">
        <w:rPr>
          <w:iCs/>
          <w:sz w:val="24"/>
          <w:szCs w:val="24"/>
          <w:lang w:eastAsia="ru-RU"/>
        </w:rPr>
        <w:t>3.7.3</w:t>
      </w:r>
      <w:r w:rsidR="006424BA" w:rsidRPr="00054714">
        <w:rPr>
          <w:sz w:val="24"/>
          <w:szCs w:val="24"/>
        </w:rPr>
        <w:fldChar w:fldCharType="end"/>
      </w:r>
      <w:r w:rsidRPr="00054714">
        <w:rPr>
          <w:iCs/>
          <w:sz w:val="24"/>
          <w:szCs w:val="24"/>
          <w:lang w:eastAsia="ru-RU"/>
        </w:rPr>
        <w:t xml:space="preserve"> - </w:t>
      </w:r>
      <w:r w:rsidR="006424BA" w:rsidRPr="00054714">
        <w:rPr>
          <w:sz w:val="24"/>
          <w:szCs w:val="24"/>
        </w:rPr>
        <w:fldChar w:fldCharType="begin"/>
      </w:r>
      <w:r w:rsidR="006424BA" w:rsidRPr="00054714">
        <w:rPr>
          <w:sz w:val="24"/>
          <w:szCs w:val="24"/>
        </w:rPr>
        <w:instrText xml:space="preserve"> REF _Ref306353005 \r \h  \* MERGEFORMAT </w:instrText>
      </w:r>
      <w:r w:rsidR="006424BA" w:rsidRPr="00054714">
        <w:rPr>
          <w:sz w:val="24"/>
          <w:szCs w:val="24"/>
        </w:rPr>
      </w:r>
      <w:r w:rsidR="006424BA" w:rsidRPr="00054714">
        <w:rPr>
          <w:sz w:val="24"/>
          <w:szCs w:val="24"/>
        </w:rPr>
        <w:fldChar w:fldCharType="separate"/>
      </w:r>
      <w:r w:rsidR="000F17BB" w:rsidRPr="000F17BB">
        <w:rPr>
          <w:iCs/>
          <w:sz w:val="24"/>
          <w:szCs w:val="24"/>
          <w:lang w:eastAsia="ru-RU"/>
        </w:rPr>
        <w:t>3.7.5</w:t>
      </w:r>
      <w:r w:rsidR="006424BA" w:rsidRPr="00054714">
        <w:rPr>
          <w:sz w:val="24"/>
          <w:szCs w:val="24"/>
        </w:rPr>
        <w:fldChar w:fldCharType="end"/>
      </w:r>
      <w:r w:rsidRPr="00054714">
        <w:rPr>
          <w:iCs/>
          <w:sz w:val="24"/>
          <w:szCs w:val="24"/>
          <w:lang w:eastAsia="ru-RU"/>
        </w:rPr>
        <w:t>.</w:t>
      </w:r>
    </w:p>
    <w:p w14:paraId="4972B7A2" w14:textId="77777777" w:rsidR="00F15392" w:rsidRPr="00054714" w:rsidRDefault="009C744E" w:rsidP="002B227D">
      <w:pPr>
        <w:widowControl w:val="0"/>
        <w:numPr>
          <w:ilvl w:val="2"/>
          <w:numId w:val="41"/>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bookmarkStart w:id="877" w:name="_Ref468874106"/>
      <w:r w:rsidRPr="00054714">
        <w:rPr>
          <w:sz w:val="24"/>
          <w:szCs w:val="24"/>
          <w:lang w:eastAsia="ru-RU"/>
        </w:rPr>
        <w:t>Участник</w:t>
      </w:r>
      <w:r w:rsidR="00F15392" w:rsidRPr="00054714">
        <w:rPr>
          <w:sz w:val="24"/>
          <w:szCs w:val="24"/>
          <w:lang w:eastAsia="ru-RU"/>
        </w:rPr>
        <w:t xml:space="preserve"> </w:t>
      </w:r>
      <w:r w:rsidR="00C86793" w:rsidRPr="00054714">
        <w:rPr>
          <w:sz w:val="24"/>
          <w:szCs w:val="24"/>
          <w:lang w:eastAsia="ru-RU"/>
        </w:rPr>
        <w:t>запроса предложений</w:t>
      </w:r>
      <w:r w:rsidR="00F15392" w:rsidRPr="00054714">
        <w:rPr>
          <w:sz w:val="24"/>
          <w:szCs w:val="24"/>
          <w:lang w:eastAsia="ru-RU"/>
        </w:rPr>
        <w:t xml:space="preserve">,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w:t>
      </w:r>
      <w:r w:rsidR="00F15392" w:rsidRPr="00054714">
        <w:rPr>
          <w:sz w:val="24"/>
          <w:szCs w:val="24"/>
          <w:lang w:eastAsia="ru-RU"/>
        </w:rPr>
        <w:lastRenderedPageBreak/>
        <w:t>приложением соответствующих файлов</w:t>
      </w:r>
      <w:r w:rsidR="00F8138D" w:rsidRPr="00054714">
        <w:rPr>
          <w:sz w:val="24"/>
          <w:szCs w:val="24"/>
          <w:lang w:eastAsia="ru-RU"/>
        </w:rPr>
        <w:t xml:space="preserve"> </w:t>
      </w:r>
      <w:r w:rsidR="00F8138D" w:rsidRPr="00054714">
        <w:rPr>
          <w:sz w:val="24"/>
          <w:szCs w:val="24"/>
        </w:rPr>
        <w:t>(все документы, входящие в Заявку, которые содержат информацию о предложенной цене)</w:t>
      </w:r>
      <w:r w:rsidR="00F15392" w:rsidRPr="00054714">
        <w:rPr>
          <w:sz w:val="24"/>
          <w:szCs w:val="24"/>
          <w:lang w:eastAsia="ru-RU"/>
        </w:rPr>
        <w:t xml:space="preserve">. Изменение цены в сторону снижения не должно повлечь за собой изменение иных условий </w:t>
      </w:r>
      <w:r w:rsidR="004B5EB3" w:rsidRPr="00054714">
        <w:rPr>
          <w:sz w:val="24"/>
          <w:szCs w:val="24"/>
          <w:lang w:eastAsia="ru-RU"/>
        </w:rPr>
        <w:t>Заявк</w:t>
      </w:r>
      <w:r w:rsidR="00F15392" w:rsidRPr="00054714">
        <w:rPr>
          <w:sz w:val="24"/>
          <w:szCs w:val="24"/>
          <w:lang w:eastAsia="ru-RU"/>
        </w:rPr>
        <w:t>и.</w:t>
      </w:r>
      <w:bookmarkEnd w:id="877"/>
    </w:p>
    <w:p w14:paraId="50FBA222" w14:textId="77777777" w:rsidR="007C47E3" w:rsidRPr="00054714" w:rsidRDefault="007C47E3" w:rsidP="002B227D">
      <w:pPr>
        <w:widowControl w:val="0"/>
        <w:numPr>
          <w:ilvl w:val="2"/>
          <w:numId w:val="41"/>
        </w:numPr>
        <w:tabs>
          <w:tab w:val="num" w:pos="1418"/>
          <w:tab w:val="num" w:pos="1620"/>
        </w:tabs>
        <w:suppressAutoHyphens w:val="0"/>
        <w:overflowPunct w:val="0"/>
        <w:autoSpaceDE w:val="0"/>
        <w:autoSpaceDN w:val="0"/>
        <w:adjustRightInd w:val="0"/>
        <w:spacing w:line="264" w:lineRule="auto"/>
        <w:ind w:left="0" w:firstLine="540"/>
        <w:rPr>
          <w:iCs/>
          <w:sz w:val="24"/>
          <w:szCs w:val="24"/>
        </w:rPr>
      </w:pPr>
      <w:bookmarkStart w:id="878" w:name="_Ref465847813"/>
      <w:r w:rsidRPr="00054714">
        <w:rPr>
          <w:sz w:val="24"/>
          <w:szCs w:val="24"/>
        </w:rPr>
        <w:t>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закупочной документации, могут быть отклонены.</w:t>
      </w:r>
      <w:bookmarkEnd w:id="878"/>
    </w:p>
    <w:p w14:paraId="6087DBD9" w14:textId="77777777" w:rsidR="007C47E3" w:rsidRPr="00054714" w:rsidRDefault="007C47E3" w:rsidP="002B227D">
      <w:pPr>
        <w:widowControl w:val="0"/>
        <w:numPr>
          <w:ilvl w:val="2"/>
          <w:numId w:val="41"/>
        </w:numPr>
        <w:tabs>
          <w:tab w:val="num" w:pos="1418"/>
          <w:tab w:val="num" w:pos="1620"/>
        </w:tabs>
        <w:suppressAutoHyphens w:val="0"/>
        <w:overflowPunct w:val="0"/>
        <w:autoSpaceDE w:val="0"/>
        <w:autoSpaceDN w:val="0"/>
        <w:adjustRightInd w:val="0"/>
        <w:spacing w:line="264" w:lineRule="auto"/>
        <w:ind w:left="0" w:firstLine="540"/>
        <w:rPr>
          <w:sz w:val="24"/>
          <w:szCs w:val="24"/>
        </w:rPr>
      </w:pPr>
      <w:r w:rsidRPr="00054714">
        <w:rPr>
          <w:sz w:val="24"/>
          <w:szCs w:val="24"/>
        </w:rPr>
        <w:t>В случае наличия информации о возможности дополнительного снижения поданных ценовых предложений, Организатором Запроса предложений или Закупочной комиссией может быть принято решение о проведении повторной переторжки.</w:t>
      </w:r>
    </w:p>
    <w:p w14:paraId="570A0A71" w14:textId="77777777" w:rsidR="00F15392" w:rsidRPr="00054714" w:rsidRDefault="00F15392" w:rsidP="002B227D">
      <w:pPr>
        <w:widowControl w:val="0"/>
        <w:numPr>
          <w:ilvl w:val="2"/>
          <w:numId w:val="41"/>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054714">
        <w:rPr>
          <w:sz w:val="24"/>
          <w:szCs w:val="24"/>
          <w:lang w:eastAsia="ru-RU"/>
        </w:rPr>
        <w:t xml:space="preserve">По решению </w:t>
      </w:r>
      <w:r w:rsidR="00685336" w:rsidRPr="00054714">
        <w:rPr>
          <w:sz w:val="24"/>
          <w:szCs w:val="24"/>
          <w:lang w:eastAsia="ru-RU"/>
        </w:rPr>
        <w:t xml:space="preserve">Закупочной </w:t>
      </w:r>
      <w:r w:rsidRPr="00054714">
        <w:rPr>
          <w:sz w:val="24"/>
          <w:szCs w:val="24"/>
          <w:lang w:eastAsia="ru-RU"/>
        </w:rPr>
        <w:t xml:space="preserve">комиссии порядок проведения переторжки может быть уточнен. </w:t>
      </w:r>
    </w:p>
    <w:p w14:paraId="373F7F7F" w14:textId="77777777" w:rsidR="006371C4" w:rsidRPr="00054714" w:rsidRDefault="006371C4" w:rsidP="002B227D">
      <w:pPr>
        <w:widowControl w:val="0"/>
        <w:numPr>
          <w:ilvl w:val="2"/>
          <w:numId w:val="41"/>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054714">
        <w:rPr>
          <w:sz w:val="24"/>
          <w:szCs w:val="24"/>
        </w:rPr>
        <w:t xml:space="preserve">Если при проведении любого из этапов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6424BA" w:rsidRPr="00054714">
        <w:rPr>
          <w:sz w:val="24"/>
          <w:szCs w:val="24"/>
        </w:rPr>
        <w:fldChar w:fldCharType="begin"/>
      </w:r>
      <w:r w:rsidR="006424BA" w:rsidRPr="00054714">
        <w:rPr>
          <w:sz w:val="24"/>
          <w:szCs w:val="24"/>
        </w:rPr>
        <w:instrText xml:space="preserve"> REF _Ref465670219 \r \h  \* MERGEFORMAT </w:instrText>
      </w:r>
      <w:r w:rsidR="006424BA" w:rsidRPr="00054714">
        <w:rPr>
          <w:sz w:val="24"/>
          <w:szCs w:val="24"/>
        </w:rPr>
      </w:r>
      <w:r w:rsidR="006424BA" w:rsidRPr="00054714">
        <w:rPr>
          <w:sz w:val="24"/>
          <w:szCs w:val="24"/>
        </w:rPr>
        <w:fldChar w:fldCharType="separate"/>
      </w:r>
      <w:r w:rsidR="000F17BB">
        <w:rPr>
          <w:sz w:val="24"/>
          <w:szCs w:val="24"/>
        </w:rPr>
        <w:t>3.11</w:t>
      </w:r>
      <w:r w:rsidR="006424BA" w:rsidRPr="00054714">
        <w:rPr>
          <w:sz w:val="24"/>
          <w:szCs w:val="24"/>
        </w:rPr>
        <w:fldChar w:fldCharType="end"/>
      </w:r>
      <w:r w:rsidRPr="00054714">
        <w:rPr>
          <w:sz w:val="24"/>
          <w:szCs w:val="24"/>
        </w:rPr>
        <w:t xml:space="preserve"> данной документации. При этом Участник в обязательном порядке помимо документов, указанных в п. </w:t>
      </w:r>
      <w:r w:rsidR="006424BA" w:rsidRPr="00054714">
        <w:rPr>
          <w:sz w:val="24"/>
          <w:szCs w:val="24"/>
        </w:rPr>
        <w:fldChar w:fldCharType="begin"/>
      </w:r>
      <w:r w:rsidR="006424BA" w:rsidRPr="00054714">
        <w:rPr>
          <w:sz w:val="24"/>
          <w:szCs w:val="24"/>
        </w:rPr>
        <w:instrText xml:space="preserve"> REF _Ref468874106 \r \h  \* MERGEFORMAT </w:instrText>
      </w:r>
      <w:r w:rsidR="006424BA" w:rsidRPr="00054714">
        <w:rPr>
          <w:sz w:val="24"/>
          <w:szCs w:val="24"/>
        </w:rPr>
      </w:r>
      <w:r w:rsidR="006424BA" w:rsidRPr="00054714">
        <w:rPr>
          <w:sz w:val="24"/>
          <w:szCs w:val="24"/>
        </w:rPr>
        <w:fldChar w:fldCharType="separate"/>
      </w:r>
      <w:r w:rsidR="000F17BB">
        <w:rPr>
          <w:sz w:val="24"/>
          <w:szCs w:val="24"/>
        </w:rPr>
        <w:t>3.7.8</w:t>
      </w:r>
      <w:r w:rsidR="006424BA" w:rsidRPr="00054714">
        <w:rPr>
          <w:sz w:val="24"/>
          <w:szCs w:val="24"/>
        </w:rPr>
        <w:fldChar w:fldCharType="end"/>
      </w:r>
      <w:r w:rsidRPr="00054714">
        <w:rPr>
          <w:sz w:val="24"/>
          <w:szCs w:val="24"/>
        </w:rPr>
        <w:t xml:space="preserve">, </w:t>
      </w:r>
      <w:proofErr w:type="gramStart"/>
      <w:r w:rsidRPr="00054714">
        <w:rPr>
          <w:sz w:val="24"/>
          <w:szCs w:val="24"/>
        </w:rPr>
        <w:t>предоставляет документы</w:t>
      </w:r>
      <w:proofErr w:type="gramEnd"/>
      <w:r w:rsidRPr="00054714">
        <w:rPr>
          <w:sz w:val="24"/>
          <w:szCs w:val="24"/>
        </w:rPr>
        <w:t xml:space="preserve">, предусмотренные подпунктом </w:t>
      </w:r>
      <w:r w:rsidR="006424BA" w:rsidRPr="00054714">
        <w:rPr>
          <w:sz w:val="24"/>
          <w:szCs w:val="24"/>
        </w:rPr>
        <w:fldChar w:fldCharType="begin"/>
      </w:r>
      <w:r w:rsidR="006424BA" w:rsidRPr="00054714">
        <w:rPr>
          <w:sz w:val="24"/>
          <w:szCs w:val="24"/>
        </w:rPr>
        <w:instrText xml:space="preserve"> REF _Ref465675151 \r \h  \* MERGEFORMAT </w:instrText>
      </w:r>
      <w:r w:rsidR="006424BA" w:rsidRPr="00054714">
        <w:rPr>
          <w:sz w:val="24"/>
          <w:szCs w:val="24"/>
        </w:rPr>
      </w:r>
      <w:r w:rsidR="006424BA" w:rsidRPr="00054714">
        <w:rPr>
          <w:sz w:val="24"/>
          <w:szCs w:val="24"/>
        </w:rPr>
        <w:fldChar w:fldCharType="separate"/>
      </w:r>
      <w:r w:rsidR="000F17BB">
        <w:rPr>
          <w:sz w:val="24"/>
          <w:szCs w:val="24"/>
        </w:rPr>
        <w:t>3.11.2</w:t>
      </w:r>
      <w:r w:rsidR="006424BA" w:rsidRPr="00054714">
        <w:rPr>
          <w:sz w:val="24"/>
          <w:szCs w:val="24"/>
        </w:rPr>
        <w:fldChar w:fldCharType="end"/>
      </w:r>
      <w:r w:rsidRPr="00054714">
        <w:rPr>
          <w:sz w:val="24"/>
          <w:szCs w:val="24"/>
        </w:rPr>
        <w:t xml:space="preserve"> документации.</w:t>
      </w:r>
    </w:p>
    <w:p w14:paraId="1A0AFAF0" w14:textId="77777777" w:rsidR="006371C4" w:rsidRPr="00054714" w:rsidRDefault="006371C4" w:rsidP="002B227D">
      <w:pPr>
        <w:widowControl w:val="0"/>
        <w:numPr>
          <w:ilvl w:val="2"/>
          <w:numId w:val="41"/>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054714">
        <w:rPr>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и затем после завершения аукционной процедуры на понижение цены (переторжки) цена, предложенная Участником, была опять снижена, документы, предусмотренные подпунктом </w:t>
      </w:r>
      <w:r w:rsidR="006424BA" w:rsidRPr="00054714">
        <w:rPr>
          <w:sz w:val="24"/>
          <w:szCs w:val="24"/>
        </w:rPr>
        <w:fldChar w:fldCharType="begin"/>
      </w:r>
      <w:r w:rsidR="006424BA" w:rsidRPr="00054714">
        <w:rPr>
          <w:sz w:val="24"/>
          <w:szCs w:val="24"/>
        </w:rPr>
        <w:instrText xml:space="preserve"> REF _Ref465675151 \r \h  \* MERGEFORMAT </w:instrText>
      </w:r>
      <w:r w:rsidR="006424BA" w:rsidRPr="00054714">
        <w:rPr>
          <w:sz w:val="24"/>
          <w:szCs w:val="24"/>
        </w:rPr>
      </w:r>
      <w:r w:rsidR="006424BA" w:rsidRPr="00054714">
        <w:rPr>
          <w:sz w:val="24"/>
          <w:szCs w:val="24"/>
        </w:rPr>
        <w:fldChar w:fldCharType="separate"/>
      </w:r>
      <w:r w:rsidR="000F17BB">
        <w:rPr>
          <w:sz w:val="24"/>
          <w:szCs w:val="24"/>
        </w:rPr>
        <w:t>3.11.2</w:t>
      </w:r>
      <w:r w:rsidR="006424BA" w:rsidRPr="00054714">
        <w:rPr>
          <w:sz w:val="24"/>
          <w:szCs w:val="24"/>
        </w:rPr>
        <w:fldChar w:fldCharType="end"/>
      </w:r>
      <w:r w:rsidRPr="00054714">
        <w:rPr>
          <w:sz w:val="24"/>
          <w:szCs w:val="24"/>
        </w:rPr>
        <w:t xml:space="preserve"> документации, предоставляются повторно.</w:t>
      </w:r>
    </w:p>
    <w:p w14:paraId="32498DD3" w14:textId="77777777" w:rsidR="00A5754C" w:rsidRPr="00054714" w:rsidRDefault="00A5754C" w:rsidP="007A26E8">
      <w:pPr>
        <w:pStyle w:val="2"/>
        <w:tabs>
          <w:tab w:val="clear" w:pos="1700"/>
          <w:tab w:val="left" w:pos="709"/>
        </w:tabs>
        <w:spacing w:line="264" w:lineRule="auto"/>
        <w:rPr>
          <w:bCs w:val="0"/>
        </w:rPr>
      </w:pPr>
      <w:bookmarkStart w:id="879" w:name="_Toc471823191"/>
      <w:bookmarkStart w:id="880" w:name="_Ref471823363"/>
      <w:bookmarkStart w:id="881" w:name="_Toc471828429"/>
      <w:bookmarkStart w:id="882" w:name="_Ref471894330"/>
      <w:bookmarkStart w:id="883" w:name="_Toc531621011"/>
      <w:bookmarkStart w:id="884" w:name="_Ref303681924"/>
      <w:bookmarkStart w:id="885" w:name="_Ref303683914"/>
      <w:r w:rsidRPr="00054714">
        <w:rPr>
          <w:bCs w:val="0"/>
        </w:rPr>
        <w:t xml:space="preserve">О </w:t>
      </w:r>
      <w:proofErr w:type="gramStart"/>
      <w:r w:rsidRPr="00054714">
        <w:rPr>
          <w:bCs w:val="0"/>
        </w:rPr>
        <w:t>приоритете</w:t>
      </w:r>
      <w:proofErr w:type="gramEnd"/>
      <w:r w:rsidRPr="00054714">
        <w:rPr>
          <w:bCs w:val="0"/>
        </w:rPr>
        <w:t xml:space="preserve"> закупки услуг, оказываемых российскими лицами, по отношению к услугам, оказываемым иностранными лицами</w:t>
      </w:r>
      <w:bookmarkEnd w:id="879"/>
      <w:bookmarkEnd w:id="880"/>
      <w:bookmarkEnd w:id="881"/>
      <w:bookmarkEnd w:id="882"/>
      <w:bookmarkEnd w:id="883"/>
    </w:p>
    <w:p w14:paraId="4AD299D0" w14:textId="77777777" w:rsidR="00A5754C" w:rsidRPr="00054714" w:rsidRDefault="00A5754C" w:rsidP="002B227D">
      <w:pPr>
        <w:pStyle w:val="a1"/>
        <w:numPr>
          <w:ilvl w:val="2"/>
          <w:numId w:val="76"/>
        </w:numPr>
        <w:tabs>
          <w:tab w:val="num" w:pos="1620"/>
        </w:tabs>
        <w:suppressAutoHyphens w:val="0"/>
        <w:spacing w:after="120" w:line="240" w:lineRule="auto"/>
        <w:ind w:left="0" w:firstLine="540"/>
        <w:rPr>
          <w:sz w:val="24"/>
          <w:szCs w:val="24"/>
        </w:rPr>
      </w:pPr>
      <w:proofErr w:type="gramStart"/>
      <w:r w:rsidRPr="00054714">
        <w:rPr>
          <w:sz w:val="24"/>
          <w:szCs w:val="24"/>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оказываемых,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w:t>
      </w:r>
      <w:proofErr w:type="gramEnd"/>
      <w:r w:rsidRPr="00054714">
        <w:rPr>
          <w:sz w:val="24"/>
          <w:szCs w:val="24"/>
        </w:rPr>
        <w:t xml:space="preserve"> требований п. 4.5.1 </w:t>
      </w:r>
      <w:r w:rsidRPr="00054714">
        <w:rPr>
          <w:bCs w:val="0"/>
          <w:sz w:val="24"/>
          <w:szCs w:val="24"/>
        </w:rPr>
        <w:t>Единого стандарта закупок ПАО «</w:t>
      </w:r>
      <w:proofErr w:type="spellStart"/>
      <w:r w:rsidRPr="00054714">
        <w:rPr>
          <w:bCs w:val="0"/>
          <w:sz w:val="24"/>
          <w:szCs w:val="24"/>
        </w:rPr>
        <w:t>Россети</w:t>
      </w:r>
      <w:proofErr w:type="spellEnd"/>
      <w:r w:rsidRPr="00054714">
        <w:rPr>
          <w:bCs w:val="0"/>
          <w:sz w:val="24"/>
          <w:szCs w:val="24"/>
        </w:rPr>
        <w:t xml:space="preserve">» (Положения о закупке) устанавливается </w:t>
      </w:r>
      <w:r w:rsidRPr="00054714">
        <w:rPr>
          <w:sz w:val="24"/>
          <w:szCs w:val="24"/>
        </w:rPr>
        <w:t>приоритет закупки услуг, оказываемых российскими лицами, по отношению к услугам, оказываемым иностранными лицами (далее – приоритет).</w:t>
      </w:r>
    </w:p>
    <w:p w14:paraId="0C63A951" w14:textId="77777777" w:rsidR="00A5754C" w:rsidRPr="00054714" w:rsidRDefault="00A5754C" w:rsidP="002B227D">
      <w:pPr>
        <w:pStyle w:val="a1"/>
        <w:numPr>
          <w:ilvl w:val="2"/>
          <w:numId w:val="76"/>
        </w:numPr>
        <w:tabs>
          <w:tab w:val="num" w:pos="1620"/>
        </w:tabs>
        <w:suppressAutoHyphens w:val="0"/>
        <w:spacing w:after="120" w:line="240" w:lineRule="auto"/>
        <w:ind w:left="0" w:firstLine="540"/>
        <w:rPr>
          <w:sz w:val="24"/>
          <w:szCs w:val="24"/>
        </w:rPr>
      </w:pPr>
      <w:r w:rsidRPr="00054714">
        <w:rPr>
          <w:sz w:val="24"/>
          <w:szCs w:val="24"/>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Услуги – все виды деятельности, описанные в Техническом задании.</w:t>
      </w:r>
    </w:p>
    <w:p w14:paraId="6663395A" w14:textId="77777777" w:rsidR="00A5754C" w:rsidRPr="00054714" w:rsidRDefault="00A5754C" w:rsidP="002B227D">
      <w:pPr>
        <w:pStyle w:val="a1"/>
        <w:numPr>
          <w:ilvl w:val="2"/>
          <w:numId w:val="76"/>
        </w:numPr>
        <w:tabs>
          <w:tab w:val="num" w:pos="1620"/>
        </w:tabs>
        <w:suppressAutoHyphens w:val="0"/>
        <w:spacing w:after="120" w:line="240" w:lineRule="auto"/>
        <w:ind w:left="0" w:firstLine="540"/>
        <w:rPr>
          <w:sz w:val="24"/>
          <w:szCs w:val="24"/>
        </w:rPr>
      </w:pPr>
      <w:r w:rsidRPr="00054714">
        <w:rPr>
          <w:sz w:val="24"/>
          <w:szCs w:val="24"/>
        </w:rPr>
        <w:lastRenderedPageBreak/>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079C22FE" w14:textId="2FEC659C" w:rsidR="00A5754C" w:rsidRPr="00054714" w:rsidRDefault="00A5754C" w:rsidP="002B227D">
      <w:pPr>
        <w:pStyle w:val="a1"/>
        <w:numPr>
          <w:ilvl w:val="2"/>
          <w:numId w:val="76"/>
        </w:numPr>
        <w:tabs>
          <w:tab w:val="num" w:pos="1620"/>
        </w:tabs>
        <w:suppressAutoHyphens w:val="0"/>
        <w:spacing w:after="120" w:line="240" w:lineRule="auto"/>
        <w:ind w:left="0" w:firstLine="540"/>
        <w:rPr>
          <w:sz w:val="24"/>
          <w:szCs w:val="24"/>
        </w:rPr>
      </w:pPr>
      <w:r w:rsidRPr="00054714">
        <w:rPr>
          <w:sz w:val="24"/>
          <w:szCs w:val="24"/>
        </w:rPr>
        <w:t xml:space="preserve">Предоставление приоритета при закупке услуг, оказываемых российскими лицами,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закупке услуг, оказываемых российскими лицами </w:t>
      </w:r>
      <w:proofErr w:type="gramStart"/>
      <w:r w:rsidRPr="00054714">
        <w:rPr>
          <w:i/>
          <w:sz w:val="24"/>
          <w:szCs w:val="24"/>
          <w:lang w:val="en-US"/>
        </w:rPr>
        <w:t>k</w:t>
      </w:r>
      <w:proofErr w:type="gramEnd"/>
      <w:r w:rsidRPr="00054714">
        <w:rPr>
          <w:i/>
          <w:sz w:val="24"/>
          <w:szCs w:val="24"/>
          <w:vertAlign w:val="subscript"/>
        </w:rPr>
        <w:t>ПРИОР</w:t>
      </w:r>
      <w:r w:rsidRPr="00054714">
        <w:rPr>
          <w:sz w:val="24"/>
          <w:szCs w:val="24"/>
        </w:rPr>
        <w:t xml:space="preserve">=0,85, иначе </w:t>
      </w:r>
      <w:r w:rsidRPr="00054714">
        <w:rPr>
          <w:i/>
          <w:sz w:val="24"/>
          <w:szCs w:val="24"/>
          <w:lang w:val="en-US"/>
        </w:rPr>
        <w:t>k</w:t>
      </w:r>
      <w:r w:rsidRPr="00054714">
        <w:rPr>
          <w:i/>
          <w:sz w:val="24"/>
          <w:szCs w:val="24"/>
          <w:vertAlign w:val="subscript"/>
        </w:rPr>
        <w:t>ПРИОР</w:t>
      </w:r>
      <w:r w:rsidRPr="00054714">
        <w:rPr>
          <w:sz w:val="24"/>
          <w:szCs w:val="24"/>
        </w:rPr>
        <w:t xml:space="preserve">=1,0), при этом Договор заключается по цене Договора, предложенной Участником в Заявке (методика оценки изложена </w:t>
      </w:r>
      <w:r w:rsidR="00375157">
        <w:rPr>
          <w:sz w:val="24"/>
          <w:szCs w:val="24"/>
        </w:rPr>
        <w:t>в</w:t>
      </w:r>
      <w:r w:rsidR="00375157" w:rsidRPr="00054714">
        <w:rPr>
          <w:sz w:val="24"/>
          <w:szCs w:val="24"/>
        </w:rPr>
        <w:t xml:space="preserve"> </w:t>
      </w:r>
      <w:r w:rsidR="00375157">
        <w:rPr>
          <w:sz w:val="24"/>
          <w:szCs w:val="24"/>
        </w:rPr>
        <w:t>Техническом задании (Приложении</w:t>
      </w:r>
      <w:r w:rsidR="00375157" w:rsidRPr="00054714">
        <w:rPr>
          <w:sz w:val="24"/>
          <w:szCs w:val="24"/>
        </w:rPr>
        <w:t xml:space="preserve"> №3 к настоящей Документации</w:t>
      </w:r>
      <w:r w:rsidR="00375157">
        <w:rPr>
          <w:sz w:val="24"/>
          <w:szCs w:val="24"/>
        </w:rPr>
        <w:t>)</w:t>
      </w:r>
      <w:r w:rsidRPr="00054714">
        <w:rPr>
          <w:sz w:val="24"/>
          <w:szCs w:val="24"/>
        </w:rPr>
        <w:t>.</w:t>
      </w:r>
    </w:p>
    <w:p w14:paraId="0BF70FF7" w14:textId="77777777" w:rsidR="00A5754C" w:rsidRPr="00054714" w:rsidRDefault="00A5754C" w:rsidP="002B227D">
      <w:pPr>
        <w:pStyle w:val="a1"/>
        <w:numPr>
          <w:ilvl w:val="2"/>
          <w:numId w:val="76"/>
        </w:numPr>
        <w:tabs>
          <w:tab w:val="num" w:pos="1620"/>
        </w:tabs>
        <w:suppressAutoHyphens w:val="0"/>
        <w:spacing w:after="120" w:line="240" w:lineRule="auto"/>
        <w:ind w:left="0" w:firstLine="540"/>
        <w:rPr>
          <w:sz w:val="24"/>
          <w:szCs w:val="24"/>
        </w:rPr>
      </w:pPr>
      <w:r w:rsidRPr="00054714">
        <w:rPr>
          <w:sz w:val="24"/>
          <w:szCs w:val="24"/>
        </w:rPr>
        <w:t>Приоритет не предоставляется в случаях, если:</w:t>
      </w:r>
    </w:p>
    <w:p w14:paraId="202C3838" w14:textId="51FD74A4" w:rsidR="00A5754C" w:rsidRPr="00054714" w:rsidRDefault="00A5754C" w:rsidP="007A26E8">
      <w:pPr>
        <w:pStyle w:val="ConsPlusNormal"/>
        <w:ind w:firstLine="540"/>
        <w:jc w:val="both"/>
        <w:rPr>
          <w:rFonts w:ascii="Times New Roman" w:hAnsi="Times New Roman" w:cs="Times New Roman"/>
          <w:sz w:val="24"/>
          <w:szCs w:val="24"/>
        </w:rPr>
      </w:pPr>
      <w:r w:rsidRPr="00054714">
        <w:rPr>
          <w:rFonts w:ascii="Times New Roman" w:hAnsi="Times New Roman" w:cs="Times New Roman"/>
          <w:sz w:val="24"/>
          <w:szCs w:val="24"/>
        </w:rPr>
        <w:t xml:space="preserve">а) закупка признана несостоявшейся (п. </w:t>
      </w:r>
      <w:r w:rsidR="006424BA" w:rsidRPr="00054714">
        <w:rPr>
          <w:sz w:val="24"/>
          <w:szCs w:val="24"/>
        </w:rPr>
        <w:fldChar w:fldCharType="begin"/>
      </w:r>
      <w:r w:rsidR="006424BA" w:rsidRPr="00054714">
        <w:rPr>
          <w:sz w:val="24"/>
          <w:szCs w:val="24"/>
        </w:rPr>
        <w:instrText xml:space="preserve"> REF _Ref303251044 \r \h  \* MERGEFORMAT </w:instrText>
      </w:r>
      <w:r w:rsidR="006424BA" w:rsidRPr="00054714">
        <w:rPr>
          <w:sz w:val="24"/>
          <w:szCs w:val="24"/>
        </w:rPr>
      </w:r>
      <w:r w:rsidR="006424BA" w:rsidRPr="00054714">
        <w:rPr>
          <w:sz w:val="24"/>
          <w:szCs w:val="24"/>
        </w:rPr>
        <w:fldChar w:fldCharType="separate"/>
      </w:r>
      <w:r w:rsidR="000F17BB" w:rsidRPr="000F17BB">
        <w:rPr>
          <w:rFonts w:ascii="Times New Roman" w:hAnsi="Times New Roman" w:cs="Times New Roman"/>
          <w:sz w:val="24"/>
          <w:szCs w:val="24"/>
        </w:rPr>
        <w:t>3.10</w:t>
      </w:r>
      <w:r w:rsidR="006424BA" w:rsidRPr="00054714">
        <w:rPr>
          <w:sz w:val="24"/>
          <w:szCs w:val="24"/>
        </w:rPr>
        <w:fldChar w:fldCharType="end"/>
      </w:r>
      <w:r w:rsidRPr="00054714">
        <w:rPr>
          <w:rFonts w:ascii="Times New Roman" w:hAnsi="Times New Roman" w:cs="Times New Roman"/>
          <w:sz w:val="24"/>
          <w:szCs w:val="24"/>
        </w:rPr>
        <w:t xml:space="preserve">) и Договор заключается с единственным участником закупки, соответствующим требованиям </w:t>
      </w:r>
      <w:r w:rsidR="00DB05D8" w:rsidRPr="00054714">
        <w:rPr>
          <w:rFonts w:ascii="Times New Roman" w:hAnsi="Times New Roman" w:cs="Times New Roman"/>
          <w:sz w:val="24"/>
          <w:szCs w:val="24"/>
        </w:rPr>
        <w:t>закупоч</w:t>
      </w:r>
      <w:r w:rsidRPr="00054714">
        <w:rPr>
          <w:rFonts w:ascii="Times New Roman" w:hAnsi="Times New Roman" w:cs="Times New Roman"/>
          <w:sz w:val="24"/>
          <w:szCs w:val="24"/>
        </w:rPr>
        <w:t xml:space="preserve">ной документации (в случае если была подана только одна заявка или в случае, если было подано несколько заявок, но после проведения отборочной стадии осталась только одна заявка, соответствующая требованиям </w:t>
      </w:r>
      <w:r w:rsidR="00DB05D8" w:rsidRPr="00054714">
        <w:rPr>
          <w:rFonts w:ascii="Times New Roman" w:hAnsi="Times New Roman" w:cs="Times New Roman"/>
          <w:sz w:val="24"/>
          <w:szCs w:val="24"/>
        </w:rPr>
        <w:t>закупоч</w:t>
      </w:r>
      <w:r w:rsidRPr="00054714">
        <w:rPr>
          <w:rFonts w:ascii="Times New Roman" w:hAnsi="Times New Roman" w:cs="Times New Roman"/>
          <w:sz w:val="24"/>
          <w:szCs w:val="24"/>
        </w:rPr>
        <w:t>ной документации);</w:t>
      </w:r>
    </w:p>
    <w:p w14:paraId="5B758CBE" w14:textId="77777777" w:rsidR="00A5754C" w:rsidRPr="00054714" w:rsidRDefault="00A5754C" w:rsidP="007A26E8">
      <w:pPr>
        <w:pStyle w:val="ConsPlusNormal"/>
        <w:ind w:firstLine="540"/>
        <w:jc w:val="both"/>
        <w:rPr>
          <w:rFonts w:ascii="Times New Roman" w:hAnsi="Times New Roman" w:cs="Times New Roman"/>
          <w:sz w:val="24"/>
          <w:szCs w:val="24"/>
        </w:rPr>
      </w:pPr>
      <w:r w:rsidRPr="00054714">
        <w:rPr>
          <w:rFonts w:ascii="Times New Roman" w:hAnsi="Times New Roman" w:cs="Times New Roman"/>
          <w:sz w:val="24"/>
          <w:szCs w:val="24"/>
        </w:rPr>
        <w:t xml:space="preserve">б) в заявке на участие в закупке не содержится предложений </w:t>
      </w:r>
      <w:proofErr w:type="gramStart"/>
      <w:r w:rsidRPr="00054714">
        <w:rPr>
          <w:rFonts w:ascii="Times New Roman" w:hAnsi="Times New Roman" w:cs="Times New Roman"/>
          <w:sz w:val="24"/>
          <w:szCs w:val="24"/>
        </w:rPr>
        <w:t>о</w:t>
      </w:r>
      <w:proofErr w:type="gramEnd"/>
      <w:r w:rsidRPr="00054714">
        <w:rPr>
          <w:rFonts w:ascii="Times New Roman" w:hAnsi="Times New Roman" w:cs="Times New Roman"/>
          <w:sz w:val="24"/>
          <w:szCs w:val="24"/>
        </w:rPr>
        <w:t xml:space="preserve"> оказании услуг российскими лицами;</w:t>
      </w:r>
    </w:p>
    <w:p w14:paraId="47A52B0A" w14:textId="77777777" w:rsidR="00A5754C" w:rsidRPr="00054714" w:rsidRDefault="00A5754C" w:rsidP="007A26E8">
      <w:pPr>
        <w:pStyle w:val="ConsPlusNormal"/>
        <w:ind w:firstLine="540"/>
        <w:jc w:val="both"/>
        <w:rPr>
          <w:rFonts w:ascii="Times New Roman" w:hAnsi="Times New Roman" w:cs="Times New Roman"/>
          <w:sz w:val="24"/>
          <w:szCs w:val="24"/>
        </w:rPr>
      </w:pPr>
      <w:r w:rsidRPr="00054714">
        <w:rPr>
          <w:rFonts w:ascii="Times New Roman" w:hAnsi="Times New Roman" w:cs="Times New Roman"/>
          <w:sz w:val="24"/>
          <w:szCs w:val="24"/>
        </w:rPr>
        <w:t xml:space="preserve">в) в заявках на участие в закупке </w:t>
      </w:r>
      <w:r w:rsidRPr="00054714">
        <w:rPr>
          <w:rFonts w:ascii="Times New Roman" w:hAnsi="Times New Roman" w:cs="Times New Roman"/>
          <w:i/>
          <w:sz w:val="24"/>
          <w:szCs w:val="24"/>
        </w:rPr>
        <w:t xml:space="preserve">всех Участников, прошедших отборочную стадию, </w:t>
      </w:r>
      <w:r w:rsidRPr="00054714">
        <w:rPr>
          <w:rFonts w:ascii="Times New Roman" w:hAnsi="Times New Roman" w:cs="Times New Roman"/>
          <w:sz w:val="24"/>
          <w:szCs w:val="24"/>
        </w:rPr>
        <w:t xml:space="preserve">не содержится предложений </w:t>
      </w:r>
      <w:proofErr w:type="gramStart"/>
      <w:r w:rsidRPr="00054714">
        <w:rPr>
          <w:rFonts w:ascii="Times New Roman" w:hAnsi="Times New Roman" w:cs="Times New Roman"/>
          <w:sz w:val="24"/>
          <w:szCs w:val="24"/>
        </w:rPr>
        <w:t>о</w:t>
      </w:r>
      <w:proofErr w:type="gramEnd"/>
      <w:r w:rsidRPr="00054714">
        <w:rPr>
          <w:rFonts w:ascii="Times New Roman" w:hAnsi="Times New Roman" w:cs="Times New Roman"/>
          <w:sz w:val="24"/>
          <w:szCs w:val="24"/>
        </w:rPr>
        <w:t xml:space="preserve"> оказании услуг иностранными лицами (с учетом по</w:t>
      </w:r>
      <w:r w:rsidR="00162915" w:rsidRPr="00054714">
        <w:rPr>
          <w:rFonts w:ascii="Times New Roman" w:hAnsi="Times New Roman" w:cs="Times New Roman"/>
          <w:sz w:val="24"/>
          <w:szCs w:val="24"/>
        </w:rPr>
        <w:t>ложений нижеследующего пункта).</w:t>
      </w:r>
    </w:p>
    <w:p w14:paraId="26710C8E" w14:textId="77777777" w:rsidR="00A5754C" w:rsidRPr="00054714" w:rsidRDefault="00A5754C" w:rsidP="007A26E8">
      <w:pPr>
        <w:rPr>
          <w:sz w:val="24"/>
          <w:szCs w:val="24"/>
        </w:rPr>
      </w:pPr>
    </w:p>
    <w:p w14:paraId="59FB68F8" w14:textId="77777777" w:rsidR="00717F60" w:rsidRPr="00054714" w:rsidRDefault="00717F60" w:rsidP="007A26E8">
      <w:pPr>
        <w:pStyle w:val="2"/>
        <w:tabs>
          <w:tab w:val="clear" w:pos="1700"/>
          <w:tab w:val="left" w:pos="709"/>
        </w:tabs>
        <w:spacing w:line="264" w:lineRule="auto"/>
      </w:pPr>
      <w:bookmarkStart w:id="886" w:name="_Ref471980768"/>
      <w:bookmarkStart w:id="887" w:name="_Ref471980938"/>
      <w:bookmarkStart w:id="888" w:name="_Toc531621012"/>
      <w:r w:rsidRPr="00054714">
        <w:t xml:space="preserve">Подведение итогов </w:t>
      </w:r>
      <w:r w:rsidR="00DF639D" w:rsidRPr="00054714">
        <w:t>З</w:t>
      </w:r>
      <w:r w:rsidRPr="00054714">
        <w:t>апроса предложений</w:t>
      </w:r>
      <w:bookmarkEnd w:id="884"/>
      <w:bookmarkEnd w:id="885"/>
      <w:bookmarkEnd w:id="886"/>
      <w:bookmarkEnd w:id="887"/>
      <w:bookmarkEnd w:id="888"/>
    </w:p>
    <w:p w14:paraId="1CF6D394" w14:textId="77777777" w:rsidR="00717F60" w:rsidRPr="00054714" w:rsidRDefault="00717F60" w:rsidP="002B227D">
      <w:pPr>
        <w:widowControl w:val="0"/>
        <w:numPr>
          <w:ilvl w:val="2"/>
          <w:numId w:val="46"/>
        </w:numPr>
        <w:suppressAutoHyphens w:val="0"/>
        <w:overflowPunct w:val="0"/>
        <w:autoSpaceDE w:val="0"/>
        <w:autoSpaceDN w:val="0"/>
        <w:adjustRightInd w:val="0"/>
        <w:spacing w:line="264" w:lineRule="auto"/>
        <w:ind w:left="0" w:firstLine="567"/>
        <w:rPr>
          <w:sz w:val="24"/>
          <w:szCs w:val="24"/>
        </w:rPr>
      </w:pPr>
      <w:bookmarkStart w:id="889" w:name="_Ref440290296"/>
      <w:r w:rsidRPr="00054714">
        <w:rPr>
          <w:sz w:val="24"/>
          <w:szCs w:val="24"/>
        </w:rPr>
        <w:t xml:space="preserve">По результатам оценочной стадии Закупочная комиссия принимает решение либо по </w:t>
      </w:r>
      <w:r w:rsidRPr="00054714">
        <w:rPr>
          <w:sz w:val="24"/>
          <w:szCs w:val="24"/>
          <w:lang w:eastAsia="ru-RU"/>
        </w:rPr>
        <w:t>определению</w:t>
      </w:r>
      <w:r w:rsidRPr="00054714">
        <w:rPr>
          <w:sz w:val="24"/>
          <w:szCs w:val="24"/>
        </w:rPr>
        <w:t xml:space="preserve"> </w:t>
      </w:r>
      <w:r w:rsidR="004D431C" w:rsidRPr="00054714">
        <w:rPr>
          <w:sz w:val="24"/>
          <w:szCs w:val="24"/>
        </w:rPr>
        <w:t xml:space="preserve">лучшей </w:t>
      </w:r>
      <w:r w:rsidR="004B5EB3" w:rsidRPr="00054714">
        <w:rPr>
          <w:sz w:val="24"/>
          <w:szCs w:val="24"/>
        </w:rPr>
        <w:t>Заявк</w:t>
      </w:r>
      <w:r w:rsidR="004D431C" w:rsidRPr="00054714">
        <w:rPr>
          <w:sz w:val="24"/>
          <w:szCs w:val="24"/>
        </w:rPr>
        <w:t>и запроса предложений</w:t>
      </w:r>
      <w:r w:rsidRPr="00054714">
        <w:rPr>
          <w:sz w:val="24"/>
          <w:szCs w:val="24"/>
        </w:rPr>
        <w:t xml:space="preserve">, либо по завершению данной процедуры </w:t>
      </w:r>
      <w:r w:rsidR="00DF639D" w:rsidRPr="00054714">
        <w:rPr>
          <w:sz w:val="24"/>
          <w:szCs w:val="24"/>
        </w:rPr>
        <w:t>З</w:t>
      </w:r>
      <w:r w:rsidRPr="00054714">
        <w:rPr>
          <w:sz w:val="24"/>
          <w:szCs w:val="24"/>
        </w:rPr>
        <w:t xml:space="preserve">апроса предложений без определения </w:t>
      </w:r>
      <w:r w:rsidR="009C744E" w:rsidRPr="00054714">
        <w:rPr>
          <w:sz w:val="24"/>
          <w:szCs w:val="24"/>
        </w:rPr>
        <w:t>Участник</w:t>
      </w:r>
      <w:r w:rsidR="004D431C" w:rsidRPr="00054714">
        <w:rPr>
          <w:sz w:val="24"/>
          <w:szCs w:val="24"/>
        </w:rPr>
        <w:t xml:space="preserve">а, чья </w:t>
      </w:r>
      <w:r w:rsidR="004B5EB3" w:rsidRPr="00054714">
        <w:rPr>
          <w:sz w:val="24"/>
          <w:szCs w:val="24"/>
        </w:rPr>
        <w:t>Заявк</w:t>
      </w:r>
      <w:r w:rsidR="004D431C" w:rsidRPr="00054714">
        <w:rPr>
          <w:sz w:val="24"/>
          <w:szCs w:val="24"/>
        </w:rPr>
        <w:t xml:space="preserve">а признана лучшей, </w:t>
      </w:r>
      <w:r w:rsidRPr="00054714">
        <w:rPr>
          <w:sz w:val="24"/>
          <w:szCs w:val="24"/>
        </w:rPr>
        <w:t xml:space="preserve">и заключения </w:t>
      </w:r>
      <w:r w:rsidR="00123C70" w:rsidRPr="00054714">
        <w:rPr>
          <w:sz w:val="24"/>
          <w:szCs w:val="24"/>
        </w:rPr>
        <w:t>Договор</w:t>
      </w:r>
      <w:r w:rsidRPr="00054714">
        <w:rPr>
          <w:sz w:val="24"/>
          <w:szCs w:val="24"/>
        </w:rPr>
        <w:t>а:</w:t>
      </w:r>
      <w:bookmarkEnd w:id="889"/>
    </w:p>
    <w:p w14:paraId="441F944E" w14:textId="77777777" w:rsidR="00717F60" w:rsidRPr="00054714" w:rsidRDefault="00717F60" w:rsidP="007A26E8">
      <w:pPr>
        <w:widowControl w:val="0"/>
        <w:numPr>
          <w:ilvl w:val="0"/>
          <w:numId w:val="2"/>
        </w:numPr>
        <w:tabs>
          <w:tab w:val="left" w:pos="426"/>
        </w:tabs>
        <w:autoSpaceDE w:val="0"/>
        <w:spacing w:line="264" w:lineRule="auto"/>
        <w:ind w:left="0" w:firstLine="426"/>
        <w:rPr>
          <w:bCs w:val="0"/>
          <w:sz w:val="24"/>
          <w:szCs w:val="24"/>
        </w:rPr>
      </w:pPr>
      <w:r w:rsidRPr="00054714">
        <w:rPr>
          <w:bCs w:val="0"/>
          <w:sz w:val="24"/>
          <w:szCs w:val="24"/>
        </w:rPr>
        <w:t xml:space="preserve">в случае если </w:t>
      </w:r>
      <w:r w:rsidR="004B5EB3" w:rsidRPr="00054714">
        <w:rPr>
          <w:bCs w:val="0"/>
          <w:sz w:val="24"/>
          <w:szCs w:val="24"/>
        </w:rPr>
        <w:t>Заявк</w:t>
      </w:r>
      <w:r w:rsidRPr="00054714">
        <w:rPr>
          <w:bCs w:val="0"/>
          <w:sz w:val="24"/>
          <w:szCs w:val="24"/>
        </w:rPr>
        <w:t xml:space="preserve">а какого-либо из </w:t>
      </w:r>
      <w:r w:rsidR="009C744E" w:rsidRPr="00054714">
        <w:rPr>
          <w:bCs w:val="0"/>
          <w:sz w:val="24"/>
          <w:szCs w:val="24"/>
        </w:rPr>
        <w:t>Участник</w:t>
      </w:r>
      <w:r w:rsidRPr="00054714">
        <w:rPr>
          <w:bCs w:val="0"/>
          <w:sz w:val="24"/>
          <w:szCs w:val="24"/>
        </w:rPr>
        <w:t>ов полностью удовлетворит Закупочную комиссию</w:t>
      </w:r>
      <w:r w:rsidR="0087407B" w:rsidRPr="00054714">
        <w:rPr>
          <w:bCs w:val="0"/>
          <w:sz w:val="24"/>
          <w:szCs w:val="24"/>
        </w:rPr>
        <w:t xml:space="preserve"> и признается </w:t>
      </w:r>
      <w:proofErr w:type="gramStart"/>
      <w:r w:rsidR="0087407B" w:rsidRPr="00054714">
        <w:rPr>
          <w:bCs w:val="0"/>
          <w:sz w:val="24"/>
          <w:szCs w:val="24"/>
        </w:rPr>
        <w:t>наилучшей</w:t>
      </w:r>
      <w:proofErr w:type="gramEnd"/>
      <w:r w:rsidRPr="00054714">
        <w:rPr>
          <w:bCs w:val="0"/>
          <w:sz w:val="24"/>
          <w:szCs w:val="24"/>
        </w:rPr>
        <w:t xml:space="preserve">. </w:t>
      </w:r>
      <w:r w:rsidR="009C744E" w:rsidRPr="00054714">
        <w:rPr>
          <w:bCs w:val="0"/>
          <w:sz w:val="24"/>
          <w:szCs w:val="24"/>
        </w:rPr>
        <w:t>Участник</w:t>
      </w:r>
      <w:r w:rsidRPr="00054714">
        <w:rPr>
          <w:bCs w:val="0"/>
          <w:sz w:val="24"/>
          <w:szCs w:val="24"/>
        </w:rPr>
        <w:t xml:space="preserve"> незамедлительно уведомляется о признании его </w:t>
      </w:r>
      <w:r w:rsidR="004B5EB3" w:rsidRPr="00054714">
        <w:rPr>
          <w:bCs w:val="0"/>
          <w:sz w:val="24"/>
          <w:szCs w:val="24"/>
        </w:rPr>
        <w:t>Заявк</w:t>
      </w:r>
      <w:r w:rsidR="0087407B" w:rsidRPr="00054714">
        <w:rPr>
          <w:bCs w:val="0"/>
          <w:sz w:val="24"/>
          <w:szCs w:val="24"/>
        </w:rPr>
        <w:t>и лучшей</w:t>
      </w:r>
      <w:r w:rsidRPr="00054714">
        <w:rPr>
          <w:bCs w:val="0"/>
          <w:sz w:val="24"/>
          <w:szCs w:val="24"/>
        </w:rPr>
        <w:t>; процедура запроса предложений на этом будет завершена;</w:t>
      </w:r>
    </w:p>
    <w:p w14:paraId="0A894F61" w14:textId="77777777" w:rsidR="00717F60" w:rsidRPr="00054714" w:rsidRDefault="00717F60" w:rsidP="007A26E8">
      <w:pPr>
        <w:widowControl w:val="0"/>
        <w:numPr>
          <w:ilvl w:val="0"/>
          <w:numId w:val="2"/>
        </w:numPr>
        <w:tabs>
          <w:tab w:val="left" w:pos="426"/>
        </w:tabs>
        <w:autoSpaceDE w:val="0"/>
        <w:spacing w:line="264" w:lineRule="auto"/>
        <w:ind w:left="0" w:firstLine="426"/>
        <w:rPr>
          <w:bCs w:val="0"/>
          <w:sz w:val="24"/>
          <w:szCs w:val="24"/>
        </w:rPr>
      </w:pPr>
      <w:r w:rsidRPr="00054714">
        <w:rPr>
          <w:bCs w:val="0"/>
          <w:sz w:val="24"/>
          <w:szCs w:val="24"/>
        </w:rPr>
        <w:t xml:space="preserve">в случае если </w:t>
      </w:r>
      <w:r w:rsidR="001716DB" w:rsidRPr="00054714">
        <w:rPr>
          <w:bCs w:val="0"/>
          <w:sz w:val="24"/>
          <w:szCs w:val="24"/>
        </w:rPr>
        <w:t xml:space="preserve">ни одна </w:t>
      </w:r>
      <w:r w:rsidR="004B5EB3" w:rsidRPr="00054714">
        <w:rPr>
          <w:bCs w:val="0"/>
          <w:sz w:val="24"/>
          <w:szCs w:val="24"/>
        </w:rPr>
        <w:t>Заявк</w:t>
      </w:r>
      <w:r w:rsidRPr="00054714">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14:paraId="50B6E3F3" w14:textId="77777777" w:rsidR="00717F60" w:rsidRPr="00054714" w:rsidRDefault="00717F60" w:rsidP="002B227D">
      <w:pPr>
        <w:widowControl w:val="0"/>
        <w:numPr>
          <w:ilvl w:val="2"/>
          <w:numId w:val="46"/>
        </w:numPr>
        <w:suppressAutoHyphens w:val="0"/>
        <w:overflowPunct w:val="0"/>
        <w:autoSpaceDE w:val="0"/>
        <w:autoSpaceDN w:val="0"/>
        <w:adjustRightInd w:val="0"/>
        <w:spacing w:line="264" w:lineRule="auto"/>
        <w:ind w:left="0" w:firstLine="567"/>
        <w:rPr>
          <w:sz w:val="24"/>
          <w:szCs w:val="24"/>
        </w:rPr>
      </w:pPr>
      <w:r w:rsidRPr="00054714">
        <w:rPr>
          <w:sz w:val="24"/>
          <w:szCs w:val="24"/>
        </w:rPr>
        <w:t>Решение Закупочной комиссии оформляется протоколом заседания Закупочной комиссии</w:t>
      </w:r>
      <w:r w:rsidR="00E60F8E" w:rsidRPr="00054714">
        <w:rPr>
          <w:sz w:val="24"/>
          <w:szCs w:val="24"/>
        </w:rPr>
        <w:t xml:space="preserve">, который подписывается </w:t>
      </w:r>
      <w:r w:rsidR="007C47E3" w:rsidRPr="00054714">
        <w:rPr>
          <w:sz w:val="24"/>
          <w:szCs w:val="24"/>
        </w:rPr>
        <w:t xml:space="preserve">членами </w:t>
      </w:r>
      <w:r w:rsidR="00E60F8E" w:rsidRPr="00054714">
        <w:rPr>
          <w:sz w:val="24"/>
          <w:szCs w:val="24"/>
        </w:rPr>
        <w:t>Закупочной комиссии</w:t>
      </w:r>
      <w:r w:rsidRPr="00054714">
        <w:rPr>
          <w:sz w:val="24"/>
          <w:szCs w:val="24"/>
        </w:rPr>
        <w:t>.</w:t>
      </w:r>
    </w:p>
    <w:p w14:paraId="1353C576" w14:textId="77777777" w:rsidR="00717F60" w:rsidRPr="00054714" w:rsidRDefault="009C744E" w:rsidP="002B227D">
      <w:pPr>
        <w:widowControl w:val="0"/>
        <w:numPr>
          <w:ilvl w:val="2"/>
          <w:numId w:val="46"/>
        </w:numPr>
        <w:suppressAutoHyphens w:val="0"/>
        <w:overflowPunct w:val="0"/>
        <w:autoSpaceDE w:val="0"/>
        <w:autoSpaceDN w:val="0"/>
        <w:adjustRightInd w:val="0"/>
        <w:spacing w:line="264" w:lineRule="auto"/>
        <w:ind w:left="0" w:firstLine="567"/>
        <w:rPr>
          <w:bCs w:val="0"/>
          <w:sz w:val="24"/>
          <w:szCs w:val="24"/>
        </w:rPr>
      </w:pPr>
      <w:r w:rsidRPr="00054714">
        <w:rPr>
          <w:sz w:val="24"/>
          <w:szCs w:val="24"/>
        </w:rPr>
        <w:t>Участник</w:t>
      </w:r>
      <w:r w:rsidR="00717F60" w:rsidRPr="00054714">
        <w:rPr>
          <w:bCs w:val="0"/>
          <w:sz w:val="24"/>
          <w:szCs w:val="24"/>
        </w:rPr>
        <w:t xml:space="preserve"> </w:t>
      </w:r>
      <w:r w:rsidR="0087407B" w:rsidRPr="00054714">
        <w:rPr>
          <w:bCs w:val="0"/>
          <w:sz w:val="24"/>
          <w:szCs w:val="24"/>
        </w:rPr>
        <w:t xml:space="preserve">запроса предложений </w:t>
      </w:r>
      <w:r w:rsidR="00717F60" w:rsidRPr="00054714">
        <w:rPr>
          <w:bCs w:val="0"/>
          <w:sz w:val="24"/>
          <w:szCs w:val="24"/>
        </w:rPr>
        <w:t xml:space="preserve">незамедлительно уведомляется о признании его </w:t>
      </w:r>
      <w:r w:rsidR="004B5EB3" w:rsidRPr="00054714">
        <w:rPr>
          <w:sz w:val="24"/>
          <w:szCs w:val="24"/>
        </w:rPr>
        <w:t>Заявк</w:t>
      </w:r>
      <w:r w:rsidR="0087407B" w:rsidRPr="00054714">
        <w:rPr>
          <w:sz w:val="24"/>
          <w:szCs w:val="24"/>
        </w:rPr>
        <w:t>и лучшей</w:t>
      </w:r>
      <w:r w:rsidR="0087407B" w:rsidRPr="00054714">
        <w:rPr>
          <w:bCs w:val="0"/>
          <w:sz w:val="24"/>
          <w:szCs w:val="24"/>
        </w:rPr>
        <w:t xml:space="preserve"> </w:t>
      </w:r>
      <w:r w:rsidR="00717F60" w:rsidRPr="00054714">
        <w:rPr>
          <w:bCs w:val="0"/>
          <w:sz w:val="24"/>
          <w:szCs w:val="24"/>
        </w:rPr>
        <w:t>функционалом ЭТП</w:t>
      </w:r>
      <w:r w:rsidR="00717F60" w:rsidRPr="00054714">
        <w:rPr>
          <w:bCs w:val="0"/>
          <w:color w:val="000000"/>
          <w:sz w:val="24"/>
          <w:szCs w:val="24"/>
        </w:rPr>
        <w:t xml:space="preserve"> </w:t>
      </w:r>
      <w:r w:rsidR="00717F60" w:rsidRPr="00054714">
        <w:rPr>
          <w:bCs w:val="0"/>
          <w:sz w:val="24"/>
          <w:szCs w:val="24"/>
        </w:rPr>
        <w:t>согласно правилам данной ЭТП.</w:t>
      </w:r>
    </w:p>
    <w:p w14:paraId="0FCAEDBA" w14:textId="77777777" w:rsidR="00717F60" w:rsidRPr="00054714" w:rsidRDefault="00717F60" w:rsidP="002B227D">
      <w:pPr>
        <w:widowControl w:val="0"/>
        <w:numPr>
          <w:ilvl w:val="2"/>
          <w:numId w:val="46"/>
        </w:numPr>
        <w:suppressAutoHyphens w:val="0"/>
        <w:overflowPunct w:val="0"/>
        <w:autoSpaceDE w:val="0"/>
        <w:autoSpaceDN w:val="0"/>
        <w:adjustRightInd w:val="0"/>
        <w:spacing w:line="264" w:lineRule="auto"/>
        <w:ind w:left="0" w:firstLine="567"/>
        <w:rPr>
          <w:sz w:val="24"/>
          <w:szCs w:val="24"/>
        </w:rPr>
      </w:pPr>
      <w:r w:rsidRPr="00054714">
        <w:rPr>
          <w:sz w:val="24"/>
          <w:szCs w:val="24"/>
        </w:rPr>
        <w:t xml:space="preserve">В случае </w:t>
      </w:r>
      <w:r w:rsidR="001716DB" w:rsidRPr="00054714">
        <w:rPr>
          <w:sz w:val="24"/>
          <w:szCs w:val="24"/>
        </w:rPr>
        <w:t xml:space="preserve">завершения или </w:t>
      </w:r>
      <w:r w:rsidRPr="00054714">
        <w:rPr>
          <w:sz w:val="24"/>
          <w:szCs w:val="24"/>
        </w:rPr>
        <w:t>прекращени</w:t>
      </w:r>
      <w:r w:rsidR="001716DB" w:rsidRPr="00054714">
        <w:rPr>
          <w:sz w:val="24"/>
          <w:szCs w:val="24"/>
        </w:rPr>
        <w:t>я</w:t>
      </w:r>
      <w:r w:rsidRPr="00054714">
        <w:rPr>
          <w:sz w:val="24"/>
          <w:szCs w:val="24"/>
        </w:rPr>
        <w:t xml:space="preserve"> процедуры запроса предложений </w:t>
      </w:r>
      <w:r w:rsidR="009C744E" w:rsidRPr="00054714">
        <w:rPr>
          <w:sz w:val="24"/>
          <w:szCs w:val="24"/>
        </w:rPr>
        <w:t>Участник</w:t>
      </w:r>
      <w:r w:rsidRPr="00054714">
        <w:rPr>
          <w:sz w:val="24"/>
          <w:szCs w:val="24"/>
        </w:rPr>
        <w:t>ам направляются уведомления о результатах запроса предложений согласно правилам ЭТП.</w:t>
      </w:r>
    </w:p>
    <w:p w14:paraId="770EB256" w14:textId="77777777" w:rsidR="004F2A16" w:rsidRPr="00054714" w:rsidRDefault="004F2A16" w:rsidP="002B227D">
      <w:pPr>
        <w:widowControl w:val="0"/>
        <w:numPr>
          <w:ilvl w:val="2"/>
          <w:numId w:val="46"/>
        </w:numPr>
        <w:suppressAutoHyphens w:val="0"/>
        <w:overflowPunct w:val="0"/>
        <w:autoSpaceDE w:val="0"/>
        <w:autoSpaceDN w:val="0"/>
        <w:adjustRightInd w:val="0"/>
        <w:spacing w:line="264" w:lineRule="auto"/>
        <w:ind w:left="0" w:firstLine="567"/>
        <w:rPr>
          <w:sz w:val="24"/>
          <w:szCs w:val="24"/>
        </w:rPr>
      </w:pPr>
      <w:proofErr w:type="gramStart"/>
      <w:r w:rsidRPr="00054714">
        <w:rPr>
          <w:sz w:val="24"/>
          <w:szCs w:val="24"/>
        </w:rPr>
        <w:t>При необходимости Организатор, по решению Закупочной комиссии, вправе изменить срок подведения итогов по проводимой закупочной процедуре как в меньшую (раннюю) так и в большую (позднюю) сторону.</w:t>
      </w:r>
      <w:proofErr w:type="gramEnd"/>
    </w:p>
    <w:p w14:paraId="09DC8F2C" w14:textId="77777777" w:rsidR="004F2A16" w:rsidRPr="00054714" w:rsidRDefault="004F2A16" w:rsidP="002B227D">
      <w:pPr>
        <w:widowControl w:val="0"/>
        <w:numPr>
          <w:ilvl w:val="2"/>
          <w:numId w:val="46"/>
        </w:numPr>
        <w:suppressAutoHyphens w:val="0"/>
        <w:overflowPunct w:val="0"/>
        <w:autoSpaceDE w:val="0"/>
        <w:autoSpaceDN w:val="0"/>
        <w:adjustRightInd w:val="0"/>
        <w:spacing w:line="264" w:lineRule="auto"/>
        <w:ind w:left="0" w:firstLine="567"/>
        <w:rPr>
          <w:sz w:val="24"/>
          <w:szCs w:val="24"/>
        </w:rPr>
      </w:pPr>
      <w:r w:rsidRPr="00054714">
        <w:rPr>
          <w:sz w:val="24"/>
          <w:szCs w:val="24"/>
        </w:rPr>
        <w:t xml:space="preserve">Все Участники запроса предложений, оформившие свое участие в запросе </w:t>
      </w:r>
      <w:r w:rsidRPr="00054714">
        <w:rPr>
          <w:sz w:val="24"/>
          <w:szCs w:val="24"/>
        </w:rPr>
        <w:lastRenderedPageBreak/>
        <w:t>предложений через ЭТП, получат соответствующие уведомления в порядке, установленном правилами ЭТП.</w:t>
      </w:r>
    </w:p>
    <w:p w14:paraId="6D6D3D42" w14:textId="77777777" w:rsidR="0075787E" w:rsidRPr="00054714" w:rsidRDefault="0075787E" w:rsidP="007A26E8">
      <w:pPr>
        <w:widowControl w:val="0"/>
        <w:overflowPunct w:val="0"/>
        <w:autoSpaceDE w:val="0"/>
        <w:spacing w:line="264" w:lineRule="auto"/>
        <w:ind w:firstLine="700"/>
        <w:rPr>
          <w:sz w:val="24"/>
          <w:szCs w:val="24"/>
        </w:rPr>
      </w:pPr>
    </w:p>
    <w:p w14:paraId="12D4089D" w14:textId="77777777" w:rsidR="00717F60" w:rsidRPr="00054714" w:rsidRDefault="00717F60" w:rsidP="007A26E8">
      <w:pPr>
        <w:pStyle w:val="2"/>
        <w:tabs>
          <w:tab w:val="clear" w:pos="1700"/>
          <w:tab w:val="left" w:pos="709"/>
        </w:tabs>
        <w:spacing w:line="264" w:lineRule="auto"/>
      </w:pPr>
      <w:bookmarkStart w:id="890" w:name="_Ref303251044"/>
      <w:bookmarkStart w:id="891" w:name="_Toc531621013"/>
      <w:bookmarkStart w:id="892" w:name="_Ref191386295"/>
      <w:r w:rsidRPr="00054714">
        <w:t xml:space="preserve">Признание запроса предложений </w:t>
      </w:r>
      <w:proofErr w:type="gramStart"/>
      <w:r w:rsidRPr="00054714">
        <w:t>несостоявшимся</w:t>
      </w:r>
      <w:bookmarkEnd w:id="890"/>
      <w:bookmarkEnd w:id="891"/>
      <w:proofErr w:type="gramEnd"/>
    </w:p>
    <w:p w14:paraId="6B5B176B" w14:textId="77777777" w:rsidR="00717F60" w:rsidRPr="00054714" w:rsidRDefault="00717F60" w:rsidP="002B227D">
      <w:pPr>
        <w:widowControl w:val="0"/>
        <w:numPr>
          <w:ilvl w:val="2"/>
          <w:numId w:val="47"/>
        </w:numPr>
        <w:suppressAutoHyphens w:val="0"/>
        <w:overflowPunct w:val="0"/>
        <w:autoSpaceDE w:val="0"/>
        <w:autoSpaceDN w:val="0"/>
        <w:adjustRightInd w:val="0"/>
        <w:spacing w:line="264" w:lineRule="auto"/>
        <w:ind w:left="0" w:firstLine="567"/>
        <w:rPr>
          <w:sz w:val="24"/>
          <w:szCs w:val="24"/>
        </w:rPr>
      </w:pPr>
      <w:bookmarkStart w:id="893" w:name="_Ref303277595"/>
      <w:r w:rsidRPr="00054714">
        <w:rPr>
          <w:bCs w:val="0"/>
          <w:sz w:val="24"/>
          <w:szCs w:val="24"/>
        </w:rPr>
        <w:t>Запрос предложений</w:t>
      </w:r>
      <w:r w:rsidRPr="00054714">
        <w:rPr>
          <w:sz w:val="24"/>
          <w:szCs w:val="24"/>
        </w:rPr>
        <w:t xml:space="preserve"> признается несостоявшимся в случаях:</w:t>
      </w:r>
      <w:bookmarkEnd w:id="893"/>
    </w:p>
    <w:p w14:paraId="209E6067" w14:textId="77777777" w:rsidR="00717F60" w:rsidRPr="00054714" w:rsidRDefault="00717F60" w:rsidP="002B227D">
      <w:pPr>
        <w:pStyle w:val="35"/>
        <w:numPr>
          <w:ilvl w:val="0"/>
          <w:numId w:val="10"/>
        </w:numPr>
        <w:suppressAutoHyphens w:val="0"/>
        <w:spacing w:line="264" w:lineRule="auto"/>
        <w:ind w:left="0" w:firstLine="709"/>
        <w:rPr>
          <w:sz w:val="24"/>
          <w:szCs w:val="24"/>
          <w:lang w:eastAsia="ru-RU"/>
        </w:rPr>
      </w:pPr>
      <w:bookmarkStart w:id="894" w:name="_Ref298429652"/>
      <w:r w:rsidRPr="00054714">
        <w:rPr>
          <w:bCs/>
          <w:sz w:val="24"/>
          <w:szCs w:val="24"/>
        </w:rPr>
        <w:t xml:space="preserve">подана </w:t>
      </w:r>
      <w:r w:rsidRPr="00054714">
        <w:rPr>
          <w:sz w:val="24"/>
          <w:szCs w:val="24"/>
          <w:lang w:eastAsia="ru-RU"/>
        </w:rPr>
        <w:t xml:space="preserve">только одна </w:t>
      </w:r>
      <w:r w:rsidR="004B5EB3" w:rsidRPr="00054714">
        <w:rPr>
          <w:sz w:val="24"/>
          <w:szCs w:val="24"/>
          <w:lang w:eastAsia="ru-RU"/>
        </w:rPr>
        <w:t>Заявк</w:t>
      </w:r>
      <w:r w:rsidRPr="00054714">
        <w:rPr>
          <w:sz w:val="24"/>
          <w:szCs w:val="24"/>
          <w:lang w:eastAsia="ru-RU"/>
        </w:rPr>
        <w:t>а;</w:t>
      </w:r>
      <w:bookmarkEnd w:id="894"/>
    </w:p>
    <w:p w14:paraId="76E5250F" w14:textId="77777777" w:rsidR="00717F60" w:rsidRPr="00054714" w:rsidRDefault="00717F60" w:rsidP="002B227D">
      <w:pPr>
        <w:pStyle w:val="35"/>
        <w:numPr>
          <w:ilvl w:val="0"/>
          <w:numId w:val="10"/>
        </w:numPr>
        <w:suppressAutoHyphens w:val="0"/>
        <w:spacing w:line="264" w:lineRule="auto"/>
        <w:ind w:left="0" w:firstLine="709"/>
        <w:rPr>
          <w:sz w:val="24"/>
          <w:szCs w:val="24"/>
          <w:lang w:eastAsia="ru-RU"/>
        </w:rPr>
      </w:pPr>
      <w:r w:rsidRPr="00054714">
        <w:rPr>
          <w:sz w:val="24"/>
          <w:szCs w:val="24"/>
          <w:lang w:eastAsia="ru-RU"/>
        </w:rPr>
        <w:t xml:space="preserve">не подана ни одна </w:t>
      </w:r>
      <w:r w:rsidR="004B5EB3" w:rsidRPr="00054714">
        <w:rPr>
          <w:sz w:val="24"/>
          <w:szCs w:val="24"/>
          <w:lang w:eastAsia="ru-RU"/>
        </w:rPr>
        <w:t>Заявк</w:t>
      </w:r>
      <w:r w:rsidRPr="00054714">
        <w:rPr>
          <w:sz w:val="24"/>
          <w:szCs w:val="24"/>
          <w:lang w:eastAsia="ru-RU"/>
        </w:rPr>
        <w:t>а;</w:t>
      </w:r>
    </w:p>
    <w:p w14:paraId="4FCBA1E4" w14:textId="77777777" w:rsidR="00717F60" w:rsidRPr="00054714" w:rsidRDefault="00717F60" w:rsidP="002B227D">
      <w:pPr>
        <w:pStyle w:val="35"/>
        <w:numPr>
          <w:ilvl w:val="0"/>
          <w:numId w:val="10"/>
        </w:numPr>
        <w:suppressAutoHyphens w:val="0"/>
        <w:spacing w:line="264" w:lineRule="auto"/>
        <w:ind w:left="0" w:firstLine="709"/>
        <w:rPr>
          <w:sz w:val="24"/>
          <w:szCs w:val="24"/>
          <w:lang w:eastAsia="ru-RU"/>
        </w:rPr>
      </w:pPr>
      <w:r w:rsidRPr="00054714">
        <w:rPr>
          <w:sz w:val="24"/>
          <w:szCs w:val="24"/>
          <w:lang w:eastAsia="ru-RU"/>
        </w:rPr>
        <w:t xml:space="preserve">принято решение об отказе в допуске всем </w:t>
      </w:r>
      <w:r w:rsidR="009C744E" w:rsidRPr="00054714">
        <w:rPr>
          <w:sz w:val="24"/>
          <w:szCs w:val="24"/>
          <w:lang w:eastAsia="ru-RU"/>
        </w:rPr>
        <w:t>Участник</w:t>
      </w:r>
      <w:r w:rsidRPr="00054714">
        <w:rPr>
          <w:sz w:val="24"/>
          <w:szCs w:val="24"/>
          <w:lang w:eastAsia="ru-RU"/>
        </w:rPr>
        <w:t xml:space="preserve">ам, подавшим </w:t>
      </w:r>
      <w:r w:rsidR="004B5EB3" w:rsidRPr="00054714">
        <w:rPr>
          <w:sz w:val="24"/>
          <w:szCs w:val="24"/>
          <w:lang w:eastAsia="ru-RU"/>
        </w:rPr>
        <w:t>Заявк</w:t>
      </w:r>
      <w:r w:rsidRPr="00054714">
        <w:rPr>
          <w:sz w:val="24"/>
          <w:szCs w:val="24"/>
          <w:lang w:eastAsia="ru-RU"/>
        </w:rPr>
        <w:t>и;</w:t>
      </w:r>
    </w:p>
    <w:p w14:paraId="520E81F7" w14:textId="77777777" w:rsidR="00717F60" w:rsidRPr="00054714" w:rsidRDefault="00717F60" w:rsidP="002B227D">
      <w:pPr>
        <w:pStyle w:val="35"/>
        <w:numPr>
          <w:ilvl w:val="0"/>
          <w:numId w:val="10"/>
        </w:numPr>
        <w:suppressAutoHyphens w:val="0"/>
        <w:spacing w:line="264" w:lineRule="auto"/>
        <w:ind w:left="0" w:firstLine="709"/>
        <w:rPr>
          <w:bCs/>
          <w:sz w:val="24"/>
          <w:szCs w:val="24"/>
        </w:rPr>
      </w:pPr>
      <w:r w:rsidRPr="00054714">
        <w:rPr>
          <w:sz w:val="24"/>
          <w:szCs w:val="24"/>
          <w:lang w:eastAsia="ru-RU"/>
        </w:rPr>
        <w:t>принято решение о допуске</w:t>
      </w:r>
      <w:r w:rsidRPr="00054714">
        <w:rPr>
          <w:bCs/>
          <w:sz w:val="24"/>
          <w:szCs w:val="24"/>
        </w:rPr>
        <w:t xml:space="preserve"> только одного </w:t>
      </w:r>
      <w:r w:rsidR="009C744E" w:rsidRPr="00054714">
        <w:rPr>
          <w:bCs/>
          <w:sz w:val="24"/>
          <w:szCs w:val="24"/>
        </w:rPr>
        <w:t>Участник</w:t>
      </w:r>
      <w:r w:rsidRPr="00054714">
        <w:rPr>
          <w:bCs/>
          <w:sz w:val="24"/>
          <w:szCs w:val="24"/>
        </w:rPr>
        <w:t>а.</w:t>
      </w:r>
    </w:p>
    <w:p w14:paraId="119CCE47" w14:textId="77777777" w:rsidR="00F20C7B" w:rsidRPr="00054714" w:rsidRDefault="00F20C7B" w:rsidP="002B227D">
      <w:pPr>
        <w:widowControl w:val="0"/>
        <w:numPr>
          <w:ilvl w:val="2"/>
          <w:numId w:val="47"/>
        </w:numPr>
        <w:suppressAutoHyphens w:val="0"/>
        <w:overflowPunct w:val="0"/>
        <w:autoSpaceDE w:val="0"/>
        <w:autoSpaceDN w:val="0"/>
        <w:adjustRightInd w:val="0"/>
        <w:spacing w:line="264" w:lineRule="auto"/>
        <w:ind w:left="0" w:firstLine="567"/>
        <w:rPr>
          <w:bCs w:val="0"/>
          <w:sz w:val="24"/>
          <w:szCs w:val="24"/>
          <w:lang w:eastAsia="ru-RU"/>
        </w:rPr>
      </w:pPr>
      <w:bookmarkStart w:id="895" w:name="_Ref311220495"/>
      <w:r w:rsidRPr="00054714">
        <w:rPr>
          <w:bCs w:val="0"/>
          <w:sz w:val="24"/>
          <w:szCs w:val="24"/>
          <w:lang w:eastAsia="ru-RU"/>
        </w:rPr>
        <w:t xml:space="preserve">В </w:t>
      </w:r>
      <w:r w:rsidRPr="00054714">
        <w:rPr>
          <w:bCs w:val="0"/>
          <w:sz w:val="24"/>
          <w:szCs w:val="24"/>
        </w:rPr>
        <w:t>случае</w:t>
      </w:r>
      <w:proofErr w:type="gramStart"/>
      <w:r w:rsidRPr="00054714">
        <w:rPr>
          <w:bCs w:val="0"/>
          <w:sz w:val="24"/>
          <w:szCs w:val="24"/>
          <w:lang w:eastAsia="ru-RU"/>
        </w:rPr>
        <w:t>,</w:t>
      </w:r>
      <w:proofErr w:type="gramEnd"/>
      <w:r w:rsidRPr="00054714">
        <w:rPr>
          <w:bCs w:val="0"/>
          <w:sz w:val="24"/>
          <w:szCs w:val="24"/>
          <w:lang w:eastAsia="ru-RU"/>
        </w:rPr>
        <w:t xml:space="preserve"> если при проведении запроса предложений: </w:t>
      </w:r>
      <w:bookmarkEnd w:id="895"/>
    </w:p>
    <w:p w14:paraId="47A242B3" w14:textId="77777777" w:rsidR="00F20C7B" w:rsidRPr="00054714" w:rsidRDefault="00F20C7B" w:rsidP="002B227D">
      <w:pPr>
        <w:numPr>
          <w:ilvl w:val="0"/>
          <w:numId w:val="48"/>
        </w:numPr>
        <w:suppressAutoHyphens w:val="0"/>
        <w:spacing w:line="264" w:lineRule="auto"/>
        <w:rPr>
          <w:bCs w:val="0"/>
          <w:sz w:val="24"/>
          <w:szCs w:val="24"/>
          <w:lang w:eastAsia="ru-RU"/>
        </w:rPr>
      </w:pPr>
      <w:r w:rsidRPr="00054714">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14:paraId="36E59CC0" w14:textId="77777777" w:rsidR="00F20C7B" w:rsidRPr="00054714" w:rsidRDefault="00F20C7B" w:rsidP="002B227D">
      <w:pPr>
        <w:numPr>
          <w:ilvl w:val="0"/>
          <w:numId w:val="48"/>
        </w:numPr>
        <w:suppressAutoHyphens w:val="0"/>
        <w:spacing w:line="264" w:lineRule="auto"/>
        <w:rPr>
          <w:bCs w:val="0"/>
          <w:sz w:val="24"/>
          <w:szCs w:val="24"/>
          <w:lang w:eastAsia="ru-RU"/>
        </w:rPr>
      </w:pPr>
      <w:r w:rsidRPr="00054714">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054714">
        <w:rPr>
          <w:bCs w:val="0"/>
          <w:sz w:val="24"/>
          <w:szCs w:val="24"/>
          <w:lang w:eastAsia="ru-RU"/>
        </w:rPr>
        <w:t>по запросу предложений и при условии получения сог</w:t>
      </w:r>
      <w:r w:rsidRPr="00054714">
        <w:rPr>
          <w:bCs w:val="0"/>
          <w:sz w:val="24"/>
          <w:szCs w:val="24"/>
          <w:lang w:eastAsia="ru-RU"/>
        </w:rPr>
        <w:t>ласия ЦКК Общества;</w:t>
      </w:r>
    </w:p>
    <w:p w14:paraId="21BB55C8" w14:textId="77777777" w:rsidR="00F20C7B" w:rsidRPr="00054714" w:rsidRDefault="00F20C7B" w:rsidP="002B227D">
      <w:pPr>
        <w:numPr>
          <w:ilvl w:val="0"/>
          <w:numId w:val="48"/>
        </w:numPr>
        <w:suppressAutoHyphens w:val="0"/>
        <w:spacing w:line="264" w:lineRule="auto"/>
        <w:rPr>
          <w:bCs w:val="0"/>
          <w:sz w:val="24"/>
          <w:szCs w:val="24"/>
        </w:rPr>
      </w:pPr>
      <w:r w:rsidRPr="00054714">
        <w:rPr>
          <w:bCs w:val="0"/>
          <w:sz w:val="24"/>
          <w:szCs w:val="24"/>
          <w:lang w:eastAsia="ru-RU"/>
        </w:rPr>
        <w:t xml:space="preserve">признать </w:t>
      </w:r>
      <w:r w:rsidR="002514DE" w:rsidRPr="00054714">
        <w:rPr>
          <w:bCs w:val="0"/>
          <w:sz w:val="24"/>
          <w:szCs w:val="24"/>
          <w:lang w:eastAsia="ru-RU"/>
        </w:rPr>
        <w:t>запрос предложений</w:t>
      </w:r>
      <w:r w:rsidR="00DA4ADE" w:rsidRPr="00054714">
        <w:rPr>
          <w:bCs w:val="0"/>
          <w:sz w:val="24"/>
          <w:szCs w:val="24"/>
          <w:lang w:eastAsia="ru-RU"/>
        </w:rPr>
        <w:t xml:space="preserve"> несостоявшим</w:t>
      </w:r>
      <w:r w:rsidRPr="00054714">
        <w:rPr>
          <w:bCs w:val="0"/>
          <w:sz w:val="24"/>
          <w:szCs w:val="24"/>
          <w:lang w:eastAsia="ru-RU"/>
        </w:rPr>
        <w:t xml:space="preserve">ся и назначить повторную процедуру </w:t>
      </w:r>
      <w:r w:rsidR="00DA4ADE" w:rsidRPr="00054714">
        <w:rPr>
          <w:bCs w:val="0"/>
          <w:sz w:val="24"/>
          <w:szCs w:val="24"/>
          <w:lang w:eastAsia="ru-RU"/>
        </w:rPr>
        <w:t xml:space="preserve">запроса предложений </w:t>
      </w:r>
      <w:r w:rsidRPr="00054714">
        <w:rPr>
          <w:bCs w:val="0"/>
          <w:sz w:val="24"/>
          <w:szCs w:val="24"/>
          <w:lang w:eastAsia="ru-RU"/>
        </w:rPr>
        <w:t>либо провести закупки иным способом, предусмотренным Положением о закупках Общества.</w:t>
      </w:r>
    </w:p>
    <w:p w14:paraId="2AD69FF1" w14:textId="77777777" w:rsidR="006371C4" w:rsidRPr="00054714" w:rsidRDefault="006371C4" w:rsidP="007A26E8">
      <w:pPr>
        <w:pStyle w:val="2"/>
        <w:tabs>
          <w:tab w:val="clear" w:pos="1700"/>
          <w:tab w:val="left" w:pos="709"/>
        </w:tabs>
        <w:spacing w:line="264" w:lineRule="auto"/>
        <w:rPr>
          <w:bCs w:val="0"/>
        </w:rPr>
      </w:pPr>
      <w:bookmarkStart w:id="896" w:name="_Ref465670219"/>
      <w:bookmarkStart w:id="897" w:name="_Toc468441704"/>
      <w:bookmarkStart w:id="898" w:name="_Toc531621014"/>
      <w:bookmarkStart w:id="899" w:name="_Ref303683929"/>
      <w:r w:rsidRPr="00054714">
        <w:rPr>
          <w:bCs w:val="0"/>
        </w:rPr>
        <w:t>Антидемпинговые меры</w:t>
      </w:r>
      <w:bookmarkEnd w:id="896"/>
      <w:bookmarkEnd w:id="897"/>
      <w:bookmarkEnd w:id="898"/>
    </w:p>
    <w:p w14:paraId="06C2A291" w14:textId="03708668" w:rsidR="006371C4" w:rsidRPr="00054714" w:rsidRDefault="006371C4" w:rsidP="002B227D">
      <w:pPr>
        <w:numPr>
          <w:ilvl w:val="2"/>
          <w:numId w:val="66"/>
        </w:numPr>
        <w:tabs>
          <w:tab w:val="num" w:pos="1134"/>
          <w:tab w:val="left" w:pos="1620"/>
        </w:tabs>
        <w:suppressAutoHyphens w:val="0"/>
        <w:spacing w:after="120" w:line="240" w:lineRule="auto"/>
        <w:ind w:left="0" w:firstLine="567"/>
        <w:rPr>
          <w:bCs w:val="0"/>
          <w:sz w:val="24"/>
          <w:szCs w:val="24"/>
        </w:rPr>
      </w:pPr>
      <w:proofErr w:type="gramStart"/>
      <w:r w:rsidRPr="00054714">
        <w:rPr>
          <w:rFonts w:eastAsia="Times New Roman,Italic"/>
          <w:bCs w:val="0"/>
          <w:iCs/>
          <w:sz w:val="24"/>
          <w:szCs w:val="24"/>
        </w:rPr>
        <w:t xml:space="preserve">При предложении Участником </w:t>
      </w:r>
      <w:r w:rsidRPr="00054714">
        <w:rPr>
          <w:sz w:val="24"/>
          <w:szCs w:val="24"/>
        </w:rPr>
        <w:t xml:space="preserve">или несколькими Участниками ценового предложения на 25 и более процентов ниже начальной (максимальной) цены Договора, </w:t>
      </w:r>
      <w:r w:rsidRPr="00054714">
        <w:rPr>
          <w:rFonts w:eastAsia="Times New Roman,Italic"/>
          <w:bCs w:val="0"/>
          <w:iCs/>
          <w:sz w:val="24"/>
          <w:szCs w:val="24"/>
        </w:rPr>
        <w:t xml:space="preserve">установленной в пункте </w:t>
      </w:r>
      <w:r w:rsidR="006424BA" w:rsidRPr="00054714">
        <w:rPr>
          <w:sz w:val="24"/>
          <w:szCs w:val="24"/>
        </w:rPr>
        <w:fldChar w:fldCharType="begin"/>
      </w:r>
      <w:r w:rsidR="006424BA" w:rsidRPr="00054714">
        <w:rPr>
          <w:sz w:val="24"/>
          <w:szCs w:val="24"/>
        </w:rPr>
        <w:instrText xml:space="preserve"> REF _Ref468874794 \r \h  \* MERGEFORMAT </w:instrText>
      </w:r>
      <w:r w:rsidR="006424BA" w:rsidRPr="00054714">
        <w:rPr>
          <w:sz w:val="24"/>
          <w:szCs w:val="24"/>
        </w:rPr>
      </w:r>
      <w:r w:rsidR="006424BA" w:rsidRPr="00054714">
        <w:rPr>
          <w:sz w:val="24"/>
          <w:szCs w:val="24"/>
        </w:rPr>
        <w:fldChar w:fldCharType="separate"/>
      </w:r>
      <w:r w:rsidR="000F17BB" w:rsidRPr="000F17BB">
        <w:rPr>
          <w:rFonts w:eastAsia="Times New Roman,Italic"/>
          <w:bCs w:val="0"/>
          <w:iCs/>
          <w:sz w:val="24"/>
          <w:szCs w:val="24"/>
        </w:rPr>
        <w:t>3.3.7</w:t>
      </w:r>
      <w:r w:rsidR="006424BA" w:rsidRPr="00054714">
        <w:rPr>
          <w:sz w:val="24"/>
          <w:szCs w:val="24"/>
        </w:rPr>
        <w:fldChar w:fldCharType="end"/>
      </w:r>
      <w:r w:rsidR="00E969AA" w:rsidRPr="00054714">
        <w:rPr>
          <w:rFonts w:eastAsia="Times New Roman,Italic"/>
          <w:bCs w:val="0"/>
          <w:iCs/>
          <w:sz w:val="24"/>
          <w:szCs w:val="24"/>
        </w:rPr>
        <w:t xml:space="preserve"> </w:t>
      </w:r>
      <w:r w:rsidRPr="00054714">
        <w:rPr>
          <w:rFonts w:eastAsia="Times New Roman,Italic"/>
          <w:bCs w:val="0"/>
          <w:iCs/>
          <w:sz w:val="24"/>
          <w:szCs w:val="24"/>
        </w:rPr>
        <w:t>документации (далее – демпинговая цена Договора (цена лота)),</w:t>
      </w:r>
      <w:r w:rsidRPr="00054714">
        <w:rPr>
          <w:sz w:val="24"/>
          <w:szCs w:val="24"/>
        </w:rPr>
        <w:t xml:space="preserve"> по итогам вскрытия конвертов с заявками Участников, либо завершения аукционной процедуры на понижение цены (переторжки), </w:t>
      </w:r>
      <w:r w:rsidRPr="00054714">
        <w:rPr>
          <w:rFonts w:eastAsia="Times New Roman,Italic"/>
          <w:bCs w:val="0"/>
          <w:iCs/>
          <w:sz w:val="24"/>
          <w:szCs w:val="24"/>
        </w:rPr>
        <w:t>к Участнику будут применены антидемпинговые меры, изложенные в данном пункте документации.</w:t>
      </w:r>
      <w:proofErr w:type="gramEnd"/>
    </w:p>
    <w:p w14:paraId="73E3491F" w14:textId="77777777" w:rsidR="006371C4" w:rsidRPr="00054714" w:rsidRDefault="006371C4" w:rsidP="002B227D">
      <w:pPr>
        <w:numPr>
          <w:ilvl w:val="2"/>
          <w:numId w:val="66"/>
        </w:numPr>
        <w:tabs>
          <w:tab w:val="num" w:pos="1134"/>
          <w:tab w:val="left" w:pos="1620"/>
        </w:tabs>
        <w:suppressAutoHyphens w:val="0"/>
        <w:spacing w:after="120" w:line="240" w:lineRule="auto"/>
        <w:ind w:left="0" w:firstLine="567"/>
        <w:rPr>
          <w:bCs w:val="0"/>
          <w:sz w:val="24"/>
          <w:szCs w:val="24"/>
        </w:rPr>
      </w:pPr>
      <w:bookmarkStart w:id="900" w:name="_Ref465675151"/>
      <w:r w:rsidRPr="00054714">
        <w:rPr>
          <w:rFonts w:eastAsia="Times New Roman,Italic"/>
          <w:bCs w:val="0"/>
          <w:iCs/>
          <w:sz w:val="24"/>
          <w:szCs w:val="24"/>
        </w:rPr>
        <w:t>Участник при представлении предложения с демпинговой ценой Договора (ценой лота) обязан представить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 Участника:</w:t>
      </w:r>
      <w:bookmarkEnd w:id="900"/>
    </w:p>
    <w:p w14:paraId="71793028" w14:textId="77777777" w:rsidR="006371C4" w:rsidRPr="00054714" w:rsidRDefault="006371C4" w:rsidP="002B227D">
      <w:pPr>
        <w:numPr>
          <w:ilvl w:val="0"/>
          <w:numId w:val="74"/>
        </w:numPr>
        <w:tabs>
          <w:tab w:val="left" w:pos="1620"/>
        </w:tabs>
        <w:suppressAutoHyphens w:val="0"/>
        <w:spacing w:after="120" w:line="240" w:lineRule="auto"/>
        <w:ind w:hanging="425"/>
        <w:rPr>
          <w:rFonts w:eastAsia="Times New Roman,Italic"/>
          <w:bCs w:val="0"/>
          <w:iCs/>
          <w:sz w:val="24"/>
          <w:szCs w:val="24"/>
        </w:rPr>
      </w:pPr>
      <w:r w:rsidRPr="00054714">
        <w:rPr>
          <w:rFonts w:eastAsia="Times New Roman,Italic"/>
          <w:bCs w:val="0"/>
          <w:iCs/>
          <w:sz w:val="24"/>
          <w:szCs w:val="24"/>
        </w:rPr>
        <w:t xml:space="preserve">в случае если при оказании услуг в соответствии с законодательством Российской Федерации исполнителю необходимо иметь свидетельство о допуске, выданное саморегулируемой организацией, представить заключение саморегулируемой организации, подтверждающее возможность </w:t>
      </w:r>
      <w:r w:rsidR="00DB05D8" w:rsidRPr="00054714">
        <w:rPr>
          <w:rFonts w:eastAsia="Times New Roman,Italic"/>
          <w:bCs w:val="0"/>
          <w:iCs/>
          <w:sz w:val="24"/>
          <w:szCs w:val="24"/>
        </w:rPr>
        <w:t>оказания услуг</w:t>
      </w:r>
      <w:r w:rsidRPr="00054714">
        <w:rPr>
          <w:rFonts w:eastAsia="Times New Roman,Italic"/>
          <w:bCs w:val="0"/>
          <w:iCs/>
          <w:sz w:val="24"/>
          <w:szCs w:val="24"/>
        </w:rPr>
        <w:t xml:space="preserve"> по предложенной в заявке цене Договора (лота) и сводный сметный расчет;</w:t>
      </w:r>
    </w:p>
    <w:p w14:paraId="51395F26" w14:textId="77777777" w:rsidR="006371C4" w:rsidRPr="00054714" w:rsidRDefault="006371C4" w:rsidP="002B227D">
      <w:pPr>
        <w:numPr>
          <w:ilvl w:val="0"/>
          <w:numId w:val="74"/>
        </w:numPr>
        <w:tabs>
          <w:tab w:val="left" w:pos="1620"/>
        </w:tabs>
        <w:suppressAutoHyphens w:val="0"/>
        <w:spacing w:after="120" w:line="240" w:lineRule="auto"/>
        <w:ind w:hanging="425"/>
        <w:rPr>
          <w:bCs w:val="0"/>
          <w:sz w:val="24"/>
          <w:szCs w:val="24"/>
        </w:rPr>
      </w:pPr>
      <w:r w:rsidRPr="00054714">
        <w:rPr>
          <w:rFonts w:eastAsia="Times New Roman,Italic"/>
          <w:bCs w:val="0"/>
          <w:iCs/>
          <w:sz w:val="24"/>
          <w:szCs w:val="24"/>
        </w:rPr>
        <w:t>в случае если при оказании услуг в соответствии с законодательством Российской Федерации исполнителю свидетельство о допуске не требуется, предоставить детализированный расчет стоимости оказываемых услуг, включающий: стоимость оказания услуг, стоимость оборудования и материалов, стоимость оплаты труда персонала (ФОТ), амортизацию, накладные расходы, транспортные расходы, налоги и т.д.;</w:t>
      </w:r>
    </w:p>
    <w:p w14:paraId="21040EF2" w14:textId="77777777" w:rsidR="006371C4" w:rsidRPr="00054714" w:rsidRDefault="006371C4" w:rsidP="002B227D">
      <w:pPr>
        <w:numPr>
          <w:ilvl w:val="0"/>
          <w:numId w:val="74"/>
        </w:numPr>
        <w:tabs>
          <w:tab w:val="left" w:pos="1620"/>
        </w:tabs>
        <w:suppressAutoHyphens w:val="0"/>
        <w:spacing w:after="120" w:line="240" w:lineRule="auto"/>
        <w:ind w:hanging="425"/>
        <w:rPr>
          <w:rFonts w:eastAsia="Times New Roman,Italic"/>
          <w:bCs w:val="0"/>
          <w:iCs/>
          <w:sz w:val="24"/>
          <w:szCs w:val="24"/>
        </w:rPr>
      </w:pPr>
      <w:proofErr w:type="gramStart"/>
      <w:r w:rsidRPr="00054714">
        <w:rPr>
          <w:rFonts w:eastAsia="Times New Roman,Italic"/>
          <w:bCs w:val="0"/>
          <w:iCs/>
          <w:sz w:val="24"/>
          <w:szCs w:val="24"/>
        </w:rPr>
        <w:lastRenderedPageBreak/>
        <w:t xml:space="preserve">в случае если при оказании услуг требуется поставка оборудования и материалов, связанных с выполнением Договора, цена которых составляет более 50% от стоимости заявки – дополнительно должны быть включены один или несколько документов, обосновывающих эту цену, а именно: </w:t>
      </w:r>
      <w:r w:rsidRPr="00054714">
        <w:rPr>
          <w:sz w:val="24"/>
          <w:szCs w:val="24"/>
        </w:rPr>
        <w:t xml:space="preserve">гарантийное письмо от производителя с указанием цены и количества предлагаемой к поставке продукции (при этом данное письмо должно быть заверено </w:t>
      </w:r>
      <w:r w:rsidRPr="00054714">
        <w:rPr>
          <w:rFonts w:eastAsia="Times New Roman,Italic"/>
          <w:bCs w:val="0"/>
          <w:iCs/>
          <w:sz w:val="24"/>
          <w:szCs w:val="24"/>
        </w:rPr>
        <w:t xml:space="preserve">подписью и печатью </w:t>
      </w:r>
      <w:r w:rsidRPr="00054714">
        <w:rPr>
          <w:sz w:val="24"/>
          <w:szCs w:val="24"/>
        </w:rPr>
        <w:t>производителя</w:t>
      </w:r>
      <w:proofErr w:type="gramEnd"/>
      <w:r w:rsidRPr="00054714">
        <w:rPr>
          <w:rFonts w:eastAsia="Times New Roman,Italic"/>
          <w:bCs w:val="0"/>
          <w:iCs/>
          <w:sz w:val="24"/>
          <w:szCs w:val="24"/>
        </w:rPr>
        <w:t>)</w:t>
      </w:r>
      <w:r w:rsidRPr="00054714">
        <w:rPr>
          <w:sz w:val="24"/>
          <w:szCs w:val="24"/>
        </w:rPr>
        <w:t xml:space="preserve">; иные документы и расчеты, подтверждающие возможность участника закупки осуществить поставку продукции по </w:t>
      </w:r>
      <w:r w:rsidRPr="00054714">
        <w:rPr>
          <w:rFonts w:eastAsia="Times New Roman,Italic"/>
          <w:bCs w:val="0"/>
          <w:iCs/>
          <w:sz w:val="24"/>
          <w:szCs w:val="24"/>
        </w:rPr>
        <w:t>предлагаемой цене Договора (лота) и обоснование этой цены.</w:t>
      </w:r>
    </w:p>
    <w:p w14:paraId="33BE2119" w14:textId="0EE0FA8F" w:rsidR="006371C4" w:rsidRPr="00054714" w:rsidRDefault="006371C4" w:rsidP="002B227D">
      <w:pPr>
        <w:numPr>
          <w:ilvl w:val="2"/>
          <w:numId w:val="66"/>
        </w:numPr>
        <w:tabs>
          <w:tab w:val="num" w:pos="1418"/>
          <w:tab w:val="left" w:pos="1620"/>
        </w:tabs>
        <w:suppressAutoHyphens w:val="0"/>
        <w:spacing w:after="120" w:line="240" w:lineRule="auto"/>
        <w:ind w:left="0" w:firstLine="567"/>
        <w:rPr>
          <w:bCs w:val="0"/>
          <w:sz w:val="24"/>
          <w:szCs w:val="24"/>
        </w:rPr>
      </w:pPr>
      <w:r w:rsidRPr="00054714">
        <w:rPr>
          <w:bCs w:val="0"/>
          <w:sz w:val="24"/>
          <w:szCs w:val="24"/>
        </w:rPr>
        <w:t>Непредставление Участником</w:t>
      </w:r>
      <w:r w:rsidR="001D3EAC" w:rsidRPr="00054714">
        <w:rPr>
          <w:sz w:val="24"/>
          <w:szCs w:val="24"/>
        </w:rPr>
        <w:t>, предложившим демпинговую цену,</w:t>
      </w:r>
      <w:r w:rsidR="001D3EAC" w:rsidRPr="00054714">
        <w:rPr>
          <w:bCs w:val="0"/>
          <w:sz w:val="24"/>
          <w:szCs w:val="24"/>
        </w:rPr>
        <w:t xml:space="preserve"> </w:t>
      </w:r>
      <w:r w:rsidRPr="00054714">
        <w:rPr>
          <w:bCs w:val="0"/>
          <w:sz w:val="24"/>
          <w:szCs w:val="24"/>
        </w:rPr>
        <w:t xml:space="preserve">документов, изложенных в п. </w:t>
      </w:r>
      <w:r w:rsidR="006424BA" w:rsidRPr="00054714">
        <w:rPr>
          <w:sz w:val="24"/>
          <w:szCs w:val="24"/>
        </w:rPr>
        <w:fldChar w:fldCharType="begin"/>
      </w:r>
      <w:r w:rsidR="006424BA" w:rsidRPr="00054714">
        <w:rPr>
          <w:sz w:val="24"/>
          <w:szCs w:val="24"/>
        </w:rPr>
        <w:instrText xml:space="preserve"> REF _Ref465675151 \r \h  \* MERGEFORMAT </w:instrText>
      </w:r>
      <w:r w:rsidR="006424BA" w:rsidRPr="00054714">
        <w:rPr>
          <w:sz w:val="24"/>
          <w:szCs w:val="24"/>
        </w:rPr>
      </w:r>
      <w:r w:rsidR="006424BA" w:rsidRPr="00054714">
        <w:rPr>
          <w:sz w:val="24"/>
          <w:szCs w:val="24"/>
        </w:rPr>
        <w:fldChar w:fldCharType="separate"/>
      </w:r>
      <w:r w:rsidR="000F17BB" w:rsidRPr="000F17BB">
        <w:rPr>
          <w:bCs w:val="0"/>
          <w:sz w:val="24"/>
          <w:szCs w:val="24"/>
        </w:rPr>
        <w:t>3.11.2</w:t>
      </w:r>
      <w:r w:rsidR="006424BA" w:rsidRPr="00054714">
        <w:rPr>
          <w:sz w:val="24"/>
          <w:szCs w:val="24"/>
        </w:rPr>
        <w:fldChar w:fldCharType="end"/>
      </w:r>
      <w:r w:rsidR="001D3EAC" w:rsidRPr="00054714">
        <w:rPr>
          <w:sz w:val="24"/>
          <w:szCs w:val="24"/>
        </w:rPr>
        <w:t>,</w:t>
      </w:r>
      <w:r w:rsidRPr="00054714">
        <w:rPr>
          <w:bCs w:val="0"/>
          <w:sz w:val="24"/>
          <w:szCs w:val="24"/>
        </w:rPr>
        <w:t xml:space="preserve"> будет являться причиной отклонения Участника.</w:t>
      </w:r>
    </w:p>
    <w:p w14:paraId="200884FD" w14:textId="67F8EAF5" w:rsidR="006371C4" w:rsidRPr="00054714" w:rsidRDefault="006371C4" w:rsidP="002B227D">
      <w:pPr>
        <w:numPr>
          <w:ilvl w:val="2"/>
          <w:numId w:val="66"/>
        </w:numPr>
        <w:tabs>
          <w:tab w:val="num" w:pos="1418"/>
          <w:tab w:val="left" w:pos="1620"/>
        </w:tabs>
        <w:suppressAutoHyphens w:val="0"/>
        <w:spacing w:after="120" w:line="240" w:lineRule="auto"/>
        <w:ind w:left="0" w:firstLine="567"/>
        <w:rPr>
          <w:bCs w:val="0"/>
          <w:sz w:val="24"/>
          <w:szCs w:val="24"/>
        </w:rPr>
      </w:pPr>
      <w:r w:rsidRPr="00054714">
        <w:rPr>
          <w:rFonts w:eastAsia="Times New Roman,Italic"/>
          <w:bCs w:val="0"/>
          <w:iCs/>
          <w:sz w:val="24"/>
          <w:szCs w:val="24"/>
        </w:rPr>
        <w:t xml:space="preserve">В случае невыполнения Участником требования о представлении документов или признания </w:t>
      </w:r>
      <w:r w:rsidR="001D3EAC" w:rsidRPr="00054714">
        <w:rPr>
          <w:rFonts w:eastAsia="Times New Roman,Italic"/>
          <w:bCs w:val="0"/>
          <w:iCs/>
          <w:sz w:val="24"/>
          <w:szCs w:val="24"/>
        </w:rPr>
        <w:t xml:space="preserve">Закупочной комиссией предложенной Участником </w:t>
      </w:r>
      <w:r w:rsidRPr="00054714">
        <w:rPr>
          <w:rFonts w:eastAsia="Times New Roman,Italic"/>
          <w:bCs w:val="0"/>
          <w:iCs/>
          <w:sz w:val="24"/>
          <w:szCs w:val="24"/>
        </w:rPr>
        <w:t xml:space="preserve">цены Договора (лота) необоснованной, заявка на участие в закупке такого Участника отклоняется. Комиссия оставляет за собой право </w:t>
      </w:r>
      <w:r w:rsidRPr="00054714">
        <w:rPr>
          <w:sz w:val="24"/>
          <w:szCs w:val="24"/>
        </w:rPr>
        <w:t>проверять соответствие предоставленных Участником заявлений, документов и информации действительности</w:t>
      </w:r>
      <w:r w:rsidRPr="00054714">
        <w:rPr>
          <w:rFonts w:eastAsia="Times New Roman,Italic"/>
          <w:bCs w:val="0"/>
          <w:iCs/>
          <w:sz w:val="24"/>
          <w:szCs w:val="24"/>
        </w:rPr>
        <w:t xml:space="preserve"> в соответствии с подпунктом </w:t>
      </w:r>
      <w:r w:rsidR="006424BA" w:rsidRPr="00054714">
        <w:rPr>
          <w:sz w:val="24"/>
          <w:szCs w:val="24"/>
        </w:rPr>
        <w:fldChar w:fldCharType="begin"/>
      </w:r>
      <w:r w:rsidR="006424BA" w:rsidRPr="00054714">
        <w:rPr>
          <w:sz w:val="24"/>
          <w:szCs w:val="24"/>
        </w:rPr>
        <w:instrText xml:space="preserve"> REF _Ref468874893 \r \h  \* MERGEFORMAT </w:instrText>
      </w:r>
      <w:r w:rsidR="006424BA" w:rsidRPr="00054714">
        <w:rPr>
          <w:sz w:val="24"/>
          <w:szCs w:val="24"/>
        </w:rPr>
      </w:r>
      <w:r w:rsidR="006424BA" w:rsidRPr="00054714">
        <w:rPr>
          <w:sz w:val="24"/>
          <w:szCs w:val="24"/>
        </w:rPr>
        <w:fldChar w:fldCharType="separate"/>
      </w:r>
      <w:r w:rsidR="000F17BB" w:rsidRPr="000F17BB">
        <w:rPr>
          <w:rFonts w:eastAsia="Times New Roman,Italic"/>
          <w:bCs w:val="0"/>
          <w:iCs/>
          <w:sz w:val="24"/>
          <w:szCs w:val="24"/>
        </w:rPr>
        <w:t>3.6.2.5</w:t>
      </w:r>
      <w:r w:rsidR="006424BA" w:rsidRPr="00054714">
        <w:rPr>
          <w:sz w:val="24"/>
          <w:szCs w:val="24"/>
        </w:rPr>
        <w:fldChar w:fldCharType="end"/>
      </w:r>
      <w:r w:rsidR="00E969AA" w:rsidRPr="00054714">
        <w:rPr>
          <w:rFonts w:eastAsia="Times New Roman,Italic"/>
          <w:bCs w:val="0"/>
          <w:iCs/>
          <w:sz w:val="24"/>
          <w:szCs w:val="24"/>
        </w:rPr>
        <w:t xml:space="preserve"> </w:t>
      </w:r>
      <w:r w:rsidRPr="00054714">
        <w:rPr>
          <w:rFonts w:eastAsia="Times New Roman,Italic"/>
          <w:bCs w:val="0"/>
          <w:iCs/>
          <w:sz w:val="24"/>
          <w:szCs w:val="24"/>
        </w:rPr>
        <w:t>документации.</w:t>
      </w:r>
    </w:p>
    <w:p w14:paraId="01E2ADA3" w14:textId="77777777" w:rsidR="006371C4" w:rsidRPr="00054714" w:rsidRDefault="006371C4" w:rsidP="002B227D">
      <w:pPr>
        <w:numPr>
          <w:ilvl w:val="2"/>
          <w:numId w:val="66"/>
        </w:numPr>
        <w:tabs>
          <w:tab w:val="num" w:pos="1418"/>
          <w:tab w:val="left" w:pos="1620"/>
        </w:tabs>
        <w:suppressAutoHyphens w:val="0"/>
        <w:spacing w:after="120" w:line="240" w:lineRule="auto"/>
        <w:ind w:left="0" w:firstLine="567"/>
        <w:rPr>
          <w:bCs w:val="0"/>
          <w:sz w:val="24"/>
          <w:szCs w:val="24"/>
        </w:rPr>
      </w:pPr>
      <w:r w:rsidRPr="00054714">
        <w:rPr>
          <w:rFonts w:eastAsia="Times New Roman,Italic"/>
          <w:bCs w:val="0"/>
          <w:iCs/>
          <w:sz w:val="24"/>
          <w:szCs w:val="24"/>
        </w:rPr>
        <w:t>Заявка Участника, содержащая демпинговую цену Договора (цену лота), также отклоняется, если по итогам проведенного анализа представленных в составе заявки обоснования, расчета, заключения установлено, что снижение цены Договора (цены лота) достигается за счет сокращения налогов и сборов, в том числе налогов, предусмотренных специальными налоговыми режимами, в бюджеты бюджетной системы Российской Федерации.</w:t>
      </w:r>
    </w:p>
    <w:p w14:paraId="702C03E1" w14:textId="77777777" w:rsidR="006371C4" w:rsidRPr="00054714" w:rsidRDefault="006371C4" w:rsidP="002B227D">
      <w:pPr>
        <w:numPr>
          <w:ilvl w:val="2"/>
          <w:numId w:val="66"/>
        </w:numPr>
        <w:tabs>
          <w:tab w:val="num" w:pos="1418"/>
          <w:tab w:val="left" w:pos="1620"/>
        </w:tabs>
        <w:suppressAutoHyphens w:val="0"/>
        <w:spacing w:after="120" w:line="240" w:lineRule="auto"/>
        <w:ind w:left="0" w:firstLine="567"/>
        <w:rPr>
          <w:bCs w:val="0"/>
          <w:sz w:val="24"/>
          <w:szCs w:val="24"/>
        </w:rPr>
      </w:pPr>
      <w:r w:rsidRPr="00054714">
        <w:rPr>
          <w:sz w:val="24"/>
          <w:szCs w:val="24"/>
        </w:rPr>
        <w:t xml:space="preserve">Участник, предложивший </w:t>
      </w:r>
      <w:r w:rsidRPr="00054714">
        <w:rPr>
          <w:rFonts w:eastAsia="Times New Roman,Italic"/>
          <w:bCs w:val="0"/>
          <w:iCs/>
          <w:sz w:val="24"/>
          <w:szCs w:val="24"/>
        </w:rPr>
        <w:t>демпинговую цену Договора (цену лота)</w:t>
      </w:r>
      <w:r w:rsidRPr="00054714">
        <w:rPr>
          <w:sz w:val="24"/>
          <w:szCs w:val="24"/>
        </w:rPr>
        <w:t xml:space="preserve">, и признанный Победителем, должен до заключения Договора предоставить обеспечение исполнения обязательств по Договору на условиях, изложенных в </w:t>
      </w:r>
      <w:proofErr w:type="spellStart"/>
      <w:r w:rsidRPr="00054714">
        <w:rPr>
          <w:sz w:val="24"/>
          <w:szCs w:val="24"/>
        </w:rPr>
        <w:t>пп</w:t>
      </w:r>
      <w:proofErr w:type="spellEnd"/>
      <w:r w:rsidRPr="00054714">
        <w:rPr>
          <w:sz w:val="24"/>
          <w:szCs w:val="24"/>
        </w:rPr>
        <w:t xml:space="preserve">. </w:t>
      </w:r>
      <w:r w:rsidR="006424BA" w:rsidRPr="00054714">
        <w:rPr>
          <w:sz w:val="24"/>
          <w:szCs w:val="24"/>
        </w:rPr>
        <w:fldChar w:fldCharType="begin"/>
      </w:r>
      <w:r w:rsidR="006424BA" w:rsidRPr="00054714">
        <w:rPr>
          <w:sz w:val="24"/>
          <w:szCs w:val="24"/>
        </w:rPr>
        <w:instrText xml:space="preserve"> REF _Ref465437572 \r \h  \* MERGEFORMAT </w:instrText>
      </w:r>
      <w:r w:rsidR="006424BA" w:rsidRPr="00054714">
        <w:rPr>
          <w:sz w:val="24"/>
          <w:szCs w:val="24"/>
        </w:rPr>
      </w:r>
      <w:r w:rsidR="006424BA" w:rsidRPr="00054714">
        <w:rPr>
          <w:sz w:val="24"/>
          <w:szCs w:val="24"/>
        </w:rPr>
        <w:fldChar w:fldCharType="separate"/>
      </w:r>
      <w:r w:rsidR="000F17BB">
        <w:rPr>
          <w:sz w:val="24"/>
          <w:szCs w:val="24"/>
        </w:rPr>
        <w:t>3.13.2</w:t>
      </w:r>
      <w:r w:rsidR="006424BA" w:rsidRPr="00054714">
        <w:rPr>
          <w:sz w:val="24"/>
          <w:szCs w:val="24"/>
        </w:rPr>
        <w:fldChar w:fldCharType="end"/>
      </w:r>
      <w:r w:rsidRPr="00054714">
        <w:rPr>
          <w:sz w:val="24"/>
          <w:szCs w:val="24"/>
        </w:rPr>
        <w:t>-</w:t>
      </w:r>
      <w:r w:rsidR="006424BA" w:rsidRPr="00054714">
        <w:rPr>
          <w:sz w:val="24"/>
          <w:szCs w:val="24"/>
        </w:rPr>
        <w:fldChar w:fldCharType="begin"/>
      </w:r>
      <w:r w:rsidR="006424BA" w:rsidRPr="00054714">
        <w:rPr>
          <w:sz w:val="24"/>
          <w:szCs w:val="24"/>
        </w:rPr>
        <w:instrText xml:space="preserve"> REF _Ref465440181 \r \h  \* MERGEFORMAT </w:instrText>
      </w:r>
      <w:r w:rsidR="006424BA" w:rsidRPr="00054714">
        <w:rPr>
          <w:sz w:val="24"/>
          <w:szCs w:val="24"/>
        </w:rPr>
      </w:r>
      <w:r w:rsidR="006424BA" w:rsidRPr="00054714">
        <w:rPr>
          <w:sz w:val="24"/>
          <w:szCs w:val="24"/>
        </w:rPr>
        <w:fldChar w:fldCharType="separate"/>
      </w:r>
      <w:r w:rsidR="000F17BB">
        <w:rPr>
          <w:sz w:val="24"/>
          <w:szCs w:val="24"/>
        </w:rPr>
        <w:t>3.13.4</w:t>
      </w:r>
      <w:r w:rsidR="006424BA" w:rsidRPr="00054714">
        <w:rPr>
          <w:sz w:val="24"/>
          <w:szCs w:val="24"/>
        </w:rPr>
        <w:fldChar w:fldCharType="end"/>
      </w:r>
      <w:r w:rsidRPr="00054714">
        <w:rPr>
          <w:sz w:val="24"/>
          <w:szCs w:val="24"/>
        </w:rPr>
        <w:t>.</w:t>
      </w:r>
    </w:p>
    <w:p w14:paraId="639DBB63" w14:textId="77777777" w:rsidR="006371C4" w:rsidRPr="00054714" w:rsidRDefault="006371C4" w:rsidP="002B227D">
      <w:pPr>
        <w:numPr>
          <w:ilvl w:val="2"/>
          <w:numId w:val="66"/>
        </w:numPr>
        <w:tabs>
          <w:tab w:val="num" w:pos="1418"/>
          <w:tab w:val="left" w:pos="1620"/>
        </w:tabs>
        <w:suppressAutoHyphens w:val="0"/>
        <w:spacing w:after="120" w:line="240" w:lineRule="auto"/>
        <w:ind w:left="0" w:firstLine="567"/>
        <w:rPr>
          <w:bCs w:val="0"/>
          <w:sz w:val="24"/>
          <w:szCs w:val="24"/>
        </w:rPr>
      </w:pPr>
      <w:r w:rsidRPr="00054714">
        <w:rPr>
          <w:sz w:val="24"/>
          <w:szCs w:val="24"/>
        </w:rPr>
        <w:t>В случае</w:t>
      </w:r>
      <w:proofErr w:type="gramStart"/>
      <w:r w:rsidRPr="00054714">
        <w:rPr>
          <w:sz w:val="24"/>
          <w:szCs w:val="24"/>
        </w:rPr>
        <w:t>,</w:t>
      </w:r>
      <w:proofErr w:type="gramEnd"/>
      <w:r w:rsidRPr="00054714">
        <w:rPr>
          <w:sz w:val="24"/>
          <w:szCs w:val="24"/>
        </w:rPr>
        <w:t xml:space="preserve"> если по итогам анализа документов, представленных Участником, предложившим </w:t>
      </w:r>
      <w:r w:rsidRPr="00054714">
        <w:rPr>
          <w:rFonts w:eastAsia="Times New Roman,Italic"/>
          <w:bCs w:val="0"/>
          <w:iCs/>
          <w:sz w:val="24"/>
          <w:szCs w:val="24"/>
        </w:rPr>
        <w:t>демпинговую цену Договора (цену лота)</w:t>
      </w:r>
      <w:r w:rsidRPr="00054714">
        <w:rPr>
          <w:sz w:val="24"/>
          <w:szCs w:val="24"/>
        </w:rPr>
        <w:t>, будет установлено, что начальная (максимальная) цена Договора рассчитана неверно, и ценовое предложение Участника закупки не является аномально низкой (</w:t>
      </w:r>
      <w:r w:rsidRPr="00054714">
        <w:rPr>
          <w:rFonts w:eastAsia="Times New Roman,Italic"/>
          <w:bCs w:val="0"/>
          <w:iCs/>
          <w:sz w:val="24"/>
          <w:szCs w:val="24"/>
        </w:rPr>
        <w:t>демпинговой)</w:t>
      </w:r>
      <w:r w:rsidRPr="00054714">
        <w:rPr>
          <w:sz w:val="24"/>
          <w:szCs w:val="24"/>
        </w:rPr>
        <w:t xml:space="preserve">, </w:t>
      </w:r>
      <w:r w:rsidR="00DB05D8" w:rsidRPr="00054714">
        <w:rPr>
          <w:sz w:val="24"/>
          <w:szCs w:val="24"/>
        </w:rPr>
        <w:t>закупоч</w:t>
      </w:r>
      <w:r w:rsidRPr="00054714">
        <w:rPr>
          <w:sz w:val="24"/>
          <w:szCs w:val="24"/>
        </w:rPr>
        <w:t>ная комиссия вправе принять следующие решения:</w:t>
      </w:r>
    </w:p>
    <w:p w14:paraId="352A9E0E" w14:textId="77777777" w:rsidR="006371C4" w:rsidRPr="00054714" w:rsidRDefault="006371C4" w:rsidP="002B227D">
      <w:pPr>
        <w:numPr>
          <w:ilvl w:val="0"/>
          <w:numId w:val="75"/>
        </w:numPr>
        <w:tabs>
          <w:tab w:val="left" w:pos="1620"/>
        </w:tabs>
        <w:suppressAutoHyphens w:val="0"/>
        <w:spacing w:after="120" w:line="240" w:lineRule="auto"/>
        <w:rPr>
          <w:bCs w:val="0"/>
          <w:sz w:val="24"/>
          <w:szCs w:val="24"/>
        </w:rPr>
      </w:pPr>
      <w:r w:rsidRPr="00054714">
        <w:rPr>
          <w:sz w:val="24"/>
          <w:szCs w:val="24"/>
        </w:rPr>
        <w:t>об отмене закупочной процедуры в сроки и порядке, установленном Положением о закупке, и объявлении ее повторно с откорректированной начальной (максимальной) ценой Договора;</w:t>
      </w:r>
    </w:p>
    <w:p w14:paraId="3EFE57CD" w14:textId="77777777" w:rsidR="006371C4" w:rsidRPr="00054714" w:rsidRDefault="006371C4" w:rsidP="002B227D">
      <w:pPr>
        <w:numPr>
          <w:ilvl w:val="0"/>
          <w:numId w:val="75"/>
        </w:numPr>
        <w:tabs>
          <w:tab w:val="left" w:pos="1620"/>
        </w:tabs>
        <w:suppressAutoHyphens w:val="0"/>
        <w:spacing w:after="120" w:line="240" w:lineRule="auto"/>
        <w:rPr>
          <w:bCs w:val="0"/>
          <w:sz w:val="24"/>
          <w:szCs w:val="24"/>
        </w:rPr>
      </w:pPr>
      <w:r w:rsidRPr="00054714">
        <w:rPr>
          <w:sz w:val="24"/>
          <w:szCs w:val="24"/>
        </w:rPr>
        <w:t xml:space="preserve">о заключении Договора с участником закупки, признанным Победителем, при этом требования о предоставлении обеспечения, указанные в </w:t>
      </w:r>
      <w:proofErr w:type="spellStart"/>
      <w:r w:rsidRPr="00054714">
        <w:rPr>
          <w:sz w:val="24"/>
          <w:szCs w:val="24"/>
        </w:rPr>
        <w:t>пп</w:t>
      </w:r>
      <w:proofErr w:type="spellEnd"/>
      <w:r w:rsidRPr="00054714">
        <w:rPr>
          <w:sz w:val="24"/>
          <w:szCs w:val="24"/>
        </w:rPr>
        <w:t xml:space="preserve">. </w:t>
      </w:r>
      <w:r w:rsidR="006424BA" w:rsidRPr="00054714">
        <w:rPr>
          <w:sz w:val="24"/>
          <w:szCs w:val="24"/>
        </w:rPr>
        <w:fldChar w:fldCharType="begin"/>
      </w:r>
      <w:r w:rsidR="006424BA" w:rsidRPr="00054714">
        <w:rPr>
          <w:sz w:val="24"/>
          <w:szCs w:val="24"/>
        </w:rPr>
        <w:instrText xml:space="preserve"> REF _Ref465437572 \r \h  \* MERGEFORMAT </w:instrText>
      </w:r>
      <w:r w:rsidR="006424BA" w:rsidRPr="00054714">
        <w:rPr>
          <w:sz w:val="24"/>
          <w:szCs w:val="24"/>
        </w:rPr>
      </w:r>
      <w:r w:rsidR="006424BA" w:rsidRPr="00054714">
        <w:rPr>
          <w:sz w:val="24"/>
          <w:szCs w:val="24"/>
        </w:rPr>
        <w:fldChar w:fldCharType="separate"/>
      </w:r>
      <w:r w:rsidR="000F17BB">
        <w:rPr>
          <w:sz w:val="24"/>
          <w:szCs w:val="24"/>
        </w:rPr>
        <w:t>3.13.2</w:t>
      </w:r>
      <w:r w:rsidR="006424BA" w:rsidRPr="00054714">
        <w:rPr>
          <w:sz w:val="24"/>
          <w:szCs w:val="24"/>
        </w:rPr>
        <w:fldChar w:fldCharType="end"/>
      </w:r>
      <w:r w:rsidRPr="00054714">
        <w:rPr>
          <w:sz w:val="24"/>
          <w:szCs w:val="24"/>
        </w:rPr>
        <w:t>-</w:t>
      </w:r>
      <w:r w:rsidR="006424BA" w:rsidRPr="00054714">
        <w:rPr>
          <w:sz w:val="24"/>
          <w:szCs w:val="24"/>
        </w:rPr>
        <w:fldChar w:fldCharType="begin"/>
      </w:r>
      <w:r w:rsidR="006424BA" w:rsidRPr="00054714">
        <w:rPr>
          <w:sz w:val="24"/>
          <w:szCs w:val="24"/>
        </w:rPr>
        <w:instrText xml:space="preserve"> REF _Ref465440181 \r \h  \* MERGEFORMAT </w:instrText>
      </w:r>
      <w:r w:rsidR="006424BA" w:rsidRPr="00054714">
        <w:rPr>
          <w:sz w:val="24"/>
          <w:szCs w:val="24"/>
        </w:rPr>
      </w:r>
      <w:r w:rsidR="006424BA" w:rsidRPr="00054714">
        <w:rPr>
          <w:sz w:val="24"/>
          <w:szCs w:val="24"/>
        </w:rPr>
        <w:fldChar w:fldCharType="separate"/>
      </w:r>
      <w:r w:rsidR="000F17BB">
        <w:rPr>
          <w:sz w:val="24"/>
          <w:szCs w:val="24"/>
        </w:rPr>
        <w:t>3.13.4</w:t>
      </w:r>
      <w:r w:rsidR="006424BA" w:rsidRPr="00054714">
        <w:rPr>
          <w:sz w:val="24"/>
          <w:szCs w:val="24"/>
        </w:rPr>
        <w:fldChar w:fldCharType="end"/>
      </w:r>
      <w:r w:rsidR="001D3EAC" w:rsidRPr="00054714">
        <w:rPr>
          <w:sz w:val="24"/>
          <w:szCs w:val="24"/>
        </w:rPr>
        <w:t>,</w:t>
      </w:r>
      <w:r w:rsidRPr="00054714">
        <w:rPr>
          <w:sz w:val="24"/>
          <w:szCs w:val="24"/>
        </w:rPr>
        <w:t xml:space="preserve"> не применяются.</w:t>
      </w:r>
    </w:p>
    <w:p w14:paraId="3E7B2FB6" w14:textId="77777777" w:rsidR="006371C4" w:rsidRPr="00054714" w:rsidRDefault="006371C4" w:rsidP="007A26E8">
      <w:pPr>
        <w:rPr>
          <w:sz w:val="24"/>
          <w:szCs w:val="24"/>
        </w:rPr>
      </w:pPr>
    </w:p>
    <w:p w14:paraId="16E22399" w14:textId="77777777" w:rsidR="00717F60" w:rsidRPr="00054714" w:rsidRDefault="00717F60" w:rsidP="007A26E8">
      <w:pPr>
        <w:pStyle w:val="2"/>
        <w:tabs>
          <w:tab w:val="clear" w:pos="1700"/>
          <w:tab w:val="left" w:pos="709"/>
        </w:tabs>
        <w:spacing w:line="264" w:lineRule="auto"/>
      </w:pPr>
      <w:bookmarkStart w:id="901" w:name="_Ref468875001"/>
      <w:bookmarkStart w:id="902" w:name="_Toc531621015"/>
      <w:r w:rsidRPr="00054714">
        <w:t>Проведение пред</w:t>
      </w:r>
      <w:r w:rsidR="006353B1" w:rsidRPr="00054714">
        <w:t>д</w:t>
      </w:r>
      <w:r w:rsidR="00123C70" w:rsidRPr="00054714">
        <w:t>оговор</w:t>
      </w:r>
      <w:r w:rsidRPr="00054714">
        <w:t xml:space="preserve">ных переговоров (по необходимости) и подписание </w:t>
      </w:r>
      <w:r w:rsidR="00123C70" w:rsidRPr="00054714">
        <w:t>Договор</w:t>
      </w:r>
      <w:r w:rsidRPr="00054714">
        <w:t>а</w:t>
      </w:r>
      <w:bookmarkEnd w:id="892"/>
      <w:bookmarkEnd w:id="899"/>
      <w:bookmarkEnd w:id="901"/>
      <w:bookmarkEnd w:id="902"/>
    </w:p>
    <w:p w14:paraId="7C7C6D2F" w14:textId="0E0F90CC" w:rsidR="00717F60" w:rsidRPr="00054714" w:rsidRDefault="000B1F36" w:rsidP="002B227D">
      <w:pPr>
        <w:widowControl w:val="0"/>
        <w:numPr>
          <w:ilvl w:val="2"/>
          <w:numId w:val="42"/>
        </w:numPr>
        <w:overflowPunct w:val="0"/>
        <w:autoSpaceDE w:val="0"/>
        <w:spacing w:line="264" w:lineRule="auto"/>
        <w:ind w:left="0" w:firstLine="709"/>
        <w:rPr>
          <w:bCs w:val="0"/>
          <w:sz w:val="24"/>
          <w:szCs w:val="24"/>
        </w:rPr>
      </w:pPr>
      <w:r w:rsidRPr="00054714">
        <w:rPr>
          <w:bCs w:val="0"/>
          <w:sz w:val="24"/>
          <w:szCs w:val="24"/>
        </w:rPr>
        <w:t xml:space="preserve">По всем вопросам, не нашедшим отражение в Извещении о проведении запроса предложений, настоящей Документации и Заявке Победителя, стороны имеют право вступить в преддоговорные переговоры, направленные на уточнение любых условий технико-коммерческой части Заявки Победителя, в соответствии с порядком, однако при </w:t>
      </w:r>
      <w:r w:rsidRPr="00054714">
        <w:rPr>
          <w:bCs w:val="0"/>
          <w:sz w:val="24"/>
          <w:szCs w:val="24"/>
        </w:rPr>
        <w:lastRenderedPageBreak/>
        <w:t>этом не допускается создание Победителю преимущественных условий участия в запросе предложений. Преддоговорные переговоры могут быть проведены в очной или заочной форме, в том числе с помощью средств аудио-, видеоконференцсвязи. Уведомление о проведении преддоговорных переговоров (с указанием формы, даты и прочих условий проведения) направляется Победителю запроса предложений в течение 3 дней после подведения итогов по запросу предложений, результаты преддоговорных переговоров фиксируются в Протоколе преддоговорных переговоров (далее – Протоколе) и должны быть в обязательном порядке учтены при заключении договора с Победителем</w:t>
      </w:r>
      <w:r w:rsidR="00717F60" w:rsidRPr="00054714">
        <w:rPr>
          <w:bCs w:val="0"/>
          <w:sz w:val="24"/>
          <w:szCs w:val="24"/>
        </w:rPr>
        <w:t>.</w:t>
      </w:r>
    </w:p>
    <w:p w14:paraId="36914283" w14:textId="77777777" w:rsidR="000B1F36" w:rsidRPr="00054714" w:rsidRDefault="000B1F36" w:rsidP="002B227D">
      <w:pPr>
        <w:widowControl w:val="0"/>
        <w:numPr>
          <w:ilvl w:val="2"/>
          <w:numId w:val="42"/>
        </w:numPr>
        <w:tabs>
          <w:tab w:val="left" w:pos="426"/>
          <w:tab w:val="num" w:pos="1134"/>
          <w:tab w:val="num" w:pos="1620"/>
        </w:tabs>
        <w:overflowPunct w:val="0"/>
        <w:autoSpaceDE w:val="0"/>
        <w:spacing w:line="264" w:lineRule="auto"/>
        <w:ind w:left="0" w:firstLine="567"/>
        <w:rPr>
          <w:color w:val="000000"/>
          <w:sz w:val="24"/>
          <w:szCs w:val="24"/>
          <w:lang w:val="x-none" w:eastAsia="x-none"/>
        </w:rPr>
      </w:pPr>
      <w:r w:rsidRPr="00054714">
        <w:rPr>
          <w:color w:val="000000"/>
          <w:sz w:val="24"/>
          <w:szCs w:val="24"/>
          <w:lang w:val="x-none" w:eastAsia="x-none"/>
        </w:rPr>
        <w:t xml:space="preserve">В частности, в процессе преддоговорных переговоров </w:t>
      </w:r>
      <w:r w:rsidRPr="00054714">
        <w:rPr>
          <w:color w:val="000000"/>
          <w:sz w:val="24"/>
          <w:szCs w:val="24"/>
          <w:lang w:eastAsia="x-none"/>
        </w:rPr>
        <w:t xml:space="preserve">(Протоколе) </w:t>
      </w:r>
      <w:r w:rsidRPr="00054714">
        <w:rPr>
          <w:color w:val="000000"/>
          <w:sz w:val="24"/>
          <w:szCs w:val="24"/>
          <w:lang w:val="x-none" w:eastAsia="x-none"/>
        </w:rPr>
        <w:t>по взаимному согласию сторон:</w:t>
      </w:r>
    </w:p>
    <w:p w14:paraId="7DB17BF2" w14:textId="77777777" w:rsidR="000B1F36" w:rsidRPr="00054714" w:rsidRDefault="000B1F36" w:rsidP="002B227D">
      <w:pPr>
        <w:pStyle w:val="affffff"/>
        <w:numPr>
          <w:ilvl w:val="0"/>
          <w:numId w:val="78"/>
        </w:numPr>
        <w:tabs>
          <w:tab w:val="left" w:pos="900"/>
          <w:tab w:val="left" w:pos="1620"/>
        </w:tabs>
        <w:suppressAutoHyphens w:val="0"/>
        <w:spacing w:after="120" w:line="240" w:lineRule="auto"/>
        <w:rPr>
          <w:sz w:val="24"/>
          <w:szCs w:val="24"/>
        </w:rPr>
      </w:pPr>
      <w:proofErr w:type="gramStart"/>
      <w:r w:rsidRPr="00054714">
        <w:rPr>
          <w:sz w:val="24"/>
          <w:szCs w:val="24"/>
        </w:rPr>
        <w:t>в текст проекта Договора могут быть внесены уточнения, не влияющие на цену Заявки Победителя (например: уточнение сроков исполнения обязательств по договору, в случае если договор не был подписан в планируемые сроки в связи с рассмотрением жалобы в антимонопольном органе, в связи с административным производством, с судебным разбирательством, с необходимостью соблюдения корпоративных требований по заключению договора;</w:t>
      </w:r>
      <w:proofErr w:type="gramEnd"/>
      <w:r w:rsidRPr="00054714">
        <w:rPr>
          <w:sz w:val="24"/>
          <w:szCs w:val="24"/>
        </w:rPr>
        <w:t xml:space="preserve"> уточнение любых условий технико-коммерческого предложения Победителя, не нашедших отражение в Извещении о проведении запроса предложений, настоящей документации и Заявке Победителя (например, технических характеристик оборудования и т.д.), при условии, что это не изменяет существенные условия договора);</w:t>
      </w:r>
    </w:p>
    <w:p w14:paraId="1CECE362" w14:textId="77777777" w:rsidR="000B1F36" w:rsidRPr="00054714" w:rsidRDefault="000B1F36" w:rsidP="002B227D">
      <w:pPr>
        <w:pStyle w:val="affffff"/>
        <w:numPr>
          <w:ilvl w:val="0"/>
          <w:numId w:val="78"/>
        </w:numPr>
        <w:tabs>
          <w:tab w:val="left" w:pos="900"/>
          <w:tab w:val="left" w:pos="1620"/>
        </w:tabs>
        <w:suppressAutoHyphens w:val="0"/>
        <w:spacing w:after="120" w:line="240" w:lineRule="auto"/>
        <w:rPr>
          <w:sz w:val="24"/>
          <w:szCs w:val="24"/>
        </w:rPr>
      </w:pPr>
      <w:r w:rsidRPr="00054714">
        <w:rPr>
          <w:sz w:val="24"/>
          <w:szCs w:val="24"/>
        </w:rPr>
        <w:t>в те</w:t>
      </w:r>
      <w:proofErr w:type="gramStart"/>
      <w:r w:rsidRPr="00054714">
        <w:rPr>
          <w:sz w:val="24"/>
          <w:szCs w:val="24"/>
        </w:rPr>
        <w:t>кст пр</w:t>
      </w:r>
      <w:proofErr w:type="gramEnd"/>
      <w:r w:rsidRPr="00054714">
        <w:rPr>
          <w:sz w:val="24"/>
          <w:szCs w:val="24"/>
        </w:rPr>
        <w:t>оекта Договора могут быть внесены уточнения, обусловленные изменениями законодательства или предписаниями органов государственной власти, органов местного самоуправления;</w:t>
      </w:r>
    </w:p>
    <w:p w14:paraId="46DBF2CE" w14:textId="77777777" w:rsidR="000B1F36" w:rsidRPr="00054714" w:rsidRDefault="000B1F36" w:rsidP="002B227D">
      <w:pPr>
        <w:pStyle w:val="affffff"/>
        <w:numPr>
          <w:ilvl w:val="0"/>
          <w:numId w:val="78"/>
        </w:numPr>
        <w:tabs>
          <w:tab w:val="left" w:pos="900"/>
          <w:tab w:val="left" w:pos="1620"/>
        </w:tabs>
        <w:suppressAutoHyphens w:val="0"/>
        <w:spacing w:after="120" w:line="240" w:lineRule="auto"/>
        <w:rPr>
          <w:sz w:val="24"/>
          <w:szCs w:val="24"/>
        </w:rPr>
      </w:pPr>
      <w:r w:rsidRPr="00054714">
        <w:rPr>
          <w:sz w:val="24"/>
          <w:szCs w:val="24"/>
        </w:rPr>
        <w:t>на основе Технических требований Закупочной документации и Заявки Победителя согласовываются тексты Приложений к Договору.</w:t>
      </w:r>
    </w:p>
    <w:p w14:paraId="7EFE9842" w14:textId="77777777" w:rsidR="000B1F36" w:rsidRPr="00054714" w:rsidRDefault="000B1F36" w:rsidP="000B1F36">
      <w:pPr>
        <w:widowControl w:val="0"/>
        <w:suppressAutoHyphens w:val="0"/>
        <w:spacing w:line="240" w:lineRule="auto"/>
        <w:ind w:firstLine="403"/>
        <w:rPr>
          <w:bCs w:val="0"/>
          <w:sz w:val="24"/>
          <w:szCs w:val="24"/>
          <w:lang w:eastAsia="ru-RU"/>
        </w:rPr>
      </w:pPr>
      <w:r w:rsidRPr="00054714">
        <w:rPr>
          <w:sz w:val="24"/>
          <w:szCs w:val="24"/>
        </w:rPr>
        <w:t>Заказчик оставляет за собой право в процессе согласования Договора вместо одного Договора представить 2 или более Договоров на общую сумму, равную цене Заявки Победителя.</w:t>
      </w:r>
    </w:p>
    <w:p w14:paraId="4C75A4A7" w14:textId="77777777" w:rsidR="00717F60" w:rsidRPr="00054714" w:rsidRDefault="00AD3EBC" w:rsidP="002B227D">
      <w:pPr>
        <w:widowControl w:val="0"/>
        <w:numPr>
          <w:ilvl w:val="2"/>
          <w:numId w:val="42"/>
        </w:numPr>
        <w:tabs>
          <w:tab w:val="left" w:pos="426"/>
          <w:tab w:val="num" w:pos="1134"/>
          <w:tab w:val="num" w:pos="1620"/>
        </w:tabs>
        <w:overflowPunct w:val="0"/>
        <w:autoSpaceDE w:val="0"/>
        <w:spacing w:line="264" w:lineRule="auto"/>
        <w:ind w:left="0" w:firstLine="567"/>
        <w:rPr>
          <w:color w:val="000000"/>
          <w:lang w:val="x-none" w:eastAsia="x-none"/>
        </w:rPr>
      </w:pPr>
      <w:r w:rsidRPr="00054714">
        <w:rPr>
          <w:color w:val="000000"/>
          <w:lang w:val="x-none" w:eastAsia="x-none"/>
        </w:rPr>
        <w:t>Ход переговоров и достигнутые результаты фиксируются в Протоколе пред</w:t>
      </w:r>
      <w:r w:rsidR="006353B1" w:rsidRPr="00054714">
        <w:rPr>
          <w:color w:val="000000"/>
          <w:lang w:val="x-none" w:eastAsia="x-none"/>
        </w:rPr>
        <w:t>д</w:t>
      </w:r>
      <w:r w:rsidR="00123C70" w:rsidRPr="00054714">
        <w:rPr>
          <w:color w:val="000000"/>
          <w:lang w:val="x-none" w:eastAsia="x-none"/>
        </w:rPr>
        <w:t>оговор</w:t>
      </w:r>
      <w:r w:rsidRPr="00054714">
        <w:rPr>
          <w:color w:val="000000"/>
          <w:lang w:val="x-none" w:eastAsia="x-none"/>
        </w:rPr>
        <w:t>ных переговоров</w:t>
      </w:r>
      <w:r w:rsidR="00E60F8E" w:rsidRPr="00054714">
        <w:rPr>
          <w:color w:val="000000"/>
          <w:lang w:val="x-none" w:eastAsia="x-none"/>
        </w:rPr>
        <w:t>,</w:t>
      </w:r>
      <w:r w:rsidR="00E60F8E" w:rsidRPr="00054714">
        <w:rPr>
          <w:color w:val="000000"/>
          <w:sz w:val="24"/>
          <w:szCs w:val="24"/>
          <w:lang w:val="x-none" w:eastAsia="x-none"/>
        </w:rPr>
        <w:t xml:space="preserve"> который подписывается уполномоченными представителями Заказчика/Организатора</w:t>
      </w:r>
      <w:r w:rsidRPr="00054714">
        <w:rPr>
          <w:color w:val="000000"/>
          <w:lang w:val="x-none" w:eastAsia="x-none"/>
        </w:rPr>
        <w:t>.</w:t>
      </w:r>
    </w:p>
    <w:p w14:paraId="583A68D1" w14:textId="20EB9760" w:rsidR="00717F60" w:rsidRPr="00054714" w:rsidRDefault="000B1F36" w:rsidP="002B227D">
      <w:pPr>
        <w:widowControl w:val="0"/>
        <w:numPr>
          <w:ilvl w:val="2"/>
          <w:numId w:val="42"/>
        </w:numPr>
        <w:overflowPunct w:val="0"/>
        <w:autoSpaceDE w:val="0"/>
        <w:spacing w:line="264" w:lineRule="auto"/>
        <w:ind w:left="0" w:firstLine="726"/>
        <w:rPr>
          <w:bCs w:val="0"/>
          <w:color w:val="000000"/>
          <w:sz w:val="24"/>
          <w:szCs w:val="24"/>
        </w:rPr>
      </w:pPr>
      <w:bookmarkStart w:id="903" w:name="_Ref294695403"/>
      <w:bookmarkStart w:id="904" w:name="_Ref306320315"/>
      <w:proofErr w:type="gramStart"/>
      <w:r w:rsidRPr="00054714">
        <w:rPr>
          <w:sz w:val="24"/>
          <w:szCs w:val="24"/>
        </w:rPr>
        <w:t>Договор между Заказчиком и Участником, чья Заявка признана лучшей, подписывается не ранее чем через 10 (десять) дней и не позднее чем через 20 (двадцать) дней с даты размещения в Единой информационной системе в сфере закупок товаров, работ, услуг для обеспечения государственных и муниципальных нужд итогового протокола, составленного по результатам конкурентной закупки</w:t>
      </w:r>
      <w:r w:rsidRPr="00054714">
        <w:rPr>
          <w:color w:val="000000"/>
          <w:sz w:val="24"/>
          <w:szCs w:val="24"/>
        </w:rPr>
        <w:t>.</w:t>
      </w:r>
      <w:proofErr w:type="gramEnd"/>
      <w:r w:rsidRPr="00054714">
        <w:rPr>
          <w:color w:val="000000"/>
          <w:sz w:val="24"/>
          <w:szCs w:val="24"/>
        </w:rPr>
        <w:t xml:space="preserve"> </w:t>
      </w:r>
      <w:r w:rsidRPr="00054714">
        <w:rPr>
          <w:sz w:val="24"/>
          <w:szCs w:val="24"/>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(бездействий) Заказчика, Закупочной комиссии, оператора электронной площадки, договор должен быть заключен в сроки, установленные законодательством</w:t>
      </w:r>
      <w:r w:rsidRPr="00054714">
        <w:rPr>
          <w:bCs w:val="0"/>
          <w:sz w:val="24"/>
          <w:szCs w:val="24"/>
        </w:rPr>
        <w:t>.</w:t>
      </w:r>
      <w:r w:rsidRPr="00054714">
        <w:rPr>
          <w:bCs w:val="0"/>
          <w:color w:val="000000"/>
          <w:sz w:val="24"/>
          <w:szCs w:val="24"/>
        </w:rPr>
        <w:t xml:space="preserve"> </w:t>
      </w:r>
      <w:proofErr w:type="gramStart"/>
      <w:r w:rsidRPr="00054714">
        <w:rPr>
          <w:bCs w:val="0"/>
          <w:color w:val="000000"/>
          <w:sz w:val="24"/>
          <w:szCs w:val="24"/>
        </w:rPr>
        <w:t xml:space="preserve">Для Участника, </w:t>
      </w:r>
      <w:r w:rsidRPr="00054714">
        <w:rPr>
          <w:sz w:val="24"/>
          <w:szCs w:val="24"/>
        </w:rPr>
        <w:t>чья Заявка признана лучшей,</w:t>
      </w:r>
      <w:r w:rsidRPr="00054714">
        <w:rPr>
          <w:bCs w:val="0"/>
          <w:color w:val="000000"/>
          <w:sz w:val="24"/>
          <w:szCs w:val="24"/>
        </w:rPr>
        <w:t xml:space="preserve"> срок для подписания Договора – не позднее 5 рабочих дней с момента получения от Заказчика конечной редакции Договора для подписания, при этом в течение 2 рабочих дней с момента получения от Заказчика соответствующего уведомления направить в его адрес </w:t>
      </w:r>
      <w:r w:rsidRPr="00054714">
        <w:rPr>
          <w:bCs w:val="0"/>
          <w:color w:val="000000"/>
          <w:sz w:val="24"/>
          <w:szCs w:val="24"/>
        </w:rPr>
        <w:lastRenderedPageBreak/>
        <w:t>оформленные приложения к проекту Договора, соответствующие требованиям Документации</w:t>
      </w:r>
      <w:r w:rsidR="00DF639D" w:rsidRPr="00054714">
        <w:rPr>
          <w:bCs w:val="0"/>
          <w:color w:val="000000"/>
          <w:sz w:val="24"/>
          <w:szCs w:val="24"/>
        </w:rPr>
        <w:t>.</w:t>
      </w:r>
      <w:bookmarkEnd w:id="903"/>
      <w:bookmarkEnd w:id="904"/>
      <w:r w:rsidR="00717F60" w:rsidRPr="00054714">
        <w:rPr>
          <w:bCs w:val="0"/>
          <w:color w:val="000000"/>
          <w:sz w:val="24"/>
          <w:szCs w:val="24"/>
        </w:rPr>
        <w:t xml:space="preserve"> </w:t>
      </w:r>
      <w:proofErr w:type="gramEnd"/>
    </w:p>
    <w:p w14:paraId="53D40513" w14:textId="77777777" w:rsidR="006371C4" w:rsidRPr="00054714" w:rsidRDefault="00E969AA" w:rsidP="002B227D">
      <w:pPr>
        <w:widowControl w:val="0"/>
        <w:numPr>
          <w:ilvl w:val="2"/>
          <w:numId w:val="42"/>
        </w:numPr>
        <w:overflowPunct w:val="0"/>
        <w:autoSpaceDE w:val="0"/>
        <w:spacing w:line="264" w:lineRule="auto"/>
        <w:ind w:left="0" w:firstLine="726"/>
        <w:rPr>
          <w:bCs w:val="0"/>
          <w:color w:val="000000"/>
          <w:sz w:val="24"/>
          <w:szCs w:val="24"/>
        </w:rPr>
      </w:pPr>
      <w:r w:rsidRPr="00054714">
        <w:rPr>
          <w:sz w:val="24"/>
          <w:szCs w:val="24"/>
        </w:rPr>
        <w:t xml:space="preserve">Условия </w:t>
      </w:r>
      <w:proofErr w:type="gramStart"/>
      <w:r w:rsidRPr="00054714">
        <w:rPr>
          <w:sz w:val="24"/>
          <w:szCs w:val="24"/>
        </w:rPr>
        <w:t xml:space="preserve">предоставления обеспечения исполнения обязательств </w:t>
      </w:r>
      <w:r w:rsidR="0071761C" w:rsidRPr="00054714">
        <w:rPr>
          <w:sz w:val="24"/>
          <w:szCs w:val="24"/>
        </w:rPr>
        <w:t>Исполнителя</w:t>
      </w:r>
      <w:proofErr w:type="gramEnd"/>
      <w:r w:rsidR="0071761C" w:rsidRPr="00054714">
        <w:rPr>
          <w:sz w:val="24"/>
          <w:szCs w:val="24"/>
        </w:rPr>
        <w:t xml:space="preserve"> </w:t>
      </w:r>
      <w:r w:rsidRPr="00054714">
        <w:rPr>
          <w:sz w:val="24"/>
          <w:szCs w:val="24"/>
        </w:rPr>
        <w:t xml:space="preserve">по Договору, связанных с выполнением антидемпинговых мер, изложенных в подпункте </w:t>
      </w:r>
      <w:r w:rsidR="006424BA" w:rsidRPr="00054714">
        <w:rPr>
          <w:sz w:val="24"/>
          <w:szCs w:val="24"/>
        </w:rPr>
        <w:fldChar w:fldCharType="begin"/>
      </w:r>
      <w:r w:rsidR="006424BA" w:rsidRPr="00054714">
        <w:rPr>
          <w:sz w:val="24"/>
          <w:szCs w:val="24"/>
        </w:rPr>
        <w:instrText xml:space="preserve"> REF _Ref465670219 \r \h  \* MERGEFORMAT </w:instrText>
      </w:r>
      <w:r w:rsidR="006424BA" w:rsidRPr="00054714">
        <w:rPr>
          <w:sz w:val="24"/>
          <w:szCs w:val="24"/>
        </w:rPr>
      </w:r>
      <w:r w:rsidR="006424BA" w:rsidRPr="00054714">
        <w:rPr>
          <w:sz w:val="24"/>
          <w:szCs w:val="24"/>
        </w:rPr>
        <w:fldChar w:fldCharType="separate"/>
      </w:r>
      <w:r w:rsidR="000F17BB">
        <w:rPr>
          <w:sz w:val="24"/>
          <w:szCs w:val="24"/>
        </w:rPr>
        <w:t>3.11</w:t>
      </w:r>
      <w:r w:rsidR="006424BA" w:rsidRPr="00054714">
        <w:rPr>
          <w:sz w:val="24"/>
          <w:szCs w:val="24"/>
        </w:rPr>
        <w:fldChar w:fldCharType="end"/>
      </w:r>
      <w:r w:rsidRPr="00054714">
        <w:rPr>
          <w:sz w:val="24"/>
          <w:szCs w:val="24"/>
        </w:rPr>
        <w:t xml:space="preserve">, обговариваются на этапе преддоговорных переговоров с учетом требований, изложенных в подпунктах </w:t>
      </w:r>
      <w:r w:rsidR="006424BA" w:rsidRPr="00054714">
        <w:rPr>
          <w:sz w:val="24"/>
          <w:szCs w:val="24"/>
        </w:rPr>
        <w:fldChar w:fldCharType="begin"/>
      </w:r>
      <w:r w:rsidR="006424BA" w:rsidRPr="00054714">
        <w:rPr>
          <w:sz w:val="24"/>
          <w:szCs w:val="24"/>
        </w:rPr>
        <w:instrText xml:space="preserve"> REF _Ref465437572 \r \h  \* MERGEFORMAT </w:instrText>
      </w:r>
      <w:r w:rsidR="006424BA" w:rsidRPr="00054714">
        <w:rPr>
          <w:sz w:val="24"/>
          <w:szCs w:val="24"/>
        </w:rPr>
      </w:r>
      <w:r w:rsidR="006424BA" w:rsidRPr="00054714">
        <w:rPr>
          <w:sz w:val="24"/>
          <w:szCs w:val="24"/>
        </w:rPr>
        <w:fldChar w:fldCharType="separate"/>
      </w:r>
      <w:r w:rsidR="000F17BB">
        <w:rPr>
          <w:sz w:val="24"/>
          <w:szCs w:val="24"/>
        </w:rPr>
        <w:t>3.13.2</w:t>
      </w:r>
      <w:r w:rsidR="006424BA" w:rsidRPr="00054714">
        <w:rPr>
          <w:sz w:val="24"/>
          <w:szCs w:val="24"/>
        </w:rPr>
        <w:fldChar w:fldCharType="end"/>
      </w:r>
      <w:r w:rsidRPr="00054714">
        <w:rPr>
          <w:sz w:val="24"/>
          <w:szCs w:val="24"/>
        </w:rPr>
        <w:t>-</w:t>
      </w:r>
      <w:r w:rsidR="006424BA" w:rsidRPr="00054714">
        <w:rPr>
          <w:sz w:val="24"/>
          <w:szCs w:val="24"/>
        </w:rPr>
        <w:fldChar w:fldCharType="begin"/>
      </w:r>
      <w:r w:rsidR="006424BA" w:rsidRPr="00054714">
        <w:rPr>
          <w:sz w:val="24"/>
          <w:szCs w:val="24"/>
        </w:rPr>
        <w:instrText xml:space="preserve"> REF _Ref465440181 \r \h  \* MERGEFORMAT </w:instrText>
      </w:r>
      <w:r w:rsidR="006424BA" w:rsidRPr="00054714">
        <w:rPr>
          <w:sz w:val="24"/>
          <w:szCs w:val="24"/>
        </w:rPr>
      </w:r>
      <w:r w:rsidR="006424BA" w:rsidRPr="00054714">
        <w:rPr>
          <w:sz w:val="24"/>
          <w:szCs w:val="24"/>
        </w:rPr>
        <w:fldChar w:fldCharType="separate"/>
      </w:r>
      <w:r w:rsidR="000F17BB">
        <w:rPr>
          <w:sz w:val="24"/>
          <w:szCs w:val="24"/>
        </w:rPr>
        <w:t>3.13.4</w:t>
      </w:r>
      <w:r w:rsidR="006424BA" w:rsidRPr="00054714">
        <w:rPr>
          <w:sz w:val="24"/>
          <w:szCs w:val="24"/>
        </w:rPr>
        <w:fldChar w:fldCharType="end"/>
      </w:r>
      <w:r w:rsidRPr="00054714">
        <w:rPr>
          <w:sz w:val="24"/>
          <w:szCs w:val="24"/>
        </w:rPr>
        <w:t xml:space="preserve"> </w:t>
      </w:r>
      <w:r w:rsidR="00DB05D8" w:rsidRPr="00054714">
        <w:rPr>
          <w:sz w:val="24"/>
          <w:szCs w:val="24"/>
        </w:rPr>
        <w:t>Закупоч</w:t>
      </w:r>
      <w:r w:rsidRPr="00054714">
        <w:rPr>
          <w:bCs w:val="0"/>
          <w:sz w:val="24"/>
          <w:szCs w:val="24"/>
        </w:rPr>
        <w:t xml:space="preserve">ной </w:t>
      </w:r>
      <w:r w:rsidRPr="00054714">
        <w:rPr>
          <w:sz w:val="24"/>
          <w:szCs w:val="24"/>
        </w:rPr>
        <w:t>Документации.</w:t>
      </w:r>
    </w:p>
    <w:p w14:paraId="07D37A01" w14:textId="77777777" w:rsidR="00717F60" w:rsidRPr="00054714" w:rsidRDefault="009C744E" w:rsidP="002B227D">
      <w:pPr>
        <w:widowControl w:val="0"/>
        <w:numPr>
          <w:ilvl w:val="2"/>
          <w:numId w:val="42"/>
        </w:numPr>
        <w:overflowPunct w:val="0"/>
        <w:autoSpaceDE w:val="0"/>
        <w:spacing w:line="264" w:lineRule="auto"/>
        <w:ind w:left="0" w:firstLine="700"/>
        <w:rPr>
          <w:sz w:val="24"/>
          <w:szCs w:val="24"/>
        </w:rPr>
      </w:pPr>
      <w:bookmarkStart w:id="905" w:name="_Ref305979053"/>
      <w:r w:rsidRPr="00054714">
        <w:rPr>
          <w:sz w:val="24"/>
          <w:szCs w:val="24"/>
        </w:rPr>
        <w:t>Участник</w:t>
      </w:r>
      <w:r w:rsidR="00717F60" w:rsidRPr="00054714">
        <w:rPr>
          <w:sz w:val="24"/>
          <w:szCs w:val="24"/>
        </w:rPr>
        <w:t xml:space="preserve"> запроса предложений</w:t>
      </w:r>
      <w:r w:rsidR="0087407B" w:rsidRPr="00054714">
        <w:rPr>
          <w:sz w:val="24"/>
          <w:szCs w:val="24"/>
        </w:rPr>
        <w:t xml:space="preserve">, чья </w:t>
      </w:r>
      <w:r w:rsidR="004B5EB3" w:rsidRPr="00054714">
        <w:rPr>
          <w:sz w:val="24"/>
          <w:szCs w:val="24"/>
        </w:rPr>
        <w:t>Заявк</w:t>
      </w:r>
      <w:r w:rsidR="0087407B" w:rsidRPr="00054714">
        <w:rPr>
          <w:sz w:val="24"/>
          <w:szCs w:val="24"/>
        </w:rPr>
        <w:t xml:space="preserve">а </w:t>
      </w:r>
      <w:r w:rsidR="00717F60" w:rsidRPr="00054714">
        <w:rPr>
          <w:sz w:val="24"/>
          <w:szCs w:val="24"/>
        </w:rPr>
        <w:t xml:space="preserve">утрачивает статус </w:t>
      </w:r>
      <w:proofErr w:type="gramStart"/>
      <w:r w:rsidR="00696966" w:rsidRPr="00054714">
        <w:rPr>
          <w:sz w:val="24"/>
          <w:szCs w:val="24"/>
        </w:rPr>
        <w:t>наилучшей</w:t>
      </w:r>
      <w:proofErr w:type="gramEnd"/>
      <w:r w:rsidR="00717F60" w:rsidRPr="00054714">
        <w:rPr>
          <w:sz w:val="24"/>
          <w:szCs w:val="24"/>
        </w:rPr>
        <w:t xml:space="preserve">, и его действия (бездействия) означают отказ от заключения </w:t>
      </w:r>
      <w:r w:rsidR="00123C70" w:rsidRPr="00054714">
        <w:rPr>
          <w:sz w:val="24"/>
          <w:szCs w:val="24"/>
        </w:rPr>
        <w:t>Договор</w:t>
      </w:r>
      <w:r w:rsidR="00717F60" w:rsidRPr="00054714">
        <w:rPr>
          <w:sz w:val="24"/>
          <w:szCs w:val="24"/>
        </w:rPr>
        <w:t>а в следующих случаях:</w:t>
      </w:r>
      <w:bookmarkEnd w:id="905"/>
    </w:p>
    <w:p w14:paraId="56FC3282" w14:textId="564168CF" w:rsidR="00717F60" w:rsidRPr="00054714" w:rsidRDefault="00717F60" w:rsidP="002B227D">
      <w:pPr>
        <w:widowControl w:val="0"/>
        <w:numPr>
          <w:ilvl w:val="2"/>
          <w:numId w:val="12"/>
        </w:numPr>
        <w:tabs>
          <w:tab w:val="left" w:pos="851"/>
        </w:tabs>
        <w:overflowPunct w:val="0"/>
        <w:autoSpaceDE w:val="0"/>
        <w:spacing w:line="264" w:lineRule="auto"/>
        <w:rPr>
          <w:bCs w:val="0"/>
          <w:sz w:val="24"/>
          <w:szCs w:val="24"/>
        </w:rPr>
      </w:pPr>
      <w:r w:rsidRPr="00054714">
        <w:rPr>
          <w:bCs w:val="0"/>
          <w:sz w:val="24"/>
          <w:szCs w:val="24"/>
        </w:rPr>
        <w:t xml:space="preserve">не подписал по итогам проведения запроса предложений </w:t>
      </w:r>
      <w:r w:rsidR="00123C70" w:rsidRPr="00054714">
        <w:rPr>
          <w:bCs w:val="0"/>
          <w:sz w:val="24"/>
          <w:szCs w:val="24"/>
        </w:rPr>
        <w:t>Договор</w:t>
      </w:r>
      <w:r w:rsidRPr="00054714">
        <w:rPr>
          <w:bCs w:val="0"/>
          <w:sz w:val="24"/>
          <w:szCs w:val="24"/>
        </w:rPr>
        <w:t xml:space="preserve"> на условиях, определяемых в п.</w:t>
      </w:r>
      <w:r w:rsidR="006424BA" w:rsidRPr="00054714">
        <w:rPr>
          <w:sz w:val="24"/>
          <w:szCs w:val="24"/>
        </w:rPr>
        <w:fldChar w:fldCharType="begin"/>
      </w:r>
      <w:r w:rsidR="006424BA" w:rsidRPr="00054714">
        <w:rPr>
          <w:sz w:val="24"/>
          <w:szCs w:val="24"/>
        </w:rPr>
        <w:instrText xml:space="preserve"> REF _Ref294695546 \r \h  \* MERGEFORMAT </w:instrText>
      </w:r>
      <w:r w:rsidR="006424BA" w:rsidRPr="00054714">
        <w:rPr>
          <w:sz w:val="24"/>
          <w:szCs w:val="24"/>
        </w:rPr>
      </w:r>
      <w:r w:rsidR="006424BA" w:rsidRPr="00054714">
        <w:rPr>
          <w:sz w:val="24"/>
          <w:szCs w:val="24"/>
        </w:rPr>
        <w:fldChar w:fldCharType="separate"/>
      </w:r>
      <w:r w:rsidR="000F17BB" w:rsidRPr="000F17BB">
        <w:rPr>
          <w:bCs w:val="0"/>
          <w:sz w:val="24"/>
          <w:szCs w:val="24"/>
        </w:rPr>
        <w:t xml:space="preserve"> 1.2.6 </w:t>
      </w:r>
      <w:r w:rsidR="006424BA" w:rsidRPr="00054714">
        <w:rPr>
          <w:sz w:val="24"/>
          <w:szCs w:val="24"/>
        </w:rPr>
        <w:fldChar w:fldCharType="end"/>
      </w:r>
      <w:r w:rsidRPr="00054714">
        <w:rPr>
          <w:bCs w:val="0"/>
          <w:sz w:val="24"/>
          <w:szCs w:val="24"/>
        </w:rPr>
        <w:t>и/или в срок, определенный в п.</w:t>
      </w:r>
      <w:r w:rsidR="001716DB" w:rsidRPr="00054714">
        <w:rPr>
          <w:bCs w:val="0"/>
          <w:sz w:val="24"/>
          <w:szCs w:val="24"/>
        </w:rPr>
        <w:t xml:space="preserve"> </w:t>
      </w:r>
      <w:r w:rsidR="006424BA" w:rsidRPr="00054714">
        <w:rPr>
          <w:sz w:val="24"/>
          <w:szCs w:val="24"/>
        </w:rPr>
        <w:fldChar w:fldCharType="begin"/>
      </w:r>
      <w:r w:rsidR="006424BA" w:rsidRPr="00054714">
        <w:rPr>
          <w:sz w:val="24"/>
          <w:szCs w:val="24"/>
        </w:rPr>
        <w:instrText xml:space="preserve"> REF _Ref294695403 \n \h  \* MERGEFORMAT </w:instrText>
      </w:r>
      <w:r w:rsidR="006424BA" w:rsidRPr="00054714">
        <w:rPr>
          <w:sz w:val="24"/>
          <w:szCs w:val="24"/>
        </w:rPr>
      </w:r>
      <w:r w:rsidR="006424BA" w:rsidRPr="00054714">
        <w:rPr>
          <w:sz w:val="24"/>
          <w:szCs w:val="24"/>
        </w:rPr>
        <w:fldChar w:fldCharType="separate"/>
      </w:r>
      <w:r w:rsidR="000F17BB" w:rsidRPr="000F17BB">
        <w:rPr>
          <w:bCs w:val="0"/>
          <w:sz w:val="24"/>
          <w:szCs w:val="24"/>
        </w:rPr>
        <w:t>3.12.4</w:t>
      </w:r>
      <w:r w:rsidR="006424BA" w:rsidRPr="00054714">
        <w:rPr>
          <w:sz w:val="24"/>
          <w:szCs w:val="24"/>
        </w:rPr>
        <w:fldChar w:fldCharType="end"/>
      </w:r>
      <w:r w:rsidRPr="00054714">
        <w:rPr>
          <w:bCs w:val="0"/>
          <w:sz w:val="24"/>
          <w:szCs w:val="24"/>
        </w:rPr>
        <w:t>;</w:t>
      </w:r>
    </w:p>
    <w:p w14:paraId="242A7D45" w14:textId="265EBDD1" w:rsidR="00717F60" w:rsidRPr="00054714" w:rsidRDefault="00717F60" w:rsidP="002B227D">
      <w:pPr>
        <w:widowControl w:val="0"/>
        <w:numPr>
          <w:ilvl w:val="2"/>
          <w:numId w:val="12"/>
        </w:numPr>
        <w:tabs>
          <w:tab w:val="left" w:pos="851"/>
        </w:tabs>
        <w:overflowPunct w:val="0"/>
        <w:autoSpaceDE w:val="0"/>
        <w:spacing w:line="264" w:lineRule="auto"/>
        <w:rPr>
          <w:bCs w:val="0"/>
          <w:sz w:val="24"/>
          <w:szCs w:val="24"/>
        </w:rPr>
      </w:pPr>
      <w:r w:rsidRPr="00054714">
        <w:rPr>
          <w:bCs w:val="0"/>
          <w:sz w:val="24"/>
          <w:szCs w:val="24"/>
        </w:rPr>
        <w:t xml:space="preserve">не предоставил обеспечения исполнения обязательств по </w:t>
      </w:r>
      <w:r w:rsidR="00123C70" w:rsidRPr="00054714">
        <w:rPr>
          <w:bCs w:val="0"/>
          <w:sz w:val="24"/>
          <w:szCs w:val="24"/>
        </w:rPr>
        <w:t>Договор</w:t>
      </w:r>
      <w:r w:rsidRPr="00054714">
        <w:rPr>
          <w:bCs w:val="0"/>
          <w:sz w:val="24"/>
          <w:szCs w:val="24"/>
        </w:rPr>
        <w:t>у</w:t>
      </w:r>
      <w:r w:rsidR="00043F1B" w:rsidRPr="00054714">
        <w:rPr>
          <w:bCs w:val="0"/>
          <w:sz w:val="24"/>
          <w:szCs w:val="24"/>
        </w:rPr>
        <w:t xml:space="preserve"> п.</w:t>
      </w:r>
      <w:r w:rsidR="006424BA" w:rsidRPr="00054714">
        <w:rPr>
          <w:sz w:val="24"/>
          <w:szCs w:val="24"/>
        </w:rPr>
        <w:fldChar w:fldCharType="begin"/>
      </w:r>
      <w:r w:rsidR="006424BA" w:rsidRPr="00054714">
        <w:rPr>
          <w:sz w:val="24"/>
          <w:szCs w:val="24"/>
        </w:rPr>
        <w:instrText xml:space="preserve"> REF _Ref468201447 \r \h  \* MERGEFORMAT </w:instrText>
      </w:r>
      <w:r w:rsidR="006424BA" w:rsidRPr="00054714">
        <w:rPr>
          <w:sz w:val="24"/>
          <w:szCs w:val="24"/>
        </w:rPr>
      </w:r>
      <w:r w:rsidR="006424BA" w:rsidRPr="00054714">
        <w:rPr>
          <w:sz w:val="24"/>
          <w:szCs w:val="24"/>
        </w:rPr>
        <w:fldChar w:fldCharType="separate"/>
      </w:r>
      <w:r w:rsidR="000F17BB" w:rsidRPr="000F17BB">
        <w:rPr>
          <w:bCs w:val="0"/>
          <w:sz w:val="24"/>
          <w:szCs w:val="24"/>
        </w:rPr>
        <w:t>3.13</w:t>
      </w:r>
      <w:r w:rsidR="006424BA" w:rsidRPr="00054714">
        <w:rPr>
          <w:sz w:val="24"/>
          <w:szCs w:val="24"/>
        </w:rPr>
        <w:fldChar w:fldCharType="end"/>
      </w:r>
      <w:r w:rsidRPr="00054714">
        <w:rPr>
          <w:bCs w:val="0"/>
          <w:sz w:val="24"/>
          <w:szCs w:val="24"/>
        </w:rPr>
        <w:t xml:space="preserve"> в течение установленного в </w:t>
      </w:r>
      <w:r w:rsidR="007D07A7" w:rsidRPr="00054714">
        <w:rPr>
          <w:bCs w:val="0"/>
          <w:sz w:val="24"/>
          <w:szCs w:val="24"/>
        </w:rPr>
        <w:t>Д</w:t>
      </w:r>
      <w:r w:rsidRPr="00054714">
        <w:rPr>
          <w:bCs w:val="0"/>
          <w:sz w:val="24"/>
          <w:szCs w:val="24"/>
        </w:rPr>
        <w:t>окументации по запросу предложений срока;</w:t>
      </w:r>
    </w:p>
    <w:p w14:paraId="0D1483F4" w14:textId="38B4AC9C" w:rsidR="00717F60" w:rsidRPr="00054714" w:rsidRDefault="000B1F36" w:rsidP="002B227D">
      <w:pPr>
        <w:widowControl w:val="0"/>
        <w:numPr>
          <w:ilvl w:val="2"/>
          <w:numId w:val="12"/>
        </w:numPr>
        <w:tabs>
          <w:tab w:val="left" w:pos="851"/>
        </w:tabs>
        <w:overflowPunct w:val="0"/>
        <w:autoSpaceDE w:val="0"/>
        <w:spacing w:line="264" w:lineRule="auto"/>
        <w:rPr>
          <w:bCs w:val="0"/>
          <w:sz w:val="24"/>
          <w:szCs w:val="24"/>
        </w:rPr>
      </w:pPr>
      <w:r w:rsidRPr="00054714">
        <w:rPr>
          <w:sz w:val="24"/>
          <w:szCs w:val="24"/>
        </w:rPr>
        <w:t>предложил Заказчику внести существенные изменения, ухудшающие условия Договора, в том числе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14:paraId="6716F0D8" w14:textId="1BA4D4FE" w:rsidR="00717F60" w:rsidRPr="00054714" w:rsidRDefault="00717F60" w:rsidP="002B227D">
      <w:pPr>
        <w:widowControl w:val="0"/>
        <w:numPr>
          <w:ilvl w:val="2"/>
          <w:numId w:val="42"/>
        </w:numPr>
        <w:overflowPunct w:val="0"/>
        <w:autoSpaceDE w:val="0"/>
        <w:spacing w:line="264" w:lineRule="auto"/>
        <w:ind w:left="0" w:firstLine="700"/>
        <w:rPr>
          <w:bCs w:val="0"/>
          <w:sz w:val="24"/>
          <w:szCs w:val="24"/>
        </w:rPr>
      </w:pPr>
      <w:bookmarkStart w:id="906" w:name="_Ref468875070"/>
      <w:r w:rsidRPr="00054714">
        <w:rPr>
          <w:bCs w:val="0"/>
          <w:sz w:val="24"/>
          <w:szCs w:val="24"/>
        </w:rPr>
        <w:t>При наступ</w:t>
      </w:r>
      <w:r w:rsidR="00CF6A0E" w:rsidRPr="00054714">
        <w:rPr>
          <w:bCs w:val="0"/>
          <w:sz w:val="24"/>
          <w:szCs w:val="24"/>
        </w:rPr>
        <w:t>лении случаев, определенных в п.</w:t>
      </w:r>
      <w:r w:rsidR="001716DB" w:rsidRPr="00054714">
        <w:rPr>
          <w:bCs w:val="0"/>
          <w:sz w:val="24"/>
          <w:szCs w:val="24"/>
        </w:rPr>
        <w:t xml:space="preserve"> </w:t>
      </w:r>
      <w:r w:rsidR="006424BA" w:rsidRPr="00054714">
        <w:rPr>
          <w:sz w:val="24"/>
          <w:szCs w:val="24"/>
        </w:rPr>
        <w:fldChar w:fldCharType="begin"/>
      </w:r>
      <w:r w:rsidR="006424BA" w:rsidRPr="00054714">
        <w:rPr>
          <w:sz w:val="24"/>
          <w:szCs w:val="24"/>
        </w:rPr>
        <w:instrText xml:space="preserve"> REF _Ref305979053 \r \h  \* MERGEFORMAT </w:instrText>
      </w:r>
      <w:r w:rsidR="006424BA" w:rsidRPr="00054714">
        <w:rPr>
          <w:sz w:val="24"/>
          <w:szCs w:val="24"/>
        </w:rPr>
      </w:r>
      <w:r w:rsidR="006424BA" w:rsidRPr="00054714">
        <w:rPr>
          <w:sz w:val="24"/>
          <w:szCs w:val="24"/>
        </w:rPr>
        <w:fldChar w:fldCharType="separate"/>
      </w:r>
      <w:r w:rsidR="000F17BB" w:rsidRPr="000F17BB">
        <w:rPr>
          <w:bCs w:val="0"/>
          <w:sz w:val="24"/>
          <w:szCs w:val="24"/>
        </w:rPr>
        <w:t>3.12.6</w:t>
      </w:r>
      <w:r w:rsidR="006424BA" w:rsidRPr="00054714">
        <w:rPr>
          <w:sz w:val="24"/>
          <w:szCs w:val="24"/>
        </w:rPr>
        <w:fldChar w:fldCharType="end"/>
      </w:r>
      <w:r w:rsidRPr="00054714">
        <w:rPr>
          <w:bCs w:val="0"/>
          <w:sz w:val="24"/>
          <w:szCs w:val="24"/>
        </w:rPr>
        <w:t xml:space="preserve">, </w:t>
      </w:r>
      <w:r w:rsidR="00DB05D8" w:rsidRPr="00054714">
        <w:rPr>
          <w:sz w:val="24"/>
          <w:szCs w:val="24"/>
        </w:rPr>
        <w:t>Организатор имеет право выбрать новую выигравшую Заявку из числа остальных действующих заявок участников закупки, которая содержит такие же либо лучшие условия исполнения договора, следующие после условий, предложенных победителем закупки</w:t>
      </w:r>
      <w:r w:rsidR="00DB05D8" w:rsidRPr="00054714">
        <w:rPr>
          <w:bCs w:val="0"/>
          <w:sz w:val="24"/>
          <w:szCs w:val="24"/>
        </w:rPr>
        <w:t>,</w:t>
      </w:r>
      <w:r w:rsidRPr="00054714">
        <w:rPr>
          <w:bCs w:val="0"/>
          <w:sz w:val="24"/>
          <w:szCs w:val="24"/>
        </w:rPr>
        <w:t xml:space="preserve"> либо предложить Заказчику рассмотреть вопрос о повторном проведении закупки. Обеспечение исполнения обязательств </w:t>
      </w:r>
      <w:r w:rsidR="009C744E" w:rsidRPr="00054714">
        <w:rPr>
          <w:bCs w:val="0"/>
          <w:sz w:val="24"/>
          <w:szCs w:val="24"/>
        </w:rPr>
        <w:t>Участник</w:t>
      </w:r>
      <w:r w:rsidRPr="00054714">
        <w:rPr>
          <w:bCs w:val="0"/>
          <w:sz w:val="24"/>
          <w:szCs w:val="24"/>
        </w:rPr>
        <w:t xml:space="preserve">а, </w:t>
      </w:r>
      <w:r w:rsidR="00D663E3" w:rsidRPr="00054714">
        <w:rPr>
          <w:bCs w:val="0"/>
          <w:sz w:val="24"/>
          <w:szCs w:val="24"/>
        </w:rPr>
        <w:t xml:space="preserve">чья </w:t>
      </w:r>
      <w:r w:rsidR="004B5EB3" w:rsidRPr="00054714">
        <w:rPr>
          <w:bCs w:val="0"/>
          <w:sz w:val="24"/>
          <w:szCs w:val="24"/>
        </w:rPr>
        <w:t>Заявк</w:t>
      </w:r>
      <w:r w:rsidR="00D663E3" w:rsidRPr="00054714">
        <w:rPr>
          <w:bCs w:val="0"/>
          <w:sz w:val="24"/>
          <w:szCs w:val="24"/>
        </w:rPr>
        <w:t xml:space="preserve">а утратила </w:t>
      </w:r>
      <w:r w:rsidRPr="00054714">
        <w:rPr>
          <w:bCs w:val="0"/>
          <w:sz w:val="24"/>
          <w:szCs w:val="24"/>
        </w:rPr>
        <w:t xml:space="preserve">статус </w:t>
      </w:r>
      <w:r w:rsidR="00D663E3" w:rsidRPr="00054714">
        <w:rPr>
          <w:bCs w:val="0"/>
          <w:sz w:val="24"/>
          <w:szCs w:val="24"/>
        </w:rPr>
        <w:t>лучшей</w:t>
      </w:r>
      <w:r w:rsidRPr="00054714">
        <w:rPr>
          <w:bCs w:val="0"/>
          <w:sz w:val="24"/>
          <w:szCs w:val="24"/>
        </w:rPr>
        <w:t>, может быть полностью или частично удержано по решению закупочной комиссии на основании полученного согласования Ц</w:t>
      </w:r>
      <w:r w:rsidR="009411D6" w:rsidRPr="00054714">
        <w:rPr>
          <w:bCs w:val="0"/>
          <w:sz w:val="24"/>
          <w:szCs w:val="24"/>
        </w:rPr>
        <w:t>З</w:t>
      </w:r>
      <w:r w:rsidR="00C74146" w:rsidRPr="00054714">
        <w:rPr>
          <w:bCs w:val="0"/>
          <w:sz w:val="24"/>
          <w:szCs w:val="24"/>
        </w:rPr>
        <w:t>О</w:t>
      </w:r>
      <w:r w:rsidRPr="00054714">
        <w:rPr>
          <w:bCs w:val="0"/>
          <w:sz w:val="24"/>
          <w:szCs w:val="24"/>
        </w:rPr>
        <w:t xml:space="preserve"> </w:t>
      </w:r>
      <w:r w:rsidR="00E74632" w:rsidRPr="00054714">
        <w:rPr>
          <w:bCs w:val="0"/>
          <w:sz w:val="24"/>
          <w:szCs w:val="24"/>
        </w:rPr>
        <w:t>ПАО</w:t>
      </w:r>
      <w:r w:rsidRPr="00054714">
        <w:rPr>
          <w:bCs w:val="0"/>
          <w:sz w:val="24"/>
          <w:szCs w:val="24"/>
        </w:rPr>
        <w:t xml:space="preserve"> «</w:t>
      </w:r>
      <w:r w:rsidR="00C12FA4" w:rsidRPr="00054714">
        <w:rPr>
          <w:bCs w:val="0"/>
          <w:sz w:val="24"/>
          <w:szCs w:val="24"/>
        </w:rPr>
        <w:t>МРСК Центра</w:t>
      </w:r>
      <w:r w:rsidRPr="00054714">
        <w:rPr>
          <w:bCs w:val="0"/>
          <w:sz w:val="24"/>
          <w:szCs w:val="24"/>
        </w:rPr>
        <w:t>».</w:t>
      </w:r>
      <w:bookmarkEnd w:id="906"/>
      <w:r w:rsidRPr="00054714">
        <w:rPr>
          <w:bCs w:val="0"/>
          <w:sz w:val="24"/>
          <w:szCs w:val="24"/>
        </w:rPr>
        <w:t xml:space="preserve"> </w:t>
      </w:r>
    </w:p>
    <w:p w14:paraId="76227A10" w14:textId="2C48C0A5" w:rsidR="00717F60" w:rsidRPr="00054714" w:rsidRDefault="00717F60" w:rsidP="002B227D">
      <w:pPr>
        <w:widowControl w:val="0"/>
        <w:numPr>
          <w:ilvl w:val="2"/>
          <w:numId w:val="42"/>
        </w:numPr>
        <w:overflowPunct w:val="0"/>
        <w:autoSpaceDE w:val="0"/>
        <w:spacing w:line="264" w:lineRule="auto"/>
        <w:ind w:left="0" w:firstLine="700"/>
        <w:rPr>
          <w:sz w:val="24"/>
          <w:szCs w:val="24"/>
        </w:rPr>
      </w:pPr>
      <w:r w:rsidRPr="00054714">
        <w:rPr>
          <w:sz w:val="24"/>
          <w:szCs w:val="24"/>
        </w:rPr>
        <w:t xml:space="preserve">В случае признания </w:t>
      </w:r>
      <w:r w:rsidR="004B5EB3" w:rsidRPr="00054714">
        <w:rPr>
          <w:sz w:val="24"/>
          <w:szCs w:val="24"/>
        </w:rPr>
        <w:t>Заявк</w:t>
      </w:r>
      <w:r w:rsidR="00EB1E5E" w:rsidRPr="00054714">
        <w:rPr>
          <w:sz w:val="24"/>
          <w:szCs w:val="24"/>
        </w:rPr>
        <w:t xml:space="preserve">и </w:t>
      </w:r>
      <w:r w:rsidR="009C744E" w:rsidRPr="00054714">
        <w:rPr>
          <w:sz w:val="24"/>
          <w:szCs w:val="24"/>
        </w:rPr>
        <w:t>Участник</w:t>
      </w:r>
      <w:r w:rsidR="00EB1E5E" w:rsidRPr="00054714">
        <w:rPr>
          <w:sz w:val="24"/>
          <w:szCs w:val="24"/>
        </w:rPr>
        <w:t>а лучшей</w:t>
      </w:r>
      <w:r w:rsidRPr="00054714">
        <w:rPr>
          <w:sz w:val="24"/>
          <w:szCs w:val="24"/>
        </w:rPr>
        <w:t xml:space="preserve">, заключение </w:t>
      </w:r>
      <w:r w:rsidR="00DF639D" w:rsidRPr="00054714">
        <w:rPr>
          <w:sz w:val="24"/>
          <w:szCs w:val="24"/>
        </w:rPr>
        <w:t>Д</w:t>
      </w:r>
      <w:r w:rsidRPr="00054714">
        <w:rPr>
          <w:sz w:val="24"/>
          <w:szCs w:val="24"/>
        </w:rPr>
        <w:t>оговора с</w:t>
      </w:r>
      <w:r w:rsidR="00EB1E5E" w:rsidRPr="00054714">
        <w:rPr>
          <w:sz w:val="24"/>
          <w:szCs w:val="24"/>
        </w:rPr>
        <w:t xml:space="preserve"> данным </w:t>
      </w:r>
      <w:r w:rsidR="009C744E" w:rsidRPr="00054714">
        <w:rPr>
          <w:sz w:val="24"/>
          <w:szCs w:val="24"/>
        </w:rPr>
        <w:t>Участник</w:t>
      </w:r>
      <w:r w:rsidR="00EB1E5E" w:rsidRPr="00054714">
        <w:rPr>
          <w:sz w:val="24"/>
          <w:szCs w:val="24"/>
        </w:rPr>
        <w:t>ом</w:t>
      </w:r>
      <w:r w:rsidRPr="00054714">
        <w:rPr>
          <w:sz w:val="24"/>
          <w:szCs w:val="24"/>
        </w:rPr>
        <w:t xml:space="preserve"> требует предварительного одобрения Советом директоров </w:t>
      </w:r>
      <w:r w:rsidR="00C12FA4" w:rsidRPr="00054714">
        <w:rPr>
          <w:sz w:val="24"/>
          <w:szCs w:val="24"/>
        </w:rPr>
        <w:t>ПАО «МРСК Центра»</w:t>
      </w:r>
      <w:r w:rsidRPr="00054714">
        <w:rPr>
          <w:sz w:val="24"/>
          <w:szCs w:val="24"/>
        </w:rPr>
        <w:t xml:space="preserve"> </w:t>
      </w:r>
      <w:r w:rsidR="009F52A9" w:rsidRPr="00054714">
        <w:rPr>
          <w:sz w:val="24"/>
          <w:szCs w:val="24"/>
        </w:rPr>
        <w:t xml:space="preserve">и ПАО «МРСК Центра и Приволжья» </w:t>
      </w:r>
      <w:r w:rsidRPr="00054714">
        <w:rPr>
          <w:sz w:val="24"/>
          <w:szCs w:val="24"/>
        </w:rPr>
        <w:t xml:space="preserve">как сделки, в совершении которой имеется заинтересованность, </w:t>
      </w:r>
      <w:r w:rsidR="00123C70" w:rsidRPr="00054714">
        <w:rPr>
          <w:sz w:val="24"/>
          <w:szCs w:val="24"/>
        </w:rPr>
        <w:t>Договор</w:t>
      </w:r>
      <w:r w:rsidRPr="00054714">
        <w:rPr>
          <w:sz w:val="24"/>
          <w:szCs w:val="24"/>
        </w:rPr>
        <w:t xml:space="preserve"> заключается после одобрения Советом директоров </w:t>
      </w:r>
      <w:r w:rsidR="00E74632" w:rsidRPr="00054714">
        <w:rPr>
          <w:sz w:val="24"/>
          <w:szCs w:val="24"/>
        </w:rPr>
        <w:t>ПАО</w:t>
      </w:r>
      <w:r w:rsidRPr="00054714">
        <w:rPr>
          <w:sz w:val="24"/>
          <w:szCs w:val="24"/>
        </w:rPr>
        <w:t xml:space="preserve"> «</w:t>
      </w:r>
      <w:r w:rsidR="00C12FA4" w:rsidRPr="00054714">
        <w:rPr>
          <w:sz w:val="24"/>
          <w:szCs w:val="24"/>
        </w:rPr>
        <w:t>МРСК Центра</w:t>
      </w:r>
      <w:r w:rsidRPr="00054714">
        <w:rPr>
          <w:sz w:val="24"/>
          <w:szCs w:val="24"/>
        </w:rPr>
        <w:t>».</w:t>
      </w:r>
    </w:p>
    <w:p w14:paraId="23B1B1B9" w14:textId="77777777" w:rsidR="00717F60" w:rsidRPr="00054714" w:rsidRDefault="00717F60" w:rsidP="002B227D">
      <w:pPr>
        <w:widowControl w:val="0"/>
        <w:numPr>
          <w:ilvl w:val="2"/>
          <w:numId w:val="42"/>
        </w:numPr>
        <w:overflowPunct w:val="0"/>
        <w:autoSpaceDE w:val="0"/>
        <w:spacing w:line="264" w:lineRule="auto"/>
        <w:ind w:left="0" w:firstLine="700"/>
        <w:rPr>
          <w:bCs w:val="0"/>
          <w:color w:val="000000"/>
          <w:sz w:val="24"/>
          <w:szCs w:val="24"/>
        </w:rPr>
      </w:pPr>
      <w:bookmarkStart w:id="907" w:name="_Ref191386314"/>
      <w:r w:rsidRPr="00054714">
        <w:rPr>
          <w:bCs w:val="0"/>
          <w:sz w:val="24"/>
          <w:szCs w:val="24"/>
        </w:rPr>
        <w:t xml:space="preserve">Заказчик оставляет за собой право при присуждении и заключении </w:t>
      </w:r>
      <w:r w:rsidR="00DF639D" w:rsidRPr="00054714">
        <w:rPr>
          <w:bCs w:val="0"/>
          <w:sz w:val="24"/>
          <w:szCs w:val="24"/>
        </w:rPr>
        <w:t>Д</w:t>
      </w:r>
      <w:r w:rsidRPr="00054714">
        <w:rPr>
          <w:bCs w:val="0"/>
          <w:sz w:val="24"/>
          <w:szCs w:val="24"/>
        </w:rPr>
        <w:t xml:space="preserve">оговора увеличивать или уменьшать изначальный объем </w:t>
      </w:r>
      <w:r w:rsidRPr="00054714">
        <w:rPr>
          <w:bCs w:val="0"/>
          <w:color w:val="000000"/>
          <w:sz w:val="24"/>
          <w:szCs w:val="24"/>
        </w:rPr>
        <w:t>закупаем</w:t>
      </w:r>
      <w:r w:rsidR="00541FAB" w:rsidRPr="00054714">
        <w:rPr>
          <w:bCs w:val="0"/>
          <w:color w:val="000000"/>
          <w:sz w:val="24"/>
          <w:szCs w:val="24"/>
        </w:rPr>
        <w:t>ых</w:t>
      </w:r>
      <w:r w:rsidRPr="00054714">
        <w:rPr>
          <w:bCs w:val="0"/>
          <w:color w:val="000000"/>
          <w:sz w:val="24"/>
          <w:szCs w:val="24"/>
        </w:rPr>
        <w:t xml:space="preserve"> </w:t>
      </w:r>
      <w:r w:rsidR="00541FAB" w:rsidRPr="00054714">
        <w:rPr>
          <w:bCs w:val="0"/>
          <w:color w:val="000000"/>
          <w:sz w:val="24"/>
          <w:szCs w:val="24"/>
        </w:rPr>
        <w:t>услуг</w:t>
      </w:r>
      <w:r w:rsidRPr="00054714">
        <w:rPr>
          <w:bCs w:val="0"/>
          <w:color w:val="000000"/>
          <w:sz w:val="24"/>
          <w:szCs w:val="24"/>
        </w:rPr>
        <w:t xml:space="preserve"> в пределах</w:t>
      </w:r>
      <w:r w:rsidR="006F758C" w:rsidRPr="00054714">
        <w:rPr>
          <w:bCs w:val="0"/>
          <w:color w:val="000000"/>
          <w:sz w:val="24"/>
          <w:szCs w:val="24"/>
        </w:rPr>
        <w:t xml:space="preserve"> 10%, </w:t>
      </w:r>
      <w:r w:rsidRPr="00054714">
        <w:rPr>
          <w:bCs w:val="0"/>
          <w:sz w:val="24"/>
          <w:szCs w:val="24"/>
        </w:rPr>
        <w:t xml:space="preserve">не меняя при этом цену единицы </w:t>
      </w:r>
      <w:r w:rsidR="00C3704B" w:rsidRPr="00054714">
        <w:rPr>
          <w:bCs w:val="0"/>
          <w:color w:val="000000"/>
          <w:sz w:val="24"/>
          <w:szCs w:val="24"/>
        </w:rPr>
        <w:t>оказываемых услуг</w:t>
      </w:r>
      <w:r w:rsidRPr="00054714">
        <w:rPr>
          <w:bCs w:val="0"/>
          <w:color w:val="000000"/>
          <w:sz w:val="24"/>
          <w:szCs w:val="24"/>
        </w:rPr>
        <w:t xml:space="preserve"> и другие условия.</w:t>
      </w:r>
    </w:p>
    <w:p w14:paraId="72FBCE0F" w14:textId="77777777" w:rsidR="00667F31" w:rsidRPr="00054714" w:rsidRDefault="00932C0A" w:rsidP="007A26E8">
      <w:pPr>
        <w:pStyle w:val="2"/>
        <w:tabs>
          <w:tab w:val="clear" w:pos="1700"/>
          <w:tab w:val="left" w:pos="709"/>
        </w:tabs>
        <w:spacing w:line="264" w:lineRule="auto"/>
      </w:pPr>
      <w:bookmarkStart w:id="908" w:name="_Toc181693189"/>
      <w:bookmarkStart w:id="909" w:name="_Ref190680463"/>
      <w:bookmarkStart w:id="910" w:name="_Ref306140410"/>
      <w:bookmarkStart w:id="911" w:name="_Ref306142159"/>
      <w:bookmarkStart w:id="912" w:name="_Ref468201354"/>
      <w:bookmarkStart w:id="913" w:name="_Ref468201447"/>
      <w:bookmarkStart w:id="914" w:name="_Toc531621016"/>
      <w:bookmarkStart w:id="915" w:name="_Ref303102866"/>
      <w:bookmarkStart w:id="916" w:name="_Toc305835589"/>
      <w:bookmarkStart w:id="917" w:name="_Ref303683952"/>
      <w:bookmarkStart w:id="918" w:name="__RefNumPara__840_922829174"/>
      <w:bookmarkEnd w:id="907"/>
      <w:r w:rsidRPr="00054714">
        <w:t xml:space="preserve">Обеспечение исполнения обязательств </w:t>
      </w:r>
      <w:r w:rsidR="00C3704B" w:rsidRPr="00054714">
        <w:t>Исполнителя</w:t>
      </w:r>
      <w:r w:rsidR="00972AAA" w:rsidRPr="00054714">
        <w:t xml:space="preserve"> </w:t>
      </w:r>
      <w:r w:rsidRPr="00054714">
        <w:t>по </w:t>
      </w:r>
      <w:r w:rsidR="00123C70" w:rsidRPr="00054714">
        <w:t>Договор</w:t>
      </w:r>
      <w:r w:rsidRPr="00054714">
        <w:t>у</w:t>
      </w:r>
      <w:bookmarkEnd w:id="908"/>
      <w:bookmarkEnd w:id="909"/>
      <w:bookmarkEnd w:id="910"/>
      <w:bookmarkEnd w:id="911"/>
      <w:bookmarkEnd w:id="912"/>
      <w:bookmarkEnd w:id="913"/>
      <w:bookmarkEnd w:id="914"/>
      <w:r w:rsidRPr="00054714">
        <w:t xml:space="preserve"> </w:t>
      </w:r>
      <w:bookmarkEnd w:id="915"/>
      <w:bookmarkEnd w:id="916"/>
    </w:p>
    <w:p w14:paraId="411D1D12" w14:textId="77777777" w:rsidR="00932C0A" w:rsidRPr="00054714" w:rsidRDefault="00E969AA" w:rsidP="002B227D">
      <w:pPr>
        <w:widowControl w:val="0"/>
        <w:numPr>
          <w:ilvl w:val="2"/>
          <w:numId w:val="43"/>
        </w:numPr>
        <w:tabs>
          <w:tab w:val="left" w:pos="1620"/>
        </w:tabs>
        <w:suppressAutoHyphens w:val="0"/>
        <w:spacing w:line="264" w:lineRule="auto"/>
        <w:ind w:left="0" w:firstLine="709"/>
        <w:rPr>
          <w:sz w:val="24"/>
          <w:szCs w:val="24"/>
          <w:lang w:eastAsia="ru-RU"/>
        </w:rPr>
      </w:pPr>
      <w:r w:rsidRPr="00054714">
        <w:rPr>
          <w:sz w:val="24"/>
          <w:szCs w:val="24"/>
        </w:rPr>
        <w:t xml:space="preserve">Обеспечения исполнения обязательств Исполнителя по Договору, помимо указанного в проекте Договора (раздел </w:t>
      </w:r>
      <w:r w:rsidR="006424BA" w:rsidRPr="00054714">
        <w:rPr>
          <w:sz w:val="24"/>
          <w:szCs w:val="24"/>
        </w:rPr>
        <w:fldChar w:fldCharType="begin"/>
      </w:r>
      <w:r w:rsidR="006424BA" w:rsidRPr="00054714">
        <w:rPr>
          <w:sz w:val="24"/>
          <w:szCs w:val="24"/>
        </w:rPr>
        <w:instrText xml:space="preserve"> REF _Ref440272931 \r \h  \* MERGEFORMAT </w:instrText>
      </w:r>
      <w:r w:rsidR="006424BA" w:rsidRPr="00054714">
        <w:rPr>
          <w:sz w:val="24"/>
          <w:szCs w:val="24"/>
        </w:rPr>
      </w:r>
      <w:r w:rsidR="006424BA" w:rsidRPr="00054714">
        <w:rPr>
          <w:sz w:val="24"/>
          <w:szCs w:val="24"/>
        </w:rPr>
        <w:fldChar w:fldCharType="separate"/>
      </w:r>
      <w:r w:rsidR="000F17BB">
        <w:rPr>
          <w:sz w:val="24"/>
          <w:szCs w:val="24"/>
        </w:rPr>
        <w:t>2</w:t>
      </w:r>
      <w:r w:rsidR="006424BA" w:rsidRPr="00054714">
        <w:rPr>
          <w:sz w:val="24"/>
          <w:szCs w:val="24"/>
        </w:rPr>
        <w:fldChar w:fldCharType="end"/>
      </w:r>
      <w:r w:rsidRPr="00054714">
        <w:rPr>
          <w:sz w:val="24"/>
          <w:szCs w:val="24"/>
        </w:rPr>
        <w:t xml:space="preserve">) и подпункте </w:t>
      </w:r>
      <w:r w:rsidR="006424BA" w:rsidRPr="00054714">
        <w:rPr>
          <w:sz w:val="24"/>
          <w:szCs w:val="24"/>
        </w:rPr>
        <w:fldChar w:fldCharType="begin"/>
      </w:r>
      <w:r w:rsidR="006424BA" w:rsidRPr="00054714">
        <w:rPr>
          <w:sz w:val="24"/>
          <w:szCs w:val="24"/>
        </w:rPr>
        <w:instrText xml:space="preserve"> REF _Ref465437572 \r \h  \* MERGEFORMAT </w:instrText>
      </w:r>
      <w:r w:rsidR="006424BA" w:rsidRPr="00054714">
        <w:rPr>
          <w:sz w:val="24"/>
          <w:szCs w:val="24"/>
        </w:rPr>
      </w:r>
      <w:r w:rsidR="006424BA" w:rsidRPr="00054714">
        <w:rPr>
          <w:sz w:val="24"/>
          <w:szCs w:val="24"/>
        </w:rPr>
        <w:fldChar w:fldCharType="separate"/>
      </w:r>
      <w:r w:rsidR="000F17BB">
        <w:rPr>
          <w:sz w:val="24"/>
          <w:szCs w:val="24"/>
        </w:rPr>
        <w:t>3.13.2</w:t>
      </w:r>
      <w:r w:rsidR="006424BA" w:rsidRPr="00054714">
        <w:rPr>
          <w:sz w:val="24"/>
          <w:szCs w:val="24"/>
        </w:rPr>
        <w:fldChar w:fldCharType="end"/>
      </w:r>
      <w:r w:rsidRPr="00054714">
        <w:rPr>
          <w:sz w:val="24"/>
          <w:szCs w:val="24"/>
        </w:rPr>
        <w:t>, не требуется.</w:t>
      </w:r>
    </w:p>
    <w:p w14:paraId="14F10CB0" w14:textId="77777777" w:rsidR="00E969AA" w:rsidRPr="00054714" w:rsidRDefault="00E969AA" w:rsidP="002B227D">
      <w:pPr>
        <w:widowControl w:val="0"/>
        <w:numPr>
          <w:ilvl w:val="2"/>
          <w:numId w:val="43"/>
        </w:numPr>
        <w:tabs>
          <w:tab w:val="left" w:pos="1620"/>
        </w:tabs>
        <w:suppressAutoHyphens w:val="0"/>
        <w:spacing w:line="264" w:lineRule="auto"/>
        <w:ind w:left="0" w:firstLine="709"/>
        <w:rPr>
          <w:sz w:val="24"/>
          <w:szCs w:val="24"/>
          <w:lang w:eastAsia="ru-RU"/>
        </w:rPr>
      </w:pPr>
      <w:bookmarkStart w:id="919" w:name="_Ref465437572"/>
      <w:r w:rsidRPr="00054714">
        <w:rPr>
          <w:sz w:val="24"/>
          <w:szCs w:val="24"/>
        </w:rPr>
        <w:t xml:space="preserve">Участник, предложивший </w:t>
      </w:r>
      <w:r w:rsidRPr="00054714">
        <w:rPr>
          <w:rFonts w:eastAsia="Times New Roman,Italic"/>
          <w:bCs w:val="0"/>
          <w:iCs/>
          <w:sz w:val="24"/>
          <w:szCs w:val="24"/>
        </w:rPr>
        <w:t>демпинговую цену Договора (цену лота)</w:t>
      </w:r>
      <w:r w:rsidRPr="00054714">
        <w:rPr>
          <w:sz w:val="24"/>
          <w:szCs w:val="24"/>
        </w:rPr>
        <w:t xml:space="preserve">, и признанный Победителем, должен в обязательном порядке предоставить обеспечение исполнения обязательств </w:t>
      </w:r>
      <w:r w:rsidR="0071761C" w:rsidRPr="00054714">
        <w:rPr>
          <w:sz w:val="24"/>
          <w:szCs w:val="24"/>
        </w:rPr>
        <w:t xml:space="preserve">Исполнителя </w:t>
      </w:r>
      <w:r w:rsidRPr="00054714">
        <w:rPr>
          <w:sz w:val="24"/>
          <w:szCs w:val="24"/>
        </w:rPr>
        <w:t>по Договору в размере 5% от стоимости Заявки, с учетом НДС. При этом данное обеспечение в обязательном порядке предоставляется до заключения Договора.</w:t>
      </w:r>
      <w:bookmarkEnd w:id="919"/>
    </w:p>
    <w:p w14:paraId="7E808AE9" w14:textId="419F8996" w:rsidR="00E969AA" w:rsidRPr="00054714" w:rsidRDefault="00E969AA" w:rsidP="002B227D">
      <w:pPr>
        <w:widowControl w:val="0"/>
        <w:numPr>
          <w:ilvl w:val="2"/>
          <w:numId w:val="43"/>
        </w:numPr>
        <w:tabs>
          <w:tab w:val="left" w:pos="1620"/>
        </w:tabs>
        <w:suppressAutoHyphens w:val="0"/>
        <w:spacing w:line="264" w:lineRule="auto"/>
        <w:ind w:left="0" w:firstLine="709"/>
        <w:rPr>
          <w:sz w:val="24"/>
          <w:szCs w:val="24"/>
          <w:lang w:eastAsia="ru-RU"/>
        </w:rPr>
      </w:pPr>
      <w:r w:rsidRPr="00054714">
        <w:rPr>
          <w:sz w:val="24"/>
          <w:szCs w:val="24"/>
        </w:rPr>
        <w:t xml:space="preserve">Обеспечение исполнения обязательств </w:t>
      </w:r>
      <w:r w:rsidR="0071761C" w:rsidRPr="00054714">
        <w:rPr>
          <w:sz w:val="24"/>
          <w:szCs w:val="24"/>
        </w:rPr>
        <w:t xml:space="preserve">Исполнителя </w:t>
      </w:r>
      <w:r w:rsidRPr="00054714">
        <w:rPr>
          <w:sz w:val="24"/>
          <w:szCs w:val="24"/>
        </w:rPr>
        <w:t xml:space="preserve">по Договору, связанное с выполнением антидемпинговых мер, может предоставляться Участником в форме банковской гарантии или путем внесения денежных средств на расчетный счет </w:t>
      </w:r>
      <w:r w:rsidR="009F52A9" w:rsidRPr="00054714">
        <w:rPr>
          <w:bCs w:val="0"/>
          <w:sz w:val="24"/>
          <w:szCs w:val="24"/>
        </w:rPr>
        <w:t>Организатора</w:t>
      </w:r>
      <w:r w:rsidR="00215918" w:rsidRPr="00054714">
        <w:rPr>
          <w:bCs w:val="0"/>
          <w:sz w:val="24"/>
          <w:szCs w:val="24"/>
        </w:rPr>
        <w:t xml:space="preserve"> (п. </w:t>
      </w:r>
      <w:r w:rsidR="006424BA" w:rsidRPr="00054714">
        <w:rPr>
          <w:sz w:val="24"/>
          <w:szCs w:val="24"/>
        </w:rPr>
        <w:fldChar w:fldCharType="begin"/>
      </w:r>
      <w:r w:rsidR="006424BA" w:rsidRPr="00054714">
        <w:rPr>
          <w:sz w:val="24"/>
          <w:szCs w:val="24"/>
        </w:rPr>
        <w:instrText xml:space="preserve"> REF _Ref468973892 \r \h  \* MERGEFORMAT </w:instrText>
      </w:r>
      <w:r w:rsidR="006424BA" w:rsidRPr="00054714">
        <w:rPr>
          <w:sz w:val="24"/>
          <w:szCs w:val="24"/>
        </w:rPr>
      </w:r>
      <w:r w:rsidR="006424BA" w:rsidRPr="00054714">
        <w:rPr>
          <w:sz w:val="24"/>
          <w:szCs w:val="24"/>
        </w:rPr>
        <w:fldChar w:fldCharType="separate"/>
      </w:r>
      <w:r w:rsidR="000F17BB" w:rsidRPr="000F17BB">
        <w:rPr>
          <w:bCs w:val="0"/>
          <w:sz w:val="24"/>
          <w:szCs w:val="24"/>
        </w:rPr>
        <w:t>3.3.14.4.4</w:t>
      </w:r>
      <w:r w:rsidR="006424BA" w:rsidRPr="00054714">
        <w:rPr>
          <w:sz w:val="24"/>
          <w:szCs w:val="24"/>
        </w:rPr>
        <w:fldChar w:fldCharType="end"/>
      </w:r>
      <w:r w:rsidR="00215918" w:rsidRPr="00054714">
        <w:rPr>
          <w:bCs w:val="0"/>
          <w:sz w:val="24"/>
          <w:szCs w:val="24"/>
        </w:rPr>
        <w:t>)</w:t>
      </w:r>
      <w:r w:rsidRPr="00054714">
        <w:rPr>
          <w:bCs w:val="0"/>
          <w:sz w:val="24"/>
          <w:szCs w:val="24"/>
        </w:rPr>
        <w:t xml:space="preserve">. Выбор </w:t>
      </w:r>
      <w:proofErr w:type="gramStart"/>
      <w:r w:rsidRPr="00054714">
        <w:rPr>
          <w:bCs w:val="0"/>
          <w:sz w:val="24"/>
          <w:szCs w:val="24"/>
        </w:rPr>
        <w:t xml:space="preserve">способа </w:t>
      </w:r>
      <w:r w:rsidRPr="00054714">
        <w:rPr>
          <w:sz w:val="24"/>
          <w:szCs w:val="24"/>
        </w:rPr>
        <w:t xml:space="preserve">обеспечения исполнения обязательств </w:t>
      </w:r>
      <w:r w:rsidR="0071761C" w:rsidRPr="00054714">
        <w:rPr>
          <w:sz w:val="24"/>
          <w:szCs w:val="24"/>
        </w:rPr>
        <w:lastRenderedPageBreak/>
        <w:t>Исполнителя</w:t>
      </w:r>
      <w:proofErr w:type="gramEnd"/>
      <w:r w:rsidR="0071761C" w:rsidRPr="00054714">
        <w:rPr>
          <w:sz w:val="24"/>
          <w:szCs w:val="24"/>
        </w:rPr>
        <w:t xml:space="preserve"> </w:t>
      </w:r>
      <w:r w:rsidRPr="00054714">
        <w:rPr>
          <w:sz w:val="24"/>
          <w:szCs w:val="24"/>
        </w:rPr>
        <w:t>по Договору</w:t>
      </w:r>
      <w:r w:rsidRPr="00054714">
        <w:rPr>
          <w:bCs w:val="0"/>
          <w:sz w:val="24"/>
          <w:szCs w:val="24"/>
        </w:rPr>
        <w:t xml:space="preserve">, осуществляется </w:t>
      </w:r>
      <w:r w:rsidR="00B23F4C" w:rsidRPr="00054714">
        <w:rPr>
          <w:bCs w:val="0"/>
          <w:sz w:val="24"/>
          <w:szCs w:val="24"/>
        </w:rPr>
        <w:t>Участником/Победителем</w:t>
      </w:r>
      <w:r w:rsidRPr="00054714">
        <w:rPr>
          <w:bCs w:val="0"/>
          <w:sz w:val="24"/>
          <w:szCs w:val="24"/>
        </w:rPr>
        <w:t xml:space="preserve">. Условия и содержание </w:t>
      </w:r>
      <w:r w:rsidRPr="00054714">
        <w:rPr>
          <w:sz w:val="24"/>
          <w:szCs w:val="24"/>
        </w:rPr>
        <w:t xml:space="preserve">обеспечения исполнения обязательств </w:t>
      </w:r>
      <w:r w:rsidR="0071761C" w:rsidRPr="00054714">
        <w:rPr>
          <w:sz w:val="24"/>
          <w:szCs w:val="24"/>
        </w:rPr>
        <w:t xml:space="preserve">Исполнителя </w:t>
      </w:r>
      <w:r w:rsidRPr="00054714">
        <w:rPr>
          <w:sz w:val="24"/>
          <w:szCs w:val="24"/>
        </w:rPr>
        <w:t xml:space="preserve">по Договору, а также сроки возврата обеспечения устанавливаются на основании проекта Договора (раздел </w:t>
      </w:r>
      <w:r w:rsidR="006424BA" w:rsidRPr="00054714">
        <w:rPr>
          <w:sz w:val="24"/>
          <w:szCs w:val="24"/>
        </w:rPr>
        <w:fldChar w:fldCharType="begin"/>
      </w:r>
      <w:r w:rsidR="006424BA" w:rsidRPr="00054714">
        <w:rPr>
          <w:sz w:val="24"/>
          <w:szCs w:val="24"/>
        </w:rPr>
        <w:instrText xml:space="preserve"> REF _Ref440272931 \r \h  \* MERGEFORMAT </w:instrText>
      </w:r>
      <w:r w:rsidR="006424BA" w:rsidRPr="00054714">
        <w:rPr>
          <w:sz w:val="24"/>
          <w:szCs w:val="24"/>
        </w:rPr>
      </w:r>
      <w:r w:rsidR="006424BA" w:rsidRPr="00054714">
        <w:rPr>
          <w:sz w:val="24"/>
          <w:szCs w:val="24"/>
        </w:rPr>
        <w:fldChar w:fldCharType="separate"/>
      </w:r>
      <w:r w:rsidR="000F17BB">
        <w:rPr>
          <w:sz w:val="24"/>
          <w:szCs w:val="24"/>
        </w:rPr>
        <w:t>2</w:t>
      </w:r>
      <w:r w:rsidR="006424BA" w:rsidRPr="00054714">
        <w:rPr>
          <w:sz w:val="24"/>
          <w:szCs w:val="24"/>
        </w:rPr>
        <w:fldChar w:fldCharType="end"/>
      </w:r>
      <w:r w:rsidRPr="00054714">
        <w:rPr>
          <w:sz w:val="24"/>
          <w:szCs w:val="24"/>
        </w:rPr>
        <w:t xml:space="preserve">) с учетом требований, изложенных в подпункте </w:t>
      </w:r>
      <w:r w:rsidR="006424BA" w:rsidRPr="00054714">
        <w:rPr>
          <w:sz w:val="24"/>
          <w:szCs w:val="24"/>
        </w:rPr>
        <w:fldChar w:fldCharType="begin"/>
      </w:r>
      <w:r w:rsidR="006424BA" w:rsidRPr="00054714">
        <w:rPr>
          <w:sz w:val="24"/>
          <w:szCs w:val="24"/>
        </w:rPr>
        <w:instrText xml:space="preserve"> REF _Ref465437572 \r \h  \* MERGEFORMAT </w:instrText>
      </w:r>
      <w:r w:rsidR="006424BA" w:rsidRPr="00054714">
        <w:rPr>
          <w:sz w:val="24"/>
          <w:szCs w:val="24"/>
        </w:rPr>
      </w:r>
      <w:r w:rsidR="006424BA" w:rsidRPr="00054714">
        <w:rPr>
          <w:sz w:val="24"/>
          <w:szCs w:val="24"/>
        </w:rPr>
        <w:fldChar w:fldCharType="separate"/>
      </w:r>
      <w:r w:rsidR="000F17BB">
        <w:rPr>
          <w:sz w:val="24"/>
          <w:szCs w:val="24"/>
        </w:rPr>
        <w:t>3.13.2</w:t>
      </w:r>
      <w:r w:rsidR="006424BA" w:rsidRPr="00054714">
        <w:rPr>
          <w:sz w:val="24"/>
          <w:szCs w:val="24"/>
        </w:rPr>
        <w:fldChar w:fldCharType="end"/>
      </w:r>
      <w:r w:rsidRPr="00054714">
        <w:rPr>
          <w:sz w:val="24"/>
          <w:szCs w:val="24"/>
        </w:rPr>
        <w:t xml:space="preserve">, а также на этапе </w:t>
      </w:r>
      <w:proofErr w:type="spellStart"/>
      <w:r w:rsidRPr="00054714">
        <w:rPr>
          <w:sz w:val="24"/>
          <w:szCs w:val="24"/>
        </w:rPr>
        <w:t>преддговорных</w:t>
      </w:r>
      <w:proofErr w:type="spellEnd"/>
      <w:r w:rsidRPr="00054714">
        <w:rPr>
          <w:sz w:val="24"/>
          <w:szCs w:val="24"/>
        </w:rPr>
        <w:t xml:space="preserve"> переговоров (п. </w:t>
      </w:r>
      <w:r w:rsidR="006424BA" w:rsidRPr="00054714">
        <w:rPr>
          <w:sz w:val="24"/>
          <w:szCs w:val="24"/>
        </w:rPr>
        <w:fldChar w:fldCharType="begin"/>
      </w:r>
      <w:r w:rsidR="006424BA" w:rsidRPr="00054714">
        <w:rPr>
          <w:sz w:val="24"/>
          <w:szCs w:val="24"/>
        </w:rPr>
        <w:instrText xml:space="preserve"> REF _Ref468875001 \r \h  \* MERGEFORMAT </w:instrText>
      </w:r>
      <w:r w:rsidR="006424BA" w:rsidRPr="00054714">
        <w:rPr>
          <w:sz w:val="24"/>
          <w:szCs w:val="24"/>
        </w:rPr>
      </w:r>
      <w:r w:rsidR="006424BA" w:rsidRPr="00054714">
        <w:rPr>
          <w:sz w:val="24"/>
          <w:szCs w:val="24"/>
        </w:rPr>
        <w:fldChar w:fldCharType="separate"/>
      </w:r>
      <w:r w:rsidR="000F17BB">
        <w:rPr>
          <w:sz w:val="24"/>
          <w:szCs w:val="24"/>
        </w:rPr>
        <w:t>3.12</w:t>
      </w:r>
      <w:r w:rsidR="006424BA" w:rsidRPr="00054714">
        <w:rPr>
          <w:sz w:val="24"/>
          <w:szCs w:val="24"/>
        </w:rPr>
        <w:fldChar w:fldCharType="end"/>
      </w:r>
      <w:r w:rsidRPr="00054714">
        <w:rPr>
          <w:sz w:val="24"/>
          <w:szCs w:val="24"/>
        </w:rPr>
        <w:t>).</w:t>
      </w:r>
    </w:p>
    <w:p w14:paraId="245DF7B8" w14:textId="77777777" w:rsidR="00E969AA" w:rsidRPr="00054714" w:rsidRDefault="00E969AA" w:rsidP="002B227D">
      <w:pPr>
        <w:widowControl w:val="0"/>
        <w:numPr>
          <w:ilvl w:val="2"/>
          <w:numId w:val="43"/>
        </w:numPr>
        <w:tabs>
          <w:tab w:val="left" w:pos="1620"/>
        </w:tabs>
        <w:suppressAutoHyphens w:val="0"/>
        <w:spacing w:line="264" w:lineRule="auto"/>
        <w:ind w:left="0" w:firstLine="709"/>
        <w:rPr>
          <w:sz w:val="24"/>
          <w:szCs w:val="24"/>
          <w:lang w:eastAsia="ru-RU"/>
        </w:rPr>
      </w:pPr>
      <w:bookmarkStart w:id="920" w:name="_Ref465440181"/>
      <w:r w:rsidRPr="00054714">
        <w:rPr>
          <w:bCs w:val="0"/>
          <w:sz w:val="24"/>
          <w:szCs w:val="24"/>
        </w:rPr>
        <w:t xml:space="preserve">Непредставление </w:t>
      </w:r>
      <w:r w:rsidRPr="00054714">
        <w:rPr>
          <w:sz w:val="24"/>
          <w:szCs w:val="24"/>
        </w:rPr>
        <w:t xml:space="preserve">обеспечения исполнения обязательств </w:t>
      </w:r>
      <w:r w:rsidR="0071761C" w:rsidRPr="00054714">
        <w:rPr>
          <w:sz w:val="24"/>
          <w:szCs w:val="24"/>
        </w:rPr>
        <w:t xml:space="preserve">Исполнителя </w:t>
      </w:r>
      <w:r w:rsidRPr="00054714">
        <w:rPr>
          <w:sz w:val="24"/>
          <w:szCs w:val="24"/>
        </w:rPr>
        <w:t>по Договору, связанного с выполнением антидемпинговых мер,</w:t>
      </w:r>
      <w:r w:rsidRPr="00054714">
        <w:rPr>
          <w:bCs w:val="0"/>
          <w:sz w:val="24"/>
          <w:szCs w:val="24"/>
        </w:rPr>
        <w:t xml:space="preserve"> до заключения Договора </w:t>
      </w:r>
      <w:r w:rsidRPr="00054714">
        <w:rPr>
          <w:sz w:val="24"/>
          <w:szCs w:val="24"/>
        </w:rPr>
        <w:t xml:space="preserve">приведет к утере данным Участником статуса Победителя и последствиям, указанным в подпункте </w:t>
      </w:r>
      <w:r w:rsidR="006424BA" w:rsidRPr="00054714">
        <w:rPr>
          <w:sz w:val="24"/>
          <w:szCs w:val="24"/>
        </w:rPr>
        <w:fldChar w:fldCharType="begin"/>
      </w:r>
      <w:r w:rsidR="006424BA" w:rsidRPr="00054714">
        <w:rPr>
          <w:sz w:val="24"/>
          <w:szCs w:val="24"/>
        </w:rPr>
        <w:instrText xml:space="preserve"> REF _Ref468875070 \r \h  \* MERGEFORMAT </w:instrText>
      </w:r>
      <w:r w:rsidR="006424BA" w:rsidRPr="00054714">
        <w:rPr>
          <w:sz w:val="24"/>
          <w:szCs w:val="24"/>
        </w:rPr>
      </w:r>
      <w:r w:rsidR="006424BA" w:rsidRPr="00054714">
        <w:rPr>
          <w:sz w:val="24"/>
          <w:szCs w:val="24"/>
        </w:rPr>
        <w:fldChar w:fldCharType="separate"/>
      </w:r>
      <w:r w:rsidR="000F17BB">
        <w:rPr>
          <w:sz w:val="24"/>
          <w:szCs w:val="24"/>
        </w:rPr>
        <w:t>3.12.7</w:t>
      </w:r>
      <w:r w:rsidR="006424BA" w:rsidRPr="00054714">
        <w:rPr>
          <w:sz w:val="24"/>
          <w:szCs w:val="24"/>
        </w:rPr>
        <w:fldChar w:fldCharType="end"/>
      </w:r>
      <w:r w:rsidRPr="00054714">
        <w:rPr>
          <w:bCs w:val="0"/>
          <w:sz w:val="24"/>
          <w:szCs w:val="24"/>
        </w:rPr>
        <w:t>.</w:t>
      </w:r>
      <w:bookmarkEnd w:id="920"/>
    </w:p>
    <w:p w14:paraId="43F5170C" w14:textId="77777777" w:rsidR="00932C0A" w:rsidRPr="00054714" w:rsidRDefault="00932C0A" w:rsidP="007A26E8">
      <w:pPr>
        <w:pStyle w:val="2"/>
        <w:tabs>
          <w:tab w:val="clear" w:pos="1700"/>
          <w:tab w:val="left" w:pos="709"/>
        </w:tabs>
        <w:spacing w:line="264" w:lineRule="auto"/>
      </w:pPr>
      <w:bookmarkStart w:id="921" w:name="_Ref303694483"/>
      <w:bookmarkStart w:id="922" w:name="_Toc305835590"/>
      <w:bookmarkStart w:id="923" w:name="_Ref306140451"/>
      <w:bookmarkStart w:id="924" w:name="_Toc531621017"/>
      <w:r w:rsidRPr="00054714">
        <w:t xml:space="preserve">Уведомление о результатах </w:t>
      </w:r>
      <w:bookmarkEnd w:id="921"/>
      <w:bookmarkEnd w:id="922"/>
      <w:r w:rsidRPr="00054714">
        <w:t>запроса предложений</w:t>
      </w:r>
      <w:bookmarkEnd w:id="923"/>
      <w:bookmarkEnd w:id="924"/>
    </w:p>
    <w:bookmarkEnd w:id="917"/>
    <w:p w14:paraId="2C8212F5" w14:textId="3C57E9FE" w:rsidR="00ED5C7C" w:rsidRPr="00054714" w:rsidRDefault="006E1884" w:rsidP="007A26E8">
      <w:pPr>
        <w:widowControl w:val="0"/>
        <w:suppressAutoHyphens w:val="0"/>
        <w:adjustRightInd w:val="0"/>
        <w:spacing w:line="264" w:lineRule="auto"/>
        <w:ind w:firstLine="709"/>
        <w:textAlignment w:val="baseline"/>
        <w:rPr>
          <w:bCs w:val="0"/>
          <w:sz w:val="24"/>
          <w:szCs w:val="24"/>
          <w:lang w:eastAsia="ru-RU"/>
        </w:rPr>
      </w:pPr>
      <w:r w:rsidRPr="00054714">
        <w:rPr>
          <w:bCs w:val="0"/>
          <w:sz w:val="24"/>
          <w:szCs w:val="24"/>
          <w:lang w:eastAsia="ru-RU"/>
        </w:rPr>
        <w:t>3.1</w:t>
      </w:r>
      <w:r w:rsidR="00DB05D8" w:rsidRPr="00054714">
        <w:rPr>
          <w:bCs w:val="0"/>
          <w:sz w:val="24"/>
          <w:szCs w:val="24"/>
          <w:lang w:eastAsia="ru-RU"/>
        </w:rPr>
        <w:t>4</w:t>
      </w:r>
      <w:r w:rsidRPr="00054714">
        <w:rPr>
          <w:bCs w:val="0"/>
          <w:sz w:val="24"/>
          <w:szCs w:val="24"/>
          <w:lang w:eastAsia="ru-RU"/>
        </w:rPr>
        <w:t>.1</w:t>
      </w:r>
      <w:r w:rsidRPr="00054714">
        <w:rPr>
          <w:bCs w:val="0"/>
          <w:sz w:val="24"/>
          <w:szCs w:val="24"/>
          <w:lang w:eastAsia="ru-RU"/>
        </w:rPr>
        <w:tab/>
      </w:r>
      <w:r w:rsidR="00ED5C7C" w:rsidRPr="00054714">
        <w:rPr>
          <w:bCs w:val="0"/>
          <w:sz w:val="24"/>
          <w:szCs w:val="24"/>
          <w:lang w:eastAsia="ru-RU"/>
        </w:rPr>
        <w:t xml:space="preserve">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w:t>
      </w:r>
      <w:r w:rsidR="00D56F8C" w:rsidRPr="00054714">
        <w:rPr>
          <w:bCs w:val="0"/>
          <w:sz w:val="24"/>
          <w:szCs w:val="24"/>
          <w:lang w:eastAsia="ru-RU"/>
        </w:rPr>
        <w:t xml:space="preserve">на интернет-сайтах, на которых было опубликовано </w:t>
      </w:r>
      <w:r w:rsidR="00D56F8C" w:rsidRPr="00054714">
        <w:rPr>
          <w:iCs/>
          <w:sz w:val="24"/>
          <w:szCs w:val="24"/>
        </w:rPr>
        <w:t>Извещение</w:t>
      </w:r>
      <w:r w:rsidR="00D56F8C" w:rsidRPr="00054714">
        <w:rPr>
          <w:sz w:val="24"/>
          <w:szCs w:val="24"/>
        </w:rPr>
        <w:t xml:space="preserve"> о проведении открытого </w:t>
      </w:r>
      <w:r w:rsidR="00D56F8C" w:rsidRPr="00054714">
        <w:rPr>
          <w:iCs/>
          <w:sz w:val="24"/>
          <w:szCs w:val="24"/>
        </w:rPr>
        <w:t xml:space="preserve">запроса предложений (подраздел </w:t>
      </w:r>
      <w:r w:rsidR="006424BA" w:rsidRPr="00054714">
        <w:rPr>
          <w:sz w:val="24"/>
          <w:szCs w:val="24"/>
        </w:rPr>
        <w:fldChar w:fldCharType="begin"/>
      </w:r>
      <w:r w:rsidR="006424BA" w:rsidRPr="00054714">
        <w:rPr>
          <w:sz w:val="24"/>
          <w:szCs w:val="24"/>
        </w:rPr>
        <w:instrText xml:space="preserve"> REF _Ref191386085 \r \h  \* MERGEFORMAT </w:instrText>
      </w:r>
      <w:r w:rsidR="006424BA" w:rsidRPr="00054714">
        <w:rPr>
          <w:sz w:val="24"/>
          <w:szCs w:val="24"/>
        </w:rPr>
      </w:r>
      <w:r w:rsidR="006424BA" w:rsidRPr="00054714">
        <w:rPr>
          <w:sz w:val="24"/>
          <w:szCs w:val="24"/>
        </w:rPr>
        <w:fldChar w:fldCharType="separate"/>
      </w:r>
      <w:r w:rsidR="000F17BB" w:rsidRPr="000F17BB">
        <w:rPr>
          <w:iCs/>
          <w:sz w:val="24"/>
          <w:szCs w:val="24"/>
        </w:rPr>
        <w:t>1.1.1</w:t>
      </w:r>
      <w:r w:rsidR="006424BA" w:rsidRPr="00054714">
        <w:rPr>
          <w:sz w:val="24"/>
          <w:szCs w:val="24"/>
        </w:rPr>
        <w:fldChar w:fldCharType="end"/>
      </w:r>
      <w:r w:rsidR="00D56F8C" w:rsidRPr="00054714">
        <w:rPr>
          <w:iCs/>
          <w:sz w:val="24"/>
          <w:szCs w:val="24"/>
        </w:rPr>
        <w:t>)</w:t>
      </w:r>
      <w:r w:rsidR="00D56F8C" w:rsidRPr="00054714">
        <w:rPr>
          <w:sz w:val="24"/>
          <w:szCs w:val="24"/>
        </w:rPr>
        <w:t>,</w:t>
      </w:r>
      <w:r w:rsidR="00D56F8C" w:rsidRPr="00054714">
        <w:rPr>
          <w:bCs w:val="0"/>
          <w:sz w:val="24"/>
          <w:szCs w:val="24"/>
          <w:lang w:eastAsia="ru-RU"/>
        </w:rPr>
        <w:t xml:space="preserve"> </w:t>
      </w:r>
      <w:r w:rsidR="00ED5C7C" w:rsidRPr="00054714">
        <w:rPr>
          <w:bCs w:val="0"/>
          <w:sz w:val="24"/>
          <w:szCs w:val="24"/>
          <w:lang w:eastAsia="ru-RU"/>
        </w:rPr>
        <w:t xml:space="preserve">для всех </w:t>
      </w:r>
      <w:r w:rsidR="00DC6125" w:rsidRPr="00054714">
        <w:rPr>
          <w:bCs w:val="0"/>
          <w:sz w:val="24"/>
          <w:szCs w:val="24"/>
          <w:lang w:eastAsia="ru-RU"/>
        </w:rPr>
        <w:t>Участников</w:t>
      </w:r>
      <w:r w:rsidR="00ED5C7C" w:rsidRPr="00054714">
        <w:rPr>
          <w:bCs w:val="0"/>
          <w:sz w:val="24"/>
          <w:szCs w:val="24"/>
          <w:lang w:eastAsia="ru-RU"/>
        </w:rPr>
        <w:t xml:space="preserve"> Протокол о выборе победителя открытого запроса предложений, в котором указывает:</w:t>
      </w:r>
    </w:p>
    <w:p w14:paraId="151E148D" w14:textId="77777777" w:rsidR="00ED5C7C" w:rsidRPr="00054714" w:rsidRDefault="00ED5C7C" w:rsidP="007A26E8">
      <w:pPr>
        <w:pStyle w:val="a0"/>
        <w:numPr>
          <w:ilvl w:val="0"/>
          <w:numId w:val="0"/>
        </w:numPr>
        <w:suppressAutoHyphens w:val="0"/>
        <w:spacing w:before="60" w:line="240" w:lineRule="auto"/>
        <w:ind w:left="1775" w:right="-142"/>
        <w:rPr>
          <w:bCs w:val="0"/>
          <w:sz w:val="24"/>
          <w:szCs w:val="24"/>
          <w:lang w:eastAsia="ru-RU"/>
        </w:rPr>
      </w:pPr>
      <w:r w:rsidRPr="00054714">
        <w:rPr>
          <w:bCs w:val="0"/>
          <w:sz w:val="24"/>
          <w:szCs w:val="24"/>
          <w:lang w:eastAsia="ru-RU"/>
        </w:rPr>
        <w:t>Наименование и адрес Победителя;</w:t>
      </w:r>
    </w:p>
    <w:p w14:paraId="3E072D01" w14:textId="77777777" w:rsidR="00ED5C7C" w:rsidRPr="00054714" w:rsidRDefault="00ED5C7C" w:rsidP="007A26E8">
      <w:pPr>
        <w:pStyle w:val="a0"/>
        <w:numPr>
          <w:ilvl w:val="0"/>
          <w:numId w:val="0"/>
        </w:numPr>
        <w:suppressAutoHyphens w:val="0"/>
        <w:spacing w:before="60" w:line="240" w:lineRule="auto"/>
        <w:ind w:left="1775" w:right="-142"/>
        <w:rPr>
          <w:bCs w:val="0"/>
          <w:sz w:val="24"/>
          <w:szCs w:val="24"/>
          <w:lang w:eastAsia="ru-RU"/>
        </w:rPr>
      </w:pPr>
      <w:r w:rsidRPr="00054714">
        <w:rPr>
          <w:bCs w:val="0"/>
          <w:sz w:val="24"/>
          <w:szCs w:val="24"/>
          <w:lang w:eastAsia="ru-RU"/>
        </w:rPr>
        <w:t xml:space="preserve">Краткое изложение предмета и общей цены </w:t>
      </w:r>
      <w:r w:rsidR="004323E0" w:rsidRPr="00054714">
        <w:rPr>
          <w:bCs w:val="0"/>
          <w:sz w:val="24"/>
          <w:szCs w:val="24"/>
          <w:lang w:eastAsia="ru-RU"/>
        </w:rPr>
        <w:t>Заявки</w:t>
      </w:r>
      <w:r w:rsidRPr="00054714">
        <w:rPr>
          <w:bCs w:val="0"/>
          <w:sz w:val="24"/>
          <w:szCs w:val="24"/>
          <w:lang w:eastAsia="ru-RU"/>
        </w:rPr>
        <w:t xml:space="preserve"> Победителя.</w:t>
      </w:r>
    </w:p>
    <w:p w14:paraId="6FBA30C9" w14:textId="2E52D0D8" w:rsidR="006E1884" w:rsidRPr="00054714" w:rsidRDefault="006E1884" w:rsidP="007A26E8">
      <w:pPr>
        <w:widowControl w:val="0"/>
        <w:suppressAutoHyphens w:val="0"/>
        <w:adjustRightInd w:val="0"/>
        <w:spacing w:line="264" w:lineRule="auto"/>
        <w:ind w:firstLine="709"/>
        <w:textAlignment w:val="baseline"/>
        <w:rPr>
          <w:bCs w:val="0"/>
          <w:sz w:val="24"/>
          <w:szCs w:val="24"/>
          <w:lang w:eastAsia="ru-RU"/>
        </w:rPr>
      </w:pPr>
      <w:r w:rsidRPr="00054714">
        <w:rPr>
          <w:bCs w:val="0"/>
          <w:sz w:val="24"/>
          <w:szCs w:val="24"/>
          <w:lang w:eastAsia="ru-RU"/>
        </w:rPr>
        <w:t>3.1</w:t>
      </w:r>
      <w:r w:rsidR="00DB05D8" w:rsidRPr="00054714">
        <w:rPr>
          <w:bCs w:val="0"/>
          <w:sz w:val="24"/>
          <w:szCs w:val="24"/>
          <w:lang w:eastAsia="ru-RU"/>
        </w:rPr>
        <w:t>4</w:t>
      </w:r>
      <w:r w:rsidRPr="00054714">
        <w:rPr>
          <w:bCs w:val="0"/>
          <w:sz w:val="24"/>
          <w:szCs w:val="24"/>
          <w:lang w:eastAsia="ru-RU"/>
        </w:rPr>
        <w:t>.2</w:t>
      </w:r>
      <w:r w:rsidRPr="00054714">
        <w:rPr>
          <w:bCs w:val="0"/>
          <w:sz w:val="24"/>
          <w:szCs w:val="24"/>
          <w:lang w:eastAsia="ru-RU"/>
        </w:rPr>
        <w:tab/>
      </w:r>
      <w:r w:rsidR="00ED5C7C" w:rsidRPr="00054714">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14:paraId="54EE760C" w14:textId="77777777" w:rsidR="00C12FA4" w:rsidRPr="00054714" w:rsidRDefault="00C12FA4" w:rsidP="002B227D">
      <w:pPr>
        <w:widowControl w:val="0"/>
        <w:numPr>
          <w:ilvl w:val="2"/>
          <w:numId w:val="43"/>
        </w:numPr>
        <w:suppressAutoHyphens w:val="0"/>
        <w:adjustRightInd w:val="0"/>
        <w:spacing w:line="264" w:lineRule="auto"/>
        <w:ind w:left="0" w:firstLine="720"/>
        <w:textAlignment w:val="baseline"/>
        <w:rPr>
          <w:bCs w:val="0"/>
          <w:sz w:val="24"/>
          <w:szCs w:val="24"/>
          <w:lang w:eastAsia="ru-RU"/>
        </w:rPr>
        <w:sectPr w:rsidR="00C12FA4" w:rsidRPr="00054714" w:rsidSect="002B0606">
          <w:headerReference w:type="even" r:id="rId40"/>
          <w:headerReference w:type="default" r:id="rId41"/>
          <w:footerReference w:type="even" r:id="rId42"/>
          <w:headerReference w:type="first" r:id="rId43"/>
          <w:footerReference w:type="first" r:id="rId44"/>
          <w:pgSz w:w="11907" w:h="16840" w:code="9"/>
          <w:pgMar w:top="1440" w:right="851" w:bottom="776" w:left="1609" w:header="720" w:footer="720" w:gutter="0"/>
          <w:cols w:space="720"/>
          <w:docGrid w:linePitch="360"/>
        </w:sectPr>
      </w:pPr>
    </w:p>
    <w:p w14:paraId="5B337AE8" w14:textId="77777777" w:rsidR="00717F60" w:rsidRPr="00054714" w:rsidRDefault="002B5044" w:rsidP="007A26E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925" w:name="_Ref440270568"/>
      <w:bookmarkStart w:id="926" w:name="_Ref440274159"/>
      <w:bookmarkStart w:id="927" w:name="_Ref440292555"/>
      <w:bookmarkStart w:id="928" w:name="_Ref440292779"/>
      <w:bookmarkStart w:id="929" w:name="_Toc531621018"/>
      <w:r w:rsidRPr="00054714">
        <w:rPr>
          <w:szCs w:val="24"/>
        </w:rPr>
        <w:lastRenderedPageBreak/>
        <w:t>Техническая часть</w:t>
      </w:r>
      <w:bookmarkEnd w:id="925"/>
      <w:bookmarkEnd w:id="926"/>
      <w:bookmarkEnd w:id="927"/>
      <w:bookmarkEnd w:id="928"/>
      <w:bookmarkEnd w:id="929"/>
      <w:r w:rsidRPr="00054714">
        <w:rPr>
          <w:szCs w:val="24"/>
        </w:rPr>
        <w:t xml:space="preserve"> </w:t>
      </w:r>
    </w:p>
    <w:p w14:paraId="60FEFA3C" w14:textId="77777777" w:rsidR="002B5044" w:rsidRPr="00054714" w:rsidRDefault="002B5044" w:rsidP="007A26E8">
      <w:pPr>
        <w:pStyle w:val="2"/>
        <w:ind w:left="1701" w:hanging="1134"/>
      </w:pPr>
      <w:bookmarkStart w:id="930" w:name="_Toc176064097"/>
      <w:bookmarkStart w:id="931" w:name="_Toc176338525"/>
      <w:bookmarkStart w:id="932" w:name="_Toc180399753"/>
      <w:bookmarkStart w:id="933" w:name="_Toc189457101"/>
      <w:bookmarkStart w:id="934" w:name="_Toc189461737"/>
      <w:bookmarkStart w:id="935" w:name="_Toc189462011"/>
      <w:bookmarkStart w:id="936" w:name="_Toc191273610"/>
      <w:bookmarkStart w:id="937" w:name="_Toc423421726"/>
      <w:bookmarkStart w:id="938" w:name="_Toc531621019"/>
      <w:bookmarkStart w:id="939" w:name="_Toc167189319"/>
      <w:bookmarkStart w:id="940" w:name="_Toc168725254"/>
      <w:r w:rsidRPr="00054714">
        <w:t xml:space="preserve">Перечень, объемы и характеристики </w:t>
      </w:r>
      <w:bookmarkEnd w:id="930"/>
      <w:bookmarkEnd w:id="931"/>
      <w:bookmarkEnd w:id="932"/>
      <w:bookmarkEnd w:id="933"/>
      <w:bookmarkEnd w:id="934"/>
      <w:bookmarkEnd w:id="935"/>
      <w:bookmarkEnd w:id="936"/>
      <w:bookmarkEnd w:id="937"/>
      <w:r w:rsidR="00C3704B" w:rsidRPr="00054714">
        <w:t>закупаемых услуг</w:t>
      </w:r>
      <w:bookmarkEnd w:id="938"/>
    </w:p>
    <w:p w14:paraId="30D2B57A" w14:textId="6C8DCF40" w:rsidR="002B5044" w:rsidRPr="00054714" w:rsidRDefault="002B5044" w:rsidP="007A26E8">
      <w:pPr>
        <w:pStyle w:val="3"/>
        <w:ind w:left="0" w:firstLine="851"/>
        <w:jc w:val="both"/>
        <w:rPr>
          <w:b w:val="0"/>
          <w:szCs w:val="24"/>
        </w:rPr>
      </w:pPr>
      <w:bookmarkStart w:id="941" w:name="_Toc439166311"/>
      <w:bookmarkStart w:id="942" w:name="_Toc439170659"/>
      <w:bookmarkStart w:id="943" w:name="_Toc439172761"/>
      <w:bookmarkStart w:id="944" w:name="_Toc439173205"/>
      <w:bookmarkStart w:id="945" w:name="_Toc439238199"/>
      <w:bookmarkStart w:id="946" w:name="_Toc439252751"/>
      <w:bookmarkStart w:id="947" w:name="_Toc439323609"/>
      <w:bookmarkStart w:id="948" w:name="_Toc439323725"/>
      <w:bookmarkStart w:id="949" w:name="_Toc440361359"/>
      <w:bookmarkStart w:id="950" w:name="_Toc440376114"/>
      <w:bookmarkStart w:id="951" w:name="_Toc440376241"/>
      <w:bookmarkStart w:id="952" w:name="_Toc440382503"/>
      <w:bookmarkStart w:id="953" w:name="_Toc440447173"/>
      <w:bookmarkStart w:id="954" w:name="_Toc440632334"/>
      <w:bookmarkStart w:id="955" w:name="_Toc440875107"/>
      <w:bookmarkStart w:id="956" w:name="_Toc441131094"/>
      <w:bookmarkStart w:id="957" w:name="_Toc465774615"/>
      <w:bookmarkStart w:id="958" w:name="_Toc465848844"/>
      <w:bookmarkStart w:id="959" w:name="_Toc468875347"/>
      <w:bookmarkStart w:id="960" w:name="_Toc469488399"/>
      <w:bookmarkStart w:id="961" w:name="_Toc471894921"/>
      <w:bookmarkStart w:id="962" w:name="_Toc496003488"/>
      <w:bookmarkStart w:id="963" w:name="_Toc496010965"/>
      <w:bookmarkStart w:id="964" w:name="_Toc525140407"/>
      <w:bookmarkStart w:id="965" w:name="_Toc525306423"/>
      <w:bookmarkStart w:id="966" w:name="_Toc525738363"/>
      <w:bookmarkStart w:id="967" w:name="_Toc527983612"/>
      <w:bookmarkStart w:id="968" w:name="_Toc531620762"/>
      <w:bookmarkStart w:id="969" w:name="_Toc531621020"/>
      <w:r w:rsidRPr="00054714">
        <w:rPr>
          <w:b w:val="0"/>
          <w:szCs w:val="24"/>
        </w:rPr>
        <w:t>Техническ</w:t>
      </w:r>
      <w:r w:rsidR="003776BB" w:rsidRPr="00054714">
        <w:rPr>
          <w:b w:val="0"/>
          <w:szCs w:val="24"/>
        </w:rPr>
        <w:t>о</w:t>
      </w:r>
      <w:proofErr w:type="gramStart"/>
      <w:r w:rsidR="003776BB" w:rsidRPr="00054714">
        <w:rPr>
          <w:b w:val="0"/>
          <w:szCs w:val="24"/>
        </w:rPr>
        <w:t>е(</w:t>
      </w:r>
      <w:proofErr w:type="spellStart"/>
      <w:proofErr w:type="gramEnd"/>
      <w:r w:rsidRPr="00054714">
        <w:rPr>
          <w:b w:val="0"/>
          <w:szCs w:val="24"/>
        </w:rPr>
        <w:t>ие</w:t>
      </w:r>
      <w:proofErr w:type="spellEnd"/>
      <w:r w:rsidR="003776BB" w:rsidRPr="00054714">
        <w:rPr>
          <w:b w:val="0"/>
          <w:szCs w:val="24"/>
        </w:rPr>
        <w:t>)</w:t>
      </w:r>
      <w:r w:rsidRPr="00054714">
        <w:rPr>
          <w:b w:val="0"/>
          <w:szCs w:val="24"/>
        </w:rPr>
        <w:t xml:space="preserve"> задани</w:t>
      </w:r>
      <w:r w:rsidR="003776BB" w:rsidRPr="00054714">
        <w:rPr>
          <w:b w:val="0"/>
          <w:szCs w:val="24"/>
        </w:rPr>
        <w:t>е(</w:t>
      </w:r>
      <w:r w:rsidRPr="00054714">
        <w:rPr>
          <w:b w:val="0"/>
          <w:szCs w:val="24"/>
        </w:rPr>
        <w:t>я</w:t>
      </w:r>
      <w:r w:rsidR="003776BB" w:rsidRPr="00054714">
        <w:rPr>
          <w:b w:val="0"/>
          <w:szCs w:val="24"/>
        </w:rPr>
        <w:t>)</w:t>
      </w:r>
      <w:r w:rsidRPr="00054714">
        <w:rPr>
          <w:b w:val="0"/>
          <w:szCs w:val="24"/>
        </w:rPr>
        <w:t xml:space="preserve"> </w:t>
      </w:r>
      <w:r w:rsidR="00A154B7" w:rsidRPr="00054714">
        <w:rPr>
          <w:b w:val="0"/>
          <w:szCs w:val="24"/>
        </w:rPr>
        <w:t xml:space="preserve">по Лоту №1 (подраздел </w:t>
      </w:r>
      <w:r w:rsidR="00A76369" w:rsidRPr="00054714">
        <w:rPr>
          <w:b w:val="0"/>
          <w:szCs w:val="24"/>
        </w:rPr>
        <w:fldChar w:fldCharType="begin"/>
      </w:r>
      <w:r w:rsidR="00A154B7" w:rsidRPr="00054714">
        <w:rPr>
          <w:b w:val="0"/>
          <w:szCs w:val="24"/>
        </w:rPr>
        <w:instrText xml:space="preserve"> REF _Ref440275279 \r \h </w:instrText>
      </w:r>
      <w:r w:rsidR="00CD42FC" w:rsidRPr="00054714">
        <w:rPr>
          <w:b w:val="0"/>
          <w:szCs w:val="24"/>
        </w:rPr>
        <w:instrText xml:space="preserve"> \* MERGEFORMAT </w:instrText>
      </w:r>
      <w:r w:rsidR="00A76369" w:rsidRPr="00054714">
        <w:rPr>
          <w:b w:val="0"/>
          <w:szCs w:val="24"/>
        </w:rPr>
      </w:r>
      <w:r w:rsidR="00A76369" w:rsidRPr="00054714">
        <w:rPr>
          <w:b w:val="0"/>
          <w:szCs w:val="24"/>
        </w:rPr>
        <w:fldChar w:fldCharType="separate"/>
      </w:r>
      <w:r w:rsidR="000F17BB">
        <w:rPr>
          <w:b w:val="0"/>
          <w:szCs w:val="24"/>
        </w:rPr>
        <w:t>1.1.4</w:t>
      </w:r>
      <w:r w:rsidR="00A76369" w:rsidRPr="00054714">
        <w:rPr>
          <w:b w:val="0"/>
          <w:szCs w:val="24"/>
        </w:rPr>
        <w:fldChar w:fldCharType="end"/>
      </w:r>
      <w:r w:rsidR="00A154B7" w:rsidRPr="00054714">
        <w:rPr>
          <w:b w:val="0"/>
          <w:szCs w:val="24"/>
        </w:rPr>
        <w:t>)</w:t>
      </w:r>
      <w:r w:rsidRPr="00054714">
        <w:rPr>
          <w:b w:val="0"/>
          <w:szCs w:val="24"/>
        </w:rPr>
        <w:t xml:space="preserve"> изложен</w:t>
      </w:r>
      <w:r w:rsidR="00F463E8" w:rsidRPr="00054714">
        <w:rPr>
          <w:b w:val="0"/>
          <w:szCs w:val="24"/>
        </w:rPr>
        <w:t>о(</w:t>
      </w:r>
      <w:r w:rsidRPr="00054714">
        <w:rPr>
          <w:b w:val="0"/>
          <w:szCs w:val="24"/>
        </w:rPr>
        <w:t>ы</w:t>
      </w:r>
      <w:r w:rsidR="00F463E8" w:rsidRPr="00054714">
        <w:rPr>
          <w:b w:val="0"/>
          <w:szCs w:val="24"/>
        </w:rPr>
        <w:t>)</w:t>
      </w:r>
      <w:r w:rsidRPr="00054714">
        <w:rPr>
          <w:b w:val="0"/>
          <w:szCs w:val="24"/>
        </w:rPr>
        <w:t xml:space="preserve"> в Приложении №1, которое является неотъемлемым приложением к настоящей документации и предоставляется </w:t>
      </w:r>
      <w:r w:rsidR="0021751A" w:rsidRPr="00054714">
        <w:rPr>
          <w:b w:val="0"/>
          <w:szCs w:val="24"/>
        </w:rPr>
        <w:t>Участник</w:t>
      </w:r>
      <w:r w:rsidRPr="00054714">
        <w:rPr>
          <w:b w:val="0"/>
          <w:szCs w:val="24"/>
        </w:rPr>
        <w:t>ам вместе с ней в качестве отдельного документа.</w:t>
      </w:r>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p>
    <w:p w14:paraId="1E88CF75" w14:textId="77777777" w:rsidR="002B5044" w:rsidRPr="00054714" w:rsidRDefault="002B5044" w:rsidP="007A26E8">
      <w:pPr>
        <w:pStyle w:val="2"/>
        <w:ind w:left="1701" w:hanging="1134"/>
      </w:pPr>
      <w:bookmarkStart w:id="970" w:name="_Ref194832984"/>
      <w:bookmarkStart w:id="971" w:name="_Ref197686508"/>
      <w:bookmarkStart w:id="972" w:name="_Toc423421727"/>
      <w:bookmarkStart w:id="973" w:name="_Toc531621021"/>
      <w:r w:rsidRPr="00054714">
        <w:t xml:space="preserve">Требование к </w:t>
      </w:r>
      <w:bookmarkEnd w:id="970"/>
      <w:bookmarkEnd w:id="971"/>
      <w:bookmarkEnd w:id="972"/>
      <w:r w:rsidR="00C3704B" w:rsidRPr="00054714">
        <w:t>закупаемым услугам</w:t>
      </w:r>
      <w:bookmarkEnd w:id="973"/>
    </w:p>
    <w:p w14:paraId="018B6F95" w14:textId="77777777" w:rsidR="002B5044" w:rsidRPr="00054714" w:rsidRDefault="002B5044" w:rsidP="007A26E8">
      <w:pPr>
        <w:pStyle w:val="3"/>
        <w:ind w:left="0" w:firstLine="851"/>
        <w:jc w:val="both"/>
        <w:rPr>
          <w:b w:val="0"/>
          <w:szCs w:val="24"/>
        </w:rPr>
      </w:pPr>
      <w:bookmarkStart w:id="974" w:name="_Toc439166314"/>
      <w:bookmarkStart w:id="975" w:name="_Toc439170662"/>
      <w:bookmarkStart w:id="976" w:name="_Toc439172764"/>
      <w:bookmarkStart w:id="977" w:name="_Toc439173208"/>
      <w:bookmarkStart w:id="978" w:name="_Toc439238202"/>
      <w:bookmarkStart w:id="979" w:name="_Toc439252754"/>
      <w:bookmarkStart w:id="980" w:name="_Toc439323612"/>
      <w:bookmarkStart w:id="981" w:name="_Toc439323728"/>
      <w:bookmarkStart w:id="982" w:name="_Toc440361362"/>
      <w:bookmarkStart w:id="983" w:name="_Toc440376117"/>
      <w:bookmarkStart w:id="984" w:name="_Toc440376244"/>
      <w:bookmarkStart w:id="985" w:name="_Toc440382505"/>
      <w:bookmarkStart w:id="986" w:name="_Toc440447175"/>
      <w:bookmarkStart w:id="987" w:name="_Toc440632336"/>
      <w:bookmarkStart w:id="988" w:name="_Toc440875109"/>
      <w:bookmarkStart w:id="989" w:name="_Toc441131096"/>
      <w:bookmarkStart w:id="990" w:name="_Toc465774617"/>
      <w:bookmarkStart w:id="991" w:name="_Toc465848846"/>
      <w:bookmarkStart w:id="992" w:name="_Toc468875349"/>
      <w:bookmarkStart w:id="993" w:name="_Toc469488401"/>
      <w:bookmarkStart w:id="994" w:name="_Toc471894923"/>
      <w:bookmarkStart w:id="995" w:name="_Toc496003490"/>
      <w:bookmarkStart w:id="996" w:name="_Toc496010967"/>
      <w:bookmarkStart w:id="997" w:name="_Toc525140409"/>
      <w:bookmarkStart w:id="998" w:name="_Toc525306425"/>
      <w:bookmarkStart w:id="999" w:name="_Toc525738365"/>
      <w:bookmarkStart w:id="1000" w:name="_Toc527983614"/>
      <w:bookmarkStart w:id="1001" w:name="_Toc531620764"/>
      <w:bookmarkStart w:id="1002" w:name="_Toc531621022"/>
      <w:bookmarkStart w:id="1003" w:name="_Ref194833053"/>
      <w:bookmarkStart w:id="1004" w:name="_Ref223496951"/>
      <w:bookmarkStart w:id="1005" w:name="_Ref223496970"/>
      <w:r w:rsidRPr="00054714">
        <w:rPr>
          <w:b w:val="0"/>
          <w:szCs w:val="24"/>
        </w:rPr>
        <w:t xml:space="preserve">Дополнительные требования к </w:t>
      </w:r>
      <w:r w:rsidR="00C3704B" w:rsidRPr="00054714">
        <w:rPr>
          <w:b w:val="0"/>
          <w:szCs w:val="24"/>
        </w:rPr>
        <w:t>закупаемым услугам</w:t>
      </w:r>
      <w:r w:rsidR="003776BB" w:rsidRPr="00054714">
        <w:rPr>
          <w:b w:val="0"/>
          <w:szCs w:val="24"/>
          <w:lang w:eastAsia="ru-RU"/>
        </w:rPr>
        <w:t>, изложены в Приложении №1 (Техническо</w:t>
      </w:r>
      <w:proofErr w:type="gramStart"/>
      <w:r w:rsidR="003776BB" w:rsidRPr="00054714">
        <w:rPr>
          <w:b w:val="0"/>
          <w:szCs w:val="24"/>
          <w:lang w:eastAsia="ru-RU"/>
        </w:rPr>
        <w:t>м(</w:t>
      </w:r>
      <w:proofErr w:type="gramEnd"/>
      <w:r w:rsidR="003776BB" w:rsidRPr="00054714">
        <w:rPr>
          <w:b w:val="0"/>
          <w:szCs w:val="24"/>
          <w:lang w:eastAsia="ru-RU"/>
        </w:rPr>
        <w:t>их) задании(</w:t>
      </w:r>
      <w:proofErr w:type="spellStart"/>
      <w:r w:rsidR="003776BB" w:rsidRPr="00054714">
        <w:rPr>
          <w:b w:val="0"/>
          <w:szCs w:val="24"/>
          <w:lang w:eastAsia="ru-RU"/>
        </w:rPr>
        <w:t>ях</w:t>
      </w:r>
      <w:proofErr w:type="spellEnd"/>
      <w:r w:rsidR="003776BB" w:rsidRPr="00054714">
        <w:rPr>
          <w:b w:val="0"/>
          <w:szCs w:val="24"/>
          <w:lang w:eastAsia="ru-RU"/>
        </w:rPr>
        <w:t>)) к настоящей Документации. При несоблюдении требований Техническог</w:t>
      </w:r>
      <w:proofErr w:type="gramStart"/>
      <w:r w:rsidR="003776BB" w:rsidRPr="00054714">
        <w:rPr>
          <w:b w:val="0"/>
          <w:szCs w:val="24"/>
          <w:lang w:eastAsia="ru-RU"/>
        </w:rPr>
        <w:t>о(</w:t>
      </w:r>
      <w:proofErr w:type="gramEnd"/>
      <w:r w:rsidR="003776BB" w:rsidRPr="00054714">
        <w:rPr>
          <w:b w:val="0"/>
          <w:szCs w:val="24"/>
          <w:lang w:eastAsia="ru-RU"/>
        </w:rPr>
        <w:t>их) задания(й) Закупочная комиссия отклонит Заявку Участника</w:t>
      </w:r>
      <w:r w:rsidRPr="00054714">
        <w:rPr>
          <w:b w:val="0"/>
          <w:szCs w:val="24"/>
        </w:rPr>
        <w:t>.</w:t>
      </w:r>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p>
    <w:p w14:paraId="5D4463D2" w14:textId="77777777" w:rsidR="007C47E3" w:rsidRPr="00054714" w:rsidRDefault="007C47E3" w:rsidP="007A26E8">
      <w:pPr>
        <w:pStyle w:val="2"/>
        <w:ind w:left="1701" w:hanging="1134"/>
        <w:rPr>
          <w:b w:val="0"/>
        </w:rPr>
      </w:pPr>
      <w:bookmarkStart w:id="1006" w:name="_Toc461808930"/>
      <w:bookmarkStart w:id="1007" w:name="_Toc464120639"/>
      <w:bookmarkStart w:id="1008" w:name="_Toc531621023"/>
      <w:bookmarkEnd w:id="939"/>
      <w:bookmarkEnd w:id="940"/>
      <w:bookmarkEnd w:id="1003"/>
      <w:bookmarkEnd w:id="1004"/>
      <w:bookmarkEnd w:id="1005"/>
      <w:r w:rsidRPr="00054714">
        <w:t>Альтернативные предложения</w:t>
      </w:r>
      <w:bookmarkStart w:id="1009" w:name="_Ref56252639"/>
      <w:bookmarkEnd w:id="1006"/>
      <w:bookmarkEnd w:id="1007"/>
      <w:bookmarkEnd w:id="1008"/>
    </w:p>
    <w:p w14:paraId="23B64E14" w14:textId="77777777" w:rsidR="007C47E3" w:rsidRPr="00054714" w:rsidRDefault="007C47E3" w:rsidP="007A26E8">
      <w:pPr>
        <w:pStyle w:val="3"/>
        <w:ind w:left="0" w:firstLine="851"/>
        <w:jc w:val="both"/>
        <w:rPr>
          <w:b w:val="0"/>
          <w:szCs w:val="24"/>
        </w:rPr>
      </w:pPr>
      <w:bookmarkStart w:id="1010" w:name="_Toc461808802"/>
      <w:bookmarkStart w:id="1011" w:name="_Toc461808931"/>
      <w:bookmarkStart w:id="1012" w:name="_Toc464120640"/>
      <w:bookmarkStart w:id="1013" w:name="_Toc465774619"/>
      <w:bookmarkStart w:id="1014" w:name="_Toc465848848"/>
      <w:bookmarkStart w:id="1015" w:name="_Toc468875351"/>
      <w:bookmarkStart w:id="1016" w:name="_Toc469488403"/>
      <w:bookmarkStart w:id="1017" w:name="_Toc471894925"/>
      <w:bookmarkStart w:id="1018" w:name="_Toc496003492"/>
      <w:bookmarkStart w:id="1019" w:name="_Toc496010969"/>
      <w:bookmarkStart w:id="1020" w:name="_Toc525140411"/>
      <w:bookmarkStart w:id="1021" w:name="_Toc525306427"/>
      <w:bookmarkStart w:id="1022" w:name="_Toc525738367"/>
      <w:bookmarkStart w:id="1023" w:name="_Toc527983616"/>
      <w:bookmarkStart w:id="1024" w:name="_Toc531620766"/>
      <w:bookmarkStart w:id="1025" w:name="_Toc531621024"/>
      <w:r w:rsidRPr="00054714">
        <w:rPr>
          <w:b w:val="0"/>
          <w:szCs w:val="24"/>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Запроса предложений не предусмотрены.</w:t>
      </w:r>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p>
    <w:p w14:paraId="23DE0B97" w14:textId="77777777" w:rsidR="002B5044" w:rsidRPr="00054714" w:rsidRDefault="002B5044" w:rsidP="007A26E8">
      <w:pPr>
        <w:spacing w:before="100" w:beforeAutospacing="1" w:after="100" w:afterAutospacing="1" w:line="240" w:lineRule="auto"/>
      </w:pPr>
    </w:p>
    <w:p w14:paraId="186F6DC9" w14:textId="77777777" w:rsidR="002B5044" w:rsidRPr="00054714" w:rsidRDefault="002B5044" w:rsidP="007A26E8">
      <w:pPr>
        <w:pStyle w:val="11"/>
        <w:rPr>
          <w:lang w:eastAsia="ru-RU"/>
        </w:rPr>
      </w:pPr>
    </w:p>
    <w:p w14:paraId="05D367E7" w14:textId="77777777" w:rsidR="00E35404" w:rsidRPr="00054714" w:rsidRDefault="002B5044" w:rsidP="007A26E8">
      <w:pPr>
        <w:pStyle w:val="1"/>
        <w:tabs>
          <w:tab w:val="clear" w:pos="568"/>
          <w:tab w:val="num" w:pos="0"/>
          <w:tab w:val="left" w:pos="426"/>
        </w:tabs>
        <w:spacing w:before="0" w:after="0" w:line="264" w:lineRule="auto"/>
        <w:ind w:left="0" w:hanging="11"/>
        <w:jc w:val="center"/>
        <w:rPr>
          <w:lang w:eastAsia="ru-RU"/>
        </w:rPr>
      </w:pPr>
      <w:bookmarkStart w:id="1026" w:name="_Ref440270602"/>
      <w:bookmarkStart w:id="1027" w:name="_Toc531621025"/>
      <w:bookmarkEnd w:id="5"/>
      <w:bookmarkEnd w:id="918"/>
      <w:r w:rsidRPr="00054714">
        <w:rPr>
          <w:szCs w:val="24"/>
        </w:rPr>
        <w:lastRenderedPageBreak/>
        <w:t>Образцы основных форм документов, включаемых в Заявку</w:t>
      </w:r>
      <w:bookmarkEnd w:id="1026"/>
      <w:bookmarkEnd w:id="1027"/>
      <w:r w:rsidRPr="00054714">
        <w:rPr>
          <w:szCs w:val="24"/>
        </w:rPr>
        <w:t xml:space="preserve"> </w:t>
      </w:r>
    </w:p>
    <w:p w14:paraId="1A45BF05" w14:textId="77777777" w:rsidR="004F4D80" w:rsidRPr="00054714" w:rsidRDefault="004F4D80" w:rsidP="007A26E8">
      <w:pPr>
        <w:pStyle w:val="2"/>
      </w:pPr>
      <w:bookmarkStart w:id="1028" w:name="_Ref55336310"/>
      <w:bookmarkStart w:id="1029" w:name="_Toc57314672"/>
      <w:bookmarkStart w:id="1030" w:name="_Toc69728986"/>
      <w:bookmarkStart w:id="1031" w:name="_Toc98253919"/>
      <w:bookmarkStart w:id="1032" w:name="_Toc165173847"/>
      <w:bookmarkStart w:id="1033" w:name="_Toc423423667"/>
      <w:bookmarkStart w:id="1034" w:name="_Toc531621026"/>
      <w:r w:rsidRPr="00054714">
        <w:t xml:space="preserve">Письмо о подаче оферты </w:t>
      </w:r>
      <w:bookmarkStart w:id="1035" w:name="_Ref22846535"/>
      <w:r w:rsidRPr="00054714">
        <w:t>(</w:t>
      </w:r>
      <w:bookmarkEnd w:id="1035"/>
      <w:r w:rsidRPr="00054714">
        <w:t xml:space="preserve">форма </w:t>
      </w:r>
      <w:r w:rsidRPr="00054714">
        <w:rPr>
          <w:noProof/>
        </w:rPr>
        <w:t>1</w:t>
      </w:r>
      <w:r w:rsidRPr="00054714">
        <w:t>)</w:t>
      </w:r>
      <w:bookmarkEnd w:id="1028"/>
      <w:bookmarkEnd w:id="1029"/>
      <w:bookmarkEnd w:id="1030"/>
      <w:bookmarkEnd w:id="1031"/>
      <w:bookmarkEnd w:id="1032"/>
      <w:bookmarkEnd w:id="1033"/>
      <w:bookmarkEnd w:id="1034"/>
    </w:p>
    <w:p w14:paraId="00BDDBD7" w14:textId="77777777" w:rsidR="004F4D80" w:rsidRPr="00054714" w:rsidRDefault="004F4D80" w:rsidP="007A26E8">
      <w:pPr>
        <w:pStyle w:val="3"/>
        <w:rPr>
          <w:szCs w:val="24"/>
        </w:rPr>
      </w:pPr>
      <w:bookmarkStart w:id="1036" w:name="_Toc98253920"/>
      <w:bookmarkStart w:id="1037" w:name="_Toc157248174"/>
      <w:bookmarkStart w:id="1038" w:name="_Toc157496543"/>
      <w:bookmarkStart w:id="1039" w:name="_Toc158206082"/>
      <w:bookmarkStart w:id="1040" w:name="_Toc164057767"/>
      <w:bookmarkStart w:id="1041" w:name="_Toc164137117"/>
      <w:bookmarkStart w:id="1042" w:name="_Toc164161277"/>
      <w:bookmarkStart w:id="1043" w:name="_Toc165173848"/>
      <w:bookmarkStart w:id="1044" w:name="_Toc439170673"/>
      <w:bookmarkStart w:id="1045" w:name="_Toc439172775"/>
      <w:bookmarkStart w:id="1046" w:name="_Toc439173219"/>
      <w:bookmarkStart w:id="1047" w:name="_Toc439238213"/>
      <w:bookmarkStart w:id="1048" w:name="_Toc440361369"/>
      <w:bookmarkStart w:id="1049" w:name="_Toc440376124"/>
      <w:bookmarkStart w:id="1050" w:name="_Toc465774622"/>
      <w:bookmarkStart w:id="1051" w:name="_Toc465848851"/>
      <w:bookmarkStart w:id="1052" w:name="_Toc471894928"/>
      <w:bookmarkStart w:id="1053" w:name="_Toc496003495"/>
      <w:bookmarkStart w:id="1054" w:name="_Toc496010972"/>
      <w:bookmarkStart w:id="1055" w:name="_Toc525140414"/>
      <w:bookmarkStart w:id="1056" w:name="_Toc525306430"/>
      <w:bookmarkStart w:id="1057" w:name="_Toc531620769"/>
      <w:bookmarkStart w:id="1058" w:name="_Toc531621027"/>
      <w:r w:rsidRPr="00054714">
        <w:rPr>
          <w:szCs w:val="24"/>
        </w:rPr>
        <w:t>Форма письма о подаче оферты</w:t>
      </w:r>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p>
    <w:p w14:paraId="0EA7835A" w14:textId="77777777" w:rsidR="004F4D80" w:rsidRPr="00054714" w:rsidRDefault="004F4D80" w:rsidP="007A26E8">
      <w:pPr>
        <w:pBdr>
          <w:top w:val="single" w:sz="4" w:space="1" w:color="auto"/>
        </w:pBdr>
        <w:ind w:right="21" w:firstLine="0"/>
        <w:jc w:val="center"/>
        <w:rPr>
          <w:b/>
          <w:color w:val="000000"/>
          <w:spacing w:val="36"/>
          <w:sz w:val="24"/>
          <w:szCs w:val="24"/>
        </w:rPr>
      </w:pPr>
      <w:r w:rsidRPr="00054714">
        <w:rPr>
          <w:b/>
          <w:color w:val="000000"/>
          <w:spacing w:val="36"/>
          <w:sz w:val="24"/>
          <w:szCs w:val="24"/>
        </w:rPr>
        <w:t>начало формы</w:t>
      </w:r>
    </w:p>
    <w:p w14:paraId="4B66C8AC" w14:textId="77777777" w:rsidR="004F4D80" w:rsidRPr="00054714" w:rsidRDefault="004F4D80" w:rsidP="007A26E8">
      <w:pPr>
        <w:spacing w:line="240" w:lineRule="auto"/>
        <w:ind w:right="5243" w:firstLine="0"/>
        <w:rPr>
          <w:sz w:val="24"/>
          <w:szCs w:val="24"/>
        </w:rPr>
      </w:pPr>
    </w:p>
    <w:p w14:paraId="412D3D92" w14:textId="77777777" w:rsidR="004F4D80" w:rsidRPr="00054714" w:rsidRDefault="004F4D80" w:rsidP="007A26E8">
      <w:pPr>
        <w:spacing w:line="240" w:lineRule="auto"/>
        <w:ind w:right="5243" w:firstLine="0"/>
        <w:rPr>
          <w:sz w:val="24"/>
          <w:szCs w:val="24"/>
        </w:rPr>
      </w:pPr>
      <w:r w:rsidRPr="00054714">
        <w:rPr>
          <w:sz w:val="24"/>
          <w:szCs w:val="24"/>
        </w:rPr>
        <w:t>«_____»_______________ года</w:t>
      </w:r>
    </w:p>
    <w:p w14:paraId="7F9FEC57" w14:textId="77777777" w:rsidR="004F4D80" w:rsidRPr="00054714" w:rsidRDefault="004F4D80" w:rsidP="007A26E8">
      <w:pPr>
        <w:spacing w:before="100" w:beforeAutospacing="1" w:line="240" w:lineRule="auto"/>
        <w:ind w:right="5243" w:firstLine="0"/>
        <w:rPr>
          <w:sz w:val="24"/>
          <w:szCs w:val="24"/>
        </w:rPr>
      </w:pPr>
      <w:r w:rsidRPr="00054714">
        <w:rPr>
          <w:sz w:val="24"/>
          <w:szCs w:val="24"/>
        </w:rPr>
        <w:t>№________________________</w:t>
      </w:r>
    </w:p>
    <w:p w14:paraId="353AD1CC" w14:textId="77777777" w:rsidR="004A0A8C" w:rsidRPr="00054714" w:rsidRDefault="004A0A8C" w:rsidP="007A26E8">
      <w:pPr>
        <w:spacing w:before="480" w:after="120" w:line="240" w:lineRule="auto"/>
        <w:jc w:val="center"/>
        <w:rPr>
          <w:sz w:val="24"/>
          <w:szCs w:val="24"/>
        </w:rPr>
      </w:pPr>
      <w:bookmarkStart w:id="1059" w:name="_Ref34763774"/>
      <w:r w:rsidRPr="00054714">
        <w:rPr>
          <w:sz w:val="24"/>
          <w:szCs w:val="24"/>
        </w:rPr>
        <w:t>Уважаемые господа!</w:t>
      </w:r>
    </w:p>
    <w:p w14:paraId="2C8F5341" w14:textId="77777777" w:rsidR="004A0A8C" w:rsidRPr="00054714" w:rsidRDefault="004A0A8C" w:rsidP="007A26E8">
      <w:pPr>
        <w:spacing w:line="240" w:lineRule="auto"/>
        <w:rPr>
          <w:sz w:val="24"/>
          <w:szCs w:val="24"/>
        </w:rPr>
      </w:pPr>
      <w:r w:rsidRPr="00054714">
        <w:rPr>
          <w:sz w:val="24"/>
          <w:szCs w:val="24"/>
        </w:rPr>
        <w:t xml:space="preserve">Изучив Извещение о проведении запроса предложений, опубликованное </w:t>
      </w:r>
      <w:proofErr w:type="gramStart"/>
      <w:r w:rsidRPr="00054714">
        <w:rPr>
          <w:sz w:val="24"/>
          <w:szCs w:val="24"/>
        </w:rPr>
        <w:t>в</w:t>
      </w:r>
      <w:proofErr w:type="gramEnd"/>
      <w:r w:rsidRPr="00054714">
        <w:rPr>
          <w:sz w:val="24"/>
          <w:szCs w:val="24"/>
        </w:rPr>
        <w:t xml:space="preserve"> [</w:t>
      </w:r>
      <w:r w:rsidRPr="00054714">
        <w:rPr>
          <w:rStyle w:val="aa"/>
          <w:sz w:val="24"/>
          <w:szCs w:val="24"/>
        </w:rPr>
        <w:t xml:space="preserve">указывается </w:t>
      </w:r>
      <w:proofErr w:type="gramStart"/>
      <w:r w:rsidRPr="00054714">
        <w:rPr>
          <w:rStyle w:val="aa"/>
          <w:sz w:val="24"/>
          <w:szCs w:val="24"/>
        </w:rPr>
        <w:t>дата</w:t>
      </w:r>
      <w:proofErr w:type="gramEnd"/>
      <w:r w:rsidRPr="00054714">
        <w:rPr>
          <w:rStyle w:val="aa"/>
          <w:sz w:val="24"/>
          <w:szCs w:val="24"/>
        </w:rPr>
        <w:t xml:space="preserve"> публикации Извещения о проведении запроса предложений и издание, в котором оно было опубликовано</w:t>
      </w:r>
      <w:r w:rsidRPr="00054714">
        <w:rPr>
          <w:sz w:val="24"/>
          <w:szCs w:val="24"/>
        </w:rPr>
        <w:t>], и Документацию по запросу предложений, и принимая установленные в них требования и условия запроса предложений,</w:t>
      </w:r>
    </w:p>
    <w:p w14:paraId="1179BDC8" w14:textId="77777777" w:rsidR="004A0A8C" w:rsidRPr="00054714" w:rsidRDefault="004A0A8C" w:rsidP="007A26E8">
      <w:pPr>
        <w:spacing w:line="240" w:lineRule="auto"/>
        <w:ind w:firstLine="0"/>
        <w:rPr>
          <w:sz w:val="24"/>
          <w:szCs w:val="24"/>
        </w:rPr>
      </w:pPr>
      <w:r w:rsidRPr="00054714">
        <w:rPr>
          <w:sz w:val="24"/>
          <w:szCs w:val="24"/>
        </w:rPr>
        <w:t>_____________________________________________________________________________,</w:t>
      </w:r>
    </w:p>
    <w:p w14:paraId="06725AFB" w14:textId="77777777" w:rsidR="004A0A8C" w:rsidRPr="00054714" w:rsidRDefault="004A0A8C" w:rsidP="007A26E8">
      <w:pPr>
        <w:spacing w:line="240" w:lineRule="auto"/>
        <w:jc w:val="center"/>
        <w:rPr>
          <w:sz w:val="24"/>
          <w:szCs w:val="24"/>
          <w:vertAlign w:val="superscript"/>
        </w:rPr>
      </w:pPr>
      <w:r w:rsidRPr="00054714">
        <w:rPr>
          <w:sz w:val="24"/>
          <w:szCs w:val="24"/>
          <w:vertAlign w:val="superscript"/>
        </w:rPr>
        <w:t>(полное наименование Участника с указанием организационно-правовой формы)</w:t>
      </w:r>
    </w:p>
    <w:p w14:paraId="6C1900EF" w14:textId="77777777" w:rsidR="004A0A8C" w:rsidRPr="00054714" w:rsidRDefault="004A0A8C" w:rsidP="007A26E8">
      <w:pPr>
        <w:spacing w:line="240" w:lineRule="auto"/>
        <w:ind w:firstLine="0"/>
        <w:rPr>
          <w:sz w:val="24"/>
          <w:szCs w:val="24"/>
        </w:rPr>
      </w:pPr>
      <w:proofErr w:type="gramStart"/>
      <w:r w:rsidRPr="00054714">
        <w:rPr>
          <w:sz w:val="24"/>
          <w:szCs w:val="24"/>
        </w:rPr>
        <w:t>зарегистрированное</w:t>
      </w:r>
      <w:proofErr w:type="gramEnd"/>
      <w:r w:rsidRPr="00054714">
        <w:rPr>
          <w:sz w:val="24"/>
          <w:szCs w:val="24"/>
        </w:rPr>
        <w:t xml:space="preserve"> по адресу ___________________________________________________,</w:t>
      </w:r>
    </w:p>
    <w:p w14:paraId="1645C20B" w14:textId="77777777" w:rsidR="004A0A8C" w:rsidRPr="00054714" w:rsidRDefault="004A0A8C" w:rsidP="007A26E8">
      <w:pPr>
        <w:spacing w:line="240" w:lineRule="auto"/>
        <w:jc w:val="center"/>
        <w:rPr>
          <w:sz w:val="24"/>
          <w:szCs w:val="24"/>
          <w:vertAlign w:val="superscript"/>
        </w:rPr>
      </w:pPr>
      <w:r w:rsidRPr="00054714">
        <w:rPr>
          <w:sz w:val="24"/>
          <w:szCs w:val="24"/>
          <w:vertAlign w:val="superscript"/>
        </w:rPr>
        <w:t>(юридический адрес Участника)</w:t>
      </w:r>
    </w:p>
    <w:p w14:paraId="0D31E529" w14:textId="77777777" w:rsidR="004A0A8C" w:rsidRPr="00054714" w:rsidRDefault="004A0A8C" w:rsidP="007A26E8">
      <w:pPr>
        <w:spacing w:line="240" w:lineRule="auto"/>
        <w:ind w:firstLine="0"/>
        <w:rPr>
          <w:sz w:val="24"/>
          <w:szCs w:val="24"/>
        </w:rPr>
      </w:pPr>
      <w:r w:rsidRPr="00054714">
        <w:rPr>
          <w:sz w:val="24"/>
          <w:szCs w:val="24"/>
        </w:rPr>
        <w:t>предлагает заключить Договор на оказание следующих услуг:</w:t>
      </w:r>
    </w:p>
    <w:p w14:paraId="4E30FC1C" w14:textId="77777777" w:rsidR="004A0A8C" w:rsidRPr="00054714" w:rsidRDefault="004A0A8C" w:rsidP="007A26E8">
      <w:pPr>
        <w:spacing w:line="240" w:lineRule="auto"/>
        <w:ind w:firstLine="0"/>
        <w:rPr>
          <w:sz w:val="24"/>
          <w:szCs w:val="24"/>
        </w:rPr>
      </w:pPr>
      <w:r w:rsidRPr="00054714">
        <w:rPr>
          <w:sz w:val="24"/>
          <w:szCs w:val="24"/>
        </w:rPr>
        <w:t>_______________________________________________________________________________</w:t>
      </w:r>
    </w:p>
    <w:p w14:paraId="48448A13" w14:textId="77777777" w:rsidR="004A0A8C" w:rsidRPr="00054714" w:rsidRDefault="004A0A8C" w:rsidP="007A26E8">
      <w:pPr>
        <w:spacing w:line="240" w:lineRule="auto"/>
        <w:ind w:firstLine="0"/>
        <w:jc w:val="center"/>
        <w:rPr>
          <w:sz w:val="24"/>
          <w:szCs w:val="24"/>
          <w:vertAlign w:val="superscript"/>
        </w:rPr>
      </w:pPr>
      <w:r w:rsidRPr="00054714">
        <w:rPr>
          <w:sz w:val="24"/>
          <w:szCs w:val="24"/>
          <w:vertAlign w:val="superscript"/>
        </w:rPr>
        <w:t>(краткое описание предлагаемых услуг)</w:t>
      </w:r>
    </w:p>
    <w:p w14:paraId="0871D4D2" w14:textId="77777777" w:rsidR="004A0A8C" w:rsidRPr="00054714" w:rsidRDefault="004A0A8C" w:rsidP="007A26E8">
      <w:pPr>
        <w:spacing w:line="240" w:lineRule="auto"/>
        <w:ind w:firstLine="0"/>
        <w:rPr>
          <w:sz w:val="24"/>
          <w:szCs w:val="24"/>
        </w:rPr>
      </w:pPr>
      <w:r w:rsidRPr="00054714">
        <w:rPr>
          <w:sz w:val="24"/>
          <w:szCs w:val="24"/>
        </w:rPr>
        <w:t>в соответствии с Коммерческим предложением и другими документами, являющимися неотъемлемыми приложениями к настоящему письму и составляющими вместе с настоящим письмом Заявку, на следующих условиях:</w:t>
      </w:r>
    </w:p>
    <w:tbl>
      <w:tblPr>
        <w:tblpPr w:leftFromText="180" w:rightFromText="180" w:vertAnchor="text" w:horzAnchor="margin" w:tblpY="537"/>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1"/>
        <w:gridCol w:w="4501"/>
        <w:gridCol w:w="5082"/>
      </w:tblGrid>
      <w:tr w:rsidR="004A0A8C" w:rsidRPr="00054714" w14:paraId="1F3C4730" w14:textId="77777777" w:rsidTr="000D1F75">
        <w:tc>
          <w:tcPr>
            <w:tcW w:w="731" w:type="dxa"/>
            <w:vAlign w:val="center"/>
          </w:tcPr>
          <w:p w14:paraId="11FE2E92" w14:textId="77777777" w:rsidR="004A0A8C" w:rsidRPr="00054714" w:rsidRDefault="004A0A8C" w:rsidP="007A26E8">
            <w:pPr>
              <w:keepNext/>
              <w:spacing w:line="240" w:lineRule="auto"/>
              <w:ind w:left="57" w:right="-85" w:hanging="57"/>
              <w:jc w:val="center"/>
              <w:rPr>
                <w:b/>
                <w:sz w:val="24"/>
                <w:szCs w:val="24"/>
              </w:rPr>
            </w:pPr>
            <w:r w:rsidRPr="00054714">
              <w:rPr>
                <w:b/>
                <w:sz w:val="24"/>
                <w:szCs w:val="24"/>
              </w:rPr>
              <w:t xml:space="preserve">№ </w:t>
            </w:r>
            <w:proofErr w:type="gramStart"/>
            <w:r w:rsidRPr="00054714">
              <w:rPr>
                <w:b/>
                <w:sz w:val="24"/>
                <w:szCs w:val="24"/>
              </w:rPr>
              <w:t>п</w:t>
            </w:r>
            <w:proofErr w:type="gramEnd"/>
            <w:r w:rsidRPr="00054714">
              <w:rPr>
                <w:b/>
                <w:sz w:val="24"/>
                <w:szCs w:val="24"/>
              </w:rPr>
              <w:t>/п</w:t>
            </w:r>
          </w:p>
        </w:tc>
        <w:tc>
          <w:tcPr>
            <w:tcW w:w="4501" w:type="dxa"/>
            <w:vAlign w:val="center"/>
          </w:tcPr>
          <w:p w14:paraId="5F4D45F1" w14:textId="77777777" w:rsidR="004A0A8C" w:rsidRPr="00054714" w:rsidRDefault="004A0A8C" w:rsidP="007A26E8">
            <w:pPr>
              <w:keepNext/>
              <w:spacing w:line="240" w:lineRule="auto"/>
              <w:ind w:left="57" w:right="-85" w:hanging="57"/>
              <w:jc w:val="center"/>
              <w:rPr>
                <w:b/>
                <w:sz w:val="24"/>
                <w:szCs w:val="24"/>
              </w:rPr>
            </w:pPr>
            <w:r w:rsidRPr="00054714">
              <w:rPr>
                <w:b/>
                <w:sz w:val="24"/>
                <w:szCs w:val="24"/>
              </w:rPr>
              <w:t>Наименование</w:t>
            </w:r>
          </w:p>
        </w:tc>
        <w:tc>
          <w:tcPr>
            <w:tcW w:w="5082" w:type="dxa"/>
            <w:vAlign w:val="center"/>
          </w:tcPr>
          <w:p w14:paraId="32812384" w14:textId="77777777" w:rsidR="004A0A8C" w:rsidRPr="00054714" w:rsidRDefault="004A0A8C" w:rsidP="007A26E8">
            <w:pPr>
              <w:keepNext/>
              <w:spacing w:line="240" w:lineRule="auto"/>
              <w:ind w:left="57" w:right="-85" w:hanging="57"/>
              <w:jc w:val="center"/>
              <w:rPr>
                <w:b/>
                <w:sz w:val="24"/>
                <w:szCs w:val="24"/>
              </w:rPr>
            </w:pPr>
            <w:r w:rsidRPr="00054714">
              <w:rPr>
                <w:b/>
                <w:sz w:val="24"/>
                <w:szCs w:val="24"/>
              </w:rPr>
              <w:t>Предложение Участника</w:t>
            </w:r>
          </w:p>
        </w:tc>
      </w:tr>
      <w:tr w:rsidR="004A0A8C" w:rsidRPr="00054714" w14:paraId="17FFA449" w14:textId="77777777" w:rsidTr="000D1F75">
        <w:tc>
          <w:tcPr>
            <w:tcW w:w="731" w:type="dxa"/>
            <w:vAlign w:val="center"/>
          </w:tcPr>
          <w:p w14:paraId="6683B3CF" w14:textId="77777777" w:rsidR="004A0A8C" w:rsidRPr="00054714" w:rsidRDefault="004A0A8C" w:rsidP="007A26E8">
            <w:pPr>
              <w:keepNext/>
              <w:spacing w:line="240" w:lineRule="auto"/>
              <w:ind w:left="57" w:right="-85" w:hanging="57"/>
              <w:jc w:val="center"/>
              <w:rPr>
                <w:sz w:val="20"/>
              </w:rPr>
            </w:pPr>
            <w:r w:rsidRPr="00054714">
              <w:rPr>
                <w:sz w:val="20"/>
              </w:rPr>
              <w:t>1.</w:t>
            </w:r>
          </w:p>
        </w:tc>
        <w:tc>
          <w:tcPr>
            <w:tcW w:w="4501" w:type="dxa"/>
            <w:vAlign w:val="center"/>
          </w:tcPr>
          <w:p w14:paraId="6595EEF4" w14:textId="545B5C9C" w:rsidR="004A0A8C" w:rsidRPr="00054714" w:rsidRDefault="004A0A8C" w:rsidP="007A26E8">
            <w:pPr>
              <w:spacing w:line="240" w:lineRule="auto"/>
              <w:ind w:left="57" w:right="57" w:hanging="57"/>
              <w:jc w:val="left"/>
              <w:rPr>
                <w:sz w:val="20"/>
              </w:rPr>
            </w:pPr>
            <w:r w:rsidRPr="00054714">
              <w:rPr>
                <w:sz w:val="20"/>
              </w:rPr>
              <w:t>Цена договор</w:t>
            </w:r>
            <w:r w:rsidR="009F52A9" w:rsidRPr="00054714">
              <w:rPr>
                <w:sz w:val="20"/>
              </w:rPr>
              <w:t>а</w:t>
            </w:r>
            <w:r w:rsidRPr="00054714">
              <w:rPr>
                <w:sz w:val="20"/>
              </w:rPr>
              <w:t>, всего:</w:t>
            </w:r>
          </w:p>
          <w:p w14:paraId="43FCEFEA" w14:textId="77777777" w:rsidR="004A0A8C" w:rsidRPr="00054714" w:rsidRDefault="004A0A8C" w:rsidP="007A26E8">
            <w:pPr>
              <w:spacing w:line="240" w:lineRule="auto"/>
              <w:ind w:left="57" w:right="57" w:hanging="57"/>
              <w:jc w:val="left"/>
              <w:rPr>
                <w:sz w:val="20"/>
              </w:rPr>
            </w:pPr>
          </w:p>
          <w:p w14:paraId="598CC5B7" w14:textId="77777777" w:rsidR="004A0A8C" w:rsidRPr="00054714" w:rsidRDefault="004A0A8C" w:rsidP="007A26E8">
            <w:pPr>
              <w:spacing w:line="240" w:lineRule="auto"/>
              <w:ind w:left="57" w:right="57" w:hanging="57"/>
              <w:jc w:val="left"/>
              <w:rPr>
                <w:sz w:val="20"/>
              </w:rPr>
            </w:pPr>
            <w:r w:rsidRPr="00054714">
              <w:rPr>
                <w:sz w:val="20"/>
              </w:rPr>
              <w:t>В том числе:</w:t>
            </w:r>
          </w:p>
          <w:p w14:paraId="0889D1EE" w14:textId="79FB3CF7" w:rsidR="004A0A8C" w:rsidRPr="00054714" w:rsidRDefault="009F52A9" w:rsidP="007A26E8">
            <w:pPr>
              <w:spacing w:line="240" w:lineRule="auto"/>
              <w:ind w:left="57" w:right="57" w:hanging="57"/>
              <w:jc w:val="left"/>
              <w:rPr>
                <w:sz w:val="20"/>
              </w:rPr>
            </w:pPr>
            <w:r w:rsidRPr="00054714">
              <w:rPr>
                <w:rStyle w:val="aa"/>
                <w:b w:val="0"/>
                <w:i w:val="0"/>
              </w:rPr>
              <w:t>филиал ПАО «МРСК Центра и Приволжья» «………………….»</w:t>
            </w:r>
            <w:r w:rsidR="004A0A8C" w:rsidRPr="00054714">
              <w:rPr>
                <w:sz w:val="20"/>
              </w:rPr>
              <w:t xml:space="preserve"> «………………….»:</w:t>
            </w:r>
          </w:p>
          <w:p w14:paraId="2A473FC6" w14:textId="77777777" w:rsidR="004A0A8C" w:rsidRPr="00054714" w:rsidRDefault="004A0A8C" w:rsidP="007A26E8">
            <w:pPr>
              <w:spacing w:line="240" w:lineRule="auto"/>
              <w:ind w:left="57" w:right="57" w:hanging="57"/>
              <w:jc w:val="left"/>
              <w:rPr>
                <w:sz w:val="20"/>
              </w:rPr>
            </w:pPr>
            <w:r w:rsidRPr="00054714">
              <w:rPr>
                <w:i/>
                <w:iCs/>
                <w:sz w:val="20"/>
                <w:shd w:val="clear" w:color="auto" w:fill="FFFF99"/>
              </w:rPr>
              <w:t xml:space="preserve"> [перечислить все филиалы Заказчика, в которых есть объекты страхования в рамках данной закупки</w:t>
            </w:r>
            <w:r w:rsidRPr="00054714">
              <w:rPr>
                <w:sz w:val="20"/>
              </w:rPr>
              <w:t>]</w:t>
            </w:r>
          </w:p>
        </w:tc>
        <w:tc>
          <w:tcPr>
            <w:tcW w:w="5082" w:type="dxa"/>
          </w:tcPr>
          <w:p w14:paraId="0A665E22" w14:textId="19FAD6CD" w:rsidR="004A0A8C" w:rsidRPr="00054714" w:rsidRDefault="004A0A8C" w:rsidP="007A26E8">
            <w:pPr>
              <w:spacing w:line="240" w:lineRule="auto"/>
              <w:ind w:left="57" w:right="57" w:hanging="57"/>
              <w:rPr>
                <w:sz w:val="20"/>
              </w:rPr>
            </w:pPr>
            <w:r w:rsidRPr="00054714">
              <w:rPr>
                <w:i/>
                <w:iCs/>
                <w:sz w:val="20"/>
                <w:shd w:val="clear" w:color="auto" w:fill="FFFF99"/>
              </w:rPr>
              <w:t>[указать суммарную цену договор</w:t>
            </w:r>
            <w:r w:rsidR="009F52A9" w:rsidRPr="00054714">
              <w:rPr>
                <w:i/>
                <w:iCs/>
                <w:sz w:val="20"/>
                <w:shd w:val="clear" w:color="auto" w:fill="FFFF99"/>
              </w:rPr>
              <w:t>а</w:t>
            </w:r>
            <w:r w:rsidRPr="00054714">
              <w:rPr>
                <w:i/>
                <w:iCs/>
                <w:sz w:val="20"/>
                <w:shd w:val="clear" w:color="auto" w:fill="FFFF99"/>
              </w:rPr>
              <w:t xml:space="preserve"> — размер суммарной страховой премии</w:t>
            </w:r>
            <w:r w:rsidRPr="00054714">
              <w:rPr>
                <w:sz w:val="20"/>
              </w:rPr>
              <w:t>]</w:t>
            </w:r>
          </w:p>
          <w:p w14:paraId="1435F19B" w14:textId="77777777" w:rsidR="004A0A8C" w:rsidRPr="00054714" w:rsidRDefault="004A0A8C" w:rsidP="007A26E8">
            <w:pPr>
              <w:spacing w:line="240" w:lineRule="auto"/>
              <w:ind w:left="57" w:right="57" w:hanging="57"/>
              <w:rPr>
                <w:sz w:val="20"/>
              </w:rPr>
            </w:pPr>
          </w:p>
          <w:p w14:paraId="74828413" w14:textId="77777777" w:rsidR="004A0A8C" w:rsidRPr="00054714" w:rsidRDefault="004A0A8C" w:rsidP="007A26E8">
            <w:pPr>
              <w:spacing w:line="240" w:lineRule="auto"/>
              <w:ind w:left="57" w:right="57" w:hanging="57"/>
              <w:rPr>
                <w:sz w:val="20"/>
              </w:rPr>
            </w:pPr>
          </w:p>
          <w:p w14:paraId="4E11B2A8" w14:textId="77777777" w:rsidR="004A0A8C" w:rsidRPr="00054714" w:rsidRDefault="004A0A8C" w:rsidP="007A26E8">
            <w:pPr>
              <w:spacing w:line="240" w:lineRule="auto"/>
              <w:ind w:left="57" w:right="57" w:hanging="57"/>
              <w:rPr>
                <w:sz w:val="20"/>
              </w:rPr>
            </w:pPr>
            <w:r w:rsidRPr="00054714">
              <w:rPr>
                <w:i/>
                <w:iCs/>
                <w:sz w:val="20"/>
                <w:shd w:val="clear" w:color="auto" w:fill="FFFF99"/>
              </w:rPr>
              <w:t>[указать цену договора с каждым филиалом — размер суммарной страховой премии</w:t>
            </w:r>
            <w:r w:rsidRPr="00054714">
              <w:rPr>
                <w:sz w:val="20"/>
              </w:rPr>
              <w:t>]</w:t>
            </w:r>
          </w:p>
        </w:tc>
      </w:tr>
    </w:tbl>
    <w:p w14:paraId="681731AC" w14:textId="77777777" w:rsidR="004A0A8C" w:rsidRPr="00054714" w:rsidRDefault="004A0A8C" w:rsidP="007A26E8">
      <w:pPr>
        <w:spacing w:after="120" w:line="240" w:lineRule="auto"/>
        <w:ind w:firstLine="0"/>
        <w:rPr>
          <w:sz w:val="24"/>
          <w:szCs w:val="24"/>
        </w:rPr>
      </w:pPr>
    </w:p>
    <w:p w14:paraId="5CD9830D" w14:textId="77777777" w:rsidR="004A0A8C" w:rsidRPr="00054714" w:rsidRDefault="004A0A8C" w:rsidP="007A26E8">
      <w:pPr>
        <w:spacing w:before="100" w:beforeAutospacing="1" w:line="240" w:lineRule="auto"/>
        <w:rPr>
          <w:sz w:val="24"/>
          <w:szCs w:val="24"/>
        </w:rPr>
      </w:pPr>
      <w:r w:rsidRPr="00054714">
        <w:rPr>
          <w:sz w:val="24"/>
          <w:szCs w:val="24"/>
        </w:rPr>
        <w:t xml:space="preserve">Стоимость </w:t>
      </w:r>
      <w:proofErr w:type="gramStart"/>
      <w:r w:rsidRPr="00054714">
        <w:rPr>
          <w:sz w:val="24"/>
          <w:szCs w:val="24"/>
        </w:rPr>
        <w:t>является окончательной и содержит</w:t>
      </w:r>
      <w:proofErr w:type="gramEnd"/>
      <w:r w:rsidRPr="00054714">
        <w:rPr>
          <w:sz w:val="24"/>
          <w:szCs w:val="24"/>
        </w:rPr>
        <w:t xml:space="preserve"> все расходы, связанные с исполнением Договора.</w:t>
      </w:r>
    </w:p>
    <w:p w14:paraId="1F857552" w14:textId="77777777" w:rsidR="004A0A8C" w:rsidRPr="00054714" w:rsidRDefault="004A0A8C" w:rsidP="007A26E8">
      <w:pPr>
        <w:pStyle w:val="Times120"/>
        <w:widowControl w:val="0"/>
        <w:spacing w:before="120"/>
        <w:rPr>
          <w:b/>
          <w:szCs w:val="24"/>
        </w:rPr>
      </w:pPr>
      <w:r w:rsidRPr="00054714">
        <w:rPr>
          <w:b/>
          <w:szCs w:val="24"/>
        </w:rPr>
        <w:t xml:space="preserve">Срок оказания услуг: </w:t>
      </w:r>
    </w:p>
    <w:p w14:paraId="5DF29E55" w14:textId="77777777" w:rsidR="004A0A8C" w:rsidRPr="00054714" w:rsidRDefault="004A0A8C" w:rsidP="007A26E8">
      <w:pPr>
        <w:pStyle w:val="Times120"/>
        <w:widowControl w:val="0"/>
        <w:rPr>
          <w:szCs w:val="24"/>
        </w:rPr>
      </w:pPr>
      <w:r w:rsidRPr="00054714">
        <w:rPr>
          <w:szCs w:val="24"/>
        </w:rPr>
        <w:t xml:space="preserve">Начало оказания услуг: </w:t>
      </w:r>
      <w:r w:rsidRPr="00054714">
        <w:rPr>
          <w:rStyle w:val="aa"/>
          <w:bCs w:val="0"/>
          <w:snapToGrid w:val="0"/>
          <w:sz w:val="16"/>
          <w:szCs w:val="16"/>
        </w:rPr>
        <w:t>_____________________________________________________</w:t>
      </w:r>
      <w:r w:rsidRPr="00054714">
        <w:rPr>
          <w:szCs w:val="24"/>
        </w:rPr>
        <w:t>.</w:t>
      </w:r>
    </w:p>
    <w:p w14:paraId="3FB11106" w14:textId="77777777" w:rsidR="004A0A8C" w:rsidRPr="00054714" w:rsidRDefault="004A0A8C" w:rsidP="007A26E8">
      <w:pPr>
        <w:pStyle w:val="Times120"/>
        <w:widowControl w:val="0"/>
        <w:rPr>
          <w:szCs w:val="24"/>
        </w:rPr>
      </w:pPr>
      <w:r w:rsidRPr="00054714">
        <w:rPr>
          <w:szCs w:val="24"/>
        </w:rPr>
        <w:t xml:space="preserve">Окончание оказания услуг: </w:t>
      </w:r>
      <w:r w:rsidRPr="00054714">
        <w:rPr>
          <w:rStyle w:val="aa"/>
          <w:bCs w:val="0"/>
          <w:snapToGrid w:val="0"/>
          <w:sz w:val="16"/>
          <w:szCs w:val="16"/>
        </w:rPr>
        <w:t>________________________________________________</w:t>
      </w:r>
      <w:r w:rsidRPr="00054714">
        <w:rPr>
          <w:szCs w:val="24"/>
        </w:rPr>
        <w:t>.</w:t>
      </w:r>
    </w:p>
    <w:p w14:paraId="06E6ED79" w14:textId="77777777" w:rsidR="004A0A8C" w:rsidRPr="00054714" w:rsidRDefault="004A0A8C" w:rsidP="007A26E8">
      <w:pPr>
        <w:pStyle w:val="Times120"/>
        <w:widowControl w:val="0"/>
        <w:spacing w:after="120"/>
        <w:rPr>
          <w:iCs/>
          <w:szCs w:val="24"/>
        </w:rPr>
      </w:pPr>
      <w:r w:rsidRPr="00054714">
        <w:rPr>
          <w:b/>
          <w:szCs w:val="24"/>
        </w:rPr>
        <w:t>Условия оплаты оказания услуг</w:t>
      </w:r>
      <w:r w:rsidRPr="00054714">
        <w:rPr>
          <w:b/>
          <w:iCs/>
          <w:szCs w:val="24"/>
        </w:rPr>
        <w:t>:</w:t>
      </w:r>
      <w:r w:rsidRPr="00054714">
        <w:rPr>
          <w:iCs/>
          <w:szCs w:val="24"/>
        </w:rPr>
        <w:t xml:space="preserve"> </w:t>
      </w:r>
      <w:r w:rsidRPr="00054714">
        <w:rPr>
          <w:rStyle w:val="aa"/>
          <w:bCs w:val="0"/>
          <w:snapToGrid w:val="0"/>
          <w:sz w:val="16"/>
          <w:szCs w:val="16"/>
        </w:rPr>
        <w:t>________________________________</w:t>
      </w:r>
      <w:r w:rsidRPr="00054714">
        <w:rPr>
          <w:rStyle w:val="aa"/>
          <w:b w:val="0"/>
          <w:bCs w:val="0"/>
          <w:snapToGrid w:val="0"/>
          <w:sz w:val="16"/>
          <w:szCs w:val="16"/>
        </w:rPr>
        <w:t>_______</w:t>
      </w:r>
      <w:r w:rsidRPr="00054714">
        <w:rPr>
          <w:rStyle w:val="aa"/>
          <w:bCs w:val="0"/>
          <w:snapToGrid w:val="0"/>
          <w:sz w:val="16"/>
          <w:szCs w:val="16"/>
        </w:rPr>
        <w:t>__</w:t>
      </w:r>
      <w:r w:rsidRPr="00054714">
        <w:rPr>
          <w:iCs/>
          <w:szCs w:val="24"/>
        </w:rPr>
        <w:t>.</w:t>
      </w:r>
    </w:p>
    <w:p w14:paraId="6430E9B6" w14:textId="77777777" w:rsidR="004A0A8C" w:rsidRPr="00054714" w:rsidRDefault="004A0A8C" w:rsidP="007A26E8">
      <w:pPr>
        <w:spacing w:after="120" w:line="240" w:lineRule="auto"/>
        <w:rPr>
          <w:sz w:val="24"/>
          <w:szCs w:val="24"/>
        </w:rPr>
      </w:pPr>
      <w:r w:rsidRPr="00054714">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14:paraId="4382D225" w14:textId="77777777" w:rsidR="004F4D80" w:rsidRPr="00054714" w:rsidRDefault="004F4D80" w:rsidP="007A26E8">
      <w:pPr>
        <w:spacing w:after="60" w:line="240" w:lineRule="auto"/>
        <w:rPr>
          <w:sz w:val="24"/>
          <w:szCs w:val="24"/>
        </w:rPr>
      </w:pPr>
      <w:r w:rsidRPr="00054714">
        <w:rPr>
          <w:sz w:val="24"/>
          <w:szCs w:val="24"/>
        </w:rPr>
        <w:t xml:space="preserve">Настоящая </w:t>
      </w:r>
      <w:r w:rsidR="00C236C0" w:rsidRPr="00054714">
        <w:rPr>
          <w:sz w:val="24"/>
          <w:szCs w:val="24"/>
        </w:rPr>
        <w:t>Заявка</w:t>
      </w:r>
      <w:r w:rsidRPr="00054714">
        <w:rPr>
          <w:sz w:val="24"/>
          <w:szCs w:val="24"/>
        </w:rPr>
        <w:t xml:space="preserve"> </w:t>
      </w:r>
      <w:proofErr w:type="gramStart"/>
      <w:r w:rsidRPr="00054714">
        <w:rPr>
          <w:sz w:val="24"/>
          <w:szCs w:val="24"/>
        </w:rPr>
        <w:t>имеет правовой статус оферты и действует</w:t>
      </w:r>
      <w:proofErr w:type="gramEnd"/>
      <w:r w:rsidRPr="00054714">
        <w:rPr>
          <w:sz w:val="24"/>
          <w:szCs w:val="24"/>
        </w:rPr>
        <w:t xml:space="preserve"> до «____»_______________ 20</w:t>
      </w:r>
      <w:r w:rsidR="009F5821" w:rsidRPr="00054714">
        <w:rPr>
          <w:sz w:val="24"/>
          <w:szCs w:val="24"/>
        </w:rPr>
        <w:t>1</w:t>
      </w:r>
      <w:r w:rsidRPr="00054714">
        <w:rPr>
          <w:sz w:val="24"/>
          <w:szCs w:val="24"/>
        </w:rPr>
        <w:t>_ года.</w:t>
      </w:r>
    </w:p>
    <w:p w14:paraId="0CC4A5EB" w14:textId="77777777" w:rsidR="00975C64" w:rsidRPr="00054714" w:rsidRDefault="00975C64" w:rsidP="007A26E8">
      <w:pPr>
        <w:tabs>
          <w:tab w:val="left" w:pos="1080"/>
        </w:tabs>
        <w:spacing w:line="240" w:lineRule="auto"/>
        <w:ind w:firstLine="540"/>
        <w:rPr>
          <w:sz w:val="24"/>
          <w:szCs w:val="24"/>
        </w:rPr>
      </w:pPr>
      <w:r w:rsidRPr="00054714">
        <w:rPr>
          <w:sz w:val="24"/>
          <w:szCs w:val="24"/>
        </w:rPr>
        <w:t>Данная Заявка подается с пониманием того, что:</w:t>
      </w:r>
    </w:p>
    <w:p w14:paraId="6F1DDEFE" w14:textId="77777777" w:rsidR="00975C64" w:rsidRPr="00054714" w:rsidRDefault="00975C64" w:rsidP="007A26E8">
      <w:pPr>
        <w:tabs>
          <w:tab w:val="left" w:pos="1080"/>
        </w:tabs>
        <w:spacing w:line="240" w:lineRule="auto"/>
        <w:ind w:firstLine="540"/>
        <w:rPr>
          <w:sz w:val="24"/>
          <w:szCs w:val="24"/>
        </w:rPr>
      </w:pPr>
      <w:r w:rsidRPr="00054714">
        <w:rPr>
          <w:sz w:val="24"/>
          <w:szCs w:val="24"/>
        </w:rPr>
        <w:lastRenderedPageBreak/>
        <w:t xml:space="preserve">вы не </w:t>
      </w:r>
      <w:proofErr w:type="gramStart"/>
      <w:r w:rsidRPr="00054714">
        <w:rPr>
          <w:sz w:val="24"/>
          <w:szCs w:val="24"/>
        </w:rPr>
        <w:t>отвечаете и не имеете</w:t>
      </w:r>
      <w:proofErr w:type="gramEnd"/>
      <w:r w:rsidRPr="00054714">
        <w:rPr>
          <w:sz w:val="24"/>
          <w:szCs w:val="24"/>
        </w:rPr>
        <w:t xml:space="preserve">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6800A012" w14:textId="77777777" w:rsidR="00975C64" w:rsidRPr="00054714" w:rsidRDefault="00975C64" w:rsidP="007A26E8">
      <w:pPr>
        <w:tabs>
          <w:tab w:val="left" w:pos="1080"/>
        </w:tabs>
        <w:spacing w:line="240" w:lineRule="auto"/>
        <w:ind w:firstLine="540"/>
        <w:rPr>
          <w:sz w:val="24"/>
          <w:szCs w:val="24"/>
        </w:rPr>
      </w:pPr>
      <w:r w:rsidRPr="00054714">
        <w:rPr>
          <w:sz w:val="24"/>
          <w:szCs w:val="24"/>
        </w:rPr>
        <w:t>вы оставляете за собой право:</w:t>
      </w:r>
    </w:p>
    <w:p w14:paraId="7B09BEA8" w14:textId="77777777" w:rsidR="00975C64" w:rsidRPr="00054714" w:rsidRDefault="00975C64" w:rsidP="002B227D">
      <w:pPr>
        <w:widowControl w:val="0"/>
        <w:numPr>
          <w:ilvl w:val="0"/>
          <w:numId w:val="64"/>
        </w:numPr>
        <w:tabs>
          <w:tab w:val="left" w:pos="1080"/>
        </w:tabs>
        <w:suppressAutoHyphens w:val="0"/>
        <w:spacing w:line="240" w:lineRule="auto"/>
        <w:rPr>
          <w:sz w:val="24"/>
          <w:szCs w:val="24"/>
        </w:rPr>
      </w:pPr>
      <w:r w:rsidRPr="00054714">
        <w:rPr>
          <w:sz w:val="24"/>
          <w:szCs w:val="24"/>
        </w:rPr>
        <w:t>отклонить заявки с ценами, превышающими начальную (максимальную) цену договора (цену лота);</w:t>
      </w:r>
    </w:p>
    <w:p w14:paraId="3FE4375B" w14:textId="77777777" w:rsidR="00975C64" w:rsidRPr="00054714" w:rsidRDefault="00975C64" w:rsidP="002B227D">
      <w:pPr>
        <w:widowControl w:val="0"/>
        <w:numPr>
          <w:ilvl w:val="0"/>
          <w:numId w:val="64"/>
        </w:numPr>
        <w:tabs>
          <w:tab w:val="left" w:pos="1080"/>
        </w:tabs>
        <w:suppressAutoHyphens w:val="0"/>
        <w:spacing w:line="240" w:lineRule="auto"/>
        <w:rPr>
          <w:sz w:val="24"/>
          <w:szCs w:val="24"/>
        </w:rPr>
      </w:pPr>
      <w:r w:rsidRPr="00054714">
        <w:rPr>
          <w:sz w:val="24"/>
          <w:szCs w:val="24"/>
        </w:rPr>
        <w:t>принять или отклонить любую Заявку в соответствии с условиями документации о закупке;</w:t>
      </w:r>
    </w:p>
    <w:p w14:paraId="312C6F82" w14:textId="77777777" w:rsidR="00975C64" w:rsidRPr="00054714" w:rsidRDefault="00975C64" w:rsidP="002B227D">
      <w:pPr>
        <w:widowControl w:val="0"/>
        <w:numPr>
          <w:ilvl w:val="0"/>
          <w:numId w:val="64"/>
        </w:numPr>
        <w:tabs>
          <w:tab w:val="left" w:pos="1080"/>
        </w:tabs>
        <w:suppressAutoHyphens w:val="0"/>
        <w:spacing w:line="240" w:lineRule="auto"/>
        <w:rPr>
          <w:sz w:val="24"/>
          <w:szCs w:val="24"/>
        </w:rPr>
      </w:pPr>
      <w:r w:rsidRPr="00054714">
        <w:rPr>
          <w:sz w:val="24"/>
          <w:szCs w:val="24"/>
        </w:rPr>
        <w:t>отклонить все заявки.</w:t>
      </w:r>
    </w:p>
    <w:p w14:paraId="10BE92B7" w14:textId="77777777" w:rsidR="00975C64" w:rsidRPr="00054714" w:rsidRDefault="00975C64" w:rsidP="007A26E8">
      <w:pPr>
        <w:tabs>
          <w:tab w:val="left" w:pos="1080"/>
        </w:tabs>
        <w:spacing w:line="240" w:lineRule="auto"/>
        <w:ind w:firstLine="540"/>
        <w:rPr>
          <w:sz w:val="24"/>
          <w:szCs w:val="24"/>
        </w:rPr>
      </w:pPr>
      <w:r w:rsidRPr="00054714">
        <w:rPr>
          <w:sz w:val="24"/>
          <w:szCs w:val="24"/>
        </w:rPr>
        <w:t>______________(</w:t>
      </w:r>
      <w:r w:rsidR="008C475C" w:rsidRPr="00054714">
        <w:rPr>
          <w:i/>
          <w:sz w:val="24"/>
          <w:szCs w:val="24"/>
        </w:rPr>
        <w:t>Наименование Участника</w:t>
      </w:r>
      <w:r w:rsidRPr="00054714">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14:paraId="7A0F2AB4" w14:textId="77777777" w:rsidR="00975C64" w:rsidRPr="00054714" w:rsidRDefault="007C47E3" w:rsidP="002B227D">
      <w:pPr>
        <w:widowControl w:val="0"/>
        <w:numPr>
          <w:ilvl w:val="0"/>
          <w:numId w:val="65"/>
        </w:numPr>
        <w:tabs>
          <w:tab w:val="left" w:pos="1080"/>
        </w:tabs>
        <w:suppressAutoHyphens w:val="0"/>
        <w:spacing w:line="240" w:lineRule="auto"/>
        <w:rPr>
          <w:sz w:val="24"/>
          <w:szCs w:val="24"/>
        </w:rPr>
      </w:pPr>
      <w:r w:rsidRPr="00054714">
        <w:rPr>
          <w:sz w:val="24"/>
          <w:szCs w:val="24"/>
        </w:rPr>
        <w:t xml:space="preserve">не изменять (не вносить изменения) в Заявку </w:t>
      </w:r>
      <w:r w:rsidR="00975C64" w:rsidRPr="00054714">
        <w:rPr>
          <w:sz w:val="24"/>
          <w:szCs w:val="24"/>
        </w:rPr>
        <w:t>в течение срока ее действия после истечения срока окончания подачи Заявок;</w:t>
      </w:r>
    </w:p>
    <w:p w14:paraId="32E62C62" w14:textId="77777777" w:rsidR="00975C64" w:rsidRPr="00054714" w:rsidRDefault="00975C64" w:rsidP="002B227D">
      <w:pPr>
        <w:widowControl w:val="0"/>
        <w:numPr>
          <w:ilvl w:val="0"/>
          <w:numId w:val="65"/>
        </w:numPr>
        <w:tabs>
          <w:tab w:val="left" w:pos="1080"/>
        </w:tabs>
        <w:suppressAutoHyphens w:val="0"/>
        <w:spacing w:line="240" w:lineRule="auto"/>
        <w:rPr>
          <w:sz w:val="24"/>
          <w:szCs w:val="24"/>
        </w:rPr>
      </w:pPr>
      <w:r w:rsidRPr="00054714">
        <w:rPr>
          <w:sz w:val="24"/>
          <w:szCs w:val="24"/>
        </w:rPr>
        <w:t>предоставлять достоверные и не</w:t>
      </w:r>
      <w:r w:rsidR="00F56BF5" w:rsidRPr="00054714">
        <w:rPr>
          <w:sz w:val="24"/>
          <w:szCs w:val="24"/>
        </w:rPr>
        <w:t>фальсифицированны</w:t>
      </w:r>
      <w:r w:rsidRPr="00054714">
        <w:rPr>
          <w:sz w:val="24"/>
          <w:szCs w:val="24"/>
        </w:rPr>
        <w:t xml:space="preserve">е документы, сведения и/или информацию, приведенные в составе Заявки; </w:t>
      </w:r>
    </w:p>
    <w:p w14:paraId="43418225" w14:textId="77777777" w:rsidR="00975C64" w:rsidRPr="00054714" w:rsidRDefault="00975C64" w:rsidP="002B227D">
      <w:pPr>
        <w:widowControl w:val="0"/>
        <w:numPr>
          <w:ilvl w:val="0"/>
          <w:numId w:val="65"/>
        </w:numPr>
        <w:tabs>
          <w:tab w:val="left" w:pos="1080"/>
        </w:tabs>
        <w:suppressAutoHyphens w:val="0"/>
        <w:spacing w:line="240" w:lineRule="auto"/>
        <w:rPr>
          <w:sz w:val="24"/>
          <w:szCs w:val="24"/>
        </w:rPr>
      </w:pPr>
      <w:r w:rsidRPr="00054714">
        <w:rPr>
          <w:sz w:val="24"/>
          <w:szCs w:val="24"/>
        </w:rPr>
        <w:t>заключить договор в установленном в документации о закупке порядке, в случае признания ____________________(</w:t>
      </w:r>
      <w:r w:rsidR="008C475C" w:rsidRPr="00054714">
        <w:rPr>
          <w:i/>
          <w:sz w:val="24"/>
          <w:szCs w:val="24"/>
        </w:rPr>
        <w:t>Наименование Участника</w:t>
      </w:r>
      <w:r w:rsidRPr="00054714">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
    <w:p w14:paraId="432A976A" w14:textId="77777777" w:rsidR="00975C64" w:rsidRPr="00054714" w:rsidRDefault="00975C64" w:rsidP="002B227D">
      <w:pPr>
        <w:widowControl w:val="0"/>
        <w:numPr>
          <w:ilvl w:val="0"/>
          <w:numId w:val="65"/>
        </w:numPr>
        <w:tabs>
          <w:tab w:val="left" w:pos="1080"/>
        </w:tabs>
        <w:suppressAutoHyphens w:val="0"/>
        <w:spacing w:line="240" w:lineRule="auto"/>
        <w:rPr>
          <w:sz w:val="24"/>
          <w:szCs w:val="24"/>
        </w:rPr>
      </w:pPr>
      <w:r w:rsidRPr="00054714">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054714">
        <w:rPr>
          <w:i/>
          <w:sz w:val="24"/>
          <w:szCs w:val="24"/>
        </w:rPr>
        <w:t>Наим</w:t>
      </w:r>
      <w:r w:rsidR="008C475C" w:rsidRPr="00054714">
        <w:rPr>
          <w:i/>
          <w:sz w:val="24"/>
          <w:szCs w:val="24"/>
        </w:rPr>
        <w:t>енование Участника</w:t>
      </w:r>
      <w:r w:rsidRPr="00054714">
        <w:rPr>
          <w:sz w:val="24"/>
          <w:szCs w:val="24"/>
        </w:rPr>
        <w:t>) Победителем/участником, предложившим наилучшую заявку.</w:t>
      </w:r>
    </w:p>
    <w:p w14:paraId="53FF8C68" w14:textId="77777777" w:rsidR="00975C64" w:rsidRPr="00054714" w:rsidRDefault="00975C64" w:rsidP="002B227D">
      <w:pPr>
        <w:widowControl w:val="0"/>
        <w:numPr>
          <w:ilvl w:val="0"/>
          <w:numId w:val="65"/>
        </w:numPr>
        <w:tabs>
          <w:tab w:val="left" w:pos="1080"/>
        </w:tabs>
        <w:suppressAutoHyphens w:val="0"/>
        <w:spacing w:line="240" w:lineRule="auto"/>
        <w:rPr>
          <w:sz w:val="24"/>
          <w:szCs w:val="24"/>
        </w:rPr>
      </w:pPr>
      <w:r w:rsidRPr="00054714">
        <w:rPr>
          <w:sz w:val="24"/>
          <w:szCs w:val="24"/>
        </w:rPr>
        <w:t xml:space="preserve">предоставить в качестве </w:t>
      </w:r>
      <w:proofErr w:type="gramStart"/>
      <w:r w:rsidRPr="00054714">
        <w:rPr>
          <w:sz w:val="24"/>
          <w:szCs w:val="24"/>
        </w:rPr>
        <w:t>обеспечения исполнения обязательств Участника закупки</w:t>
      </w:r>
      <w:proofErr w:type="gramEnd"/>
      <w:r w:rsidRPr="00054714">
        <w:rPr>
          <w:sz w:val="24"/>
          <w:szCs w:val="24"/>
        </w:rPr>
        <w:t xml:space="preserve"> в составе подаваемой Заявки Соглашение о неустойке </w:t>
      </w:r>
      <w:r w:rsidRPr="00054714">
        <w:rPr>
          <w:bCs w:val="0"/>
          <w:sz w:val="24"/>
          <w:szCs w:val="24"/>
        </w:rPr>
        <w:t xml:space="preserve">по форме и в соответствии с инструкциями, </w:t>
      </w:r>
      <w:r w:rsidRPr="00054714">
        <w:rPr>
          <w:bCs w:val="0"/>
          <w:spacing w:val="-1"/>
          <w:sz w:val="24"/>
          <w:szCs w:val="24"/>
        </w:rPr>
        <w:t>приведенными в Документации по запросу предложений</w:t>
      </w:r>
      <w:r w:rsidR="005C0B25" w:rsidRPr="00054714">
        <w:rPr>
          <w:spacing w:val="-1"/>
          <w:sz w:val="24"/>
          <w:szCs w:val="24"/>
        </w:rPr>
        <w:t>,</w:t>
      </w:r>
      <w:r w:rsidR="005C0B25" w:rsidRPr="00054714">
        <w:rPr>
          <w:sz w:val="24"/>
          <w:szCs w:val="24"/>
        </w:rPr>
        <w:t xml:space="preserve"> или путем внесения денежных средств на расчетный счет Заказчика</w:t>
      </w:r>
      <w:r w:rsidRPr="00054714">
        <w:rPr>
          <w:sz w:val="24"/>
          <w:szCs w:val="24"/>
        </w:rPr>
        <w:t xml:space="preserve"> в установленный в документации о закупке срок</w:t>
      </w:r>
      <w:r w:rsidRPr="00054714">
        <w:rPr>
          <w:i/>
          <w:sz w:val="24"/>
          <w:szCs w:val="24"/>
        </w:rPr>
        <w:t>.</w:t>
      </w:r>
    </w:p>
    <w:p w14:paraId="0DBA55E4" w14:textId="77777777" w:rsidR="00975C64" w:rsidRPr="00054714" w:rsidRDefault="00975C64" w:rsidP="007A26E8">
      <w:pPr>
        <w:widowControl w:val="0"/>
        <w:tabs>
          <w:tab w:val="left" w:pos="1080"/>
        </w:tabs>
        <w:spacing w:line="240" w:lineRule="auto"/>
        <w:ind w:left="1260"/>
        <w:rPr>
          <w:sz w:val="24"/>
          <w:szCs w:val="24"/>
        </w:rPr>
      </w:pPr>
    </w:p>
    <w:p w14:paraId="407DB2B7" w14:textId="77777777" w:rsidR="00975C64" w:rsidRPr="00054714" w:rsidRDefault="00975C64" w:rsidP="007A26E8">
      <w:pPr>
        <w:tabs>
          <w:tab w:val="left" w:pos="1080"/>
        </w:tabs>
        <w:spacing w:line="240" w:lineRule="auto"/>
        <w:ind w:firstLine="540"/>
        <w:rPr>
          <w:sz w:val="24"/>
          <w:szCs w:val="24"/>
        </w:rPr>
      </w:pPr>
      <w:r w:rsidRPr="00054714">
        <w:rPr>
          <w:sz w:val="24"/>
          <w:szCs w:val="24"/>
        </w:rPr>
        <w:t>Я, нижеподписавшийся, настоящим удостоверяю, что на момент подписания настоящей заявки ______________ (</w:t>
      </w:r>
      <w:r w:rsidR="008C475C" w:rsidRPr="00054714">
        <w:rPr>
          <w:i/>
          <w:sz w:val="24"/>
          <w:szCs w:val="24"/>
        </w:rPr>
        <w:t>Наименование Участника</w:t>
      </w:r>
      <w:r w:rsidRPr="00054714">
        <w:rPr>
          <w:sz w:val="24"/>
          <w:szCs w:val="24"/>
        </w:rPr>
        <w:t>) полностью удовлетворяет требованиям к Участникам закупки и в частности:</w:t>
      </w:r>
    </w:p>
    <w:p w14:paraId="313DFABC" w14:textId="77777777" w:rsidR="00975C64" w:rsidRPr="00054714" w:rsidRDefault="00975C64" w:rsidP="002B227D">
      <w:pPr>
        <w:widowControl w:val="0"/>
        <w:numPr>
          <w:ilvl w:val="0"/>
          <w:numId w:val="6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054714">
        <w:rPr>
          <w:sz w:val="24"/>
          <w:szCs w:val="24"/>
        </w:rPr>
        <w:t>является полностью правоспособным;</w:t>
      </w:r>
    </w:p>
    <w:p w14:paraId="31C8D97C" w14:textId="77777777" w:rsidR="00975C64" w:rsidRPr="00054714" w:rsidRDefault="00975C64" w:rsidP="002B227D">
      <w:pPr>
        <w:widowControl w:val="0"/>
        <w:numPr>
          <w:ilvl w:val="0"/>
          <w:numId w:val="63"/>
        </w:numPr>
        <w:tabs>
          <w:tab w:val="num" w:pos="1080"/>
          <w:tab w:val="num" w:pos="1620"/>
        </w:tabs>
        <w:suppressAutoHyphens w:val="0"/>
        <w:autoSpaceDE w:val="0"/>
        <w:autoSpaceDN w:val="0"/>
        <w:adjustRightInd w:val="0"/>
        <w:spacing w:line="288" w:lineRule="auto"/>
        <w:ind w:left="0" w:firstLine="709"/>
        <w:textAlignment w:val="baseline"/>
        <w:rPr>
          <w:sz w:val="24"/>
          <w:szCs w:val="24"/>
        </w:rPr>
      </w:pPr>
      <w:proofErr w:type="gramStart"/>
      <w:r w:rsidRPr="00054714">
        <w:rPr>
          <w:sz w:val="24"/>
          <w:szCs w:val="24"/>
        </w:rPr>
        <w:t>является полностью дееспособным [</w:t>
      </w:r>
      <w:r w:rsidRPr="00054714">
        <w:rPr>
          <w:rStyle w:val="FTN-"/>
          <w:sz w:val="24"/>
          <w:szCs w:val="24"/>
        </w:rPr>
        <w:t>заполняется физическим лицом, подающим Заявку на участие в закупочной процедуре.</w:t>
      </w:r>
      <w:proofErr w:type="gramEnd"/>
      <w:r w:rsidRPr="00054714">
        <w:rPr>
          <w:rStyle w:val="FTN-"/>
          <w:sz w:val="24"/>
          <w:szCs w:val="24"/>
        </w:rPr>
        <w:t xml:space="preserve"> </w:t>
      </w:r>
      <w:proofErr w:type="gramStart"/>
      <w:r w:rsidRPr="00054714">
        <w:rPr>
          <w:rStyle w:val="FTN-"/>
          <w:sz w:val="24"/>
          <w:szCs w:val="24"/>
        </w:rPr>
        <w:t>При подготовке Заявки юридическим лицом – данная формулировка подлежит удалению]</w:t>
      </w:r>
      <w:r w:rsidRPr="00054714">
        <w:rPr>
          <w:sz w:val="24"/>
          <w:szCs w:val="24"/>
        </w:rPr>
        <w:t>;</w:t>
      </w:r>
      <w:proofErr w:type="gramEnd"/>
    </w:p>
    <w:p w14:paraId="014C4610" w14:textId="77777777" w:rsidR="00975C64" w:rsidRPr="00054714" w:rsidRDefault="00975C64" w:rsidP="002B227D">
      <w:pPr>
        <w:widowControl w:val="0"/>
        <w:numPr>
          <w:ilvl w:val="0"/>
          <w:numId w:val="6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054714">
        <w:rPr>
          <w:sz w:val="24"/>
          <w:szCs w:val="24"/>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66288962" w14:textId="77777777" w:rsidR="00975C64" w:rsidRPr="00054714" w:rsidRDefault="00975C64" w:rsidP="002B227D">
      <w:pPr>
        <w:widowControl w:val="0"/>
        <w:numPr>
          <w:ilvl w:val="0"/>
          <w:numId w:val="6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054714">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3C2B6FEF" w14:textId="77777777" w:rsidR="00975C64" w:rsidRPr="00054714" w:rsidRDefault="00975C64" w:rsidP="002B227D">
      <w:pPr>
        <w:widowControl w:val="0"/>
        <w:numPr>
          <w:ilvl w:val="0"/>
          <w:numId w:val="63"/>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r w:rsidRPr="00054714">
        <w:rPr>
          <w:sz w:val="24"/>
          <w:szCs w:val="24"/>
        </w:rPr>
        <w:t>не находится в процессе ликвидации, не имеет вступившего в силу решения арбитражного суда о признании ________________________(</w:t>
      </w:r>
      <w:r w:rsidRPr="00054714">
        <w:rPr>
          <w:i/>
          <w:iCs/>
          <w:sz w:val="24"/>
          <w:szCs w:val="24"/>
        </w:rPr>
        <w:t>Наименован</w:t>
      </w:r>
      <w:r w:rsidR="008C475C" w:rsidRPr="00054714">
        <w:rPr>
          <w:i/>
          <w:iCs/>
          <w:sz w:val="24"/>
          <w:szCs w:val="24"/>
        </w:rPr>
        <w:t>ие Участника</w:t>
      </w:r>
      <w:r w:rsidRPr="00054714">
        <w:rPr>
          <w:sz w:val="24"/>
          <w:szCs w:val="24"/>
        </w:rPr>
        <w:t>)  банкротом и об открытии конкурсного производства, на имущество ________________________(</w:t>
      </w:r>
      <w:r w:rsidR="008C475C" w:rsidRPr="00054714">
        <w:rPr>
          <w:i/>
          <w:iCs/>
          <w:sz w:val="24"/>
          <w:szCs w:val="24"/>
        </w:rPr>
        <w:t>Наименование Участника</w:t>
      </w:r>
      <w:r w:rsidRPr="00054714">
        <w:rPr>
          <w:sz w:val="24"/>
          <w:szCs w:val="24"/>
        </w:rPr>
        <w:t>), в части существенной для исполнения договора, не наложен арест, экономическая деятельность  ________________________(</w:t>
      </w:r>
      <w:r w:rsidR="008C475C" w:rsidRPr="00054714">
        <w:rPr>
          <w:i/>
          <w:iCs/>
          <w:sz w:val="24"/>
          <w:szCs w:val="24"/>
        </w:rPr>
        <w:t>Наименование Участника</w:t>
      </w:r>
      <w:r w:rsidRPr="00054714">
        <w:rPr>
          <w:sz w:val="24"/>
          <w:szCs w:val="24"/>
        </w:rPr>
        <w:t>) не приостановлена.</w:t>
      </w:r>
    </w:p>
    <w:p w14:paraId="69720860" w14:textId="77777777" w:rsidR="00975C64" w:rsidRPr="00054714" w:rsidRDefault="00975C64" w:rsidP="007A26E8">
      <w:pPr>
        <w:spacing w:after="120" w:line="240" w:lineRule="auto"/>
        <w:rPr>
          <w:sz w:val="24"/>
          <w:szCs w:val="24"/>
        </w:rPr>
      </w:pPr>
      <w:r w:rsidRPr="00054714">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054714">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054714" w14:paraId="36DAE2E1" w14:textId="77777777" w:rsidTr="009146DD">
        <w:tc>
          <w:tcPr>
            <w:tcW w:w="1260" w:type="dxa"/>
            <w:tcBorders>
              <w:top w:val="single" w:sz="4" w:space="0" w:color="auto"/>
              <w:left w:val="single" w:sz="4" w:space="0" w:color="auto"/>
              <w:bottom w:val="single" w:sz="4" w:space="0" w:color="auto"/>
              <w:right w:val="single" w:sz="4" w:space="0" w:color="auto"/>
            </w:tcBorders>
            <w:vAlign w:val="center"/>
          </w:tcPr>
          <w:p w14:paraId="56B841EF" w14:textId="77777777" w:rsidR="00DF4A13" w:rsidRPr="00054714" w:rsidRDefault="00DF4A13" w:rsidP="007A26E8">
            <w:pPr>
              <w:pStyle w:val="afc"/>
              <w:jc w:val="center"/>
              <w:rPr>
                <w:sz w:val="24"/>
                <w:szCs w:val="24"/>
              </w:rPr>
            </w:pPr>
            <w:r w:rsidRPr="00054714">
              <w:rPr>
                <w:sz w:val="24"/>
                <w:szCs w:val="24"/>
              </w:rPr>
              <w:lastRenderedPageBreak/>
              <w:t xml:space="preserve">№ </w:t>
            </w:r>
            <w:proofErr w:type="spellStart"/>
            <w:proofErr w:type="gramStart"/>
            <w:r w:rsidRPr="00054714">
              <w:rPr>
                <w:sz w:val="24"/>
                <w:szCs w:val="24"/>
              </w:rPr>
              <w:t>прило-жения</w:t>
            </w:r>
            <w:proofErr w:type="spellEnd"/>
            <w:proofErr w:type="gramEnd"/>
          </w:p>
        </w:tc>
        <w:tc>
          <w:tcPr>
            <w:tcW w:w="6120" w:type="dxa"/>
            <w:tcBorders>
              <w:top w:val="single" w:sz="4" w:space="0" w:color="auto"/>
              <w:left w:val="single" w:sz="4" w:space="0" w:color="auto"/>
              <w:bottom w:val="single" w:sz="4" w:space="0" w:color="auto"/>
              <w:right w:val="single" w:sz="4" w:space="0" w:color="auto"/>
            </w:tcBorders>
            <w:vAlign w:val="center"/>
          </w:tcPr>
          <w:p w14:paraId="75C65FB6" w14:textId="77777777" w:rsidR="00DF4A13" w:rsidRPr="00054714" w:rsidRDefault="00DF4A13" w:rsidP="007A26E8">
            <w:pPr>
              <w:pStyle w:val="afc"/>
              <w:jc w:val="center"/>
              <w:rPr>
                <w:sz w:val="24"/>
                <w:szCs w:val="24"/>
              </w:rPr>
            </w:pPr>
            <w:r w:rsidRPr="00054714">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14:paraId="5652CCEA" w14:textId="77777777" w:rsidR="00DF4A13" w:rsidRPr="00054714" w:rsidRDefault="00DF4A13" w:rsidP="007A26E8">
            <w:pPr>
              <w:pStyle w:val="afc"/>
              <w:ind w:left="-108" w:right="-108"/>
              <w:jc w:val="center"/>
              <w:rPr>
                <w:sz w:val="24"/>
                <w:szCs w:val="24"/>
              </w:rPr>
            </w:pPr>
            <w:r w:rsidRPr="00054714">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14:paraId="418C1A54" w14:textId="77777777" w:rsidR="00DF4A13" w:rsidRPr="00054714" w:rsidRDefault="00DF4A13" w:rsidP="007A26E8">
            <w:pPr>
              <w:pStyle w:val="afc"/>
              <w:ind w:left="-108" w:right="-108"/>
              <w:jc w:val="center"/>
              <w:rPr>
                <w:sz w:val="24"/>
                <w:szCs w:val="24"/>
              </w:rPr>
            </w:pPr>
            <w:r w:rsidRPr="00054714">
              <w:rPr>
                <w:sz w:val="24"/>
                <w:szCs w:val="24"/>
              </w:rPr>
              <w:t>Число    страниц</w:t>
            </w:r>
          </w:p>
        </w:tc>
      </w:tr>
      <w:tr w:rsidR="00DF4A13" w:rsidRPr="00054714" w14:paraId="53E02B98" w14:textId="77777777" w:rsidTr="009146DD">
        <w:tc>
          <w:tcPr>
            <w:tcW w:w="1260" w:type="dxa"/>
            <w:tcBorders>
              <w:top w:val="single" w:sz="4" w:space="0" w:color="auto"/>
              <w:left w:val="single" w:sz="4" w:space="0" w:color="auto"/>
              <w:bottom w:val="single" w:sz="4" w:space="0" w:color="auto"/>
              <w:right w:val="single" w:sz="4" w:space="0" w:color="auto"/>
            </w:tcBorders>
          </w:tcPr>
          <w:p w14:paraId="063EADD4" w14:textId="77777777" w:rsidR="00DF4A13" w:rsidRPr="00054714" w:rsidRDefault="00DF4A13" w:rsidP="007A26E8">
            <w:pPr>
              <w:pStyle w:val="afc"/>
              <w:jc w:val="center"/>
              <w:rPr>
                <w:sz w:val="24"/>
                <w:szCs w:val="24"/>
              </w:rPr>
            </w:pPr>
            <w:r w:rsidRPr="00054714">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14:paraId="2D9F5A8F" w14:textId="77777777" w:rsidR="00DF4A13" w:rsidRPr="00054714" w:rsidRDefault="00DF4A13" w:rsidP="007A26E8">
            <w:pPr>
              <w:pStyle w:val="afc"/>
              <w:rPr>
                <w:sz w:val="24"/>
                <w:szCs w:val="24"/>
              </w:rPr>
            </w:pPr>
          </w:p>
        </w:tc>
        <w:tc>
          <w:tcPr>
            <w:tcW w:w="1080" w:type="dxa"/>
            <w:tcBorders>
              <w:top w:val="single" w:sz="4" w:space="0" w:color="auto"/>
              <w:left w:val="single" w:sz="4" w:space="0" w:color="auto"/>
              <w:bottom w:val="single" w:sz="4" w:space="0" w:color="auto"/>
              <w:right w:val="single" w:sz="4" w:space="0" w:color="auto"/>
            </w:tcBorders>
          </w:tcPr>
          <w:p w14:paraId="5561F0CC" w14:textId="77777777" w:rsidR="00DF4A13" w:rsidRPr="00054714" w:rsidRDefault="00DF4A13" w:rsidP="007A26E8">
            <w:pPr>
              <w:pStyle w:val="afc"/>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14:paraId="295F9B93" w14:textId="77777777" w:rsidR="00DF4A13" w:rsidRPr="00054714" w:rsidRDefault="00DF4A13" w:rsidP="007A26E8">
            <w:pPr>
              <w:pStyle w:val="afc"/>
              <w:jc w:val="center"/>
              <w:rPr>
                <w:sz w:val="24"/>
                <w:szCs w:val="24"/>
              </w:rPr>
            </w:pPr>
          </w:p>
        </w:tc>
      </w:tr>
      <w:tr w:rsidR="00DF4A13" w:rsidRPr="00054714" w14:paraId="26B5F248" w14:textId="77777777" w:rsidTr="009146DD">
        <w:tc>
          <w:tcPr>
            <w:tcW w:w="1260" w:type="dxa"/>
            <w:tcBorders>
              <w:top w:val="single" w:sz="4" w:space="0" w:color="auto"/>
              <w:left w:val="single" w:sz="4" w:space="0" w:color="auto"/>
              <w:bottom w:val="single" w:sz="4" w:space="0" w:color="auto"/>
              <w:right w:val="single" w:sz="4" w:space="0" w:color="auto"/>
            </w:tcBorders>
          </w:tcPr>
          <w:p w14:paraId="59F55436" w14:textId="77777777" w:rsidR="00DF4A13" w:rsidRPr="00054714" w:rsidRDefault="00DF4A13" w:rsidP="007A26E8">
            <w:pPr>
              <w:pStyle w:val="afc"/>
              <w:jc w:val="center"/>
              <w:rPr>
                <w:sz w:val="24"/>
                <w:szCs w:val="24"/>
              </w:rPr>
            </w:pPr>
            <w:r w:rsidRPr="00054714">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14:paraId="33AC8E55" w14:textId="77777777" w:rsidR="00DF4A13" w:rsidRPr="00054714" w:rsidRDefault="00DF4A13" w:rsidP="007A26E8">
            <w:pPr>
              <w:pStyle w:val="afc"/>
              <w:rPr>
                <w:sz w:val="24"/>
                <w:szCs w:val="24"/>
              </w:rPr>
            </w:pPr>
          </w:p>
        </w:tc>
        <w:tc>
          <w:tcPr>
            <w:tcW w:w="1080" w:type="dxa"/>
            <w:tcBorders>
              <w:top w:val="single" w:sz="4" w:space="0" w:color="auto"/>
              <w:left w:val="single" w:sz="4" w:space="0" w:color="auto"/>
              <w:bottom w:val="single" w:sz="4" w:space="0" w:color="auto"/>
              <w:right w:val="single" w:sz="4" w:space="0" w:color="auto"/>
            </w:tcBorders>
          </w:tcPr>
          <w:p w14:paraId="7DDD303C" w14:textId="77777777" w:rsidR="00DF4A13" w:rsidRPr="00054714" w:rsidRDefault="00DF4A13" w:rsidP="007A26E8">
            <w:pPr>
              <w:pStyle w:val="afc"/>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14:paraId="29907A70" w14:textId="77777777" w:rsidR="00DF4A13" w:rsidRPr="00054714" w:rsidRDefault="00DF4A13" w:rsidP="007A26E8">
            <w:pPr>
              <w:pStyle w:val="afc"/>
              <w:jc w:val="center"/>
              <w:rPr>
                <w:sz w:val="24"/>
                <w:szCs w:val="24"/>
              </w:rPr>
            </w:pPr>
          </w:p>
        </w:tc>
      </w:tr>
      <w:tr w:rsidR="00DF4A13" w:rsidRPr="00054714" w14:paraId="5228A2CB" w14:textId="77777777" w:rsidTr="009146DD">
        <w:tc>
          <w:tcPr>
            <w:tcW w:w="1260" w:type="dxa"/>
            <w:tcBorders>
              <w:top w:val="single" w:sz="4" w:space="0" w:color="auto"/>
              <w:left w:val="single" w:sz="4" w:space="0" w:color="auto"/>
              <w:bottom w:val="single" w:sz="4" w:space="0" w:color="auto"/>
              <w:right w:val="single" w:sz="4" w:space="0" w:color="auto"/>
            </w:tcBorders>
          </w:tcPr>
          <w:p w14:paraId="2D1C7499" w14:textId="77777777" w:rsidR="00DF4A13" w:rsidRPr="00054714" w:rsidRDefault="00DF4A13" w:rsidP="007A26E8">
            <w:pPr>
              <w:pStyle w:val="afc"/>
              <w:jc w:val="center"/>
              <w:rPr>
                <w:sz w:val="24"/>
                <w:szCs w:val="24"/>
              </w:rPr>
            </w:pPr>
            <w:r w:rsidRPr="00054714">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14:paraId="37B1CD27" w14:textId="77777777" w:rsidR="00DF4A13" w:rsidRPr="00054714" w:rsidRDefault="00DF4A13" w:rsidP="007A26E8">
            <w:pPr>
              <w:pStyle w:val="afc"/>
              <w:rPr>
                <w:sz w:val="24"/>
                <w:szCs w:val="24"/>
              </w:rPr>
            </w:pPr>
          </w:p>
        </w:tc>
        <w:tc>
          <w:tcPr>
            <w:tcW w:w="1080" w:type="dxa"/>
            <w:tcBorders>
              <w:top w:val="single" w:sz="4" w:space="0" w:color="auto"/>
              <w:left w:val="single" w:sz="4" w:space="0" w:color="auto"/>
              <w:bottom w:val="single" w:sz="4" w:space="0" w:color="auto"/>
              <w:right w:val="single" w:sz="4" w:space="0" w:color="auto"/>
            </w:tcBorders>
          </w:tcPr>
          <w:p w14:paraId="3B181428" w14:textId="77777777" w:rsidR="00DF4A13" w:rsidRPr="00054714" w:rsidRDefault="00DF4A13" w:rsidP="007A26E8">
            <w:pPr>
              <w:pStyle w:val="afc"/>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14:paraId="25CA04D8" w14:textId="77777777" w:rsidR="00DF4A13" w:rsidRPr="00054714" w:rsidRDefault="00DF4A13" w:rsidP="007A26E8">
            <w:pPr>
              <w:pStyle w:val="afc"/>
              <w:jc w:val="center"/>
              <w:rPr>
                <w:sz w:val="24"/>
                <w:szCs w:val="24"/>
              </w:rPr>
            </w:pPr>
          </w:p>
        </w:tc>
      </w:tr>
      <w:tr w:rsidR="00DF4A13" w:rsidRPr="00054714" w14:paraId="6A1120CD" w14:textId="77777777" w:rsidTr="009146DD">
        <w:tc>
          <w:tcPr>
            <w:tcW w:w="1260" w:type="dxa"/>
            <w:tcBorders>
              <w:top w:val="single" w:sz="4" w:space="0" w:color="auto"/>
              <w:left w:val="single" w:sz="4" w:space="0" w:color="auto"/>
              <w:bottom w:val="single" w:sz="4" w:space="0" w:color="auto"/>
              <w:right w:val="single" w:sz="4" w:space="0" w:color="auto"/>
            </w:tcBorders>
          </w:tcPr>
          <w:p w14:paraId="7BFA14CB" w14:textId="77777777" w:rsidR="00DF4A13" w:rsidRPr="00054714" w:rsidRDefault="00DF4A13" w:rsidP="007A26E8">
            <w:pPr>
              <w:pStyle w:val="afc"/>
              <w:jc w:val="center"/>
              <w:rPr>
                <w:sz w:val="24"/>
                <w:szCs w:val="24"/>
              </w:rPr>
            </w:pPr>
            <w:r w:rsidRPr="00054714">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14:paraId="43FCA1C9" w14:textId="77777777" w:rsidR="00DF4A13" w:rsidRPr="00054714" w:rsidRDefault="00DF4A13" w:rsidP="007A26E8">
            <w:pPr>
              <w:pStyle w:val="afc"/>
              <w:rPr>
                <w:sz w:val="24"/>
                <w:szCs w:val="24"/>
              </w:rPr>
            </w:pPr>
          </w:p>
        </w:tc>
        <w:tc>
          <w:tcPr>
            <w:tcW w:w="1080" w:type="dxa"/>
            <w:tcBorders>
              <w:top w:val="single" w:sz="4" w:space="0" w:color="auto"/>
              <w:left w:val="single" w:sz="4" w:space="0" w:color="auto"/>
              <w:bottom w:val="single" w:sz="4" w:space="0" w:color="auto"/>
              <w:right w:val="single" w:sz="4" w:space="0" w:color="auto"/>
            </w:tcBorders>
          </w:tcPr>
          <w:p w14:paraId="4DD7878B" w14:textId="77777777" w:rsidR="00DF4A13" w:rsidRPr="00054714" w:rsidRDefault="00DF4A13" w:rsidP="007A26E8">
            <w:pPr>
              <w:pStyle w:val="afc"/>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14:paraId="6077AC12" w14:textId="77777777" w:rsidR="00DF4A13" w:rsidRPr="00054714" w:rsidRDefault="00DF4A13" w:rsidP="007A26E8">
            <w:pPr>
              <w:pStyle w:val="afc"/>
              <w:jc w:val="center"/>
              <w:rPr>
                <w:sz w:val="24"/>
                <w:szCs w:val="24"/>
              </w:rPr>
            </w:pPr>
          </w:p>
        </w:tc>
      </w:tr>
      <w:tr w:rsidR="00DF4A13" w:rsidRPr="00054714" w14:paraId="166F264F" w14:textId="77777777" w:rsidTr="009146DD">
        <w:tc>
          <w:tcPr>
            <w:tcW w:w="1260" w:type="dxa"/>
            <w:tcBorders>
              <w:top w:val="single" w:sz="4" w:space="0" w:color="auto"/>
              <w:left w:val="single" w:sz="4" w:space="0" w:color="auto"/>
              <w:bottom w:val="single" w:sz="4" w:space="0" w:color="auto"/>
              <w:right w:val="single" w:sz="4" w:space="0" w:color="auto"/>
            </w:tcBorders>
          </w:tcPr>
          <w:p w14:paraId="2E2458C0" w14:textId="77777777" w:rsidR="00DF4A13" w:rsidRPr="00054714" w:rsidRDefault="00DF4A13" w:rsidP="007A26E8">
            <w:pPr>
              <w:pStyle w:val="afc"/>
              <w:jc w:val="center"/>
              <w:rPr>
                <w:sz w:val="24"/>
                <w:szCs w:val="24"/>
              </w:rPr>
            </w:pPr>
            <w:r w:rsidRPr="00054714">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14:paraId="436D9664" w14:textId="77777777" w:rsidR="00DF4A13" w:rsidRPr="00054714" w:rsidRDefault="00DF4A13" w:rsidP="007A26E8">
            <w:pPr>
              <w:pStyle w:val="afc"/>
              <w:rPr>
                <w:sz w:val="24"/>
                <w:szCs w:val="24"/>
              </w:rPr>
            </w:pPr>
          </w:p>
        </w:tc>
        <w:tc>
          <w:tcPr>
            <w:tcW w:w="1080" w:type="dxa"/>
            <w:tcBorders>
              <w:top w:val="single" w:sz="4" w:space="0" w:color="auto"/>
              <w:left w:val="single" w:sz="4" w:space="0" w:color="auto"/>
              <w:bottom w:val="single" w:sz="4" w:space="0" w:color="auto"/>
              <w:right w:val="single" w:sz="4" w:space="0" w:color="auto"/>
            </w:tcBorders>
          </w:tcPr>
          <w:p w14:paraId="5E2F4F98" w14:textId="77777777" w:rsidR="00DF4A13" w:rsidRPr="00054714" w:rsidRDefault="00DF4A13" w:rsidP="007A26E8">
            <w:pPr>
              <w:pStyle w:val="afc"/>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14:paraId="580D6F2E" w14:textId="77777777" w:rsidR="00DF4A13" w:rsidRPr="00054714" w:rsidRDefault="00DF4A13" w:rsidP="007A26E8">
            <w:pPr>
              <w:pStyle w:val="afc"/>
              <w:jc w:val="center"/>
              <w:rPr>
                <w:sz w:val="24"/>
                <w:szCs w:val="24"/>
              </w:rPr>
            </w:pPr>
          </w:p>
        </w:tc>
      </w:tr>
      <w:tr w:rsidR="00DF4A13" w:rsidRPr="00054714" w14:paraId="448F25A0" w14:textId="77777777" w:rsidTr="009146DD">
        <w:tc>
          <w:tcPr>
            <w:tcW w:w="1260" w:type="dxa"/>
            <w:tcBorders>
              <w:top w:val="single" w:sz="4" w:space="0" w:color="auto"/>
              <w:left w:val="single" w:sz="4" w:space="0" w:color="auto"/>
              <w:bottom w:val="single" w:sz="4" w:space="0" w:color="auto"/>
              <w:right w:val="single" w:sz="4" w:space="0" w:color="auto"/>
            </w:tcBorders>
          </w:tcPr>
          <w:p w14:paraId="411D5C12" w14:textId="77777777" w:rsidR="00DF4A13" w:rsidRPr="00054714" w:rsidRDefault="00DF4A13" w:rsidP="007A26E8">
            <w:pPr>
              <w:pStyle w:val="afc"/>
              <w:jc w:val="center"/>
              <w:rPr>
                <w:sz w:val="24"/>
                <w:szCs w:val="24"/>
              </w:rPr>
            </w:pPr>
            <w:r w:rsidRPr="00054714">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14:paraId="1E62014C" w14:textId="77777777" w:rsidR="00DF4A13" w:rsidRPr="00054714" w:rsidRDefault="00DF4A13" w:rsidP="007A26E8">
            <w:pPr>
              <w:pStyle w:val="afc"/>
              <w:rPr>
                <w:sz w:val="24"/>
                <w:szCs w:val="24"/>
              </w:rPr>
            </w:pPr>
          </w:p>
        </w:tc>
        <w:tc>
          <w:tcPr>
            <w:tcW w:w="1080" w:type="dxa"/>
            <w:tcBorders>
              <w:top w:val="single" w:sz="4" w:space="0" w:color="auto"/>
              <w:left w:val="single" w:sz="4" w:space="0" w:color="auto"/>
              <w:bottom w:val="single" w:sz="4" w:space="0" w:color="auto"/>
              <w:right w:val="single" w:sz="4" w:space="0" w:color="auto"/>
            </w:tcBorders>
          </w:tcPr>
          <w:p w14:paraId="30D88386" w14:textId="77777777" w:rsidR="00DF4A13" w:rsidRPr="00054714" w:rsidRDefault="00DF4A13" w:rsidP="007A26E8">
            <w:pPr>
              <w:pStyle w:val="afc"/>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14:paraId="7D3A6705" w14:textId="77777777" w:rsidR="00DF4A13" w:rsidRPr="00054714" w:rsidRDefault="00DF4A13" w:rsidP="007A26E8">
            <w:pPr>
              <w:pStyle w:val="afc"/>
              <w:jc w:val="center"/>
              <w:rPr>
                <w:sz w:val="24"/>
                <w:szCs w:val="24"/>
              </w:rPr>
            </w:pPr>
          </w:p>
        </w:tc>
      </w:tr>
      <w:tr w:rsidR="00DF4A13" w:rsidRPr="00054714" w14:paraId="25C27ABE" w14:textId="77777777" w:rsidTr="009146DD">
        <w:tc>
          <w:tcPr>
            <w:tcW w:w="1260" w:type="dxa"/>
            <w:tcBorders>
              <w:top w:val="single" w:sz="4" w:space="0" w:color="auto"/>
              <w:left w:val="single" w:sz="4" w:space="0" w:color="auto"/>
              <w:bottom w:val="single" w:sz="4" w:space="0" w:color="auto"/>
              <w:right w:val="single" w:sz="4" w:space="0" w:color="auto"/>
            </w:tcBorders>
          </w:tcPr>
          <w:p w14:paraId="42A339E0" w14:textId="77777777" w:rsidR="00DF4A13" w:rsidRPr="00054714" w:rsidRDefault="00DF4A13" w:rsidP="007A26E8">
            <w:pPr>
              <w:pStyle w:val="afc"/>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14:paraId="0AF01C8C" w14:textId="77777777" w:rsidR="00DF4A13" w:rsidRPr="00054714" w:rsidRDefault="00DF4A13" w:rsidP="007A26E8">
            <w:pPr>
              <w:pStyle w:val="afc"/>
              <w:rPr>
                <w:sz w:val="24"/>
                <w:szCs w:val="24"/>
              </w:rPr>
            </w:pPr>
            <w:r w:rsidRPr="00054714">
              <w:rPr>
                <w:sz w:val="24"/>
                <w:szCs w:val="24"/>
              </w:rPr>
              <w:t>…….</w:t>
            </w:r>
          </w:p>
        </w:tc>
        <w:tc>
          <w:tcPr>
            <w:tcW w:w="1080" w:type="dxa"/>
            <w:tcBorders>
              <w:top w:val="single" w:sz="4" w:space="0" w:color="auto"/>
              <w:left w:val="single" w:sz="4" w:space="0" w:color="auto"/>
              <w:bottom w:val="single" w:sz="4" w:space="0" w:color="auto"/>
              <w:right w:val="single" w:sz="4" w:space="0" w:color="auto"/>
            </w:tcBorders>
          </w:tcPr>
          <w:p w14:paraId="3883D5FD" w14:textId="77777777" w:rsidR="00DF4A13" w:rsidRPr="00054714" w:rsidRDefault="00DF4A13" w:rsidP="007A26E8">
            <w:pPr>
              <w:pStyle w:val="afc"/>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14:paraId="34B52E6A" w14:textId="77777777" w:rsidR="00DF4A13" w:rsidRPr="00054714" w:rsidRDefault="00DF4A13" w:rsidP="007A26E8">
            <w:pPr>
              <w:pStyle w:val="afc"/>
              <w:jc w:val="center"/>
              <w:rPr>
                <w:sz w:val="24"/>
                <w:szCs w:val="24"/>
              </w:rPr>
            </w:pPr>
          </w:p>
        </w:tc>
      </w:tr>
    </w:tbl>
    <w:p w14:paraId="30EB8385" w14:textId="77777777" w:rsidR="00DF4A13" w:rsidRPr="00054714" w:rsidRDefault="00DF4A13" w:rsidP="007A26E8">
      <w:pPr>
        <w:spacing w:after="120" w:line="240" w:lineRule="auto"/>
        <w:rPr>
          <w:sz w:val="24"/>
          <w:szCs w:val="24"/>
        </w:rPr>
      </w:pPr>
    </w:p>
    <w:p w14:paraId="56215D82" w14:textId="77777777" w:rsidR="00DF4A13" w:rsidRPr="00054714" w:rsidRDefault="00DF4A13" w:rsidP="007A26E8">
      <w:pPr>
        <w:spacing w:line="240" w:lineRule="auto"/>
        <w:rPr>
          <w:sz w:val="24"/>
          <w:szCs w:val="24"/>
        </w:rPr>
      </w:pPr>
    </w:p>
    <w:p w14:paraId="590D160C" w14:textId="77777777" w:rsidR="004F4D80" w:rsidRPr="00054714" w:rsidRDefault="004F4D80" w:rsidP="007A26E8">
      <w:pPr>
        <w:spacing w:line="240" w:lineRule="auto"/>
        <w:rPr>
          <w:sz w:val="24"/>
          <w:szCs w:val="24"/>
        </w:rPr>
      </w:pPr>
      <w:r w:rsidRPr="00054714">
        <w:rPr>
          <w:sz w:val="24"/>
          <w:szCs w:val="24"/>
        </w:rPr>
        <w:t>____________________________________</w:t>
      </w:r>
    </w:p>
    <w:p w14:paraId="6613B1AF" w14:textId="77777777" w:rsidR="004F4D80" w:rsidRPr="00054714" w:rsidRDefault="004F4D80" w:rsidP="007A26E8">
      <w:pPr>
        <w:spacing w:line="240" w:lineRule="auto"/>
        <w:ind w:right="3684"/>
        <w:jc w:val="center"/>
        <w:rPr>
          <w:sz w:val="24"/>
          <w:szCs w:val="24"/>
          <w:vertAlign w:val="superscript"/>
        </w:rPr>
      </w:pPr>
      <w:r w:rsidRPr="00054714">
        <w:rPr>
          <w:sz w:val="24"/>
          <w:szCs w:val="24"/>
          <w:vertAlign w:val="superscript"/>
        </w:rPr>
        <w:t>(подпись, М.П.)</w:t>
      </w:r>
    </w:p>
    <w:p w14:paraId="1C9472EC" w14:textId="77777777" w:rsidR="004F4D80" w:rsidRPr="00054714" w:rsidRDefault="004F4D80" w:rsidP="007A26E8">
      <w:pPr>
        <w:spacing w:line="240" w:lineRule="auto"/>
        <w:rPr>
          <w:sz w:val="24"/>
          <w:szCs w:val="24"/>
        </w:rPr>
      </w:pPr>
      <w:r w:rsidRPr="00054714">
        <w:rPr>
          <w:sz w:val="24"/>
          <w:szCs w:val="24"/>
        </w:rPr>
        <w:t>____________________________________</w:t>
      </w:r>
    </w:p>
    <w:p w14:paraId="0609943D" w14:textId="77777777" w:rsidR="004F4D80" w:rsidRPr="00054714" w:rsidRDefault="004F4D80" w:rsidP="007A26E8">
      <w:pPr>
        <w:spacing w:line="240" w:lineRule="auto"/>
        <w:ind w:right="3684"/>
        <w:jc w:val="center"/>
        <w:rPr>
          <w:sz w:val="24"/>
          <w:szCs w:val="24"/>
          <w:vertAlign w:val="superscript"/>
        </w:rPr>
      </w:pPr>
      <w:r w:rsidRPr="00054714">
        <w:rPr>
          <w:sz w:val="24"/>
          <w:szCs w:val="24"/>
          <w:vertAlign w:val="superscript"/>
        </w:rPr>
        <w:t xml:space="preserve">(фамилия, имя, отчество </w:t>
      </w:r>
      <w:proofErr w:type="gramStart"/>
      <w:r w:rsidRPr="00054714">
        <w:rPr>
          <w:sz w:val="24"/>
          <w:szCs w:val="24"/>
          <w:vertAlign w:val="superscript"/>
        </w:rPr>
        <w:t>подписавшего</w:t>
      </w:r>
      <w:proofErr w:type="gramEnd"/>
      <w:r w:rsidRPr="00054714">
        <w:rPr>
          <w:sz w:val="24"/>
          <w:szCs w:val="24"/>
          <w:vertAlign w:val="superscript"/>
        </w:rPr>
        <w:t>, должность)</w:t>
      </w:r>
    </w:p>
    <w:p w14:paraId="3888AD18" w14:textId="77777777" w:rsidR="004F4D80" w:rsidRPr="00054714" w:rsidRDefault="004F4D80" w:rsidP="007A26E8">
      <w:pPr>
        <w:pBdr>
          <w:bottom w:val="single" w:sz="4" w:space="1" w:color="auto"/>
        </w:pBdr>
        <w:ind w:right="21" w:firstLine="0"/>
        <w:jc w:val="center"/>
        <w:rPr>
          <w:b/>
          <w:color w:val="000000"/>
          <w:spacing w:val="36"/>
          <w:sz w:val="24"/>
          <w:szCs w:val="24"/>
        </w:rPr>
      </w:pPr>
      <w:r w:rsidRPr="00054714">
        <w:rPr>
          <w:b/>
          <w:color w:val="000000"/>
          <w:spacing w:val="36"/>
          <w:sz w:val="24"/>
          <w:szCs w:val="24"/>
        </w:rPr>
        <w:t>конец формы</w:t>
      </w:r>
    </w:p>
    <w:p w14:paraId="6E654FC0" w14:textId="77777777" w:rsidR="00C236C0" w:rsidRPr="00054714" w:rsidRDefault="00C236C0" w:rsidP="007A26E8">
      <w:pPr>
        <w:suppressAutoHyphens w:val="0"/>
        <w:spacing w:line="240" w:lineRule="auto"/>
        <w:ind w:firstLine="0"/>
        <w:jc w:val="left"/>
        <w:rPr>
          <w:sz w:val="24"/>
          <w:szCs w:val="24"/>
        </w:rPr>
      </w:pPr>
      <w:bookmarkStart w:id="1060" w:name="_Toc98253921"/>
      <w:bookmarkStart w:id="1061" w:name="_Toc157248175"/>
      <w:bookmarkStart w:id="1062" w:name="_Toc157496544"/>
      <w:bookmarkStart w:id="1063" w:name="_Toc158206083"/>
      <w:bookmarkStart w:id="1064" w:name="_Toc164057768"/>
      <w:bookmarkStart w:id="1065" w:name="_Toc164137118"/>
      <w:bookmarkStart w:id="1066" w:name="_Toc164161278"/>
      <w:bookmarkStart w:id="1067" w:name="_Toc165173849"/>
      <w:r w:rsidRPr="00054714">
        <w:rPr>
          <w:b/>
          <w:szCs w:val="24"/>
        </w:rPr>
        <w:br w:type="page"/>
      </w:r>
    </w:p>
    <w:p w14:paraId="3FB17761" w14:textId="77777777" w:rsidR="004F4D80" w:rsidRPr="00054714" w:rsidRDefault="004F4D80" w:rsidP="007A26E8">
      <w:pPr>
        <w:pStyle w:val="3"/>
        <w:rPr>
          <w:szCs w:val="24"/>
        </w:rPr>
      </w:pPr>
      <w:bookmarkStart w:id="1068" w:name="_Toc439170674"/>
      <w:bookmarkStart w:id="1069" w:name="_Toc439172776"/>
      <w:bookmarkStart w:id="1070" w:name="_Toc439173220"/>
      <w:bookmarkStart w:id="1071" w:name="_Toc439238214"/>
      <w:bookmarkStart w:id="1072" w:name="_Toc439252762"/>
      <w:bookmarkStart w:id="1073" w:name="_Toc439323736"/>
      <w:bookmarkStart w:id="1074" w:name="_Toc440361370"/>
      <w:bookmarkStart w:id="1075" w:name="_Toc440376125"/>
      <w:bookmarkStart w:id="1076" w:name="_Toc440376252"/>
      <w:bookmarkStart w:id="1077" w:name="_Toc440382510"/>
      <w:bookmarkStart w:id="1078" w:name="_Toc440447180"/>
      <w:bookmarkStart w:id="1079" w:name="_Toc440632341"/>
      <w:bookmarkStart w:id="1080" w:name="_Toc440875113"/>
      <w:bookmarkStart w:id="1081" w:name="_Toc441131100"/>
      <w:bookmarkStart w:id="1082" w:name="_Toc465774623"/>
      <w:bookmarkStart w:id="1083" w:name="_Toc465848852"/>
      <w:bookmarkStart w:id="1084" w:name="_Toc471894929"/>
      <w:bookmarkStart w:id="1085" w:name="_Toc496003496"/>
      <w:bookmarkStart w:id="1086" w:name="_Toc496010973"/>
      <w:bookmarkStart w:id="1087" w:name="_Toc525140415"/>
      <w:bookmarkStart w:id="1088" w:name="_Toc525306431"/>
      <w:bookmarkStart w:id="1089" w:name="_Toc531620770"/>
      <w:bookmarkStart w:id="1090" w:name="_Toc531621028"/>
      <w:r w:rsidRPr="00054714">
        <w:rPr>
          <w:szCs w:val="24"/>
        </w:rPr>
        <w:lastRenderedPageBreak/>
        <w:t>Инструкции по заполнению</w:t>
      </w:r>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p>
    <w:p w14:paraId="163D9D2E" w14:textId="77777777" w:rsidR="004F4D80" w:rsidRPr="00054714" w:rsidRDefault="004F4D80" w:rsidP="007A26E8">
      <w:pPr>
        <w:pStyle w:val="aff5"/>
        <w:numPr>
          <w:ilvl w:val="3"/>
          <w:numId w:val="1"/>
        </w:numPr>
        <w:tabs>
          <w:tab w:val="num" w:pos="1134"/>
        </w:tabs>
        <w:suppressAutoHyphens w:val="0"/>
        <w:spacing w:before="100" w:beforeAutospacing="1" w:line="240" w:lineRule="auto"/>
        <w:rPr>
          <w:sz w:val="24"/>
          <w:szCs w:val="24"/>
        </w:rPr>
      </w:pPr>
      <w:r w:rsidRPr="00054714">
        <w:rPr>
          <w:sz w:val="24"/>
          <w:szCs w:val="24"/>
        </w:rPr>
        <w:t xml:space="preserve">Письмо следует оформить на официальном бланке </w:t>
      </w:r>
      <w:r w:rsidR="00C236C0" w:rsidRPr="00054714">
        <w:rPr>
          <w:sz w:val="24"/>
          <w:szCs w:val="24"/>
        </w:rPr>
        <w:t>Участник</w:t>
      </w:r>
      <w:r w:rsidRPr="00054714">
        <w:rPr>
          <w:sz w:val="24"/>
          <w:szCs w:val="24"/>
        </w:rPr>
        <w:t xml:space="preserve">а. </w:t>
      </w:r>
      <w:r w:rsidR="00C236C0" w:rsidRPr="00054714">
        <w:rPr>
          <w:sz w:val="24"/>
          <w:szCs w:val="24"/>
        </w:rPr>
        <w:t>Участник</w:t>
      </w:r>
      <w:r w:rsidRPr="00054714">
        <w:rPr>
          <w:sz w:val="24"/>
          <w:szCs w:val="24"/>
        </w:rPr>
        <w:t xml:space="preserve"> присваивает письму дату и номер в соответствии с принятыми у него правилами документооборота.</w:t>
      </w:r>
    </w:p>
    <w:p w14:paraId="54C3B87D" w14:textId="77777777" w:rsidR="004F4D80" w:rsidRPr="00054714" w:rsidRDefault="00C236C0" w:rsidP="007A26E8">
      <w:pPr>
        <w:pStyle w:val="aff5"/>
        <w:numPr>
          <w:ilvl w:val="3"/>
          <w:numId w:val="1"/>
        </w:numPr>
        <w:tabs>
          <w:tab w:val="num" w:pos="1134"/>
        </w:tabs>
        <w:suppressAutoHyphens w:val="0"/>
        <w:spacing w:before="100" w:beforeAutospacing="1" w:line="240" w:lineRule="auto"/>
        <w:rPr>
          <w:sz w:val="24"/>
          <w:szCs w:val="24"/>
        </w:rPr>
      </w:pPr>
      <w:r w:rsidRPr="00054714">
        <w:rPr>
          <w:sz w:val="24"/>
          <w:szCs w:val="24"/>
        </w:rPr>
        <w:t>Участник</w:t>
      </w:r>
      <w:r w:rsidR="004F4D80" w:rsidRPr="00054714">
        <w:rPr>
          <w:sz w:val="24"/>
          <w:szCs w:val="24"/>
        </w:rPr>
        <w:t xml:space="preserve"> должен указать свое полное наименование (с указанием организационно-правовой формы) и юридический адрес.</w:t>
      </w:r>
    </w:p>
    <w:p w14:paraId="738977E3" w14:textId="77777777" w:rsidR="004F4D80" w:rsidRPr="00054714" w:rsidRDefault="00C236C0" w:rsidP="007A26E8">
      <w:pPr>
        <w:pStyle w:val="aff5"/>
        <w:numPr>
          <w:ilvl w:val="3"/>
          <w:numId w:val="1"/>
        </w:numPr>
        <w:tabs>
          <w:tab w:val="num" w:pos="1134"/>
        </w:tabs>
        <w:suppressAutoHyphens w:val="0"/>
        <w:spacing w:before="100" w:beforeAutospacing="1" w:line="240" w:lineRule="auto"/>
        <w:rPr>
          <w:sz w:val="24"/>
          <w:szCs w:val="24"/>
        </w:rPr>
      </w:pPr>
      <w:r w:rsidRPr="00054714">
        <w:rPr>
          <w:sz w:val="24"/>
          <w:szCs w:val="24"/>
        </w:rPr>
        <w:t>Участник</w:t>
      </w:r>
      <w:r w:rsidR="004F4D80" w:rsidRPr="00054714">
        <w:rPr>
          <w:sz w:val="24"/>
          <w:szCs w:val="24"/>
        </w:rPr>
        <w:t xml:space="preserve"> должен указать стоимость </w:t>
      </w:r>
      <w:r w:rsidR="00541FAB" w:rsidRPr="00054714">
        <w:rPr>
          <w:sz w:val="24"/>
          <w:szCs w:val="24"/>
        </w:rPr>
        <w:t>оказания услуг</w:t>
      </w:r>
      <w:r w:rsidR="004F4D80" w:rsidRPr="00054714">
        <w:rPr>
          <w:sz w:val="24"/>
          <w:szCs w:val="24"/>
        </w:rPr>
        <w:t xml:space="preserve"> цифрами и словами, в рублях, раздельно без НДС, величину НДС и вместе с НДС. Цену следует указывать в формате ХХХ </w:t>
      </w:r>
      <w:proofErr w:type="spellStart"/>
      <w:r w:rsidR="004F4D80" w:rsidRPr="00054714">
        <w:rPr>
          <w:sz w:val="24"/>
          <w:szCs w:val="24"/>
        </w:rPr>
        <w:t>ХХХ</w:t>
      </w:r>
      <w:proofErr w:type="spellEnd"/>
      <w:r w:rsidR="004F4D80" w:rsidRPr="00054714">
        <w:rPr>
          <w:sz w:val="24"/>
          <w:szCs w:val="24"/>
        </w:rPr>
        <w:t> ХХХ</w:t>
      </w:r>
      <w:proofErr w:type="gramStart"/>
      <w:r w:rsidR="004F4D80" w:rsidRPr="00054714">
        <w:rPr>
          <w:sz w:val="24"/>
          <w:szCs w:val="24"/>
        </w:rPr>
        <w:t>,Х</w:t>
      </w:r>
      <w:proofErr w:type="gramEnd"/>
      <w:r w:rsidR="004F4D80" w:rsidRPr="00054714">
        <w:rPr>
          <w:sz w:val="24"/>
          <w:szCs w:val="24"/>
        </w:rPr>
        <w:t>Х руб., например: «1 234 567,89 руб. (Один миллион двести тридцать четыре тысячи пятьсот шестьдесят семь руб. восемьдесят девять коп.)».</w:t>
      </w:r>
    </w:p>
    <w:p w14:paraId="7BC92F8E" w14:textId="3C21CF56" w:rsidR="004F4D80" w:rsidRPr="00054714" w:rsidRDefault="00C236C0" w:rsidP="007A26E8">
      <w:pPr>
        <w:pStyle w:val="aff5"/>
        <w:numPr>
          <w:ilvl w:val="3"/>
          <w:numId w:val="1"/>
        </w:numPr>
        <w:tabs>
          <w:tab w:val="num" w:pos="1134"/>
        </w:tabs>
        <w:suppressAutoHyphens w:val="0"/>
        <w:spacing w:before="100" w:beforeAutospacing="1" w:line="240" w:lineRule="auto"/>
        <w:rPr>
          <w:sz w:val="24"/>
          <w:szCs w:val="24"/>
        </w:rPr>
      </w:pPr>
      <w:r w:rsidRPr="00054714">
        <w:rPr>
          <w:sz w:val="24"/>
          <w:szCs w:val="24"/>
        </w:rPr>
        <w:t>Участник</w:t>
      </w:r>
      <w:r w:rsidR="004F4D80" w:rsidRPr="00054714">
        <w:rPr>
          <w:sz w:val="24"/>
          <w:szCs w:val="24"/>
        </w:rPr>
        <w:t xml:space="preserve"> должен указать срок действия Заявки согласно требованиям подпункта </w:t>
      </w:r>
      <w:r w:rsidR="00A76369" w:rsidRPr="00054714">
        <w:rPr>
          <w:sz w:val="24"/>
          <w:szCs w:val="24"/>
        </w:rPr>
        <w:fldChar w:fldCharType="begin"/>
      </w:r>
      <w:r w:rsidR="00673C59" w:rsidRPr="00054714">
        <w:rPr>
          <w:sz w:val="24"/>
          <w:szCs w:val="24"/>
        </w:rPr>
        <w:instrText xml:space="preserve"> REF _Ref306008743 \r \h </w:instrText>
      </w:r>
      <w:r w:rsidR="007A26E8" w:rsidRPr="00054714">
        <w:rPr>
          <w:sz w:val="24"/>
          <w:szCs w:val="24"/>
        </w:rPr>
        <w:instrText xml:space="preserve"> \* MERGEFORMAT </w:instrText>
      </w:r>
      <w:r w:rsidR="00A76369" w:rsidRPr="00054714">
        <w:rPr>
          <w:sz w:val="24"/>
          <w:szCs w:val="24"/>
        </w:rPr>
      </w:r>
      <w:r w:rsidR="00A76369" w:rsidRPr="00054714">
        <w:rPr>
          <w:sz w:val="24"/>
          <w:szCs w:val="24"/>
        </w:rPr>
        <w:fldChar w:fldCharType="separate"/>
      </w:r>
      <w:r w:rsidR="000F17BB">
        <w:rPr>
          <w:sz w:val="24"/>
          <w:szCs w:val="24"/>
        </w:rPr>
        <w:t>3.3.4</w:t>
      </w:r>
      <w:r w:rsidR="00A76369" w:rsidRPr="00054714">
        <w:rPr>
          <w:sz w:val="24"/>
          <w:szCs w:val="24"/>
        </w:rPr>
        <w:fldChar w:fldCharType="end"/>
      </w:r>
      <w:r w:rsidR="004F4D80" w:rsidRPr="00054714">
        <w:rPr>
          <w:sz w:val="24"/>
          <w:szCs w:val="24"/>
        </w:rPr>
        <w:t>.</w:t>
      </w:r>
    </w:p>
    <w:p w14:paraId="70325098" w14:textId="77777777" w:rsidR="004F4D80" w:rsidRPr="00054714" w:rsidRDefault="00C236C0" w:rsidP="007A26E8">
      <w:pPr>
        <w:pStyle w:val="aff5"/>
        <w:numPr>
          <w:ilvl w:val="3"/>
          <w:numId w:val="1"/>
        </w:numPr>
        <w:tabs>
          <w:tab w:val="num" w:pos="1134"/>
        </w:tabs>
        <w:suppressAutoHyphens w:val="0"/>
        <w:spacing w:before="100" w:beforeAutospacing="1" w:line="240" w:lineRule="auto"/>
        <w:rPr>
          <w:sz w:val="24"/>
          <w:szCs w:val="24"/>
        </w:rPr>
      </w:pPr>
      <w:r w:rsidRPr="00054714">
        <w:rPr>
          <w:sz w:val="24"/>
          <w:szCs w:val="24"/>
        </w:rPr>
        <w:t>Участник</w:t>
      </w:r>
      <w:r w:rsidR="004F4D80" w:rsidRPr="00054714">
        <w:rPr>
          <w:sz w:val="24"/>
          <w:szCs w:val="24"/>
        </w:rPr>
        <w:t xml:space="preserve"> должен </w:t>
      </w:r>
      <w:proofErr w:type="gramStart"/>
      <w:r w:rsidR="004F4D80" w:rsidRPr="00054714">
        <w:rPr>
          <w:sz w:val="24"/>
          <w:szCs w:val="24"/>
        </w:rPr>
        <w:t>перечислить и указать</w:t>
      </w:r>
      <w:proofErr w:type="gramEnd"/>
      <w:r w:rsidR="004F4D80" w:rsidRPr="00054714">
        <w:rPr>
          <w:sz w:val="24"/>
          <w:szCs w:val="24"/>
        </w:rPr>
        <w:t xml:space="preserve"> объем каждого из прилагаемых к письму о подаче оферты документов, определяющих суть технико-коммерческого предложения </w:t>
      </w:r>
      <w:r w:rsidRPr="00054714">
        <w:rPr>
          <w:sz w:val="24"/>
          <w:szCs w:val="24"/>
        </w:rPr>
        <w:t>Участник</w:t>
      </w:r>
      <w:r w:rsidR="004F4D80" w:rsidRPr="00054714">
        <w:rPr>
          <w:sz w:val="24"/>
          <w:szCs w:val="24"/>
        </w:rPr>
        <w:t>а.</w:t>
      </w:r>
    </w:p>
    <w:p w14:paraId="554ADAB8" w14:textId="63B09D78" w:rsidR="004F4D80" w:rsidRPr="00054714" w:rsidRDefault="004F4D80" w:rsidP="007A26E8">
      <w:pPr>
        <w:pStyle w:val="aff5"/>
        <w:numPr>
          <w:ilvl w:val="3"/>
          <w:numId w:val="1"/>
        </w:numPr>
        <w:tabs>
          <w:tab w:val="num" w:pos="1134"/>
        </w:tabs>
        <w:suppressAutoHyphens w:val="0"/>
        <w:spacing w:before="100" w:beforeAutospacing="1" w:line="240" w:lineRule="auto"/>
        <w:rPr>
          <w:sz w:val="24"/>
          <w:szCs w:val="24"/>
        </w:rPr>
      </w:pPr>
      <w:r w:rsidRPr="00054714">
        <w:rPr>
          <w:sz w:val="24"/>
          <w:szCs w:val="24"/>
        </w:rPr>
        <w:t xml:space="preserve">Письмо должно быть </w:t>
      </w:r>
      <w:proofErr w:type="gramStart"/>
      <w:r w:rsidRPr="00054714">
        <w:rPr>
          <w:sz w:val="24"/>
          <w:szCs w:val="24"/>
        </w:rPr>
        <w:t>подписано и скреплено</w:t>
      </w:r>
      <w:proofErr w:type="gramEnd"/>
      <w:r w:rsidRPr="00054714">
        <w:rPr>
          <w:sz w:val="24"/>
          <w:szCs w:val="24"/>
        </w:rPr>
        <w:t xml:space="preserve"> печатью в соответствии с требованиями подпунктов </w:t>
      </w:r>
      <w:r w:rsidR="00A76369" w:rsidRPr="00054714">
        <w:rPr>
          <w:sz w:val="24"/>
          <w:szCs w:val="24"/>
        </w:rPr>
        <w:fldChar w:fldCharType="begin"/>
      </w:r>
      <w:r w:rsidR="00D56F8C" w:rsidRPr="00054714">
        <w:rPr>
          <w:sz w:val="24"/>
          <w:szCs w:val="24"/>
        </w:rPr>
        <w:instrText xml:space="preserve"> REF _Ref55279015 \r \h </w:instrText>
      </w:r>
      <w:r w:rsidR="007A26E8" w:rsidRPr="00054714">
        <w:rPr>
          <w:sz w:val="24"/>
          <w:szCs w:val="24"/>
        </w:rPr>
        <w:instrText xml:space="preserve"> \* MERGEFORMAT </w:instrText>
      </w:r>
      <w:r w:rsidR="00A76369" w:rsidRPr="00054714">
        <w:rPr>
          <w:sz w:val="24"/>
          <w:szCs w:val="24"/>
        </w:rPr>
      </w:r>
      <w:r w:rsidR="00A76369" w:rsidRPr="00054714">
        <w:rPr>
          <w:sz w:val="24"/>
          <w:szCs w:val="24"/>
        </w:rPr>
        <w:fldChar w:fldCharType="separate"/>
      </w:r>
      <w:r w:rsidR="000F17BB">
        <w:rPr>
          <w:sz w:val="24"/>
          <w:szCs w:val="24"/>
        </w:rPr>
        <w:t>3.3.1.6</w:t>
      </w:r>
      <w:r w:rsidR="00A76369" w:rsidRPr="00054714">
        <w:rPr>
          <w:sz w:val="24"/>
          <w:szCs w:val="24"/>
        </w:rPr>
        <w:fldChar w:fldCharType="end"/>
      </w:r>
      <w:r w:rsidRPr="00054714">
        <w:rPr>
          <w:sz w:val="24"/>
          <w:szCs w:val="24"/>
        </w:rPr>
        <w:t xml:space="preserve"> и </w:t>
      </w:r>
      <w:r w:rsidR="00A76369" w:rsidRPr="00054714">
        <w:rPr>
          <w:sz w:val="24"/>
          <w:szCs w:val="24"/>
        </w:rPr>
        <w:fldChar w:fldCharType="begin"/>
      </w:r>
      <w:r w:rsidR="00D56F8C" w:rsidRPr="00054714">
        <w:rPr>
          <w:sz w:val="24"/>
          <w:szCs w:val="24"/>
        </w:rPr>
        <w:instrText xml:space="preserve"> REF _Ref195087786 \r \h </w:instrText>
      </w:r>
      <w:r w:rsidR="007A26E8" w:rsidRPr="00054714">
        <w:rPr>
          <w:sz w:val="24"/>
          <w:szCs w:val="24"/>
        </w:rPr>
        <w:instrText xml:space="preserve"> \* MERGEFORMAT </w:instrText>
      </w:r>
      <w:r w:rsidR="00A76369" w:rsidRPr="00054714">
        <w:rPr>
          <w:sz w:val="24"/>
          <w:szCs w:val="24"/>
        </w:rPr>
      </w:r>
      <w:r w:rsidR="00A76369" w:rsidRPr="00054714">
        <w:rPr>
          <w:sz w:val="24"/>
          <w:szCs w:val="24"/>
        </w:rPr>
        <w:fldChar w:fldCharType="separate"/>
      </w:r>
      <w:r w:rsidR="000F17BB">
        <w:rPr>
          <w:sz w:val="24"/>
          <w:szCs w:val="24"/>
        </w:rPr>
        <w:t>3.3.1.7</w:t>
      </w:r>
      <w:r w:rsidR="00A76369" w:rsidRPr="00054714">
        <w:rPr>
          <w:sz w:val="24"/>
          <w:szCs w:val="24"/>
        </w:rPr>
        <w:fldChar w:fldCharType="end"/>
      </w:r>
      <w:r w:rsidRPr="00054714">
        <w:rPr>
          <w:sz w:val="24"/>
          <w:szCs w:val="24"/>
        </w:rPr>
        <w:t>.</w:t>
      </w:r>
    </w:p>
    <w:p w14:paraId="33B5964B" w14:textId="77777777" w:rsidR="00920CB0" w:rsidRPr="00054714" w:rsidRDefault="00920CB0" w:rsidP="007A26E8">
      <w:pPr>
        <w:suppressAutoHyphens w:val="0"/>
        <w:spacing w:line="240" w:lineRule="auto"/>
        <w:ind w:firstLine="0"/>
        <w:jc w:val="left"/>
        <w:rPr>
          <w:b/>
          <w:sz w:val="24"/>
          <w:szCs w:val="24"/>
        </w:rPr>
      </w:pPr>
      <w:bookmarkStart w:id="1091" w:name="_Ref55335821"/>
      <w:bookmarkStart w:id="1092" w:name="_Ref55336345"/>
      <w:bookmarkStart w:id="1093" w:name="_Toc57314674"/>
      <w:bookmarkStart w:id="1094" w:name="_Toc69728988"/>
      <w:bookmarkStart w:id="1095" w:name="_Toc98253922"/>
      <w:bookmarkStart w:id="1096" w:name="_Toc165173850"/>
      <w:r w:rsidRPr="00054714">
        <w:br w:type="page"/>
      </w:r>
    </w:p>
    <w:p w14:paraId="58537FBB" w14:textId="77777777" w:rsidR="00920CB0" w:rsidRPr="00054714" w:rsidRDefault="00920CB0" w:rsidP="007A26E8">
      <w:pPr>
        <w:pStyle w:val="3"/>
        <w:rPr>
          <w:szCs w:val="24"/>
        </w:rPr>
      </w:pPr>
      <w:bookmarkStart w:id="1097" w:name="_Ref440271964"/>
      <w:bookmarkStart w:id="1098" w:name="_Toc440361371"/>
      <w:bookmarkStart w:id="1099" w:name="_Toc440376126"/>
      <w:bookmarkStart w:id="1100" w:name="_Toc531621029"/>
      <w:r w:rsidRPr="00054714">
        <w:rPr>
          <w:szCs w:val="24"/>
        </w:rPr>
        <w:lastRenderedPageBreak/>
        <w:t>Антикоррупционные обязательства (Форма 1.1).</w:t>
      </w:r>
      <w:bookmarkEnd w:id="1097"/>
      <w:bookmarkEnd w:id="1098"/>
      <w:bookmarkEnd w:id="1099"/>
      <w:bookmarkEnd w:id="1100"/>
    </w:p>
    <w:p w14:paraId="16580386" w14:textId="77777777" w:rsidR="00920CB0" w:rsidRPr="00054714" w:rsidRDefault="00920CB0" w:rsidP="002B227D">
      <w:pPr>
        <w:pStyle w:val="3"/>
        <w:numPr>
          <w:ilvl w:val="3"/>
          <w:numId w:val="62"/>
        </w:numPr>
        <w:rPr>
          <w:szCs w:val="24"/>
        </w:rPr>
      </w:pPr>
      <w:bookmarkStart w:id="1101" w:name="_Toc439238216"/>
      <w:bookmarkStart w:id="1102" w:name="_Toc439252764"/>
      <w:bookmarkStart w:id="1103" w:name="_Toc439323738"/>
      <w:bookmarkStart w:id="1104" w:name="_Toc440361372"/>
      <w:bookmarkStart w:id="1105" w:name="_Toc440376127"/>
      <w:bookmarkStart w:id="1106" w:name="_Toc440376254"/>
      <w:bookmarkStart w:id="1107" w:name="_Toc440382512"/>
      <w:bookmarkStart w:id="1108" w:name="_Toc440447182"/>
      <w:bookmarkStart w:id="1109" w:name="_Toc440632343"/>
      <w:bookmarkStart w:id="1110" w:name="_Toc440875115"/>
      <w:bookmarkStart w:id="1111" w:name="_Toc441131102"/>
      <w:bookmarkStart w:id="1112" w:name="_Toc465774625"/>
      <w:bookmarkStart w:id="1113" w:name="_Toc465848854"/>
      <w:bookmarkStart w:id="1114" w:name="_Toc471894931"/>
      <w:bookmarkStart w:id="1115" w:name="_Toc496003498"/>
      <w:bookmarkStart w:id="1116" w:name="_Toc496010975"/>
      <w:bookmarkStart w:id="1117" w:name="_Toc525140417"/>
      <w:bookmarkStart w:id="1118" w:name="_Toc525306433"/>
      <w:bookmarkStart w:id="1119" w:name="_Toc531620772"/>
      <w:bookmarkStart w:id="1120" w:name="_Toc531621030"/>
      <w:r w:rsidRPr="00054714">
        <w:rPr>
          <w:szCs w:val="24"/>
        </w:rPr>
        <w:t>Форма Антикоррупционных обязательств</w:t>
      </w:r>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p>
    <w:p w14:paraId="498BF64F" w14:textId="77777777" w:rsidR="00920CB0" w:rsidRPr="00054714" w:rsidRDefault="00920CB0" w:rsidP="007A26E8">
      <w:pPr>
        <w:pBdr>
          <w:top w:val="single" w:sz="4" w:space="1" w:color="auto"/>
        </w:pBdr>
        <w:spacing w:line="240" w:lineRule="auto"/>
        <w:ind w:right="21" w:firstLine="0"/>
        <w:jc w:val="center"/>
        <w:rPr>
          <w:b/>
          <w:color w:val="000000"/>
          <w:spacing w:val="36"/>
        </w:rPr>
      </w:pPr>
      <w:r w:rsidRPr="00054714">
        <w:rPr>
          <w:b/>
          <w:color w:val="000000"/>
          <w:spacing w:val="36"/>
        </w:rPr>
        <w:t>начало формы</w:t>
      </w:r>
    </w:p>
    <w:p w14:paraId="19750B3E" w14:textId="77777777" w:rsidR="00920CB0" w:rsidRPr="00054714" w:rsidRDefault="00920CB0" w:rsidP="007A26E8">
      <w:pPr>
        <w:ind w:firstLine="0"/>
        <w:rPr>
          <w:sz w:val="24"/>
          <w:szCs w:val="24"/>
        </w:rPr>
      </w:pPr>
      <w:r w:rsidRPr="00054714">
        <w:rPr>
          <w:sz w:val="24"/>
          <w:szCs w:val="24"/>
        </w:rPr>
        <w:t>Приложение 1 к письму о подаче оферты</w:t>
      </w:r>
    </w:p>
    <w:p w14:paraId="3A3D1B7F" w14:textId="77777777" w:rsidR="00920CB0" w:rsidRPr="00054714" w:rsidRDefault="00920CB0" w:rsidP="007A26E8">
      <w:pPr>
        <w:ind w:firstLine="0"/>
        <w:rPr>
          <w:sz w:val="24"/>
          <w:szCs w:val="24"/>
        </w:rPr>
      </w:pPr>
      <w:r w:rsidRPr="00054714">
        <w:rPr>
          <w:sz w:val="24"/>
          <w:szCs w:val="24"/>
        </w:rPr>
        <w:t>от «____»_____________ </w:t>
      </w:r>
      <w:proofErr w:type="gramStart"/>
      <w:r w:rsidRPr="00054714">
        <w:rPr>
          <w:sz w:val="24"/>
          <w:szCs w:val="24"/>
        </w:rPr>
        <w:t>г</w:t>
      </w:r>
      <w:proofErr w:type="gramEnd"/>
      <w:r w:rsidRPr="00054714">
        <w:rPr>
          <w:sz w:val="24"/>
          <w:szCs w:val="24"/>
        </w:rPr>
        <w:t>. №__________</w:t>
      </w:r>
    </w:p>
    <w:p w14:paraId="5554A609" w14:textId="77777777" w:rsidR="00920CB0" w:rsidRPr="00054714" w:rsidRDefault="00920CB0" w:rsidP="007A26E8">
      <w:pPr>
        <w:keepNext/>
        <w:tabs>
          <w:tab w:val="num" w:pos="1134"/>
        </w:tabs>
        <w:spacing w:line="240" w:lineRule="auto"/>
        <w:jc w:val="right"/>
        <w:outlineLvl w:val="1"/>
        <w:rPr>
          <w:b/>
        </w:rPr>
      </w:pPr>
    </w:p>
    <w:p w14:paraId="2B728B60" w14:textId="77777777" w:rsidR="00920CB0" w:rsidRPr="00054714" w:rsidRDefault="00920CB0" w:rsidP="007A26E8">
      <w:pPr>
        <w:spacing w:line="240" w:lineRule="auto"/>
        <w:ind w:firstLine="709"/>
        <w:jc w:val="center"/>
        <w:rPr>
          <w:b/>
          <w:bCs w:val="0"/>
          <w:color w:val="000000"/>
        </w:rPr>
      </w:pPr>
      <w:r w:rsidRPr="00054714">
        <w:rPr>
          <w:b/>
          <w:bCs w:val="0"/>
          <w:color w:val="000000"/>
        </w:rPr>
        <w:t>Антикоррупционные обязательства</w:t>
      </w:r>
    </w:p>
    <w:p w14:paraId="6459AF20" w14:textId="77777777" w:rsidR="00920CB0" w:rsidRPr="00054714" w:rsidRDefault="00920CB0" w:rsidP="007A26E8">
      <w:pPr>
        <w:spacing w:line="240" w:lineRule="auto"/>
        <w:ind w:firstLine="709"/>
        <w:jc w:val="center"/>
        <w:rPr>
          <w:b/>
          <w:bCs w:val="0"/>
          <w:color w:val="000000"/>
          <w:sz w:val="28"/>
          <w:szCs w:val="28"/>
        </w:rPr>
      </w:pPr>
    </w:p>
    <w:p w14:paraId="5FA042E1" w14:textId="77777777" w:rsidR="00920CB0" w:rsidRPr="00054714" w:rsidRDefault="00920CB0" w:rsidP="007A26E8">
      <w:pPr>
        <w:spacing w:line="240" w:lineRule="auto"/>
        <w:ind w:firstLine="709"/>
        <w:rPr>
          <w:color w:val="000000"/>
        </w:rPr>
      </w:pPr>
      <w:r w:rsidRPr="00054714">
        <w:rPr>
          <w:color w:val="000000"/>
        </w:rPr>
        <w:t xml:space="preserve">Антикоррупционные обязательства разработаны во исполнение требований ст. 13.3 Федерального закона от 25.12.2008 № 273-ФЗ «О </w:t>
      </w:r>
      <w:proofErr w:type="gramStart"/>
      <w:r w:rsidRPr="00054714">
        <w:rPr>
          <w:color w:val="000000"/>
        </w:rPr>
        <w:t>противодействии</w:t>
      </w:r>
      <w:proofErr w:type="gramEnd"/>
      <w:r w:rsidRPr="00054714">
        <w:rPr>
          <w:color w:val="000000"/>
        </w:rPr>
        <w:t xml:space="preserve"> коррупции», предусматривающих обязанность ПАО «</w:t>
      </w:r>
      <w:proofErr w:type="spellStart"/>
      <w:r w:rsidRPr="00054714">
        <w:rPr>
          <w:color w:val="000000"/>
        </w:rPr>
        <w:t>Россети</w:t>
      </w:r>
      <w:proofErr w:type="spellEnd"/>
      <w:r w:rsidRPr="00054714">
        <w:rPr>
          <w:color w:val="000000"/>
        </w:rPr>
        <w:t>»/ДЗО ПАО «</w:t>
      </w:r>
      <w:proofErr w:type="spellStart"/>
      <w:r w:rsidRPr="00054714">
        <w:rPr>
          <w:color w:val="000000"/>
        </w:rPr>
        <w:t>Россети</w:t>
      </w:r>
      <w:proofErr w:type="spellEnd"/>
      <w:r w:rsidRPr="00054714">
        <w:rPr>
          <w:color w:val="000000"/>
        </w:rPr>
        <w:t>» по разработке и принятию мер по предупреждению и противодействию коррупции.</w:t>
      </w:r>
    </w:p>
    <w:p w14:paraId="22328CEE" w14:textId="77777777" w:rsidR="00920CB0" w:rsidRPr="00054714" w:rsidRDefault="00920CB0" w:rsidP="002B227D">
      <w:pPr>
        <w:numPr>
          <w:ilvl w:val="0"/>
          <w:numId w:val="57"/>
        </w:numPr>
        <w:tabs>
          <w:tab w:val="num" w:pos="0"/>
        </w:tabs>
        <w:suppressAutoHyphens w:val="0"/>
        <w:spacing w:line="240" w:lineRule="auto"/>
        <w:ind w:left="0" w:firstLine="709"/>
        <w:rPr>
          <w:color w:val="000000"/>
        </w:rPr>
      </w:pPr>
      <w:r w:rsidRPr="00054714">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054714">
        <w:rPr>
          <w:color w:val="000000"/>
        </w:rPr>
        <w:t>Россети</w:t>
      </w:r>
      <w:proofErr w:type="spellEnd"/>
      <w:r w:rsidRPr="00054714">
        <w:rPr>
          <w:color w:val="000000"/>
        </w:rPr>
        <w:t>»/ДЗО ПАО «</w:t>
      </w:r>
      <w:proofErr w:type="spellStart"/>
      <w:r w:rsidRPr="00054714">
        <w:rPr>
          <w:color w:val="000000"/>
        </w:rPr>
        <w:t>Россети</w:t>
      </w:r>
      <w:proofErr w:type="spellEnd"/>
      <w:r w:rsidRPr="00054714">
        <w:rPr>
          <w:color w:val="000000"/>
        </w:rPr>
        <w:t xml:space="preserve">», именуемое в дальнейшем «Заказчик», после ознакомления с закупочной документацией </w:t>
      </w:r>
      <w:proofErr w:type="gramStart"/>
      <w:r w:rsidRPr="00054714">
        <w:rPr>
          <w:color w:val="000000"/>
        </w:rPr>
        <w:t>гарантирует и заверяет</w:t>
      </w:r>
      <w:proofErr w:type="gramEnd"/>
      <w:r w:rsidRPr="00054714">
        <w:rPr>
          <w:color w:val="000000"/>
        </w:rPr>
        <w:t xml:space="preserve"> Заказчика/Организатора закупки, что он:</w:t>
      </w:r>
    </w:p>
    <w:p w14:paraId="08553C1D" w14:textId="77777777" w:rsidR="00920CB0" w:rsidRPr="00054714" w:rsidRDefault="00920CB0" w:rsidP="007A26E8">
      <w:pPr>
        <w:widowControl w:val="0"/>
        <w:spacing w:line="240" w:lineRule="auto"/>
        <w:ind w:firstLine="709"/>
        <w:contextualSpacing/>
      </w:pPr>
      <w:r w:rsidRPr="00054714">
        <w:t>1.1</w:t>
      </w:r>
      <w:r w:rsidRPr="00054714">
        <w:tab/>
        <w:t>Ознакомлен с Антикоррупционной политикой ПАО «</w:t>
      </w:r>
      <w:proofErr w:type="spellStart"/>
      <w:r w:rsidRPr="00054714">
        <w:t>Россети</w:t>
      </w:r>
      <w:proofErr w:type="spellEnd"/>
      <w:r w:rsidRPr="00054714">
        <w:t>» и его ДЗО, утвержденной решением Совета директоров ПАО «</w:t>
      </w:r>
      <w:proofErr w:type="spellStart"/>
      <w:r w:rsidRPr="00054714">
        <w:t>Россети</w:t>
      </w:r>
      <w:proofErr w:type="spellEnd"/>
      <w:r w:rsidRPr="00054714">
        <w:t>»/</w:t>
      </w:r>
      <w:r w:rsidRPr="00054714">
        <w:rPr>
          <w:rFonts w:ascii="Calibri" w:hAnsi="Calibri"/>
        </w:rPr>
        <w:t xml:space="preserve"> </w:t>
      </w:r>
      <w:r w:rsidRPr="00054714">
        <w:t>ДЗО ПАО «</w:t>
      </w:r>
      <w:proofErr w:type="spellStart"/>
      <w:r w:rsidRPr="00054714">
        <w:t>Россети</w:t>
      </w:r>
      <w:proofErr w:type="spellEnd"/>
      <w:r w:rsidRPr="00054714">
        <w:t>» (протокол от 28.11.2014 №171) (далее - Антикоррупционная политика).</w:t>
      </w:r>
    </w:p>
    <w:p w14:paraId="48EFDA1C" w14:textId="77777777" w:rsidR="00920CB0" w:rsidRPr="00054714" w:rsidRDefault="00920CB0" w:rsidP="002B227D">
      <w:pPr>
        <w:widowControl w:val="0"/>
        <w:numPr>
          <w:ilvl w:val="1"/>
          <w:numId w:val="61"/>
        </w:numPr>
        <w:suppressAutoHyphens w:val="0"/>
        <w:spacing w:line="240" w:lineRule="auto"/>
        <w:ind w:left="0" w:firstLine="709"/>
        <w:contextualSpacing/>
      </w:pPr>
      <w:proofErr w:type="gramStart"/>
      <w:r w:rsidRPr="00054714">
        <w:t>Согласен с принимаемыми в ПАО «</w:t>
      </w:r>
      <w:proofErr w:type="spellStart"/>
      <w:r w:rsidRPr="00054714">
        <w:t>Россети</w:t>
      </w:r>
      <w:proofErr w:type="spellEnd"/>
      <w:r w:rsidRPr="00054714">
        <w:t>»/ДЗО ПАО «</w:t>
      </w:r>
      <w:proofErr w:type="spellStart"/>
      <w:r w:rsidRPr="00054714">
        <w:t>Россети</w:t>
      </w:r>
      <w:proofErr w:type="spellEnd"/>
      <w:r w:rsidRPr="00054714">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054714">
        <w:t xml:space="preserve">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054714">
        <w:t>Надлежащим образом заверенный перевод на русский язык документов</w:t>
      </w:r>
      <w:r w:rsidR="00C12FA4" w:rsidRPr="00054714">
        <w:t xml:space="preserve"> </w:t>
      </w:r>
      <w:r w:rsidRPr="00054714">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AD0D57" w:rsidRPr="00054714">
        <w:t>Заявок</w:t>
      </w:r>
      <w:r w:rsidRPr="00054714">
        <w:t>, справка о кадровых ресурсах, информацию о наличии аффилированных и иных связей, пред/конфликта интересов с работниками Заказчика/Организатора закупки</w:t>
      </w:r>
      <w:proofErr w:type="gramEnd"/>
      <w:r w:rsidRPr="00054714">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14:paraId="348F3924" w14:textId="77777777" w:rsidR="00920CB0" w:rsidRPr="00054714" w:rsidRDefault="00920CB0" w:rsidP="002B227D">
      <w:pPr>
        <w:numPr>
          <w:ilvl w:val="0"/>
          <w:numId w:val="57"/>
        </w:numPr>
        <w:suppressAutoHyphens w:val="0"/>
        <w:spacing w:line="240" w:lineRule="auto"/>
        <w:ind w:left="0" w:firstLine="709"/>
        <w:rPr>
          <w:color w:val="000000"/>
        </w:rPr>
      </w:pPr>
      <w:r w:rsidRPr="00054714">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054714">
        <w:rPr>
          <w:bCs w:val="0"/>
          <w:color w:val="000000"/>
        </w:rPr>
        <w:t>Запрещённые действия</w:t>
      </w:r>
      <w:r w:rsidRPr="00054714">
        <w:rPr>
          <w:color w:val="000000"/>
        </w:rPr>
        <w:t>»).</w:t>
      </w:r>
    </w:p>
    <w:p w14:paraId="758FF32A" w14:textId="77777777" w:rsidR="00920CB0" w:rsidRPr="00054714" w:rsidRDefault="00920CB0" w:rsidP="007A26E8">
      <w:pPr>
        <w:spacing w:line="240" w:lineRule="auto"/>
        <w:ind w:firstLine="709"/>
        <w:rPr>
          <w:color w:val="000000"/>
        </w:rPr>
      </w:pPr>
      <w:r w:rsidRPr="00054714">
        <w:rPr>
          <w:color w:val="000000"/>
        </w:rPr>
        <w:t>2. 1. К Запрещ</w:t>
      </w:r>
      <w:r w:rsidRPr="00054714">
        <w:rPr>
          <w:bCs w:val="0"/>
          <w:color w:val="000000"/>
        </w:rPr>
        <w:t>ё</w:t>
      </w:r>
      <w:r w:rsidRPr="00054714">
        <w:rPr>
          <w:color w:val="000000"/>
        </w:rPr>
        <w:t>нным действиям, способным вызвать коррупционные риски при осуществлении закупочной деятельности, относятся:</w:t>
      </w:r>
    </w:p>
    <w:p w14:paraId="2E709156" w14:textId="77777777" w:rsidR="00920CB0" w:rsidRPr="00054714" w:rsidRDefault="00920CB0" w:rsidP="002B227D">
      <w:pPr>
        <w:numPr>
          <w:ilvl w:val="0"/>
          <w:numId w:val="60"/>
        </w:numPr>
        <w:suppressAutoHyphens w:val="0"/>
        <w:spacing w:line="240" w:lineRule="auto"/>
        <w:ind w:left="0" w:firstLine="709"/>
        <w:rPr>
          <w:color w:val="000000"/>
        </w:rPr>
      </w:pPr>
      <w:r w:rsidRPr="00054714">
        <w:rPr>
          <w:color w:val="000000"/>
        </w:rPr>
        <w:t>предоставление неполных, заведомо ложных, недостоверных сведений о структуре собственников;</w:t>
      </w:r>
    </w:p>
    <w:p w14:paraId="2F846C7B" w14:textId="77777777" w:rsidR="00920CB0" w:rsidRPr="00054714" w:rsidRDefault="00920CB0" w:rsidP="002B227D">
      <w:pPr>
        <w:numPr>
          <w:ilvl w:val="0"/>
          <w:numId w:val="60"/>
        </w:numPr>
        <w:suppressAutoHyphens w:val="0"/>
        <w:spacing w:line="240" w:lineRule="auto"/>
        <w:ind w:left="0" w:firstLine="709"/>
        <w:rPr>
          <w:color w:val="000000"/>
        </w:rPr>
      </w:pPr>
      <w:r w:rsidRPr="00054714">
        <w:rPr>
          <w:color w:val="000000"/>
        </w:rPr>
        <w:t xml:space="preserve">непредставление информации о наличии аффилированных и иных связей, </w:t>
      </w:r>
      <w:proofErr w:type="gramStart"/>
      <w:r w:rsidRPr="00054714">
        <w:rPr>
          <w:color w:val="000000"/>
        </w:rPr>
        <w:t>пред</w:t>
      </w:r>
      <w:proofErr w:type="gramEnd"/>
      <w:r w:rsidRPr="00054714">
        <w:rPr>
          <w:color w:val="000000"/>
        </w:rPr>
        <w:t>/</w:t>
      </w:r>
      <w:proofErr w:type="gramStart"/>
      <w:r w:rsidRPr="00054714">
        <w:rPr>
          <w:color w:val="000000"/>
        </w:rPr>
        <w:t>конфликта</w:t>
      </w:r>
      <w:proofErr w:type="gramEnd"/>
      <w:r w:rsidRPr="00054714">
        <w:rPr>
          <w:color w:val="000000"/>
        </w:rPr>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14:paraId="0642752B" w14:textId="77777777" w:rsidR="00920CB0" w:rsidRPr="00054714" w:rsidRDefault="00920CB0" w:rsidP="002B227D">
      <w:pPr>
        <w:numPr>
          <w:ilvl w:val="0"/>
          <w:numId w:val="58"/>
        </w:numPr>
        <w:suppressAutoHyphens w:val="0"/>
        <w:spacing w:line="240" w:lineRule="auto"/>
        <w:ind w:left="0" w:firstLine="709"/>
        <w:rPr>
          <w:color w:val="000000"/>
        </w:rPr>
      </w:pPr>
      <w:r w:rsidRPr="00054714">
        <w:rPr>
          <w:color w:val="000000"/>
        </w:rPr>
        <w:t>освобождение, предложение или обещание освободить от исполнения обязательства или обязанности;</w:t>
      </w:r>
    </w:p>
    <w:p w14:paraId="3E9594DD" w14:textId="77777777" w:rsidR="00920CB0" w:rsidRPr="00054714" w:rsidRDefault="00920CB0" w:rsidP="002B227D">
      <w:pPr>
        <w:numPr>
          <w:ilvl w:val="0"/>
          <w:numId w:val="58"/>
        </w:numPr>
        <w:suppressAutoHyphens w:val="0"/>
        <w:spacing w:line="240" w:lineRule="auto"/>
        <w:ind w:left="0" w:firstLine="709"/>
        <w:rPr>
          <w:color w:val="000000"/>
        </w:rPr>
      </w:pPr>
      <w:r w:rsidRPr="00054714">
        <w:rPr>
          <w:color w:val="000000"/>
        </w:rPr>
        <w:t>оказание, предложение или обещание оказать услуги;</w:t>
      </w:r>
    </w:p>
    <w:p w14:paraId="0B7CBC81" w14:textId="77777777" w:rsidR="00920CB0" w:rsidRPr="00054714" w:rsidRDefault="00920CB0" w:rsidP="002B227D">
      <w:pPr>
        <w:numPr>
          <w:ilvl w:val="0"/>
          <w:numId w:val="58"/>
        </w:numPr>
        <w:suppressAutoHyphens w:val="0"/>
        <w:spacing w:line="240" w:lineRule="auto"/>
        <w:ind w:left="0" w:firstLine="709"/>
        <w:rPr>
          <w:color w:val="000000"/>
        </w:rPr>
      </w:pPr>
      <w:r w:rsidRPr="00054714">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14:paraId="4B5848A6" w14:textId="77777777" w:rsidR="00920CB0" w:rsidRPr="00054714" w:rsidRDefault="00920CB0" w:rsidP="002B227D">
      <w:pPr>
        <w:numPr>
          <w:ilvl w:val="0"/>
          <w:numId w:val="58"/>
        </w:numPr>
        <w:suppressAutoHyphens w:val="0"/>
        <w:spacing w:line="240" w:lineRule="auto"/>
        <w:ind w:left="0" w:firstLine="709"/>
        <w:rPr>
          <w:color w:val="000000"/>
        </w:rPr>
      </w:pPr>
      <w:r w:rsidRPr="00054714">
        <w:rPr>
          <w:color w:val="000000"/>
        </w:rPr>
        <w:t xml:space="preserve">предоставление, предложение или обещание предоставить иные выгоды; </w:t>
      </w:r>
    </w:p>
    <w:p w14:paraId="14E7F375" w14:textId="77777777" w:rsidR="00920CB0" w:rsidRPr="00054714" w:rsidRDefault="00920CB0" w:rsidP="002B227D">
      <w:pPr>
        <w:numPr>
          <w:ilvl w:val="0"/>
          <w:numId w:val="58"/>
        </w:numPr>
        <w:suppressAutoHyphens w:val="0"/>
        <w:spacing w:line="240" w:lineRule="auto"/>
        <w:ind w:left="0" w:firstLine="709"/>
      </w:pPr>
      <w:r w:rsidRPr="00054714">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w:t>
      </w:r>
      <w:r w:rsidRPr="00054714">
        <w:lastRenderedPageBreak/>
        <w:t>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2173793E" w14:textId="77777777" w:rsidR="00920CB0" w:rsidRPr="00054714" w:rsidRDefault="00920CB0" w:rsidP="002B227D">
      <w:pPr>
        <w:numPr>
          <w:ilvl w:val="1"/>
          <w:numId w:val="59"/>
        </w:numPr>
        <w:suppressAutoHyphens w:val="0"/>
        <w:spacing w:line="240" w:lineRule="auto"/>
        <w:ind w:left="0" w:firstLine="709"/>
      </w:pPr>
      <w:r w:rsidRPr="00054714">
        <w:rPr>
          <w:lang w:val="en-US"/>
        </w:rPr>
        <w:t>C</w:t>
      </w:r>
      <w:proofErr w:type="spellStart"/>
      <w:r w:rsidRPr="00054714">
        <w:t>тимулирование</w:t>
      </w:r>
      <w:proofErr w:type="spellEnd"/>
      <w:r w:rsidRPr="00054714">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65FEF9AA" w14:textId="77777777" w:rsidR="00920CB0" w:rsidRPr="00054714" w:rsidRDefault="00920CB0" w:rsidP="002B227D">
      <w:pPr>
        <w:numPr>
          <w:ilvl w:val="1"/>
          <w:numId w:val="59"/>
        </w:numPr>
        <w:suppressAutoHyphens w:val="0"/>
        <w:spacing w:line="240" w:lineRule="auto"/>
        <w:ind w:left="0" w:firstLine="709"/>
      </w:pPr>
      <w:r w:rsidRPr="00054714">
        <w:t>Под действиями работника Заказчика/Организатора закупки, осуществляемыми в пользу Участника, понимаются:</w:t>
      </w:r>
    </w:p>
    <w:p w14:paraId="01BCED2A" w14:textId="77777777" w:rsidR="00920CB0" w:rsidRPr="00054714" w:rsidRDefault="00920CB0" w:rsidP="002B227D">
      <w:pPr>
        <w:numPr>
          <w:ilvl w:val="0"/>
          <w:numId w:val="58"/>
        </w:numPr>
        <w:suppressAutoHyphens w:val="0"/>
        <w:spacing w:line="240" w:lineRule="auto"/>
        <w:ind w:left="0" w:firstLine="709"/>
        <w:rPr>
          <w:color w:val="000000"/>
        </w:rPr>
      </w:pPr>
      <w:r w:rsidRPr="00054714">
        <w:rPr>
          <w:color w:val="000000"/>
        </w:rPr>
        <w:t>предоставление неоправданных преимуществ по сравнению с другими участниками закупочных процедур;</w:t>
      </w:r>
    </w:p>
    <w:p w14:paraId="47E32825" w14:textId="77777777" w:rsidR="00920CB0" w:rsidRPr="00054714" w:rsidRDefault="00920CB0" w:rsidP="002B227D">
      <w:pPr>
        <w:numPr>
          <w:ilvl w:val="0"/>
          <w:numId w:val="58"/>
        </w:numPr>
        <w:suppressAutoHyphens w:val="0"/>
        <w:spacing w:line="240" w:lineRule="auto"/>
        <w:ind w:left="0" w:firstLine="709"/>
        <w:rPr>
          <w:color w:val="000000"/>
        </w:rPr>
      </w:pPr>
      <w:r w:rsidRPr="00054714">
        <w:rPr>
          <w:color w:val="000000"/>
        </w:rPr>
        <w:t>предоставление каких-либо гарантий;</w:t>
      </w:r>
    </w:p>
    <w:p w14:paraId="7087DCA5" w14:textId="77777777" w:rsidR="00920CB0" w:rsidRPr="00054714" w:rsidRDefault="00920CB0" w:rsidP="002B227D">
      <w:pPr>
        <w:numPr>
          <w:ilvl w:val="0"/>
          <w:numId w:val="58"/>
        </w:numPr>
        <w:suppressAutoHyphens w:val="0"/>
        <w:spacing w:line="240" w:lineRule="auto"/>
        <w:ind w:left="0" w:firstLine="709"/>
        <w:rPr>
          <w:color w:val="000000"/>
        </w:rPr>
      </w:pPr>
      <w:r w:rsidRPr="00054714">
        <w:rPr>
          <w:color w:val="000000"/>
        </w:rPr>
        <w:t>ускорение существующих процедур;</w:t>
      </w:r>
    </w:p>
    <w:p w14:paraId="2728A88B" w14:textId="77777777" w:rsidR="00920CB0" w:rsidRPr="00054714" w:rsidRDefault="00920CB0" w:rsidP="002B227D">
      <w:pPr>
        <w:numPr>
          <w:ilvl w:val="0"/>
          <w:numId w:val="58"/>
        </w:numPr>
        <w:suppressAutoHyphens w:val="0"/>
        <w:spacing w:line="240" w:lineRule="auto"/>
        <w:ind w:left="0" w:firstLine="709"/>
        <w:rPr>
          <w:color w:val="000000"/>
        </w:rPr>
      </w:pPr>
      <w:r w:rsidRPr="00054714">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14:paraId="5DD6A70C" w14:textId="77777777" w:rsidR="00920CB0" w:rsidRPr="00054714" w:rsidRDefault="00920CB0" w:rsidP="002B227D">
      <w:pPr>
        <w:numPr>
          <w:ilvl w:val="0"/>
          <w:numId w:val="59"/>
        </w:numPr>
        <w:suppressAutoHyphens w:val="0"/>
        <w:spacing w:line="240" w:lineRule="auto"/>
        <w:ind w:left="0" w:firstLine="709"/>
        <w:rPr>
          <w:color w:val="000000"/>
        </w:rPr>
      </w:pPr>
      <w:r w:rsidRPr="00054714">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0ED36D4D" w14:textId="77777777" w:rsidR="00920CB0" w:rsidRPr="00054714" w:rsidRDefault="00920CB0" w:rsidP="002B227D">
      <w:pPr>
        <w:numPr>
          <w:ilvl w:val="0"/>
          <w:numId w:val="59"/>
        </w:numPr>
        <w:suppressAutoHyphens w:val="0"/>
        <w:spacing w:line="240" w:lineRule="auto"/>
        <w:ind w:left="0" w:firstLine="709"/>
        <w:rPr>
          <w:color w:val="000000"/>
        </w:rPr>
      </w:pPr>
      <w:r w:rsidRPr="00054714">
        <w:rPr>
          <w:color w:val="000000"/>
        </w:rPr>
        <w:t xml:space="preserve">После получения такого письменного уведомления Заказчик </w:t>
      </w:r>
      <w:proofErr w:type="gramStart"/>
      <w:r w:rsidRPr="00054714">
        <w:rPr>
          <w:color w:val="000000"/>
        </w:rPr>
        <w:t>осуществляет соответствующую проверку и направляет</w:t>
      </w:r>
      <w:proofErr w:type="gramEnd"/>
      <w:r w:rsidRPr="00054714">
        <w:rPr>
          <w:color w:val="000000"/>
        </w:rPr>
        <w:t xml:space="preserve"> уведомление о результатах в адрес Участника.</w:t>
      </w:r>
    </w:p>
    <w:p w14:paraId="6014D2B3" w14:textId="77777777" w:rsidR="00920CB0" w:rsidRPr="00054714" w:rsidRDefault="00920CB0" w:rsidP="002B227D">
      <w:pPr>
        <w:numPr>
          <w:ilvl w:val="0"/>
          <w:numId w:val="59"/>
        </w:numPr>
        <w:suppressAutoHyphens w:val="0"/>
        <w:spacing w:line="240" w:lineRule="auto"/>
        <w:ind w:left="0" w:firstLine="709"/>
        <w:rPr>
          <w:color w:val="000000"/>
        </w:rPr>
      </w:pPr>
      <w:r w:rsidRPr="00054714">
        <w:rPr>
          <w:color w:val="000000"/>
        </w:rPr>
        <w:t xml:space="preserve">Участник обязуется </w:t>
      </w:r>
      <w:proofErr w:type="gramStart"/>
      <w:r w:rsidRPr="00054714">
        <w:rPr>
          <w:color w:val="000000"/>
        </w:rPr>
        <w:t>соблюдать и исполнять</w:t>
      </w:r>
      <w:proofErr w:type="gramEnd"/>
      <w:r w:rsidRPr="00054714">
        <w:rPr>
          <w:color w:val="000000"/>
        </w:rPr>
        <w:t xml:space="preserve">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14:paraId="19E411EB" w14:textId="77777777" w:rsidR="00920CB0" w:rsidRPr="00054714" w:rsidRDefault="00920CB0" w:rsidP="007A26E8">
      <w:pPr>
        <w:spacing w:line="240" w:lineRule="auto"/>
        <w:ind w:firstLine="709"/>
        <w:rPr>
          <w:b/>
          <w:bCs w:val="0"/>
          <w:color w:val="000000"/>
        </w:rPr>
      </w:pPr>
    </w:p>
    <w:p w14:paraId="5D9025A2" w14:textId="77777777" w:rsidR="00920CB0" w:rsidRPr="00054714" w:rsidRDefault="00920CB0" w:rsidP="007A26E8">
      <w:pPr>
        <w:spacing w:line="240" w:lineRule="auto"/>
        <w:ind w:firstLine="709"/>
        <w:rPr>
          <w:color w:val="000000"/>
        </w:rPr>
      </w:pPr>
      <w:r w:rsidRPr="00054714">
        <w:rPr>
          <w:b/>
          <w:bCs w:val="0"/>
          <w:color w:val="000000"/>
        </w:rPr>
        <w:t xml:space="preserve">Участник: </w:t>
      </w:r>
      <w:r w:rsidRPr="00054714">
        <w:rPr>
          <w:color w:val="000000"/>
        </w:rPr>
        <w:t>_______________/</w:t>
      </w:r>
    </w:p>
    <w:p w14:paraId="7E0099B4" w14:textId="77777777" w:rsidR="00920CB0" w:rsidRPr="00054714" w:rsidRDefault="00920CB0" w:rsidP="007A26E8">
      <w:pPr>
        <w:spacing w:line="240" w:lineRule="auto"/>
        <w:ind w:firstLine="709"/>
        <w:rPr>
          <w:b/>
          <w:bCs w:val="0"/>
          <w:i/>
          <w:iCs/>
          <w:color w:val="000000"/>
        </w:rPr>
      </w:pPr>
    </w:p>
    <w:p w14:paraId="78159722" w14:textId="77777777" w:rsidR="00920CB0" w:rsidRPr="00054714" w:rsidRDefault="00920CB0" w:rsidP="007A26E8">
      <w:pPr>
        <w:spacing w:line="240" w:lineRule="auto"/>
        <w:ind w:firstLine="709"/>
        <w:rPr>
          <w:b/>
          <w:bCs w:val="0"/>
          <w:i/>
          <w:iCs/>
          <w:color w:val="000000"/>
        </w:rPr>
      </w:pPr>
    </w:p>
    <w:p w14:paraId="6F53E038" w14:textId="77777777" w:rsidR="00920CB0" w:rsidRPr="00054714" w:rsidRDefault="00920CB0" w:rsidP="007A26E8">
      <w:pPr>
        <w:spacing w:line="240" w:lineRule="auto"/>
        <w:ind w:firstLine="709"/>
        <w:rPr>
          <w:b/>
          <w:bCs w:val="0"/>
          <w:i/>
          <w:iCs/>
          <w:color w:val="000000"/>
          <w:sz w:val="28"/>
          <w:szCs w:val="28"/>
        </w:rPr>
      </w:pPr>
    </w:p>
    <w:p w14:paraId="7FCDC1B2" w14:textId="77777777" w:rsidR="00920CB0" w:rsidRPr="00054714" w:rsidRDefault="00920CB0" w:rsidP="007A26E8">
      <w:pPr>
        <w:spacing w:line="240" w:lineRule="auto"/>
        <w:ind w:firstLine="709"/>
        <w:rPr>
          <w:b/>
          <w:bCs w:val="0"/>
          <w:i/>
          <w:iCs/>
          <w:color w:val="000000"/>
          <w:sz w:val="28"/>
          <w:szCs w:val="28"/>
        </w:rPr>
      </w:pPr>
    </w:p>
    <w:p w14:paraId="44A20E1C" w14:textId="77777777" w:rsidR="009F52A9" w:rsidRPr="00054714" w:rsidRDefault="009F52A9" w:rsidP="009F52A9">
      <w:pPr>
        <w:spacing w:line="240" w:lineRule="auto"/>
        <w:ind w:firstLine="709"/>
        <w:rPr>
          <w:b/>
          <w:i/>
          <w:sz w:val="24"/>
          <w:szCs w:val="24"/>
        </w:rPr>
      </w:pPr>
      <w:r w:rsidRPr="00054714">
        <w:rPr>
          <w:b/>
          <w:i/>
          <w:iCs/>
          <w:sz w:val="24"/>
          <w:szCs w:val="24"/>
        </w:rPr>
        <w:t>Информация о формах обратной связи ПАО «МРСК Центра» и ПАО «МРСК Центра и Приволжья» в рамках системы предупреждения и профилактики коррупции:</w:t>
      </w:r>
    </w:p>
    <w:p w14:paraId="18041ABF" w14:textId="77777777" w:rsidR="009F52A9" w:rsidRPr="00054714" w:rsidRDefault="009F52A9" w:rsidP="009F52A9">
      <w:pPr>
        <w:spacing w:line="240" w:lineRule="auto"/>
        <w:rPr>
          <w:i/>
          <w:sz w:val="24"/>
          <w:szCs w:val="24"/>
          <w:shd w:val="clear" w:color="auto" w:fill="FFFFFF"/>
        </w:rPr>
      </w:pPr>
      <w:r w:rsidRPr="00054714">
        <w:rPr>
          <w:i/>
          <w:sz w:val="24"/>
          <w:szCs w:val="24"/>
        </w:rPr>
        <w:t xml:space="preserve">В ПАО «МРСК Центра и ПАО «МРСК Центра и Приволжья» действует система </w:t>
      </w:r>
      <w:r w:rsidRPr="00054714">
        <w:rPr>
          <w:i/>
          <w:iCs/>
          <w:sz w:val="24"/>
          <w:szCs w:val="24"/>
        </w:rPr>
        <w:t>предупреждения и профилактики коррупции.</w:t>
      </w:r>
      <w:r w:rsidRPr="00054714">
        <w:rPr>
          <w:i/>
          <w:sz w:val="24"/>
          <w:szCs w:val="24"/>
        </w:rPr>
        <w:t xml:space="preserve"> </w:t>
      </w:r>
      <w:r w:rsidRPr="00054714">
        <w:rPr>
          <w:i/>
          <w:sz w:val="24"/>
          <w:szCs w:val="24"/>
          <w:shd w:val="clear" w:color="auto" w:fill="FFFFFF"/>
        </w:rPr>
        <w:t xml:space="preserve">Информацию о возможных фактах коррупции в </w:t>
      </w:r>
      <w:r w:rsidRPr="00054714">
        <w:rPr>
          <w:i/>
          <w:sz w:val="24"/>
          <w:szCs w:val="24"/>
        </w:rPr>
        <w:t>ПАО «МРСК Центра и ПАО «МРСК Центра и Приволжья»</w:t>
      </w:r>
      <w:r w:rsidRPr="00054714">
        <w:rPr>
          <w:i/>
          <w:sz w:val="24"/>
          <w:szCs w:val="24"/>
          <w:shd w:val="clear" w:color="auto" w:fill="FFFFFF"/>
        </w:rPr>
        <w:t>, а также дочерних зависимых обществах и их филиалах можно сообщить, заполнив </w:t>
      </w:r>
      <w:hyperlink r:id="rId45" w:history="1">
        <w:r w:rsidRPr="00054714">
          <w:rPr>
            <w:i/>
            <w:sz w:val="24"/>
            <w:szCs w:val="24"/>
            <w:u w:val="single"/>
            <w:shd w:val="clear" w:color="auto" w:fill="FFFFFF"/>
          </w:rPr>
          <w:t>форму обратной связи</w:t>
        </w:r>
      </w:hyperlink>
      <w:r w:rsidRPr="00054714">
        <w:rPr>
          <w:i/>
          <w:sz w:val="24"/>
          <w:szCs w:val="24"/>
        </w:rPr>
        <w:t xml:space="preserve"> на </w:t>
      </w:r>
      <w:proofErr w:type="gramStart"/>
      <w:r w:rsidRPr="00054714">
        <w:rPr>
          <w:i/>
          <w:sz w:val="24"/>
          <w:szCs w:val="24"/>
        </w:rPr>
        <w:t>корпоративном</w:t>
      </w:r>
      <w:proofErr w:type="gramEnd"/>
      <w:r w:rsidRPr="00054714">
        <w:rPr>
          <w:i/>
          <w:sz w:val="24"/>
          <w:szCs w:val="24"/>
        </w:rPr>
        <w:t xml:space="preserve"> веб-сайтах</w:t>
      </w:r>
      <w:r w:rsidRPr="00054714">
        <w:rPr>
          <w:i/>
          <w:sz w:val="24"/>
          <w:szCs w:val="24"/>
          <w:shd w:val="clear" w:color="auto" w:fill="FFFFFF"/>
        </w:rPr>
        <w:t>, позвонив по телефону «Горячей линии»:</w:t>
      </w:r>
    </w:p>
    <w:p w14:paraId="7082CB4E" w14:textId="77777777" w:rsidR="009F52A9" w:rsidRPr="00054714" w:rsidRDefault="009F52A9" w:rsidP="009F52A9">
      <w:pPr>
        <w:spacing w:line="240" w:lineRule="auto"/>
        <w:rPr>
          <w:i/>
          <w:sz w:val="24"/>
          <w:szCs w:val="24"/>
        </w:rPr>
      </w:pPr>
      <w:r w:rsidRPr="00054714">
        <w:rPr>
          <w:i/>
          <w:sz w:val="24"/>
          <w:szCs w:val="24"/>
        </w:rPr>
        <w:t xml:space="preserve">ПАО «МРСК Центра - </w:t>
      </w:r>
      <w:r w:rsidRPr="00054714">
        <w:rPr>
          <w:i/>
          <w:sz w:val="24"/>
          <w:szCs w:val="24"/>
          <w:shd w:val="clear" w:color="auto" w:fill="FFFFFF"/>
        </w:rPr>
        <w:t>+7 (495) 747 9299 либо на адрес электронной почты</w:t>
      </w:r>
      <w:r w:rsidRPr="00054714">
        <w:rPr>
          <w:i/>
          <w:sz w:val="24"/>
          <w:szCs w:val="24"/>
        </w:rPr>
        <w:t> </w:t>
      </w:r>
      <w:hyperlink r:id="rId46" w:tgtFrame="_blank" w:history="1">
        <w:r w:rsidRPr="00054714">
          <w:rPr>
            <w:i/>
            <w:sz w:val="24"/>
            <w:szCs w:val="24"/>
          </w:rPr>
          <w:t>doverie@mrsk-1.ru</w:t>
        </w:r>
      </w:hyperlink>
      <w:r w:rsidRPr="00054714">
        <w:rPr>
          <w:i/>
          <w:sz w:val="24"/>
          <w:szCs w:val="24"/>
        </w:rPr>
        <w:t>,</w:t>
      </w:r>
    </w:p>
    <w:p w14:paraId="64BE58D5" w14:textId="77777777" w:rsidR="009F52A9" w:rsidRPr="00054714" w:rsidRDefault="009F52A9" w:rsidP="009F52A9">
      <w:pPr>
        <w:spacing w:line="240" w:lineRule="auto"/>
        <w:rPr>
          <w:i/>
          <w:sz w:val="24"/>
          <w:szCs w:val="24"/>
          <w:shd w:val="clear" w:color="auto" w:fill="FFFFFF"/>
        </w:rPr>
      </w:pPr>
      <w:r w:rsidRPr="00054714">
        <w:rPr>
          <w:i/>
          <w:sz w:val="24"/>
          <w:szCs w:val="24"/>
        </w:rPr>
        <w:t>ПАО «МРСК Центра и Приволжья»</w:t>
      </w:r>
      <w:r w:rsidRPr="00054714">
        <w:rPr>
          <w:i/>
          <w:sz w:val="24"/>
          <w:szCs w:val="24"/>
          <w:shd w:val="clear" w:color="auto" w:fill="FFFFFF"/>
        </w:rPr>
        <w:t xml:space="preserve"> +7 (831) 431-74-00 (доб. 30-29) либо на адрес электронной почты</w:t>
      </w:r>
      <w:r w:rsidRPr="00054714">
        <w:rPr>
          <w:rFonts w:ascii="Arial" w:hAnsi="Arial" w:cs="Arial"/>
          <w:color w:val="000000"/>
          <w:shd w:val="clear" w:color="auto" w:fill="FFFFFF"/>
        </w:rPr>
        <w:t> </w:t>
      </w:r>
      <w:hyperlink r:id="rId47" w:history="1">
        <w:r w:rsidRPr="00054714">
          <w:rPr>
            <w:i/>
            <w:sz w:val="24"/>
            <w:szCs w:val="24"/>
          </w:rPr>
          <w:t>info@mrsk-cp.ru</w:t>
        </w:r>
      </w:hyperlink>
      <w:r w:rsidRPr="00054714">
        <w:rPr>
          <w:i/>
          <w:sz w:val="24"/>
          <w:szCs w:val="24"/>
        </w:rPr>
        <w:t>,</w:t>
      </w:r>
    </w:p>
    <w:p w14:paraId="7562D9FD" w14:textId="77777777" w:rsidR="009F52A9" w:rsidRPr="00054714" w:rsidRDefault="009F52A9" w:rsidP="009F52A9">
      <w:pPr>
        <w:spacing w:line="240" w:lineRule="auto"/>
        <w:rPr>
          <w:i/>
          <w:sz w:val="24"/>
          <w:szCs w:val="24"/>
          <w:shd w:val="clear" w:color="auto" w:fill="FFFFFF"/>
        </w:rPr>
      </w:pPr>
      <w:r w:rsidRPr="00054714">
        <w:rPr>
          <w:i/>
          <w:sz w:val="24"/>
          <w:szCs w:val="24"/>
          <w:shd w:val="clear" w:color="auto" w:fill="FFFFFF"/>
        </w:rPr>
        <w:t xml:space="preserve">или направив письменное обращение по адресу: </w:t>
      </w:r>
    </w:p>
    <w:p w14:paraId="6C51AD5A" w14:textId="77777777" w:rsidR="009F52A9" w:rsidRPr="00054714" w:rsidRDefault="009F52A9" w:rsidP="009F52A9">
      <w:pPr>
        <w:spacing w:line="240" w:lineRule="auto"/>
        <w:rPr>
          <w:i/>
          <w:sz w:val="24"/>
          <w:szCs w:val="24"/>
          <w:shd w:val="clear" w:color="auto" w:fill="FFFFFF"/>
        </w:rPr>
      </w:pPr>
      <w:r w:rsidRPr="00054714">
        <w:rPr>
          <w:i/>
          <w:sz w:val="24"/>
          <w:szCs w:val="24"/>
        </w:rPr>
        <w:t xml:space="preserve">ПАО «МРСК Центра - </w:t>
      </w:r>
      <w:r w:rsidRPr="00054714">
        <w:rPr>
          <w:i/>
          <w:sz w:val="24"/>
          <w:szCs w:val="24"/>
          <w:shd w:val="clear" w:color="auto" w:fill="FFFFFF"/>
        </w:rPr>
        <w:t>127018, Россия, г. Москва, 2-я Ямская ул., д.4.</w:t>
      </w:r>
    </w:p>
    <w:p w14:paraId="1A8262E6" w14:textId="14744C03" w:rsidR="007C47E3" w:rsidRPr="00054714" w:rsidRDefault="009F52A9" w:rsidP="009F52A9">
      <w:pPr>
        <w:spacing w:line="240" w:lineRule="auto"/>
        <w:rPr>
          <w:sz w:val="24"/>
          <w:szCs w:val="24"/>
        </w:rPr>
      </w:pPr>
      <w:r w:rsidRPr="00054714">
        <w:rPr>
          <w:i/>
          <w:sz w:val="24"/>
          <w:szCs w:val="24"/>
        </w:rPr>
        <w:t>ПАО «МРСК Центра и Приволжья» -</w:t>
      </w:r>
      <w:r w:rsidRPr="00054714">
        <w:rPr>
          <w:i/>
          <w:sz w:val="24"/>
          <w:szCs w:val="24"/>
          <w:shd w:val="clear" w:color="auto" w:fill="FFFFFF"/>
        </w:rPr>
        <w:t xml:space="preserve"> </w:t>
      </w:r>
      <w:r w:rsidRPr="00054714">
        <w:rPr>
          <w:rFonts w:ascii="Arial" w:hAnsi="Arial" w:cs="Arial"/>
          <w:color w:val="000000"/>
          <w:shd w:val="clear" w:color="auto" w:fill="FFFFFF"/>
        </w:rPr>
        <w:t> </w:t>
      </w:r>
      <w:r w:rsidRPr="00054714">
        <w:rPr>
          <w:i/>
          <w:sz w:val="24"/>
          <w:szCs w:val="24"/>
          <w:shd w:val="clear" w:color="auto" w:fill="FFFFFF"/>
        </w:rPr>
        <w:t>603950, г. Нижний Новгород, ул. Рождественская, д. 33.</w:t>
      </w:r>
    </w:p>
    <w:p w14:paraId="1718D465" w14:textId="77777777" w:rsidR="00920CB0" w:rsidRPr="00054714" w:rsidRDefault="00920CB0" w:rsidP="007A26E8">
      <w:pPr>
        <w:pBdr>
          <w:bottom w:val="single" w:sz="4" w:space="1" w:color="auto"/>
        </w:pBdr>
        <w:spacing w:line="240" w:lineRule="auto"/>
        <w:ind w:right="21"/>
        <w:jc w:val="center"/>
        <w:rPr>
          <w:b/>
          <w:color w:val="000000"/>
          <w:spacing w:val="36"/>
          <w:sz w:val="24"/>
          <w:szCs w:val="24"/>
        </w:rPr>
      </w:pPr>
      <w:r w:rsidRPr="00054714">
        <w:rPr>
          <w:b/>
          <w:color w:val="000000"/>
          <w:spacing w:val="36"/>
          <w:sz w:val="24"/>
          <w:szCs w:val="24"/>
        </w:rPr>
        <w:t>конец формы</w:t>
      </w:r>
    </w:p>
    <w:p w14:paraId="2E98DB11" w14:textId="77777777" w:rsidR="00920CB0" w:rsidRPr="00054714" w:rsidRDefault="00920CB0" w:rsidP="007A26E8">
      <w:pPr>
        <w:suppressAutoHyphens w:val="0"/>
        <w:spacing w:line="240" w:lineRule="auto"/>
        <w:ind w:firstLine="0"/>
        <w:jc w:val="left"/>
        <w:rPr>
          <w:b/>
          <w:sz w:val="24"/>
          <w:szCs w:val="24"/>
        </w:rPr>
      </w:pPr>
      <w:r w:rsidRPr="00054714">
        <w:br w:type="page"/>
      </w:r>
    </w:p>
    <w:p w14:paraId="3918F3BE" w14:textId="77777777" w:rsidR="004F4D80" w:rsidRPr="00054714" w:rsidRDefault="004F4D80" w:rsidP="007A26E8">
      <w:pPr>
        <w:pStyle w:val="2"/>
        <w:pageBreakBefore/>
        <w:tabs>
          <w:tab w:val="clear" w:pos="0"/>
          <w:tab w:val="clear" w:pos="1700"/>
          <w:tab w:val="left" w:pos="1134"/>
          <w:tab w:val="num" w:pos="5104"/>
        </w:tabs>
        <w:spacing w:before="100" w:beforeAutospacing="1" w:after="100" w:afterAutospacing="1" w:line="240" w:lineRule="auto"/>
        <w:sectPr w:rsidR="004F4D80" w:rsidRPr="00054714" w:rsidSect="004F4D80">
          <w:footerReference w:type="even" r:id="rId48"/>
          <w:pgSz w:w="11906" w:h="16838" w:code="9"/>
          <w:pgMar w:top="680" w:right="566" w:bottom="539" w:left="1134" w:header="680" w:footer="278" w:gutter="0"/>
          <w:cols w:space="708"/>
          <w:titlePg/>
          <w:docGrid w:linePitch="360"/>
        </w:sectPr>
      </w:pPr>
    </w:p>
    <w:p w14:paraId="0D4B8E54" w14:textId="77777777" w:rsidR="004F4D80" w:rsidRPr="00054714" w:rsidRDefault="004A0A8C" w:rsidP="007A26E8">
      <w:pPr>
        <w:pStyle w:val="2"/>
        <w:pageBreakBefore/>
        <w:tabs>
          <w:tab w:val="clear" w:pos="0"/>
          <w:tab w:val="clear" w:pos="1700"/>
          <w:tab w:val="left" w:pos="1134"/>
          <w:tab w:val="num" w:pos="5104"/>
        </w:tabs>
        <w:spacing w:before="100" w:beforeAutospacing="1" w:after="100" w:afterAutospacing="1" w:line="240" w:lineRule="auto"/>
      </w:pPr>
      <w:bookmarkStart w:id="1121" w:name="_Toc423423668"/>
      <w:bookmarkStart w:id="1122" w:name="_Ref440271072"/>
      <w:bookmarkStart w:id="1123" w:name="_Ref440273986"/>
      <w:bookmarkStart w:id="1124" w:name="_Ref440274337"/>
      <w:bookmarkStart w:id="1125" w:name="_Ref440274913"/>
      <w:bookmarkStart w:id="1126" w:name="_Ref440284918"/>
      <w:bookmarkStart w:id="1127" w:name="_Toc462739272"/>
      <w:bookmarkStart w:id="1128" w:name="_Toc531621031"/>
      <w:bookmarkEnd w:id="1091"/>
      <w:bookmarkEnd w:id="1092"/>
      <w:bookmarkEnd w:id="1093"/>
      <w:bookmarkEnd w:id="1094"/>
      <w:bookmarkEnd w:id="1095"/>
      <w:bookmarkEnd w:id="1096"/>
      <w:r w:rsidRPr="00054714">
        <w:lastRenderedPageBreak/>
        <w:t xml:space="preserve">Коммерческое предложение (форма </w:t>
      </w:r>
      <w:r w:rsidRPr="00054714">
        <w:rPr>
          <w:noProof/>
        </w:rPr>
        <w:t>2</w:t>
      </w:r>
      <w:r w:rsidRPr="00054714">
        <w:t>)</w:t>
      </w:r>
      <w:bookmarkEnd w:id="1121"/>
      <w:bookmarkEnd w:id="1122"/>
      <w:bookmarkEnd w:id="1123"/>
      <w:bookmarkEnd w:id="1124"/>
      <w:bookmarkEnd w:id="1125"/>
      <w:bookmarkEnd w:id="1126"/>
      <w:bookmarkEnd w:id="1127"/>
      <w:bookmarkEnd w:id="1128"/>
    </w:p>
    <w:p w14:paraId="269FD8E0" w14:textId="77777777" w:rsidR="004F4D80" w:rsidRPr="00054714" w:rsidRDefault="004F4D80" w:rsidP="007A26E8">
      <w:r w:rsidRPr="00054714">
        <w:rPr>
          <w:sz w:val="24"/>
          <w:szCs w:val="24"/>
        </w:rPr>
        <w:t>(</w:t>
      </w:r>
      <w:r w:rsidRPr="00054714">
        <w:rPr>
          <w:sz w:val="24"/>
          <w:szCs w:val="24"/>
          <w:shd w:val="clear" w:color="auto" w:fill="FFFF99"/>
        </w:rPr>
        <w:t>заполняется отдельно по каждому из лотов с указанием номера и названия лота</w:t>
      </w:r>
      <w:r w:rsidRPr="00054714">
        <w:rPr>
          <w:sz w:val="24"/>
          <w:szCs w:val="24"/>
        </w:rPr>
        <w:t>)</w:t>
      </w:r>
    </w:p>
    <w:p w14:paraId="5D4FD13B" w14:textId="77777777" w:rsidR="004F4D80" w:rsidRPr="00054714" w:rsidRDefault="004A0A8C" w:rsidP="007A26E8">
      <w:pPr>
        <w:pStyle w:val="3"/>
        <w:rPr>
          <w:szCs w:val="24"/>
        </w:rPr>
      </w:pPr>
      <w:bookmarkStart w:id="1129" w:name="_Toc98253923"/>
      <w:bookmarkStart w:id="1130" w:name="_Toc157248177"/>
      <w:bookmarkStart w:id="1131" w:name="_Toc157496546"/>
      <w:bookmarkStart w:id="1132" w:name="_Toc158206085"/>
      <w:bookmarkStart w:id="1133" w:name="_Toc164057770"/>
      <w:bookmarkStart w:id="1134" w:name="_Toc164137120"/>
      <w:bookmarkStart w:id="1135" w:name="_Toc164161280"/>
      <w:bookmarkStart w:id="1136" w:name="_Toc165173851"/>
      <w:bookmarkStart w:id="1137" w:name="_Ref264038986"/>
      <w:bookmarkStart w:id="1138" w:name="_Ref264359294"/>
      <w:bookmarkStart w:id="1139" w:name="_Toc439170676"/>
      <w:bookmarkStart w:id="1140" w:name="_Toc439172778"/>
      <w:bookmarkStart w:id="1141" w:name="_Toc439173222"/>
      <w:bookmarkStart w:id="1142" w:name="_Toc439238218"/>
      <w:bookmarkStart w:id="1143" w:name="_Toc439252766"/>
      <w:bookmarkStart w:id="1144" w:name="_Toc439323740"/>
      <w:bookmarkStart w:id="1145" w:name="_Toc440361374"/>
      <w:bookmarkStart w:id="1146" w:name="_Toc440376129"/>
      <w:bookmarkStart w:id="1147" w:name="_Toc440376256"/>
      <w:bookmarkStart w:id="1148" w:name="_Toc440382514"/>
      <w:bookmarkStart w:id="1149" w:name="_Toc440447184"/>
      <w:bookmarkStart w:id="1150" w:name="_Toc440632345"/>
      <w:bookmarkStart w:id="1151" w:name="_Toc440875117"/>
      <w:bookmarkStart w:id="1152" w:name="_Toc441131104"/>
      <w:bookmarkStart w:id="1153" w:name="_Toc462736111"/>
      <w:bookmarkStart w:id="1154" w:name="_Toc462737099"/>
      <w:bookmarkStart w:id="1155" w:name="_Toc462738351"/>
      <w:bookmarkStart w:id="1156" w:name="_Toc462739273"/>
      <w:bookmarkStart w:id="1157" w:name="_Toc496003500"/>
      <w:bookmarkStart w:id="1158" w:name="_Toc496010977"/>
      <w:bookmarkStart w:id="1159" w:name="_Toc525140419"/>
      <w:bookmarkStart w:id="1160" w:name="_Toc525306435"/>
      <w:bookmarkStart w:id="1161" w:name="_Toc525738375"/>
      <w:bookmarkStart w:id="1162" w:name="_Toc527983624"/>
      <w:bookmarkStart w:id="1163" w:name="_Toc531620774"/>
      <w:bookmarkStart w:id="1164" w:name="_Toc531621032"/>
      <w:r w:rsidRPr="00054714">
        <w:rPr>
          <w:szCs w:val="24"/>
        </w:rPr>
        <w:t xml:space="preserve">Форма </w:t>
      </w:r>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r w:rsidRPr="00054714">
        <w:rPr>
          <w:szCs w:val="24"/>
        </w:rPr>
        <w:t>Коммерческого предложения</w:t>
      </w:r>
      <w:bookmarkEnd w:id="1155"/>
      <w:bookmarkEnd w:id="1156"/>
      <w:bookmarkEnd w:id="1157"/>
      <w:bookmarkEnd w:id="1158"/>
      <w:bookmarkEnd w:id="1159"/>
      <w:bookmarkEnd w:id="1160"/>
      <w:bookmarkEnd w:id="1161"/>
      <w:bookmarkEnd w:id="1162"/>
      <w:bookmarkEnd w:id="1163"/>
      <w:bookmarkEnd w:id="1164"/>
    </w:p>
    <w:p w14:paraId="5A1AA5B0" w14:textId="77777777" w:rsidR="004F4D80" w:rsidRPr="00054714" w:rsidRDefault="004F4D80" w:rsidP="007A26E8">
      <w:pPr>
        <w:pBdr>
          <w:top w:val="single" w:sz="4" w:space="1" w:color="auto"/>
        </w:pBdr>
        <w:spacing w:line="240" w:lineRule="auto"/>
        <w:ind w:right="21" w:firstLine="0"/>
        <w:jc w:val="center"/>
        <w:rPr>
          <w:b/>
          <w:color w:val="000000"/>
          <w:spacing w:val="36"/>
        </w:rPr>
      </w:pPr>
      <w:r w:rsidRPr="00054714">
        <w:rPr>
          <w:b/>
          <w:color w:val="000000"/>
          <w:spacing w:val="36"/>
        </w:rPr>
        <w:t>начало формы</w:t>
      </w:r>
    </w:p>
    <w:p w14:paraId="4B53484C" w14:textId="77777777" w:rsidR="004F4D80" w:rsidRPr="00054714" w:rsidRDefault="004F4D80" w:rsidP="007A26E8">
      <w:pPr>
        <w:ind w:firstLine="0"/>
        <w:rPr>
          <w:sz w:val="24"/>
          <w:szCs w:val="24"/>
        </w:rPr>
      </w:pPr>
      <w:r w:rsidRPr="00054714">
        <w:rPr>
          <w:sz w:val="24"/>
          <w:szCs w:val="24"/>
        </w:rPr>
        <w:t xml:space="preserve">Приложение </w:t>
      </w:r>
      <w:r w:rsidR="00920CB0" w:rsidRPr="00054714">
        <w:rPr>
          <w:sz w:val="24"/>
          <w:szCs w:val="24"/>
        </w:rPr>
        <w:t>2</w:t>
      </w:r>
      <w:r w:rsidRPr="00054714">
        <w:rPr>
          <w:sz w:val="24"/>
          <w:szCs w:val="24"/>
        </w:rPr>
        <w:t xml:space="preserve"> к письму о подаче оферты</w:t>
      </w:r>
    </w:p>
    <w:p w14:paraId="55097302" w14:textId="77777777" w:rsidR="004F4D80" w:rsidRPr="00054714" w:rsidRDefault="004F4D80" w:rsidP="007A26E8">
      <w:pPr>
        <w:ind w:firstLine="0"/>
        <w:rPr>
          <w:sz w:val="24"/>
          <w:szCs w:val="24"/>
        </w:rPr>
      </w:pPr>
      <w:r w:rsidRPr="00054714">
        <w:rPr>
          <w:sz w:val="24"/>
          <w:szCs w:val="24"/>
        </w:rPr>
        <w:t>от «____»_____________ </w:t>
      </w:r>
      <w:proofErr w:type="gramStart"/>
      <w:r w:rsidRPr="00054714">
        <w:rPr>
          <w:sz w:val="24"/>
          <w:szCs w:val="24"/>
        </w:rPr>
        <w:t>г</w:t>
      </w:r>
      <w:proofErr w:type="gramEnd"/>
      <w:r w:rsidRPr="00054714">
        <w:rPr>
          <w:sz w:val="24"/>
          <w:szCs w:val="24"/>
        </w:rPr>
        <w:t>. №__________</w:t>
      </w:r>
    </w:p>
    <w:p w14:paraId="668E070A" w14:textId="77777777" w:rsidR="004A0A8C" w:rsidRPr="00054714" w:rsidRDefault="004A0A8C" w:rsidP="007A26E8">
      <w:pPr>
        <w:spacing w:before="100" w:beforeAutospacing="1" w:after="100" w:afterAutospacing="1"/>
        <w:jc w:val="center"/>
        <w:rPr>
          <w:b/>
          <w:sz w:val="24"/>
          <w:szCs w:val="24"/>
        </w:rPr>
      </w:pPr>
      <w:r w:rsidRPr="00054714">
        <w:rPr>
          <w:b/>
          <w:color w:val="000000"/>
          <w:sz w:val="24"/>
          <w:szCs w:val="24"/>
        </w:rPr>
        <w:t>КОММЕРЧЕСКОЕ ПРЕДЛОЖЕНИЕ</w:t>
      </w:r>
    </w:p>
    <w:p w14:paraId="71B0F960" w14:textId="77777777" w:rsidR="004A0A8C" w:rsidRPr="00054714" w:rsidRDefault="004A0A8C" w:rsidP="007A26E8">
      <w:pPr>
        <w:spacing w:line="240" w:lineRule="auto"/>
        <w:ind w:firstLine="0"/>
        <w:jc w:val="center"/>
      </w:pPr>
      <w:r w:rsidRPr="00054714">
        <w:t>[</w:t>
      </w:r>
      <w:r w:rsidRPr="00054714">
        <w:rPr>
          <w:rStyle w:val="afffffff9"/>
        </w:rPr>
        <w:t xml:space="preserve">Участник в свободной форме приводит свое предложение, опираясь на техническое </w:t>
      </w:r>
      <w:proofErr w:type="gramStart"/>
      <w:r w:rsidRPr="00054714">
        <w:rPr>
          <w:rStyle w:val="afffffff9"/>
        </w:rPr>
        <w:t>задание</w:t>
      </w:r>
      <w:proofErr w:type="gramEnd"/>
      <w:r w:rsidRPr="00054714">
        <w:rPr>
          <w:rStyle w:val="afffffff9"/>
        </w:rPr>
        <w:t xml:space="preserve"> на оказание услуг в соответствии с требованиями …</w:t>
      </w:r>
      <w:r w:rsidRPr="00054714">
        <w:rPr>
          <w:i/>
        </w:rPr>
        <w:t>].</w:t>
      </w:r>
    </w:p>
    <w:p w14:paraId="2D5BC38C" w14:textId="77777777" w:rsidR="004A0A8C" w:rsidRPr="00054714" w:rsidRDefault="004A0A8C" w:rsidP="007A26E8">
      <w:pPr>
        <w:spacing w:line="240" w:lineRule="auto"/>
        <w:ind w:right="5527"/>
      </w:pPr>
    </w:p>
    <w:p w14:paraId="3469AC73" w14:textId="77777777" w:rsidR="004A0A8C" w:rsidRPr="00054714" w:rsidRDefault="004A0A8C" w:rsidP="007A26E8">
      <w:pPr>
        <w:spacing w:line="240" w:lineRule="auto"/>
        <w:rPr>
          <w:sz w:val="24"/>
          <w:szCs w:val="24"/>
        </w:rPr>
      </w:pPr>
    </w:p>
    <w:p w14:paraId="55098268" w14:textId="77777777" w:rsidR="004F4D80" w:rsidRPr="00054714" w:rsidRDefault="004F4D80" w:rsidP="007A26E8">
      <w:pPr>
        <w:spacing w:line="240" w:lineRule="auto"/>
        <w:rPr>
          <w:sz w:val="24"/>
          <w:szCs w:val="24"/>
        </w:rPr>
      </w:pPr>
    </w:p>
    <w:p w14:paraId="68DCA652" w14:textId="77777777" w:rsidR="004F4D80" w:rsidRPr="00054714" w:rsidRDefault="004F4D80" w:rsidP="007A26E8">
      <w:pPr>
        <w:spacing w:line="240" w:lineRule="auto"/>
        <w:rPr>
          <w:sz w:val="24"/>
          <w:szCs w:val="24"/>
        </w:rPr>
      </w:pPr>
      <w:r w:rsidRPr="00054714">
        <w:rPr>
          <w:sz w:val="24"/>
          <w:szCs w:val="24"/>
        </w:rPr>
        <w:t>____________________________________</w:t>
      </w:r>
    </w:p>
    <w:p w14:paraId="73E5901F" w14:textId="77777777" w:rsidR="004F4D80" w:rsidRPr="00054714" w:rsidRDefault="004F4D80" w:rsidP="007A26E8">
      <w:pPr>
        <w:spacing w:line="240" w:lineRule="auto"/>
        <w:ind w:right="3684"/>
        <w:jc w:val="center"/>
        <w:rPr>
          <w:sz w:val="24"/>
          <w:szCs w:val="24"/>
          <w:vertAlign w:val="superscript"/>
        </w:rPr>
      </w:pPr>
      <w:r w:rsidRPr="00054714">
        <w:rPr>
          <w:sz w:val="24"/>
          <w:szCs w:val="24"/>
          <w:vertAlign w:val="superscript"/>
        </w:rPr>
        <w:t>(подпись, М.П.)</w:t>
      </w:r>
    </w:p>
    <w:p w14:paraId="48D6EA86" w14:textId="77777777" w:rsidR="004F4D80" w:rsidRPr="00054714" w:rsidRDefault="004F4D80" w:rsidP="007A26E8">
      <w:pPr>
        <w:spacing w:line="240" w:lineRule="auto"/>
        <w:rPr>
          <w:sz w:val="24"/>
          <w:szCs w:val="24"/>
        </w:rPr>
      </w:pPr>
      <w:r w:rsidRPr="00054714">
        <w:rPr>
          <w:sz w:val="24"/>
          <w:szCs w:val="24"/>
        </w:rPr>
        <w:t>____________________________________</w:t>
      </w:r>
    </w:p>
    <w:p w14:paraId="77EFFADB" w14:textId="77777777" w:rsidR="004F4D80" w:rsidRPr="00054714" w:rsidRDefault="004F4D80" w:rsidP="007A26E8">
      <w:pPr>
        <w:spacing w:line="240" w:lineRule="auto"/>
        <w:ind w:right="3684"/>
        <w:jc w:val="center"/>
        <w:rPr>
          <w:sz w:val="24"/>
          <w:szCs w:val="24"/>
          <w:vertAlign w:val="superscript"/>
        </w:rPr>
      </w:pPr>
      <w:r w:rsidRPr="00054714">
        <w:rPr>
          <w:sz w:val="24"/>
          <w:szCs w:val="24"/>
          <w:vertAlign w:val="superscript"/>
        </w:rPr>
        <w:t xml:space="preserve">(фамилия, имя, отчество </w:t>
      </w:r>
      <w:proofErr w:type="gramStart"/>
      <w:r w:rsidRPr="00054714">
        <w:rPr>
          <w:sz w:val="24"/>
          <w:szCs w:val="24"/>
          <w:vertAlign w:val="superscript"/>
        </w:rPr>
        <w:t>подписавшего</w:t>
      </w:r>
      <w:proofErr w:type="gramEnd"/>
      <w:r w:rsidRPr="00054714">
        <w:rPr>
          <w:sz w:val="24"/>
          <w:szCs w:val="24"/>
          <w:vertAlign w:val="superscript"/>
        </w:rPr>
        <w:t>, должность)</w:t>
      </w:r>
    </w:p>
    <w:p w14:paraId="4C779E24" w14:textId="77777777" w:rsidR="004F4D80" w:rsidRPr="00054714" w:rsidRDefault="004F4D80" w:rsidP="007A26E8">
      <w:pPr>
        <w:spacing w:line="240" w:lineRule="auto"/>
        <w:ind w:right="3684"/>
        <w:jc w:val="center"/>
        <w:rPr>
          <w:sz w:val="24"/>
          <w:szCs w:val="24"/>
          <w:vertAlign w:val="superscript"/>
        </w:rPr>
      </w:pPr>
    </w:p>
    <w:p w14:paraId="23FAAB37" w14:textId="77777777" w:rsidR="004F4D80" w:rsidRPr="00054714" w:rsidRDefault="004F4D80" w:rsidP="007A26E8">
      <w:pPr>
        <w:pBdr>
          <w:bottom w:val="single" w:sz="4" w:space="1" w:color="auto"/>
        </w:pBdr>
        <w:spacing w:line="240" w:lineRule="auto"/>
        <w:ind w:right="21"/>
        <w:jc w:val="center"/>
        <w:rPr>
          <w:b/>
          <w:color w:val="000000"/>
          <w:spacing w:val="36"/>
          <w:sz w:val="24"/>
          <w:szCs w:val="24"/>
        </w:rPr>
      </w:pPr>
      <w:r w:rsidRPr="00054714">
        <w:rPr>
          <w:b/>
          <w:color w:val="000000"/>
          <w:spacing w:val="36"/>
          <w:sz w:val="24"/>
          <w:szCs w:val="24"/>
        </w:rPr>
        <w:t>конец формы</w:t>
      </w:r>
    </w:p>
    <w:p w14:paraId="6287122E" w14:textId="77777777" w:rsidR="004F4D80" w:rsidRPr="00054714" w:rsidRDefault="004F4D80" w:rsidP="007A26E8">
      <w:pPr>
        <w:pStyle w:val="3"/>
        <w:rPr>
          <w:szCs w:val="24"/>
        </w:rPr>
      </w:pPr>
      <w:bookmarkStart w:id="1165" w:name="_Toc176765534"/>
      <w:bookmarkStart w:id="1166" w:name="_Toc198979983"/>
      <w:bookmarkStart w:id="1167" w:name="_Toc217466315"/>
      <w:bookmarkStart w:id="1168" w:name="_Toc217702856"/>
      <w:bookmarkStart w:id="1169" w:name="_Toc233601974"/>
      <w:bookmarkStart w:id="1170" w:name="_Toc263343460"/>
      <w:r w:rsidRPr="00054714">
        <w:rPr>
          <w:b w:val="0"/>
          <w:szCs w:val="24"/>
        </w:rPr>
        <w:br w:type="page"/>
      </w:r>
      <w:bookmarkStart w:id="1171" w:name="_Toc439170677"/>
      <w:bookmarkStart w:id="1172" w:name="_Toc439172779"/>
      <w:bookmarkStart w:id="1173" w:name="_Toc439173223"/>
      <w:bookmarkStart w:id="1174" w:name="_Toc439238219"/>
      <w:bookmarkStart w:id="1175" w:name="_Toc439252767"/>
      <w:bookmarkStart w:id="1176" w:name="_Toc439323741"/>
      <w:bookmarkStart w:id="1177" w:name="_Toc440361375"/>
      <w:bookmarkStart w:id="1178" w:name="_Toc440376130"/>
      <w:bookmarkStart w:id="1179" w:name="_Toc440376257"/>
      <w:bookmarkStart w:id="1180" w:name="_Toc440382515"/>
      <w:bookmarkStart w:id="1181" w:name="_Toc440447185"/>
      <w:bookmarkStart w:id="1182" w:name="_Toc440632346"/>
      <w:bookmarkStart w:id="1183" w:name="_Toc440875118"/>
      <w:bookmarkStart w:id="1184" w:name="_Toc441131105"/>
      <w:bookmarkStart w:id="1185" w:name="_Toc465774628"/>
      <w:bookmarkStart w:id="1186" w:name="_Toc465848857"/>
      <w:bookmarkStart w:id="1187" w:name="_Toc468875360"/>
      <w:bookmarkStart w:id="1188" w:name="_Toc469488412"/>
      <w:bookmarkStart w:id="1189" w:name="_Toc471894934"/>
      <w:bookmarkStart w:id="1190" w:name="_Toc496003501"/>
      <w:bookmarkStart w:id="1191" w:name="_Toc496010978"/>
      <w:bookmarkStart w:id="1192" w:name="_Toc525140420"/>
      <w:bookmarkStart w:id="1193" w:name="_Toc525306436"/>
      <w:bookmarkStart w:id="1194" w:name="_Toc525738376"/>
      <w:bookmarkStart w:id="1195" w:name="_Toc527983625"/>
      <w:bookmarkStart w:id="1196" w:name="_Toc531620775"/>
      <w:bookmarkStart w:id="1197" w:name="_Toc531621033"/>
      <w:r w:rsidRPr="00054714">
        <w:rPr>
          <w:szCs w:val="24"/>
        </w:rPr>
        <w:lastRenderedPageBreak/>
        <w:t>Инструкции по заполнению</w:t>
      </w:r>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p>
    <w:p w14:paraId="72D14733" w14:textId="77777777" w:rsidR="004F4D80" w:rsidRPr="00054714" w:rsidRDefault="002B150D" w:rsidP="007A26E8">
      <w:pPr>
        <w:pStyle w:val="aff5"/>
        <w:numPr>
          <w:ilvl w:val="3"/>
          <w:numId w:val="1"/>
        </w:numPr>
        <w:tabs>
          <w:tab w:val="num" w:pos="1134"/>
        </w:tabs>
        <w:suppressAutoHyphens w:val="0"/>
        <w:spacing w:before="100" w:beforeAutospacing="1" w:line="240" w:lineRule="auto"/>
        <w:rPr>
          <w:sz w:val="24"/>
          <w:szCs w:val="24"/>
        </w:rPr>
      </w:pPr>
      <w:r w:rsidRPr="00054714">
        <w:rPr>
          <w:sz w:val="24"/>
          <w:szCs w:val="24"/>
        </w:rPr>
        <w:t>Участник приводит номер и дату письма о подаче оферты, приложением к которому является данное Коммерческое предложение.</w:t>
      </w:r>
    </w:p>
    <w:p w14:paraId="61A55D38" w14:textId="77777777" w:rsidR="004F4D80" w:rsidRPr="00054714" w:rsidRDefault="002B150D" w:rsidP="007A26E8">
      <w:pPr>
        <w:pStyle w:val="aff5"/>
        <w:numPr>
          <w:ilvl w:val="3"/>
          <w:numId w:val="1"/>
        </w:numPr>
        <w:tabs>
          <w:tab w:val="num" w:pos="1134"/>
        </w:tabs>
        <w:suppressAutoHyphens w:val="0"/>
        <w:spacing w:before="100" w:beforeAutospacing="1" w:line="240" w:lineRule="auto"/>
        <w:rPr>
          <w:sz w:val="24"/>
          <w:szCs w:val="24"/>
        </w:rPr>
      </w:pPr>
      <w:r w:rsidRPr="00054714">
        <w:rPr>
          <w:sz w:val="24"/>
          <w:szCs w:val="24"/>
        </w:rPr>
        <w:t xml:space="preserve">Участник указывает свое фирменное наименование (в </w:t>
      </w:r>
      <w:proofErr w:type="spellStart"/>
      <w:r w:rsidRPr="00054714">
        <w:rPr>
          <w:sz w:val="24"/>
          <w:szCs w:val="24"/>
        </w:rPr>
        <w:t>т.ч</w:t>
      </w:r>
      <w:proofErr w:type="spellEnd"/>
      <w:r w:rsidRPr="00054714">
        <w:rPr>
          <w:sz w:val="24"/>
          <w:szCs w:val="24"/>
        </w:rPr>
        <w:t>. организационно-правовую форму) и свой адрес.</w:t>
      </w:r>
    </w:p>
    <w:p w14:paraId="1FF62A8D" w14:textId="77777777" w:rsidR="004F4D80" w:rsidRPr="00054714" w:rsidRDefault="002B150D" w:rsidP="007A26E8">
      <w:pPr>
        <w:pStyle w:val="aff5"/>
        <w:numPr>
          <w:ilvl w:val="3"/>
          <w:numId w:val="1"/>
        </w:numPr>
        <w:tabs>
          <w:tab w:val="num" w:pos="1134"/>
        </w:tabs>
        <w:suppressAutoHyphens w:val="0"/>
        <w:spacing w:before="100" w:beforeAutospacing="1" w:line="240" w:lineRule="auto"/>
        <w:rPr>
          <w:sz w:val="24"/>
          <w:szCs w:val="24"/>
        </w:rPr>
      </w:pPr>
      <w:r w:rsidRPr="00054714">
        <w:rPr>
          <w:sz w:val="24"/>
          <w:szCs w:val="24"/>
        </w:rPr>
        <w:t>Документ скрепляется подписью и печатью Участника.</w:t>
      </w:r>
    </w:p>
    <w:p w14:paraId="41CB2AB4" w14:textId="77777777" w:rsidR="00EA3F63" w:rsidRPr="00054714" w:rsidRDefault="00EA3F63" w:rsidP="007A26E8">
      <w:pPr>
        <w:pStyle w:val="2"/>
        <w:pageBreakBefore/>
        <w:tabs>
          <w:tab w:val="clear" w:pos="0"/>
          <w:tab w:val="clear" w:pos="1700"/>
          <w:tab w:val="num" w:pos="1134"/>
          <w:tab w:val="num" w:pos="5104"/>
        </w:tabs>
        <w:spacing w:before="100" w:beforeAutospacing="1" w:after="100" w:afterAutospacing="1" w:line="240" w:lineRule="auto"/>
        <w:rPr>
          <w:color w:val="000000"/>
        </w:rPr>
        <w:sectPr w:rsidR="00EA3F63" w:rsidRPr="00054714" w:rsidSect="004A0A8C">
          <w:pgSz w:w="11906" w:h="16838" w:code="9"/>
          <w:pgMar w:top="680" w:right="567" w:bottom="539" w:left="1134" w:header="680" w:footer="278" w:gutter="0"/>
          <w:cols w:space="708"/>
          <w:titlePg/>
          <w:docGrid w:linePitch="360"/>
        </w:sectPr>
      </w:pPr>
      <w:bookmarkStart w:id="1198" w:name="_Ref86826666"/>
      <w:bookmarkStart w:id="1199" w:name="_Toc90385112"/>
      <w:bookmarkStart w:id="1200" w:name="_Toc98253925"/>
      <w:bookmarkStart w:id="1201" w:name="_Toc165173853"/>
      <w:bookmarkStart w:id="1202" w:name="_Toc423423669"/>
    </w:p>
    <w:p w14:paraId="2A32202C" w14:textId="77777777" w:rsidR="004F4D80" w:rsidRPr="00054714" w:rsidRDefault="002B150D" w:rsidP="007A26E8">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203" w:name="_Ref440537086"/>
      <w:bookmarkStart w:id="1204" w:name="_Toc462739275"/>
      <w:bookmarkStart w:id="1205" w:name="_Toc531621034"/>
      <w:bookmarkEnd w:id="1198"/>
      <w:bookmarkEnd w:id="1199"/>
      <w:bookmarkEnd w:id="1200"/>
      <w:bookmarkEnd w:id="1201"/>
      <w:bookmarkEnd w:id="1202"/>
      <w:r w:rsidRPr="00054714">
        <w:rPr>
          <w:color w:val="000000"/>
        </w:rPr>
        <w:lastRenderedPageBreak/>
        <w:t>Предложение по размерам страховых премий</w:t>
      </w:r>
      <w:r w:rsidRPr="00054714">
        <w:t xml:space="preserve"> </w:t>
      </w:r>
      <w:r w:rsidRPr="00054714">
        <w:rPr>
          <w:color w:val="000000"/>
        </w:rPr>
        <w:t xml:space="preserve">(форма </w:t>
      </w:r>
      <w:r w:rsidRPr="00054714">
        <w:rPr>
          <w:noProof/>
          <w:color w:val="000000"/>
        </w:rPr>
        <w:t>3</w:t>
      </w:r>
      <w:r w:rsidRPr="00054714">
        <w:rPr>
          <w:color w:val="000000"/>
        </w:rPr>
        <w:t>)</w:t>
      </w:r>
      <w:bookmarkEnd w:id="1203"/>
      <w:bookmarkEnd w:id="1204"/>
      <w:bookmarkEnd w:id="1205"/>
    </w:p>
    <w:p w14:paraId="6008F739" w14:textId="77777777" w:rsidR="004F4D80" w:rsidRPr="00054714" w:rsidRDefault="004F4D80" w:rsidP="007A26E8">
      <w:r w:rsidRPr="00054714">
        <w:rPr>
          <w:sz w:val="24"/>
          <w:szCs w:val="24"/>
        </w:rPr>
        <w:t>(</w:t>
      </w:r>
      <w:r w:rsidRPr="00054714">
        <w:rPr>
          <w:sz w:val="24"/>
          <w:szCs w:val="24"/>
          <w:shd w:val="clear" w:color="auto" w:fill="FFFF99"/>
        </w:rPr>
        <w:t>заполняется отдельно по каждому из лотов с указанием номера и названия лота</w:t>
      </w:r>
      <w:r w:rsidRPr="00054714">
        <w:rPr>
          <w:sz w:val="24"/>
          <w:szCs w:val="24"/>
        </w:rPr>
        <w:t>)</w:t>
      </w:r>
    </w:p>
    <w:p w14:paraId="53012B3C" w14:textId="77777777" w:rsidR="004F4D80" w:rsidRPr="00054714" w:rsidRDefault="002B150D" w:rsidP="007A26E8">
      <w:pPr>
        <w:pStyle w:val="3"/>
        <w:rPr>
          <w:szCs w:val="24"/>
        </w:rPr>
      </w:pPr>
      <w:bookmarkStart w:id="1206" w:name="_Toc462738354"/>
      <w:bookmarkStart w:id="1207" w:name="_Toc462739276"/>
      <w:bookmarkStart w:id="1208" w:name="_Toc496003503"/>
      <w:bookmarkStart w:id="1209" w:name="_Toc496010980"/>
      <w:bookmarkStart w:id="1210" w:name="_Toc525140422"/>
      <w:bookmarkStart w:id="1211" w:name="_Toc525306438"/>
      <w:bookmarkStart w:id="1212" w:name="_Toc525738378"/>
      <w:bookmarkStart w:id="1213" w:name="_Toc527983627"/>
      <w:bookmarkStart w:id="1214" w:name="_Toc531620777"/>
      <w:bookmarkStart w:id="1215" w:name="_Toc531621035"/>
      <w:r w:rsidRPr="00054714">
        <w:rPr>
          <w:szCs w:val="24"/>
        </w:rPr>
        <w:t>Форма предложения по размерам страховых премий</w:t>
      </w:r>
      <w:bookmarkEnd w:id="1206"/>
      <w:bookmarkEnd w:id="1207"/>
      <w:bookmarkEnd w:id="1208"/>
      <w:bookmarkEnd w:id="1209"/>
      <w:bookmarkEnd w:id="1210"/>
      <w:bookmarkEnd w:id="1211"/>
      <w:bookmarkEnd w:id="1212"/>
      <w:bookmarkEnd w:id="1213"/>
      <w:bookmarkEnd w:id="1214"/>
      <w:bookmarkEnd w:id="1215"/>
    </w:p>
    <w:p w14:paraId="6EE47B5B" w14:textId="77777777" w:rsidR="004F4D80" w:rsidRPr="00054714" w:rsidRDefault="004F4D80" w:rsidP="007A26E8">
      <w:pPr>
        <w:pBdr>
          <w:top w:val="single" w:sz="4" w:space="1" w:color="auto"/>
        </w:pBdr>
        <w:ind w:right="21" w:firstLine="0"/>
        <w:jc w:val="center"/>
        <w:rPr>
          <w:b/>
          <w:color w:val="000000"/>
          <w:spacing w:val="36"/>
          <w:sz w:val="24"/>
          <w:szCs w:val="24"/>
        </w:rPr>
      </w:pPr>
      <w:r w:rsidRPr="00054714">
        <w:rPr>
          <w:b/>
          <w:color w:val="000000"/>
          <w:spacing w:val="36"/>
          <w:sz w:val="24"/>
          <w:szCs w:val="24"/>
        </w:rPr>
        <w:t>начало формы</w:t>
      </w:r>
    </w:p>
    <w:p w14:paraId="4E5D34BD" w14:textId="77777777" w:rsidR="004F4D80" w:rsidRPr="00054714" w:rsidRDefault="004F4D80" w:rsidP="007A26E8">
      <w:pPr>
        <w:spacing w:line="240" w:lineRule="auto"/>
        <w:ind w:firstLine="0"/>
        <w:jc w:val="left"/>
        <w:rPr>
          <w:color w:val="000000"/>
          <w:sz w:val="24"/>
          <w:szCs w:val="24"/>
        </w:rPr>
      </w:pPr>
      <w:r w:rsidRPr="00054714">
        <w:rPr>
          <w:color w:val="000000"/>
          <w:sz w:val="24"/>
          <w:szCs w:val="24"/>
        </w:rPr>
        <w:t xml:space="preserve">Приложение </w:t>
      </w:r>
      <w:r w:rsidR="00B21EC0" w:rsidRPr="00054714">
        <w:rPr>
          <w:color w:val="000000"/>
          <w:sz w:val="24"/>
          <w:szCs w:val="24"/>
        </w:rPr>
        <w:t>3</w:t>
      </w:r>
      <w:r w:rsidRPr="00054714">
        <w:rPr>
          <w:color w:val="000000"/>
          <w:sz w:val="24"/>
          <w:szCs w:val="24"/>
        </w:rPr>
        <w:t xml:space="preserve"> к письму о подаче оферты</w:t>
      </w:r>
      <w:r w:rsidRPr="00054714">
        <w:rPr>
          <w:color w:val="000000"/>
          <w:sz w:val="24"/>
          <w:szCs w:val="24"/>
        </w:rPr>
        <w:br/>
        <w:t>от «____»_____________ </w:t>
      </w:r>
      <w:proofErr w:type="gramStart"/>
      <w:r w:rsidRPr="00054714">
        <w:rPr>
          <w:color w:val="000000"/>
          <w:sz w:val="24"/>
          <w:szCs w:val="24"/>
        </w:rPr>
        <w:t>г</w:t>
      </w:r>
      <w:proofErr w:type="gramEnd"/>
      <w:r w:rsidRPr="00054714">
        <w:rPr>
          <w:color w:val="000000"/>
          <w:sz w:val="24"/>
          <w:szCs w:val="24"/>
        </w:rPr>
        <w:t>. №__________</w:t>
      </w:r>
    </w:p>
    <w:p w14:paraId="68BD190A" w14:textId="77777777" w:rsidR="004F4D80" w:rsidRPr="00054714" w:rsidRDefault="004F4D80" w:rsidP="007A26E8">
      <w:pPr>
        <w:ind w:firstLine="0"/>
        <w:rPr>
          <w:color w:val="000000"/>
          <w:sz w:val="24"/>
          <w:szCs w:val="24"/>
        </w:rPr>
      </w:pPr>
    </w:p>
    <w:p w14:paraId="7F014334" w14:textId="77777777" w:rsidR="00DD1348" w:rsidRPr="00DD1348" w:rsidRDefault="00DD1348" w:rsidP="00DD1348">
      <w:pPr>
        <w:widowControl w:val="0"/>
        <w:suppressAutoHyphens w:val="0"/>
        <w:spacing w:line="240" w:lineRule="auto"/>
        <w:ind w:firstLine="0"/>
        <w:jc w:val="center"/>
        <w:rPr>
          <w:b/>
          <w:bCs w:val="0"/>
          <w:color w:val="000000"/>
          <w:sz w:val="24"/>
          <w:szCs w:val="24"/>
          <w:lang w:eastAsia="ru-RU"/>
        </w:rPr>
      </w:pPr>
      <w:bookmarkStart w:id="1216" w:name="_Ref55335818"/>
      <w:bookmarkStart w:id="1217" w:name="_Ref55336334"/>
      <w:bookmarkStart w:id="1218" w:name="_Toc57314673"/>
      <w:bookmarkStart w:id="1219" w:name="_Toc69728987"/>
      <w:bookmarkStart w:id="1220" w:name="_Toc98253928"/>
      <w:bookmarkStart w:id="1221" w:name="_Toc165173856"/>
      <w:bookmarkStart w:id="1222" w:name="_Ref194749150"/>
      <w:bookmarkStart w:id="1223" w:name="_Ref194750368"/>
      <w:bookmarkStart w:id="1224" w:name="_Ref89649494"/>
      <w:bookmarkStart w:id="1225" w:name="_Toc90385115"/>
      <w:r w:rsidRPr="00DD1348">
        <w:rPr>
          <w:b/>
          <w:bCs w:val="0"/>
          <w:color w:val="000000"/>
          <w:sz w:val="24"/>
          <w:szCs w:val="24"/>
          <w:lang w:eastAsia="ru-RU"/>
        </w:rPr>
        <w:t>Предложение по размерам страховых премий</w:t>
      </w:r>
    </w:p>
    <w:tbl>
      <w:tblPr>
        <w:tblW w:w="157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
        <w:gridCol w:w="709"/>
        <w:gridCol w:w="709"/>
        <w:gridCol w:w="567"/>
        <w:gridCol w:w="708"/>
        <w:gridCol w:w="993"/>
        <w:gridCol w:w="191"/>
        <w:gridCol w:w="659"/>
        <w:gridCol w:w="851"/>
        <w:gridCol w:w="992"/>
        <w:gridCol w:w="850"/>
        <w:gridCol w:w="851"/>
        <w:gridCol w:w="850"/>
        <w:gridCol w:w="851"/>
        <w:gridCol w:w="567"/>
        <w:gridCol w:w="709"/>
        <w:gridCol w:w="567"/>
        <w:gridCol w:w="567"/>
        <w:gridCol w:w="567"/>
        <w:gridCol w:w="567"/>
        <w:gridCol w:w="567"/>
        <w:gridCol w:w="567"/>
        <w:gridCol w:w="425"/>
        <w:gridCol w:w="567"/>
      </w:tblGrid>
      <w:tr w:rsidR="00DD1348" w:rsidRPr="00DD1348" w14:paraId="13018745" w14:textId="77777777" w:rsidTr="00DD1348">
        <w:tc>
          <w:tcPr>
            <w:tcW w:w="250" w:type="dxa"/>
            <w:shd w:val="clear" w:color="auto" w:fill="auto"/>
            <w:vAlign w:val="center"/>
          </w:tcPr>
          <w:p w14:paraId="6E7C101C" w14:textId="77777777" w:rsidR="00DD1348" w:rsidRPr="00DD1348" w:rsidRDefault="00DD1348" w:rsidP="00DD1348">
            <w:pPr>
              <w:widowControl w:val="0"/>
              <w:suppressAutoHyphens w:val="0"/>
              <w:spacing w:line="240" w:lineRule="auto"/>
              <w:ind w:firstLine="0"/>
              <w:jc w:val="center"/>
              <w:rPr>
                <w:bCs w:val="0"/>
                <w:color w:val="000000"/>
                <w:sz w:val="20"/>
                <w:szCs w:val="20"/>
                <w:lang w:eastAsia="ru-RU"/>
              </w:rPr>
            </w:pPr>
            <w:proofErr w:type="gramStart"/>
            <w:r w:rsidRPr="00DD1348">
              <w:rPr>
                <w:bCs w:val="0"/>
                <w:color w:val="000000"/>
                <w:sz w:val="20"/>
                <w:szCs w:val="20"/>
                <w:lang w:eastAsia="ru-RU"/>
              </w:rPr>
              <w:t>п</w:t>
            </w:r>
            <w:proofErr w:type="gramEnd"/>
            <w:r w:rsidRPr="00DD1348">
              <w:rPr>
                <w:bCs w:val="0"/>
                <w:color w:val="000000"/>
                <w:sz w:val="20"/>
                <w:szCs w:val="20"/>
                <w:lang w:eastAsia="ru-RU"/>
              </w:rPr>
              <w:t>/п</w:t>
            </w:r>
          </w:p>
        </w:tc>
        <w:tc>
          <w:tcPr>
            <w:tcW w:w="709" w:type="dxa"/>
            <w:shd w:val="clear" w:color="auto" w:fill="auto"/>
            <w:vAlign w:val="center"/>
          </w:tcPr>
          <w:p w14:paraId="2882E381" w14:textId="77777777" w:rsidR="00DD1348" w:rsidRPr="00DD1348" w:rsidRDefault="00DD1348" w:rsidP="00DD1348">
            <w:pPr>
              <w:widowControl w:val="0"/>
              <w:suppressAutoHyphens w:val="0"/>
              <w:spacing w:line="240" w:lineRule="auto"/>
              <w:ind w:firstLine="0"/>
              <w:jc w:val="center"/>
              <w:rPr>
                <w:bCs w:val="0"/>
                <w:color w:val="000000"/>
                <w:sz w:val="20"/>
                <w:szCs w:val="20"/>
                <w:lang w:eastAsia="ru-RU"/>
              </w:rPr>
            </w:pPr>
            <w:r w:rsidRPr="00DD1348">
              <w:rPr>
                <w:bCs w:val="0"/>
                <w:color w:val="000000"/>
                <w:sz w:val="20"/>
                <w:szCs w:val="20"/>
                <w:lang w:eastAsia="ru-RU"/>
              </w:rPr>
              <w:t>Наименование филиала</w:t>
            </w:r>
          </w:p>
        </w:tc>
        <w:tc>
          <w:tcPr>
            <w:tcW w:w="709" w:type="dxa"/>
            <w:shd w:val="clear" w:color="auto" w:fill="auto"/>
            <w:vAlign w:val="center"/>
          </w:tcPr>
          <w:p w14:paraId="405EA3E8" w14:textId="77777777" w:rsidR="00DD1348" w:rsidRPr="00DD1348" w:rsidRDefault="00DD1348" w:rsidP="00DD1348">
            <w:pPr>
              <w:widowControl w:val="0"/>
              <w:suppressAutoHyphens w:val="0"/>
              <w:spacing w:line="240" w:lineRule="auto"/>
              <w:ind w:firstLine="0"/>
              <w:jc w:val="center"/>
              <w:rPr>
                <w:bCs w:val="0"/>
                <w:color w:val="000000"/>
                <w:sz w:val="20"/>
                <w:szCs w:val="20"/>
                <w:lang w:eastAsia="ru-RU"/>
              </w:rPr>
            </w:pPr>
            <w:r w:rsidRPr="00DD1348">
              <w:rPr>
                <w:bCs w:val="0"/>
                <w:color w:val="000000"/>
                <w:sz w:val="20"/>
                <w:szCs w:val="20"/>
                <w:lang w:eastAsia="ru-RU"/>
              </w:rPr>
              <w:t>Марка, модель транспортного средства</w:t>
            </w:r>
          </w:p>
        </w:tc>
        <w:tc>
          <w:tcPr>
            <w:tcW w:w="1275" w:type="dxa"/>
            <w:gridSpan w:val="2"/>
            <w:shd w:val="clear" w:color="auto" w:fill="auto"/>
            <w:vAlign w:val="center"/>
          </w:tcPr>
          <w:p w14:paraId="09C2BF2B" w14:textId="77777777" w:rsidR="00DD1348" w:rsidRPr="00DD1348" w:rsidRDefault="00DD1348" w:rsidP="00DD1348">
            <w:pPr>
              <w:widowControl w:val="0"/>
              <w:suppressAutoHyphens w:val="0"/>
              <w:spacing w:line="240" w:lineRule="auto"/>
              <w:ind w:firstLine="0"/>
              <w:jc w:val="center"/>
              <w:rPr>
                <w:bCs w:val="0"/>
                <w:color w:val="000000"/>
                <w:sz w:val="20"/>
                <w:szCs w:val="20"/>
                <w:lang w:eastAsia="ru-RU"/>
              </w:rPr>
            </w:pPr>
            <w:r w:rsidRPr="00DD1348">
              <w:rPr>
                <w:bCs w:val="0"/>
                <w:color w:val="000000"/>
                <w:sz w:val="20"/>
                <w:szCs w:val="20"/>
                <w:lang w:eastAsia="ru-RU"/>
              </w:rPr>
              <w:t>Категория ТС "А", "В"</w:t>
            </w:r>
            <w:proofErr w:type="gramStart"/>
            <w:r w:rsidRPr="00DD1348">
              <w:rPr>
                <w:bCs w:val="0"/>
                <w:color w:val="000000"/>
                <w:sz w:val="20"/>
                <w:szCs w:val="20"/>
                <w:lang w:eastAsia="ru-RU"/>
              </w:rPr>
              <w:t>,"</w:t>
            </w:r>
            <w:proofErr w:type="gramEnd"/>
            <w:r w:rsidRPr="00DD1348">
              <w:rPr>
                <w:bCs w:val="0"/>
                <w:color w:val="000000"/>
                <w:sz w:val="20"/>
                <w:szCs w:val="20"/>
                <w:lang w:eastAsia="ru-RU"/>
              </w:rPr>
              <w:t>С","D", "тракторы, самоходные дорожно-строительные, самоходные и иные машины"</w:t>
            </w:r>
          </w:p>
        </w:tc>
        <w:tc>
          <w:tcPr>
            <w:tcW w:w="993" w:type="dxa"/>
            <w:shd w:val="clear" w:color="auto" w:fill="auto"/>
            <w:vAlign w:val="center"/>
          </w:tcPr>
          <w:p w14:paraId="0F2C9DD4" w14:textId="77777777" w:rsidR="00DD1348" w:rsidRPr="00DD1348" w:rsidRDefault="00DD1348" w:rsidP="00DD1348">
            <w:pPr>
              <w:widowControl w:val="0"/>
              <w:suppressAutoHyphens w:val="0"/>
              <w:spacing w:line="240" w:lineRule="auto"/>
              <w:ind w:firstLine="0"/>
              <w:jc w:val="center"/>
              <w:rPr>
                <w:bCs w:val="0"/>
                <w:color w:val="000000"/>
                <w:sz w:val="20"/>
                <w:szCs w:val="20"/>
                <w:lang w:eastAsia="ru-RU"/>
              </w:rPr>
            </w:pPr>
            <w:r w:rsidRPr="00DD1348">
              <w:rPr>
                <w:bCs w:val="0"/>
                <w:color w:val="000000"/>
                <w:sz w:val="20"/>
                <w:szCs w:val="20"/>
                <w:lang w:eastAsia="ru-RU"/>
              </w:rPr>
              <w:t>Возможность управления транспортным средством с прицепом к нему (да/нет)</w:t>
            </w:r>
          </w:p>
        </w:tc>
        <w:tc>
          <w:tcPr>
            <w:tcW w:w="850" w:type="dxa"/>
            <w:gridSpan w:val="2"/>
            <w:shd w:val="clear" w:color="auto" w:fill="auto"/>
            <w:vAlign w:val="center"/>
          </w:tcPr>
          <w:p w14:paraId="3DAF9340" w14:textId="77777777" w:rsidR="00DD1348" w:rsidRPr="00DD1348" w:rsidRDefault="00DD1348" w:rsidP="00DD1348">
            <w:pPr>
              <w:widowControl w:val="0"/>
              <w:suppressAutoHyphens w:val="0"/>
              <w:spacing w:line="240" w:lineRule="auto"/>
              <w:ind w:firstLine="0"/>
              <w:jc w:val="center"/>
              <w:rPr>
                <w:bCs w:val="0"/>
                <w:color w:val="000000"/>
                <w:sz w:val="20"/>
                <w:szCs w:val="20"/>
                <w:lang w:eastAsia="ru-RU"/>
              </w:rPr>
            </w:pPr>
            <w:r w:rsidRPr="00DD1348">
              <w:rPr>
                <w:bCs w:val="0"/>
                <w:color w:val="000000"/>
                <w:sz w:val="20"/>
                <w:szCs w:val="20"/>
                <w:lang w:eastAsia="ru-RU"/>
              </w:rPr>
              <w:t xml:space="preserve">Мощность двигателя, </w:t>
            </w:r>
            <w:proofErr w:type="spellStart"/>
            <w:r w:rsidRPr="00DD1348">
              <w:rPr>
                <w:bCs w:val="0"/>
                <w:color w:val="000000"/>
                <w:sz w:val="20"/>
                <w:szCs w:val="20"/>
                <w:lang w:eastAsia="ru-RU"/>
              </w:rPr>
              <w:t>л.с</w:t>
            </w:r>
            <w:proofErr w:type="spellEnd"/>
            <w:r w:rsidRPr="00DD1348">
              <w:rPr>
                <w:bCs w:val="0"/>
                <w:color w:val="000000"/>
                <w:sz w:val="20"/>
                <w:szCs w:val="20"/>
                <w:lang w:eastAsia="ru-RU"/>
              </w:rPr>
              <w:t xml:space="preserve">. (для </w:t>
            </w:r>
            <w:proofErr w:type="gramStart"/>
            <w:r w:rsidRPr="00DD1348">
              <w:rPr>
                <w:bCs w:val="0"/>
                <w:color w:val="000000"/>
                <w:sz w:val="20"/>
                <w:szCs w:val="20"/>
                <w:lang w:eastAsia="ru-RU"/>
              </w:rPr>
              <w:t>легковых</w:t>
            </w:r>
            <w:proofErr w:type="gramEnd"/>
            <w:r w:rsidRPr="00DD1348">
              <w:rPr>
                <w:bCs w:val="0"/>
                <w:color w:val="000000"/>
                <w:sz w:val="20"/>
                <w:szCs w:val="20"/>
                <w:lang w:eastAsia="ru-RU"/>
              </w:rPr>
              <w:t xml:space="preserve"> ТС)</w:t>
            </w:r>
          </w:p>
        </w:tc>
        <w:tc>
          <w:tcPr>
            <w:tcW w:w="851" w:type="dxa"/>
            <w:shd w:val="clear" w:color="auto" w:fill="auto"/>
            <w:vAlign w:val="center"/>
          </w:tcPr>
          <w:p w14:paraId="13B0D1CC" w14:textId="77777777" w:rsidR="00DD1348" w:rsidRPr="00DD1348" w:rsidRDefault="00DD1348" w:rsidP="00DD1348">
            <w:pPr>
              <w:widowControl w:val="0"/>
              <w:suppressAutoHyphens w:val="0"/>
              <w:spacing w:line="240" w:lineRule="auto"/>
              <w:ind w:firstLine="0"/>
              <w:jc w:val="center"/>
              <w:rPr>
                <w:bCs w:val="0"/>
                <w:color w:val="000000"/>
                <w:sz w:val="20"/>
                <w:szCs w:val="20"/>
                <w:lang w:eastAsia="ru-RU"/>
              </w:rPr>
            </w:pPr>
            <w:r w:rsidRPr="00DD1348">
              <w:rPr>
                <w:bCs w:val="0"/>
                <w:color w:val="000000"/>
                <w:sz w:val="20"/>
                <w:szCs w:val="20"/>
                <w:lang w:eastAsia="ru-RU"/>
              </w:rPr>
              <w:t>Разрешенная максимальная масса (для грузовых ТС), тонн</w:t>
            </w:r>
          </w:p>
        </w:tc>
        <w:tc>
          <w:tcPr>
            <w:tcW w:w="992" w:type="dxa"/>
            <w:shd w:val="clear" w:color="auto" w:fill="auto"/>
            <w:vAlign w:val="center"/>
          </w:tcPr>
          <w:p w14:paraId="016D46E5" w14:textId="77777777" w:rsidR="00DD1348" w:rsidRPr="00DD1348" w:rsidRDefault="00DD1348" w:rsidP="00DD1348">
            <w:pPr>
              <w:widowControl w:val="0"/>
              <w:suppressAutoHyphens w:val="0"/>
              <w:spacing w:line="240" w:lineRule="auto"/>
              <w:ind w:firstLine="0"/>
              <w:jc w:val="center"/>
              <w:rPr>
                <w:bCs w:val="0"/>
                <w:color w:val="000000"/>
                <w:sz w:val="20"/>
                <w:szCs w:val="20"/>
                <w:lang w:eastAsia="ru-RU"/>
              </w:rPr>
            </w:pPr>
            <w:proofErr w:type="spellStart"/>
            <w:r w:rsidRPr="00DD1348">
              <w:rPr>
                <w:bCs w:val="0"/>
                <w:color w:val="000000"/>
                <w:sz w:val="20"/>
                <w:szCs w:val="20"/>
                <w:lang w:eastAsia="ru-RU"/>
              </w:rPr>
              <w:t>Пассажировместимость</w:t>
            </w:r>
            <w:proofErr w:type="spellEnd"/>
            <w:r w:rsidRPr="00DD1348">
              <w:rPr>
                <w:bCs w:val="0"/>
                <w:color w:val="000000"/>
                <w:sz w:val="20"/>
                <w:szCs w:val="20"/>
                <w:lang w:eastAsia="ru-RU"/>
              </w:rPr>
              <w:t xml:space="preserve"> (для автобусов), кол-во мест</w:t>
            </w:r>
          </w:p>
        </w:tc>
        <w:tc>
          <w:tcPr>
            <w:tcW w:w="850" w:type="dxa"/>
            <w:shd w:val="clear" w:color="auto" w:fill="auto"/>
            <w:vAlign w:val="center"/>
          </w:tcPr>
          <w:p w14:paraId="5845731E" w14:textId="77777777" w:rsidR="00DD1348" w:rsidRPr="00DD1348" w:rsidRDefault="00DD1348" w:rsidP="00DD1348">
            <w:pPr>
              <w:widowControl w:val="0"/>
              <w:suppressAutoHyphens w:val="0"/>
              <w:spacing w:line="240" w:lineRule="auto"/>
              <w:ind w:firstLine="0"/>
              <w:jc w:val="center"/>
              <w:rPr>
                <w:bCs w:val="0"/>
                <w:color w:val="000000"/>
                <w:sz w:val="20"/>
                <w:szCs w:val="20"/>
                <w:lang w:eastAsia="ru-RU"/>
              </w:rPr>
            </w:pPr>
            <w:r w:rsidRPr="00DD1348">
              <w:rPr>
                <w:bCs w:val="0"/>
                <w:color w:val="000000"/>
                <w:sz w:val="20"/>
                <w:szCs w:val="20"/>
                <w:lang w:eastAsia="ru-RU"/>
              </w:rPr>
              <w:t xml:space="preserve">Населенный </w:t>
            </w:r>
            <w:proofErr w:type="gramStart"/>
            <w:r w:rsidRPr="00DD1348">
              <w:rPr>
                <w:bCs w:val="0"/>
                <w:color w:val="000000"/>
                <w:sz w:val="20"/>
                <w:szCs w:val="20"/>
                <w:lang w:eastAsia="ru-RU"/>
              </w:rPr>
              <w:t>пункт</w:t>
            </w:r>
            <w:proofErr w:type="gramEnd"/>
            <w:r w:rsidRPr="00DD1348">
              <w:rPr>
                <w:bCs w:val="0"/>
                <w:color w:val="000000"/>
                <w:sz w:val="20"/>
                <w:szCs w:val="20"/>
                <w:lang w:eastAsia="ru-RU"/>
              </w:rPr>
              <w:t xml:space="preserve"> в котором зарегистрировано ТС</w:t>
            </w:r>
          </w:p>
        </w:tc>
        <w:tc>
          <w:tcPr>
            <w:tcW w:w="851" w:type="dxa"/>
          </w:tcPr>
          <w:p w14:paraId="7B5E1B04" w14:textId="77777777" w:rsidR="00DD1348" w:rsidRPr="00DD1348" w:rsidRDefault="00DD1348" w:rsidP="00DD1348">
            <w:pPr>
              <w:widowControl w:val="0"/>
              <w:suppressAutoHyphens w:val="0"/>
              <w:spacing w:line="240" w:lineRule="auto"/>
              <w:ind w:firstLine="0"/>
              <w:rPr>
                <w:bCs w:val="0"/>
                <w:color w:val="000000"/>
                <w:sz w:val="20"/>
                <w:szCs w:val="20"/>
                <w:lang w:eastAsia="ru-RU"/>
              </w:rPr>
            </w:pPr>
          </w:p>
          <w:p w14:paraId="643F5AF1" w14:textId="77777777" w:rsidR="00DD1348" w:rsidRPr="00DD1348" w:rsidRDefault="00DD1348" w:rsidP="00DD1348">
            <w:pPr>
              <w:widowControl w:val="0"/>
              <w:suppressAutoHyphens w:val="0"/>
              <w:spacing w:line="240" w:lineRule="auto"/>
              <w:ind w:firstLine="0"/>
              <w:rPr>
                <w:bCs w:val="0"/>
                <w:color w:val="000000"/>
                <w:sz w:val="20"/>
                <w:szCs w:val="20"/>
                <w:lang w:eastAsia="ru-RU"/>
              </w:rPr>
            </w:pPr>
          </w:p>
          <w:p w14:paraId="6D90BE5E" w14:textId="77777777" w:rsidR="00DD1348" w:rsidRPr="00DD1348" w:rsidRDefault="00DD1348" w:rsidP="00DD1348">
            <w:pPr>
              <w:widowControl w:val="0"/>
              <w:suppressAutoHyphens w:val="0"/>
              <w:spacing w:line="240" w:lineRule="auto"/>
              <w:ind w:firstLine="0"/>
              <w:rPr>
                <w:bCs w:val="0"/>
                <w:color w:val="000000"/>
                <w:sz w:val="20"/>
                <w:szCs w:val="20"/>
                <w:lang w:eastAsia="ru-RU"/>
              </w:rPr>
            </w:pPr>
          </w:p>
          <w:p w14:paraId="64E40EC9" w14:textId="77777777" w:rsidR="00DD1348" w:rsidRPr="00DD1348" w:rsidRDefault="00DD1348" w:rsidP="00DD1348">
            <w:pPr>
              <w:widowControl w:val="0"/>
              <w:suppressAutoHyphens w:val="0"/>
              <w:spacing w:line="240" w:lineRule="auto"/>
              <w:ind w:firstLine="0"/>
              <w:rPr>
                <w:bCs w:val="0"/>
                <w:color w:val="000000"/>
                <w:sz w:val="20"/>
                <w:szCs w:val="20"/>
                <w:lang w:eastAsia="ru-RU"/>
              </w:rPr>
            </w:pPr>
          </w:p>
          <w:p w14:paraId="1C1831C7" w14:textId="77777777" w:rsidR="00DD1348" w:rsidRPr="00DD1348" w:rsidRDefault="00DD1348" w:rsidP="00DD1348">
            <w:pPr>
              <w:widowControl w:val="0"/>
              <w:suppressAutoHyphens w:val="0"/>
              <w:spacing w:line="240" w:lineRule="auto"/>
              <w:ind w:firstLine="0"/>
              <w:rPr>
                <w:bCs w:val="0"/>
                <w:color w:val="000000"/>
                <w:sz w:val="20"/>
                <w:szCs w:val="20"/>
                <w:lang w:eastAsia="ru-RU"/>
              </w:rPr>
            </w:pPr>
            <w:r w:rsidRPr="00DD1348">
              <w:rPr>
                <w:bCs w:val="0"/>
                <w:color w:val="000000"/>
                <w:sz w:val="20"/>
                <w:szCs w:val="20"/>
                <w:lang w:eastAsia="ru-RU"/>
              </w:rPr>
              <w:t>Дата начала периода (</w:t>
            </w:r>
            <w:proofErr w:type="spellStart"/>
            <w:r w:rsidRPr="00DD1348">
              <w:rPr>
                <w:bCs w:val="0"/>
                <w:color w:val="000000"/>
                <w:sz w:val="20"/>
                <w:szCs w:val="20"/>
                <w:lang w:eastAsia="ru-RU"/>
              </w:rPr>
              <w:t>дд.мм</w:t>
            </w:r>
            <w:proofErr w:type="gramStart"/>
            <w:r w:rsidRPr="00DD1348">
              <w:rPr>
                <w:bCs w:val="0"/>
                <w:color w:val="000000"/>
                <w:sz w:val="20"/>
                <w:szCs w:val="20"/>
                <w:lang w:eastAsia="ru-RU"/>
              </w:rPr>
              <w:t>.г</w:t>
            </w:r>
            <w:proofErr w:type="gramEnd"/>
            <w:r w:rsidRPr="00DD1348">
              <w:rPr>
                <w:bCs w:val="0"/>
                <w:color w:val="000000"/>
                <w:sz w:val="20"/>
                <w:szCs w:val="20"/>
                <w:lang w:eastAsia="ru-RU"/>
              </w:rPr>
              <w:t>г</w:t>
            </w:r>
            <w:proofErr w:type="spellEnd"/>
            <w:r w:rsidRPr="00DD1348">
              <w:rPr>
                <w:bCs w:val="0"/>
                <w:color w:val="000000"/>
                <w:sz w:val="20"/>
                <w:szCs w:val="20"/>
                <w:lang w:eastAsia="ru-RU"/>
              </w:rPr>
              <w:t>)</w:t>
            </w:r>
          </w:p>
        </w:tc>
        <w:tc>
          <w:tcPr>
            <w:tcW w:w="850" w:type="dxa"/>
          </w:tcPr>
          <w:p w14:paraId="673A6353" w14:textId="77777777" w:rsidR="00DD1348" w:rsidRPr="00DD1348" w:rsidRDefault="00DD1348" w:rsidP="00DD1348">
            <w:pPr>
              <w:widowControl w:val="0"/>
              <w:suppressAutoHyphens w:val="0"/>
              <w:spacing w:line="240" w:lineRule="auto"/>
              <w:ind w:firstLine="0"/>
              <w:rPr>
                <w:bCs w:val="0"/>
                <w:color w:val="000000"/>
                <w:sz w:val="20"/>
                <w:szCs w:val="20"/>
                <w:lang w:eastAsia="ru-RU"/>
              </w:rPr>
            </w:pPr>
          </w:p>
          <w:p w14:paraId="460164A8" w14:textId="77777777" w:rsidR="00DD1348" w:rsidRPr="00DD1348" w:rsidRDefault="00DD1348" w:rsidP="00DD1348">
            <w:pPr>
              <w:widowControl w:val="0"/>
              <w:suppressAutoHyphens w:val="0"/>
              <w:spacing w:line="240" w:lineRule="auto"/>
              <w:ind w:firstLine="0"/>
              <w:rPr>
                <w:bCs w:val="0"/>
                <w:color w:val="000000"/>
                <w:sz w:val="20"/>
                <w:szCs w:val="20"/>
                <w:lang w:eastAsia="ru-RU"/>
              </w:rPr>
            </w:pPr>
          </w:p>
          <w:p w14:paraId="3E7F6463" w14:textId="77777777" w:rsidR="00DD1348" w:rsidRPr="00DD1348" w:rsidRDefault="00DD1348" w:rsidP="00DD1348">
            <w:pPr>
              <w:widowControl w:val="0"/>
              <w:suppressAutoHyphens w:val="0"/>
              <w:spacing w:line="240" w:lineRule="auto"/>
              <w:ind w:firstLine="0"/>
              <w:rPr>
                <w:bCs w:val="0"/>
                <w:color w:val="000000"/>
                <w:sz w:val="20"/>
                <w:szCs w:val="20"/>
                <w:lang w:eastAsia="ru-RU"/>
              </w:rPr>
            </w:pPr>
          </w:p>
          <w:p w14:paraId="383AFE43" w14:textId="77777777" w:rsidR="00DD1348" w:rsidRPr="00DD1348" w:rsidRDefault="00DD1348" w:rsidP="00DD1348">
            <w:pPr>
              <w:widowControl w:val="0"/>
              <w:suppressAutoHyphens w:val="0"/>
              <w:spacing w:line="240" w:lineRule="auto"/>
              <w:ind w:firstLine="0"/>
              <w:rPr>
                <w:bCs w:val="0"/>
                <w:color w:val="000000"/>
                <w:sz w:val="20"/>
                <w:szCs w:val="20"/>
                <w:lang w:eastAsia="ru-RU"/>
              </w:rPr>
            </w:pPr>
          </w:p>
          <w:p w14:paraId="4A391114" w14:textId="77777777" w:rsidR="00DD1348" w:rsidRPr="00DD1348" w:rsidRDefault="00DD1348" w:rsidP="00DD1348">
            <w:pPr>
              <w:widowControl w:val="0"/>
              <w:suppressAutoHyphens w:val="0"/>
              <w:spacing w:line="240" w:lineRule="auto"/>
              <w:ind w:firstLine="0"/>
              <w:rPr>
                <w:bCs w:val="0"/>
                <w:color w:val="000000"/>
                <w:sz w:val="20"/>
                <w:szCs w:val="20"/>
                <w:lang w:eastAsia="ru-RU"/>
              </w:rPr>
            </w:pPr>
            <w:r w:rsidRPr="00DD1348">
              <w:rPr>
                <w:bCs w:val="0"/>
                <w:color w:val="000000"/>
                <w:sz w:val="20"/>
                <w:szCs w:val="20"/>
                <w:lang w:eastAsia="ru-RU"/>
              </w:rPr>
              <w:t>Дата окончания периода (</w:t>
            </w:r>
            <w:proofErr w:type="spellStart"/>
            <w:r w:rsidRPr="00DD1348">
              <w:rPr>
                <w:bCs w:val="0"/>
                <w:color w:val="000000"/>
                <w:sz w:val="20"/>
                <w:szCs w:val="20"/>
                <w:lang w:eastAsia="ru-RU"/>
              </w:rPr>
              <w:t>дд.мм</w:t>
            </w:r>
            <w:proofErr w:type="gramStart"/>
            <w:r w:rsidRPr="00DD1348">
              <w:rPr>
                <w:bCs w:val="0"/>
                <w:color w:val="000000"/>
                <w:sz w:val="20"/>
                <w:szCs w:val="20"/>
                <w:lang w:eastAsia="ru-RU"/>
              </w:rPr>
              <w:t>.г</w:t>
            </w:r>
            <w:proofErr w:type="gramEnd"/>
            <w:r w:rsidRPr="00DD1348">
              <w:rPr>
                <w:bCs w:val="0"/>
                <w:color w:val="000000"/>
                <w:sz w:val="20"/>
                <w:szCs w:val="20"/>
                <w:lang w:eastAsia="ru-RU"/>
              </w:rPr>
              <w:t>г</w:t>
            </w:r>
            <w:proofErr w:type="spellEnd"/>
            <w:r w:rsidRPr="00DD1348">
              <w:rPr>
                <w:bCs w:val="0"/>
                <w:color w:val="000000"/>
                <w:sz w:val="20"/>
                <w:szCs w:val="20"/>
                <w:lang w:eastAsia="ru-RU"/>
              </w:rPr>
              <w:t>)</w:t>
            </w:r>
          </w:p>
        </w:tc>
        <w:tc>
          <w:tcPr>
            <w:tcW w:w="851" w:type="dxa"/>
            <w:shd w:val="clear" w:color="auto" w:fill="auto"/>
            <w:vAlign w:val="center"/>
          </w:tcPr>
          <w:p w14:paraId="0A5103B6" w14:textId="77777777" w:rsidR="00DD1348" w:rsidRPr="00DD1348" w:rsidRDefault="00DD1348" w:rsidP="00DD1348">
            <w:pPr>
              <w:widowControl w:val="0"/>
              <w:suppressAutoHyphens w:val="0"/>
              <w:spacing w:line="240" w:lineRule="auto"/>
              <w:ind w:firstLine="0"/>
              <w:rPr>
                <w:bCs w:val="0"/>
                <w:color w:val="000000"/>
                <w:sz w:val="20"/>
                <w:szCs w:val="20"/>
                <w:lang w:eastAsia="ru-RU"/>
              </w:rPr>
            </w:pPr>
            <w:proofErr w:type="spellStart"/>
            <w:r w:rsidRPr="00DD1348">
              <w:rPr>
                <w:bCs w:val="0"/>
                <w:color w:val="000000"/>
                <w:sz w:val="20"/>
                <w:szCs w:val="20"/>
                <w:lang w:eastAsia="ru-RU"/>
              </w:rPr>
              <w:t>Коэфф</w:t>
            </w:r>
            <w:proofErr w:type="spellEnd"/>
            <w:r w:rsidRPr="00DD1348">
              <w:rPr>
                <w:bCs w:val="0"/>
                <w:color w:val="000000"/>
                <w:sz w:val="20"/>
                <w:szCs w:val="20"/>
                <w:lang w:eastAsia="ru-RU"/>
              </w:rPr>
              <w:t xml:space="preserve">.  </w:t>
            </w:r>
            <w:proofErr w:type="gramStart"/>
            <w:r w:rsidRPr="00DD1348">
              <w:rPr>
                <w:bCs w:val="0"/>
                <w:color w:val="000000"/>
                <w:sz w:val="20"/>
                <w:szCs w:val="20"/>
                <w:lang w:eastAsia="ru-RU"/>
              </w:rPr>
              <w:t>(КБМ) по действующему полису (текущий</w:t>
            </w:r>
            <w:proofErr w:type="gramEnd"/>
          </w:p>
        </w:tc>
        <w:tc>
          <w:tcPr>
            <w:tcW w:w="567" w:type="dxa"/>
          </w:tcPr>
          <w:p w14:paraId="61080F9E" w14:textId="77777777" w:rsidR="00DD1348" w:rsidRPr="00DD1348" w:rsidRDefault="00DD1348" w:rsidP="00DD1348">
            <w:pPr>
              <w:widowControl w:val="0"/>
              <w:suppressAutoHyphens w:val="0"/>
              <w:spacing w:line="240" w:lineRule="auto"/>
              <w:ind w:firstLine="0"/>
              <w:rPr>
                <w:bCs w:val="0"/>
                <w:color w:val="000000"/>
                <w:sz w:val="20"/>
                <w:szCs w:val="20"/>
                <w:lang w:eastAsia="ru-RU"/>
              </w:rPr>
            </w:pPr>
          </w:p>
          <w:p w14:paraId="0D4C0A93" w14:textId="77777777" w:rsidR="00DD1348" w:rsidRPr="00DD1348" w:rsidRDefault="00DD1348" w:rsidP="00DD1348">
            <w:pPr>
              <w:widowControl w:val="0"/>
              <w:suppressAutoHyphens w:val="0"/>
              <w:spacing w:line="240" w:lineRule="auto"/>
              <w:ind w:firstLine="0"/>
              <w:rPr>
                <w:bCs w:val="0"/>
                <w:color w:val="000000"/>
                <w:sz w:val="20"/>
                <w:szCs w:val="20"/>
                <w:lang w:eastAsia="ru-RU"/>
              </w:rPr>
            </w:pPr>
          </w:p>
          <w:p w14:paraId="393E6BA4" w14:textId="77777777" w:rsidR="00DD1348" w:rsidRPr="00DD1348" w:rsidRDefault="00DD1348" w:rsidP="00DD1348">
            <w:pPr>
              <w:widowControl w:val="0"/>
              <w:suppressAutoHyphens w:val="0"/>
              <w:spacing w:line="240" w:lineRule="auto"/>
              <w:ind w:firstLine="0"/>
              <w:rPr>
                <w:bCs w:val="0"/>
                <w:color w:val="000000"/>
                <w:sz w:val="20"/>
                <w:szCs w:val="20"/>
                <w:lang w:eastAsia="ru-RU"/>
              </w:rPr>
            </w:pPr>
          </w:p>
          <w:p w14:paraId="2AB43BEF" w14:textId="77777777" w:rsidR="00DD1348" w:rsidRPr="00DD1348" w:rsidRDefault="00DD1348" w:rsidP="00DD1348">
            <w:pPr>
              <w:widowControl w:val="0"/>
              <w:suppressAutoHyphens w:val="0"/>
              <w:spacing w:line="240" w:lineRule="auto"/>
              <w:ind w:firstLine="0"/>
              <w:rPr>
                <w:bCs w:val="0"/>
                <w:color w:val="000000"/>
                <w:sz w:val="20"/>
                <w:szCs w:val="20"/>
                <w:lang w:eastAsia="ru-RU"/>
              </w:rPr>
            </w:pPr>
          </w:p>
          <w:p w14:paraId="5F6C12FE" w14:textId="77777777" w:rsidR="00DD1348" w:rsidRPr="00DD1348" w:rsidRDefault="00DD1348" w:rsidP="00DD1348">
            <w:pPr>
              <w:widowControl w:val="0"/>
              <w:suppressAutoHyphens w:val="0"/>
              <w:spacing w:line="240" w:lineRule="auto"/>
              <w:ind w:firstLine="0"/>
              <w:rPr>
                <w:bCs w:val="0"/>
                <w:color w:val="000000"/>
                <w:sz w:val="20"/>
                <w:szCs w:val="20"/>
                <w:lang w:eastAsia="ru-RU"/>
              </w:rPr>
            </w:pPr>
          </w:p>
          <w:p w14:paraId="50218BF0" w14:textId="77777777" w:rsidR="00DD1348" w:rsidRPr="00DD1348" w:rsidRDefault="00DD1348" w:rsidP="00DD1348">
            <w:pPr>
              <w:widowControl w:val="0"/>
              <w:suppressAutoHyphens w:val="0"/>
              <w:spacing w:line="240" w:lineRule="auto"/>
              <w:ind w:firstLine="0"/>
              <w:rPr>
                <w:bCs w:val="0"/>
                <w:color w:val="000000"/>
                <w:sz w:val="20"/>
                <w:szCs w:val="20"/>
                <w:lang w:eastAsia="ru-RU"/>
              </w:rPr>
            </w:pPr>
          </w:p>
          <w:p w14:paraId="32026515" w14:textId="77777777" w:rsidR="00DD1348" w:rsidRPr="00DD1348" w:rsidRDefault="00DD1348" w:rsidP="00DD1348">
            <w:pPr>
              <w:widowControl w:val="0"/>
              <w:suppressAutoHyphens w:val="0"/>
              <w:spacing w:line="240" w:lineRule="auto"/>
              <w:ind w:firstLine="0"/>
              <w:rPr>
                <w:bCs w:val="0"/>
                <w:color w:val="000000"/>
                <w:sz w:val="20"/>
                <w:szCs w:val="20"/>
                <w:lang w:eastAsia="ru-RU"/>
              </w:rPr>
            </w:pPr>
          </w:p>
          <w:p w14:paraId="20ECA9E0" w14:textId="77777777" w:rsidR="00DD1348" w:rsidRPr="00DD1348" w:rsidRDefault="00DD1348" w:rsidP="00DD1348">
            <w:pPr>
              <w:widowControl w:val="0"/>
              <w:suppressAutoHyphens w:val="0"/>
              <w:spacing w:line="240" w:lineRule="auto"/>
              <w:ind w:firstLine="0"/>
              <w:rPr>
                <w:bCs w:val="0"/>
                <w:color w:val="000000"/>
                <w:sz w:val="20"/>
                <w:szCs w:val="20"/>
                <w:lang w:eastAsia="ru-RU"/>
              </w:rPr>
            </w:pPr>
            <w:r w:rsidRPr="00DD1348">
              <w:rPr>
                <w:bCs w:val="0"/>
                <w:color w:val="000000"/>
                <w:sz w:val="20"/>
                <w:szCs w:val="20"/>
                <w:lang w:eastAsia="ru-RU"/>
              </w:rPr>
              <w:t xml:space="preserve">Год </w:t>
            </w:r>
          </w:p>
        </w:tc>
        <w:tc>
          <w:tcPr>
            <w:tcW w:w="709" w:type="dxa"/>
          </w:tcPr>
          <w:p w14:paraId="323DC8A6" w14:textId="77777777" w:rsidR="00DD1348" w:rsidRPr="00DD1348" w:rsidRDefault="00DD1348" w:rsidP="00DD1348">
            <w:pPr>
              <w:widowControl w:val="0"/>
              <w:suppressAutoHyphens w:val="0"/>
              <w:spacing w:line="240" w:lineRule="auto"/>
              <w:ind w:firstLine="0"/>
              <w:rPr>
                <w:bCs w:val="0"/>
                <w:color w:val="000000"/>
                <w:sz w:val="20"/>
                <w:szCs w:val="20"/>
                <w:lang w:eastAsia="ru-RU"/>
              </w:rPr>
            </w:pPr>
          </w:p>
          <w:p w14:paraId="07474CB8" w14:textId="77777777" w:rsidR="00DD1348" w:rsidRPr="00DD1348" w:rsidRDefault="00DD1348" w:rsidP="00DD1348">
            <w:pPr>
              <w:widowControl w:val="0"/>
              <w:suppressAutoHyphens w:val="0"/>
              <w:spacing w:line="240" w:lineRule="auto"/>
              <w:ind w:firstLine="0"/>
              <w:rPr>
                <w:bCs w:val="0"/>
                <w:color w:val="000000"/>
                <w:sz w:val="20"/>
                <w:szCs w:val="20"/>
                <w:lang w:eastAsia="ru-RU"/>
              </w:rPr>
            </w:pPr>
          </w:p>
          <w:p w14:paraId="5556DC19" w14:textId="77777777" w:rsidR="00DD1348" w:rsidRPr="00DD1348" w:rsidRDefault="00DD1348" w:rsidP="00DD1348">
            <w:pPr>
              <w:widowControl w:val="0"/>
              <w:suppressAutoHyphens w:val="0"/>
              <w:spacing w:line="240" w:lineRule="auto"/>
              <w:ind w:firstLine="0"/>
              <w:rPr>
                <w:bCs w:val="0"/>
                <w:color w:val="000000"/>
                <w:sz w:val="20"/>
                <w:szCs w:val="20"/>
                <w:lang w:eastAsia="ru-RU"/>
              </w:rPr>
            </w:pPr>
          </w:p>
          <w:p w14:paraId="0046A033" w14:textId="77777777" w:rsidR="00DD1348" w:rsidRPr="00DD1348" w:rsidRDefault="00DD1348" w:rsidP="00DD1348">
            <w:pPr>
              <w:widowControl w:val="0"/>
              <w:suppressAutoHyphens w:val="0"/>
              <w:spacing w:line="240" w:lineRule="auto"/>
              <w:ind w:firstLine="0"/>
              <w:rPr>
                <w:bCs w:val="0"/>
                <w:color w:val="000000"/>
                <w:sz w:val="20"/>
                <w:szCs w:val="20"/>
                <w:lang w:eastAsia="ru-RU"/>
              </w:rPr>
            </w:pPr>
          </w:p>
          <w:p w14:paraId="307C7455" w14:textId="77777777" w:rsidR="00DD1348" w:rsidRPr="00DD1348" w:rsidRDefault="00DD1348" w:rsidP="00DD1348">
            <w:pPr>
              <w:widowControl w:val="0"/>
              <w:suppressAutoHyphens w:val="0"/>
              <w:spacing w:line="240" w:lineRule="auto"/>
              <w:ind w:firstLine="0"/>
              <w:rPr>
                <w:bCs w:val="0"/>
                <w:color w:val="000000"/>
                <w:sz w:val="20"/>
                <w:szCs w:val="20"/>
                <w:lang w:eastAsia="ru-RU"/>
              </w:rPr>
            </w:pPr>
          </w:p>
          <w:p w14:paraId="3187B660" w14:textId="77777777" w:rsidR="00DD1348" w:rsidRPr="00DD1348" w:rsidRDefault="00DD1348" w:rsidP="00DD1348">
            <w:pPr>
              <w:widowControl w:val="0"/>
              <w:suppressAutoHyphens w:val="0"/>
              <w:spacing w:line="240" w:lineRule="auto"/>
              <w:ind w:firstLine="0"/>
              <w:rPr>
                <w:bCs w:val="0"/>
                <w:color w:val="000000"/>
                <w:sz w:val="20"/>
                <w:szCs w:val="20"/>
                <w:lang w:eastAsia="ru-RU"/>
              </w:rPr>
            </w:pPr>
          </w:p>
          <w:p w14:paraId="3E6C4C67" w14:textId="77777777" w:rsidR="00DD1348" w:rsidRPr="00DD1348" w:rsidRDefault="00DD1348" w:rsidP="00DD1348">
            <w:pPr>
              <w:widowControl w:val="0"/>
              <w:suppressAutoHyphens w:val="0"/>
              <w:spacing w:line="240" w:lineRule="auto"/>
              <w:ind w:firstLine="0"/>
              <w:rPr>
                <w:bCs w:val="0"/>
                <w:color w:val="000000"/>
                <w:sz w:val="20"/>
                <w:szCs w:val="20"/>
                <w:lang w:eastAsia="ru-RU"/>
              </w:rPr>
            </w:pPr>
            <w:r w:rsidRPr="00DD1348">
              <w:rPr>
                <w:bCs w:val="0"/>
                <w:color w:val="000000"/>
                <w:sz w:val="20"/>
                <w:szCs w:val="20"/>
                <w:lang w:eastAsia="ru-RU"/>
              </w:rPr>
              <w:t>Гос. номер</w:t>
            </w:r>
          </w:p>
        </w:tc>
        <w:tc>
          <w:tcPr>
            <w:tcW w:w="567" w:type="dxa"/>
          </w:tcPr>
          <w:p w14:paraId="5BBBE8DA" w14:textId="77777777" w:rsidR="00DD1348" w:rsidRPr="00DD1348" w:rsidRDefault="00DD1348" w:rsidP="00DD1348">
            <w:pPr>
              <w:widowControl w:val="0"/>
              <w:suppressAutoHyphens w:val="0"/>
              <w:spacing w:line="240" w:lineRule="auto"/>
              <w:ind w:firstLine="0"/>
              <w:rPr>
                <w:bCs w:val="0"/>
                <w:color w:val="000000"/>
                <w:sz w:val="20"/>
                <w:szCs w:val="20"/>
                <w:lang w:val="en-US" w:eastAsia="ru-RU"/>
              </w:rPr>
            </w:pPr>
          </w:p>
          <w:p w14:paraId="52E0E071" w14:textId="77777777" w:rsidR="00DD1348" w:rsidRPr="00DD1348" w:rsidRDefault="00DD1348" w:rsidP="00DD1348">
            <w:pPr>
              <w:widowControl w:val="0"/>
              <w:suppressAutoHyphens w:val="0"/>
              <w:spacing w:line="240" w:lineRule="auto"/>
              <w:ind w:firstLine="0"/>
              <w:rPr>
                <w:bCs w:val="0"/>
                <w:color w:val="000000"/>
                <w:sz w:val="20"/>
                <w:szCs w:val="20"/>
                <w:lang w:val="en-US" w:eastAsia="ru-RU"/>
              </w:rPr>
            </w:pPr>
          </w:p>
          <w:p w14:paraId="180F2273" w14:textId="77777777" w:rsidR="00DD1348" w:rsidRPr="00DD1348" w:rsidRDefault="00DD1348" w:rsidP="00DD1348">
            <w:pPr>
              <w:widowControl w:val="0"/>
              <w:suppressAutoHyphens w:val="0"/>
              <w:spacing w:line="240" w:lineRule="auto"/>
              <w:ind w:firstLine="0"/>
              <w:rPr>
                <w:bCs w:val="0"/>
                <w:color w:val="000000"/>
                <w:sz w:val="20"/>
                <w:szCs w:val="20"/>
                <w:lang w:val="en-US" w:eastAsia="ru-RU"/>
              </w:rPr>
            </w:pPr>
          </w:p>
          <w:p w14:paraId="17A94FA0" w14:textId="77777777" w:rsidR="00DD1348" w:rsidRPr="00DD1348" w:rsidRDefault="00DD1348" w:rsidP="00DD1348">
            <w:pPr>
              <w:widowControl w:val="0"/>
              <w:suppressAutoHyphens w:val="0"/>
              <w:spacing w:line="240" w:lineRule="auto"/>
              <w:ind w:firstLine="0"/>
              <w:rPr>
                <w:bCs w:val="0"/>
                <w:color w:val="000000"/>
                <w:sz w:val="20"/>
                <w:szCs w:val="20"/>
                <w:lang w:val="en-US" w:eastAsia="ru-RU"/>
              </w:rPr>
            </w:pPr>
          </w:p>
          <w:p w14:paraId="5560694B" w14:textId="77777777" w:rsidR="00DD1348" w:rsidRPr="00DD1348" w:rsidRDefault="00DD1348" w:rsidP="00DD1348">
            <w:pPr>
              <w:widowControl w:val="0"/>
              <w:suppressAutoHyphens w:val="0"/>
              <w:spacing w:line="240" w:lineRule="auto"/>
              <w:ind w:firstLine="0"/>
              <w:rPr>
                <w:bCs w:val="0"/>
                <w:color w:val="000000"/>
                <w:sz w:val="20"/>
                <w:szCs w:val="20"/>
                <w:lang w:val="en-US" w:eastAsia="ru-RU"/>
              </w:rPr>
            </w:pPr>
          </w:p>
          <w:p w14:paraId="6EB4369D" w14:textId="77777777" w:rsidR="00DD1348" w:rsidRPr="00DD1348" w:rsidRDefault="00DD1348" w:rsidP="00DD1348">
            <w:pPr>
              <w:widowControl w:val="0"/>
              <w:suppressAutoHyphens w:val="0"/>
              <w:spacing w:line="240" w:lineRule="auto"/>
              <w:ind w:firstLine="0"/>
              <w:rPr>
                <w:bCs w:val="0"/>
                <w:color w:val="000000"/>
                <w:sz w:val="20"/>
                <w:szCs w:val="20"/>
                <w:lang w:val="en-US" w:eastAsia="ru-RU"/>
              </w:rPr>
            </w:pPr>
          </w:p>
          <w:p w14:paraId="12A0131C" w14:textId="77777777" w:rsidR="00DD1348" w:rsidRPr="00DD1348" w:rsidRDefault="00DD1348" w:rsidP="00DD1348">
            <w:pPr>
              <w:widowControl w:val="0"/>
              <w:suppressAutoHyphens w:val="0"/>
              <w:spacing w:line="240" w:lineRule="auto"/>
              <w:ind w:firstLine="0"/>
              <w:rPr>
                <w:bCs w:val="0"/>
                <w:color w:val="000000"/>
                <w:sz w:val="20"/>
                <w:szCs w:val="20"/>
                <w:lang w:val="en-US" w:eastAsia="ru-RU"/>
              </w:rPr>
            </w:pPr>
          </w:p>
          <w:p w14:paraId="2209C635" w14:textId="77777777" w:rsidR="00DD1348" w:rsidRPr="00DD1348" w:rsidRDefault="00DD1348" w:rsidP="00DD1348">
            <w:pPr>
              <w:widowControl w:val="0"/>
              <w:suppressAutoHyphens w:val="0"/>
              <w:spacing w:line="240" w:lineRule="auto"/>
              <w:ind w:firstLine="0"/>
              <w:rPr>
                <w:bCs w:val="0"/>
                <w:color w:val="000000"/>
                <w:sz w:val="20"/>
                <w:szCs w:val="20"/>
                <w:lang w:eastAsia="ru-RU"/>
              </w:rPr>
            </w:pPr>
            <w:r w:rsidRPr="00DD1348">
              <w:rPr>
                <w:bCs w:val="0"/>
                <w:color w:val="000000"/>
                <w:sz w:val="20"/>
                <w:szCs w:val="20"/>
                <w:lang w:val="en-US" w:eastAsia="ru-RU"/>
              </w:rPr>
              <w:t>VIN</w:t>
            </w:r>
          </w:p>
        </w:tc>
        <w:tc>
          <w:tcPr>
            <w:tcW w:w="567" w:type="dxa"/>
            <w:vAlign w:val="center"/>
          </w:tcPr>
          <w:p w14:paraId="6C059919" w14:textId="77777777" w:rsidR="00DD1348" w:rsidRPr="00DD1348" w:rsidRDefault="00DD1348" w:rsidP="00DD1348">
            <w:pPr>
              <w:widowControl w:val="0"/>
              <w:suppressAutoHyphens w:val="0"/>
              <w:spacing w:line="240" w:lineRule="auto"/>
              <w:ind w:firstLine="0"/>
              <w:rPr>
                <w:bCs w:val="0"/>
                <w:color w:val="000000"/>
                <w:sz w:val="20"/>
                <w:szCs w:val="20"/>
                <w:lang w:eastAsia="ru-RU"/>
              </w:rPr>
            </w:pPr>
            <w:r w:rsidRPr="00DD1348">
              <w:rPr>
                <w:bCs w:val="0"/>
                <w:color w:val="000000"/>
                <w:sz w:val="20"/>
                <w:szCs w:val="20"/>
                <w:lang w:eastAsia="ru-RU"/>
              </w:rPr>
              <w:t>Базовая ставка (ТБ)</w:t>
            </w:r>
          </w:p>
        </w:tc>
        <w:tc>
          <w:tcPr>
            <w:tcW w:w="567" w:type="dxa"/>
            <w:shd w:val="clear" w:color="auto" w:fill="auto"/>
            <w:vAlign w:val="center"/>
          </w:tcPr>
          <w:p w14:paraId="2DCF369D" w14:textId="77777777" w:rsidR="00DD1348" w:rsidRPr="00DD1348" w:rsidRDefault="00DD1348" w:rsidP="00DD1348">
            <w:pPr>
              <w:widowControl w:val="0"/>
              <w:suppressAutoHyphens w:val="0"/>
              <w:spacing w:line="240" w:lineRule="auto"/>
              <w:ind w:firstLine="0"/>
              <w:jc w:val="center"/>
              <w:rPr>
                <w:bCs w:val="0"/>
                <w:color w:val="000000"/>
                <w:sz w:val="20"/>
                <w:szCs w:val="20"/>
                <w:lang w:eastAsia="ru-RU"/>
              </w:rPr>
            </w:pPr>
            <w:proofErr w:type="spellStart"/>
            <w:r w:rsidRPr="00DD1348">
              <w:rPr>
                <w:bCs w:val="0"/>
                <w:color w:val="000000"/>
                <w:sz w:val="20"/>
                <w:szCs w:val="20"/>
                <w:lang w:eastAsia="ru-RU"/>
              </w:rPr>
              <w:t>КПр</w:t>
            </w:r>
            <w:proofErr w:type="spellEnd"/>
          </w:p>
        </w:tc>
        <w:tc>
          <w:tcPr>
            <w:tcW w:w="567" w:type="dxa"/>
            <w:shd w:val="clear" w:color="auto" w:fill="auto"/>
            <w:vAlign w:val="center"/>
          </w:tcPr>
          <w:p w14:paraId="016EF97C" w14:textId="77777777" w:rsidR="00DD1348" w:rsidRPr="00DD1348" w:rsidRDefault="00DD1348" w:rsidP="00DD1348">
            <w:pPr>
              <w:widowControl w:val="0"/>
              <w:suppressAutoHyphens w:val="0"/>
              <w:spacing w:line="240" w:lineRule="auto"/>
              <w:ind w:firstLine="0"/>
              <w:jc w:val="center"/>
              <w:rPr>
                <w:bCs w:val="0"/>
                <w:color w:val="000000"/>
                <w:sz w:val="20"/>
                <w:szCs w:val="20"/>
                <w:lang w:eastAsia="ru-RU"/>
              </w:rPr>
            </w:pPr>
            <w:r w:rsidRPr="00DD1348">
              <w:rPr>
                <w:bCs w:val="0"/>
                <w:color w:val="000000"/>
                <w:sz w:val="20"/>
                <w:szCs w:val="20"/>
                <w:lang w:eastAsia="ru-RU"/>
              </w:rPr>
              <w:t>Км</w:t>
            </w:r>
          </w:p>
        </w:tc>
        <w:tc>
          <w:tcPr>
            <w:tcW w:w="567" w:type="dxa"/>
            <w:shd w:val="clear" w:color="auto" w:fill="auto"/>
            <w:vAlign w:val="center"/>
          </w:tcPr>
          <w:p w14:paraId="1965B25C" w14:textId="77777777" w:rsidR="00DD1348" w:rsidRPr="00DD1348" w:rsidRDefault="00DD1348" w:rsidP="00DD1348">
            <w:pPr>
              <w:widowControl w:val="0"/>
              <w:suppressAutoHyphens w:val="0"/>
              <w:spacing w:line="240" w:lineRule="auto"/>
              <w:ind w:firstLine="0"/>
              <w:jc w:val="center"/>
              <w:rPr>
                <w:bCs w:val="0"/>
                <w:color w:val="000000"/>
                <w:sz w:val="20"/>
                <w:szCs w:val="20"/>
                <w:lang w:eastAsia="ru-RU"/>
              </w:rPr>
            </w:pPr>
            <w:proofErr w:type="spellStart"/>
            <w:r w:rsidRPr="00DD1348">
              <w:rPr>
                <w:bCs w:val="0"/>
                <w:color w:val="000000"/>
                <w:sz w:val="20"/>
                <w:szCs w:val="20"/>
                <w:lang w:eastAsia="ru-RU"/>
              </w:rPr>
              <w:t>Квс</w:t>
            </w:r>
            <w:proofErr w:type="spellEnd"/>
          </w:p>
        </w:tc>
        <w:tc>
          <w:tcPr>
            <w:tcW w:w="567" w:type="dxa"/>
            <w:shd w:val="clear" w:color="auto" w:fill="auto"/>
            <w:vAlign w:val="center"/>
          </w:tcPr>
          <w:p w14:paraId="6D78429F" w14:textId="77777777" w:rsidR="00DD1348" w:rsidRPr="00DD1348" w:rsidRDefault="00DD1348" w:rsidP="00DD1348">
            <w:pPr>
              <w:widowControl w:val="0"/>
              <w:suppressAutoHyphens w:val="0"/>
              <w:spacing w:line="240" w:lineRule="auto"/>
              <w:ind w:firstLine="0"/>
              <w:jc w:val="center"/>
              <w:rPr>
                <w:bCs w:val="0"/>
                <w:color w:val="000000"/>
                <w:sz w:val="20"/>
                <w:szCs w:val="20"/>
                <w:lang w:eastAsia="ru-RU"/>
              </w:rPr>
            </w:pPr>
            <w:r w:rsidRPr="00DD1348">
              <w:rPr>
                <w:bCs w:val="0"/>
                <w:color w:val="000000"/>
                <w:sz w:val="20"/>
                <w:szCs w:val="20"/>
                <w:lang w:eastAsia="ru-RU"/>
              </w:rPr>
              <w:t>Ко</w:t>
            </w:r>
          </w:p>
        </w:tc>
        <w:tc>
          <w:tcPr>
            <w:tcW w:w="425" w:type="dxa"/>
            <w:shd w:val="clear" w:color="auto" w:fill="auto"/>
            <w:vAlign w:val="center"/>
          </w:tcPr>
          <w:p w14:paraId="39A0B2E1" w14:textId="77777777" w:rsidR="00DD1348" w:rsidRPr="00DD1348" w:rsidRDefault="00DD1348" w:rsidP="00DD1348">
            <w:pPr>
              <w:widowControl w:val="0"/>
              <w:suppressAutoHyphens w:val="0"/>
              <w:spacing w:line="240" w:lineRule="auto"/>
              <w:ind w:firstLine="0"/>
              <w:jc w:val="center"/>
              <w:rPr>
                <w:bCs w:val="0"/>
                <w:color w:val="000000"/>
                <w:sz w:val="20"/>
                <w:szCs w:val="20"/>
                <w:lang w:eastAsia="ru-RU"/>
              </w:rPr>
            </w:pPr>
            <w:proofErr w:type="spellStart"/>
            <w:r w:rsidRPr="00DD1348">
              <w:rPr>
                <w:bCs w:val="0"/>
                <w:color w:val="000000"/>
                <w:sz w:val="20"/>
                <w:szCs w:val="20"/>
                <w:lang w:eastAsia="ru-RU"/>
              </w:rPr>
              <w:t>Кт</w:t>
            </w:r>
            <w:proofErr w:type="spellEnd"/>
          </w:p>
        </w:tc>
        <w:tc>
          <w:tcPr>
            <w:tcW w:w="567" w:type="dxa"/>
            <w:shd w:val="clear" w:color="auto" w:fill="auto"/>
            <w:vAlign w:val="center"/>
          </w:tcPr>
          <w:p w14:paraId="64FB2D30" w14:textId="77777777" w:rsidR="00DD1348" w:rsidRPr="00DD1348" w:rsidRDefault="00DD1348" w:rsidP="00DD1348">
            <w:pPr>
              <w:widowControl w:val="0"/>
              <w:suppressAutoHyphens w:val="0"/>
              <w:spacing w:line="240" w:lineRule="auto"/>
              <w:ind w:firstLine="0"/>
              <w:jc w:val="center"/>
              <w:rPr>
                <w:bCs w:val="0"/>
                <w:color w:val="000000"/>
                <w:sz w:val="20"/>
                <w:szCs w:val="20"/>
                <w:lang w:eastAsia="ru-RU"/>
              </w:rPr>
            </w:pPr>
            <w:r w:rsidRPr="00DD1348">
              <w:rPr>
                <w:bCs w:val="0"/>
                <w:color w:val="000000"/>
                <w:sz w:val="20"/>
                <w:szCs w:val="20"/>
                <w:lang w:eastAsia="ru-RU"/>
              </w:rPr>
              <w:t xml:space="preserve">Страховая премия, </w:t>
            </w:r>
            <w:proofErr w:type="spellStart"/>
            <w:r w:rsidRPr="00DD1348">
              <w:rPr>
                <w:bCs w:val="0"/>
                <w:color w:val="000000"/>
                <w:sz w:val="20"/>
                <w:szCs w:val="20"/>
                <w:lang w:eastAsia="ru-RU"/>
              </w:rPr>
              <w:t>руб</w:t>
            </w:r>
            <w:proofErr w:type="spellEnd"/>
          </w:p>
        </w:tc>
      </w:tr>
      <w:tr w:rsidR="00DD1348" w:rsidRPr="00DD1348" w14:paraId="10DDF9A1" w14:textId="77777777" w:rsidTr="00DD1348">
        <w:tc>
          <w:tcPr>
            <w:tcW w:w="250" w:type="dxa"/>
            <w:shd w:val="clear" w:color="auto" w:fill="auto"/>
          </w:tcPr>
          <w:p w14:paraId="3CAF2D12" w14:textId="77777777" w:rsidR="00DD1348" w:rsidRPr="00DD1348" w:rsidRDefault="00DD1348" w:rsidP="00DD1348">
            <w:pPr>
              <w:widowControl w:val="0"/>
              <w:suppressAutoHyphens w:val="0"/>
              <w:spacing w:line="240" w:lineRule="auto"/>
              <w:ind w:firstLine="0"/>
              <w:rPr>
                <w:bCs w:val="0"/>
                <w:color w:val="000000"/>
                <w:sz w:val="20"/>
                <w:szCs w:val="20"/>
                <w:lang w:eastAsia="ru-RU"/>
              </w:rPr>
            </w:pPr>
            <w:r w:rsidRPr="00DD1348">
              <w:rPr>
                <w:bCs w:val="0"/>
                <w:color w:val="000000"/>
                <w:sz w:val="20"/>
                <w:szCs w:val="20"/>
                <w:lang w:eastAsia="ru-RU"/>
              </w:rPr>
              <w:t>1</w:t>
            </w:r>
          </w:p>
        </w:tc>
        <w:tc>
          <w:tcPr>
            <w:tcW w:w="709" w:type="dxa"/>
            <w:shd w:val="clear" w:color="auto" w:fill="auto"/>
          </w:tcPr>
          <w:p w14:paraId="2760DE90" w14:textId="77777777" w:rsidR="00DD1348" w:rsidRPr="00DD1348" w:rsidRDefault="00DD1348" w:rsidP="00DD1348">
            <w:pPr>
              <w:widowControl w:val="0"/>
              <w:suppressAutoHyphens w:val="0"/>
              <w:spacing w:line="240" w:lineRule="auto"/>
              <w:ind w:firstLine="0"/>
              <w:rPr>
                <w:bCs w:val="0"/>
                <w:color w:val="000000"/>
                <w:sz w:val="20"/>
                <w:szCs w:val="20"/>
                <w:lang w:eastAsia="ru-RU"/>
              </w:rPr>
            </w:pPr>
            <w:r w:rsidRPr="00DD1348">
              <w:rPr>
                <w:b/>
                <w:bCs w:val="0"/>
                <w:color w:val="000000"/>
                <w:sz w:val="20"/>
                <w:szCs w:val="20"/>
                <w:lang w:eastAsia="ru-RU"/>
              </w:rPr>
              <w:t>Владимирэнерго</w:t>
            </w:r>
          </w:p>
        </w:tc>
        <w:tc>
          <w:tcPr>
            <w:tcW w:w="709" w:type="dxa"/>
            <w:shd w:val="clear" w:color="auto" w:fill="auto"/>
          </w:tcPr>
          <w:p w14:paraId="4A46F7AE" w14:textId="77777777" w:rsidR="00DD1348" w:rsidRPr="00DD1348" w:rsidRDefault="00DD1348" w:rsidP="00DD1348">
            <w:pPr>
              <w:widowControl w:val="0"/>
              <w:suppressAutoHyphens w:val="0"/>
              <w:spacing w:line="240" w:lineRule="auto"/>
              <w:ind w:firstLine="0"/>
              <w:rPr>
                <w:b/>
                <w:bCs w:val="0"/>
                <w:color w:val="000000"/>
                <w:sz w:val="18"/>
                <w:szCs w:val="18"/>
                <w:lang w:eastAsia="ru-RU"/>
              </w:rPr>
            </w:pPr>
            <w:r w:rsidRPr="00DD1348">
              <w:rPr>
                <w:bCs w:val="0"/>
                <w:i/>
                <w:sz w:val="18"/>
                <w:szCs w:val="18"/>
                <w:shd w:val="clear" w:color="auto" w:fill="FFFF99"/>
                <w:lang w:eastAsia="ru-RU"/>
              </w:rPr>
              <w:t>указать</w:t>
            </w:r>
          </w:p>
        </w:tc>
        <w:tc>
          <w:tcPr>
            <w:tcW w:w="1275" w:type="dxa"/>
            <w:gridSpan w:val="2"/>
            <w:shd w:val="clear" w:color="auto" w:fill="auto"/>
            <w:vAlign w:val="center"/>
          </w:tcPr>
          <w:p w14:paraId="1F989EFC" w14:textId="77777777" w:rsidR="00DD1348" w:rsidRPr="00DD1348" w:rsidRDefault="00DD1348" w:rsidP="00DD1348">
            <w:pPr>
              <w:widowControl w:val="0"/>
              <w:suppressAutoHyphens w:val="0"/>
              <w:spacing w:line="240" w:lineRule="auto"/>
              <w:ind w:firstLine="0"/>
              <w:jc w:val="center"/>
              <w:rPr>
                <w:bCs w:val="0"/>
                <w:sz w:val="24"/>
                <w:szCs w:val="20"/>
                <w:lang w:eastAsia="ru-RU"/>
              </w:rPr>
            </w:pPr>
            <w:r w:rsidRPr="00DD1348">
              <w:rPr>
                <w:bCs w:val="0"/>
                <w:i/>
                <w:sz w:val="18"/>
                <w:szCs w:val="18"/>
                <w:shd w:val="clear" w:color="auto" w:fill="FFFF99"/>
                <w:lang w:eastAsia="ru-RU"/>
              </w:rPr>
              <w:t>указать</w:t>
            </w:r>
          </w:p>
        </w:tc>
        <w:tc>
          <w:tcPr>
            <w:tcW w:w="993" w:type="dxa"/>
            <w:shd w:val="clear" w:color="auto" w:fill="auto"/>
            <w:vAlign w:val="center"/>
          </w:tcPr>
          <w:p w14:paraId="3D17FC0B" w14:textId="77777777" w:rsidR="00DD1348" w:rsidRPr="00DD1348" w:rsidRDefault="00DD1348" w:rsidP="00DD1348">
            <w:pPr>
              <w:widowControl w:val="0"/>
              <w:suppressAutoHyphens w:val="0"/>
              <w:spacing w:line="240" w:lineRule="auto"/>
              <w:ind w:firstLine="0"/>
              <w:jc w:val="center"/>
              <w:rPr>
                <w:bCs w:val="0"/>
                <w:sz w:val="24"/>
                <w:szCs w:val="20"/>
                <w:lang w:eastAsia="ru-RU"/>
              </w:rPr>
            </w:pPr>
            <w:r w:rsidRPr="00DD1348">
              <w:rPr>
                <w:bCs w:val="0"/>
                <w:i/>
                <w:sz w:val="18"/>
                <w:szCs w:val="18"/>
                <w:shd w:val="clear" w:color="auto" w:fill="FFFF99"/>
                <w:lang w:eastAsia="ru-RU"/>
              </w:rPr>
              <w:t>указать</w:t>
            </w:r>
          </w:p>
        </w:tc>
        <w:tc>
          <w:tcPr>
            <w:tcW w:w="850" w:type="dxa"/>
            <w:gridSpan w:val="2"/>
            <w:shd w:val="clear" w:color="auto" w:fill="auto"/>
            <w:vAlign w:val="center"/>
          </w:tcPr>
          <w:p w14:paraId="5C2D0B4F" w14:textId="77777777" w:rsidR="00DD1348" w:rsidRPr="00DD1348" w:rsidRDefault="00DD1348" w:rsidP="00DD1348">
            <w:pPr>
              <w:widowControl w:val="0"/>
              <w:suppressAutoHyphens w:val="0"/>
              <w:spacing w:line="240" w:lineRule="auto"/>
              <w:ind w:firstLine="0"/>
              <w:jc w:val="center"/>
              <w:rPr>
                <w:bCs w:val="0"/>
                <w:sz w:val="24"/>
                <w:szCs w:val="20"/>
                <w:lang w:eastAsia="ru-RU"/>
              </w:rPr>
            </w:pPr>
            <w:r w:rsidRPr="00DD1348">
              <w:rPr>
                <w:bCs w:val="0"/>
                <w:i/>
                <w:sz w:val="18"/>
                <w:szCs w:val="18"/>
                <w:shd w:val="clear" w:color="auto" w:fill="FFFF99"/>
                <w:lang w:eastAsia="ru-RU"/>
              </w:rPr>
              <w:t>указать</w:t>
            </w:r>
          </w:p>
        </w:tc>
        <w:tc>
          <w:tcPr>
            <w:tcW w:w="851" w:type="dxa"/>
            <w:shd w:val="clear" w:color="auto" w:fill="auto"/>
            <w:vAlign w:val="center"/>
          </w:tcPr>
          <w:p w14:paraId="4717C352" w14:textId="77777777" w:rsidR="00DD1348" w:rsidRPr="00DD1348" w:rsidRDefault="00DD1348" w:rsidP="00DD1348">
            <w:pPr>
              <w:widowControl w:val="0"/>
              <w:suppressAutoHyphens w:val="0"/>
              <w:spacing w:line="240" w:lineRule="auto"/>
              <w:ind w:firstLine="0"/>
              <w:jc w:val="center"/>
              <w:rPr>
                <w:bCs w:val="0"/>
                <w:sz w:val="24"/>
                <w:szCs w:val="20"/>
                <w:lang w:eastAsia="ru-RU"/>
              </w:rPr>
            </w:pPr>
            <w:r w:rsidRPr="00DD1348">
              <w:rPr>
                <w:bCs w:val="0"/>
                <w:i/>
                <w:sz w:val="18"/>
                <w:szCs w:val="18"/>
                <w:shd w:val="clear" w:color="auto" w:fill="FFFF99"/>
                <w:lang w:eastAsia="ru-RU"/>
              </w:rPr>
              <w:t>указать</w:t>
            </w:r>
          </w:p>
        </w:tc>
        <w:tc>
          <w:tcPr>
            <w:tcW w:w="992" w:type="dxa"/>
            <w:shd w:val="clear" w:color="auto" w:fill="auto"/>
            <w:vAlign w:val="center"/>
          </w:tcPr>
          <w:p w14:paraId="75ACF0A9" w14:textId="77777777" w:rsidR="00DD1348" w:rsidRPr="00DD1348" w:rsidRDefault="00DD1348" w:rsidP="00DD1348">
            <w:pPr>
              <w:widowControl w:val="0"/>
              <w:suppressAutoHyphens w:val="0"/>
              <w:spacing w:line="240" w:lineRule="auto"/>
              <w:ind w:firstLine="0"/>
              <w:jc w:val="center"/>
              <w:rPr>
                <w:bCs w:val="0"/>
                <w:sz w:val="24"/>
                <w:szCs w:val="20"/>
                <w:lang w:eastAsia="ru-RU"/>
              </w:rPr>
            </w:pPr>
            <w:r w:rsidRPr="00DD1348">
              <w:rPr>
                <w:bCs w:val="0"/>
                <w:i/>
                <w:sz w:val="18"/>
                <w:szCs w:val="18"/>
                <w:shd w:val="clear" w:color="auto" w:fill="FFFF99"/>
                <w:lang w:eastAsia="ru-RU"/>
              </w:rPr>
              <w:t>указать</w:t>
            </w:r>
          </w:p>
        </w:tc>
        <w:tc>
          <w:tcPr>
            <w:tcW w:w="850" w:type="dxa"/>
            <w:shd w:val="clear" w:color="auto" w:fill="auto"/>
            <w:vAlign w:val="center"/>
          </w:tcPr>
          <w:p w14:paraId="0699755D" w14:textId="77777777" w:rsidR="00DD1348" w:rsidRPr="00DD1348" w:rsidRDefault="00DD1348" w:rsidP="00DD1348">
            <w:pPr>
              <w:widowControl w:val="0"/>
              <w:suppressAutoHyphens w:val="0"/>
              <w:spacing w:line="240" w:lineRule="auto"/>
              <w:ind w:firstLine="0"/>
              <w:jc w:val="center"/>
              <w:rPr>
                <w:bCs w:val="0"/>
                <w:sz w:val="24"/>
                <w:szCs w:val="20"/>
                <w:lang w:eastAsia="ru-RU"/>
              </w:rPr>
            </w:pPr>
            <w:r w:rsidRPr="00DD1348">
              <w:rPr>
                <w:bCs w:val="0"/>
                <w:i/>
                <w:sz w:val="18"/>
                <w:szCs w:val="18"/>
                <w:shd w:val="clear" w:color="auto" w:fill="FFFF99"/>
                <w:lang w:eastAsia="ru-RU"/>
              </w:rPr>
              <w:t>указать</w:t>
            </w:r>
          </w:p>
        </w:tc>
        <w:tc>
          <w:tcPr>
            <w:tcW w:w="851" w:type="dxa"/>
            <w:vAlign w:val="center"/>
          </w:tcPr>
          <w:p w14:paraId="48382EE7" w14:textId="77777777" w:rsidR="00DD1348" w:rsidRPr="00DD1348" w:rsidRDefault="00DD1348" w:rsidP="00DD1348">
            <w:pPr>
              <w:widowControl w:val="0"/>
              <w:suppressAutoHyphens w:val="0"/>
              <w:spacing w:line="240" w:lineRule="auto"/>
              <w:ind w:firstLine="0"/>
              <w:jc w:val="center"/>
              <w:rPr>
                <w:bCs w:val="0"/>
                <w:i/>
                <w:sz w:val="18"/>
                <w:szCs w:val="18"/>
                <w:shd w:val="clear" w:color="auto" w:fill="FFFF99"/>
                <w:lang w:eastAsia="ru-RU"/>
              </w:rPr>
            </w:pPr>
            <w:r w:rsidRPr="00DD1348">
              <w:rPr>
                <w:bCs w:val="0"/>
                <w:i/>
                <w:sz w:val="18"/>
                <w:szCs w:val="18"/>
                <w:shd w:val="clear" w:color="auto" w:fill="FFFF99"/>
                <w:lang w:eastAsia="ru-RU"/>
              </w:rPr>
              <w:t>указать</w:t>
            </w:r>
          </w:p>
        </w:tc>
        <w:tc>
          <w:tcPr>
            <w:tcW w:w="850" w:type="dxa"/>
            <w:vAlign w:val="center"/>
          </w:tcPr>
          <w:p w14:paraId="2E6C1DA6" w14:textId="77777777" w:rsidR="00DD1348" w:rsidRPr="00DD1348" w:rsidRDefault="00DD1348" w:rsidP="00DD1348">
            <w:pPr>
              <w:widowControl w:val="0"/>
              <w:suppressAutoHyphens w:val="0"/>
              <w:spacing w:line="240" w:lineRule="auto"/>
              <w:ind w:firstLine="0"/>
              <w:jc w:val="center"/>
              <w:rPr>
                <w:bCs w:val="0"/>
                <w:i/>
                <w:sz w:val="18"/>
                <w:szCs w:val="18"/>
                <w:shd w:val="clear" w:color="auto" w:fill="FFFF99"/>
                <w:lang w:eastAsia="ru-RU"/>
              </w:rPr>
            </w:pPr>
            <w:r w:rsidRPr="00DD1348">
              <w:rPr>
                <w:bCs w:val="0"/>
                <w:i/>
                <w:sz w:val="18"/>
                <w:szCs w:val="18"/>
                <w:shd w:val="clear" w:color="auto" w:fill="FFFF99"/>
                <w:lang w:eastAsia="ru-RU"/>
              </w:rPr>
              <w:t>указать</w:t>
            </w:r>
          </w:p>
        </w:tc>
        <w:tc>
          <w:tcPr>
            <w:tcW w:w="851" w:type="dxa"/>
            <w:shd w:val="clear" w:color="auto" w:fill="auto"/>
            <w:vAlign w:val="center"/>
          </w:tcPr>
          <w:p w14:paraId="04BA38F5" w14:textId="77777777" w:rsidR="00DD1348" w:rsidRPr="00DD1348" w:rsidRDefault="00DD1348" w:rsidP="00DD1348">
            <w:pPr>
              <w:widowControl w:val="0"/>
              <w:suppressAutoHyphens w:val="0"/>
              <w:spacing w:line="240" w:lineRule="auto"/>
              <w:ind w:firstLine="0"/>
              <w:jc w:val="center"/>
              <w:rPr>
                <w:bCs w:val="0"/>
                <w:sz w:val="24"/>
                <w:szCs w:val="20"/>
                <w:lang w:eastAsia="ru-RU"/>
              </w:rPr>
            </w:pPr>
            <w:r w:rsidRPr="00DD1348">
              <w:rPr>
                <w:bCs w:val="0"/>
                <w:i/>
                <w:sz w:val="18"/>
                <w:szCs w:val="18"/>
                <w:shd w:val="clear" w:color="auto" w:fill="FFFF99"/>
                <w:lang w:eastAsia="ru-RU"/>
              </w:rPr>
              <w:t>указать</w:t>
            </w:r>
          </w:p>
        </w:tc>
        <w:tc>
          <w:tcPr>
            <w:tcW w:w="567" w:type="dxa"/>
            <w:vAlign w:val="center"/>
          </w:tcPr>
          <w:p w14:paraId="7727C5B3" w14:textId="77777777" w:rsidR="00DD1348" w:rsidRPr="00DD1348" w:rsidRDefault="00DD1348" w:rsidP="00DD1348">
            <w:pPr>
              <w:widowControl w:val="0"/>
              <w:suppressAutoHyphens w:val="0"/>
              <w:spacing w:line="240" w:lineRule="auto"/>
              <w:ind w:firstLine="0"/>
              <w:jc w:val="center"/>
              <w:rPr>
                <w:bCs w:val="0"/>
                <w:i/>
                <w:sz w:val="18"/>
                <w:szCs w:val="18"/>
                <w:shd w:val="clear" w:color="auto" w:fill="FFFF99"/>
                <w:lang w:eastAsia="ru-RU"/>
              </w:rPr>
            </w:pPr>
            <w:r w:rsidRPr="00DD1348">
              <w:rPr>
                <w:bCs w:val="0"/>
                <w:i/>
                <w:sz w:val="18"/>
                <w:szCs w:val="18"/>
                <w:shd w:val="clear" w:color="auto" w:fill="FFFF99"/>
                <w:lang w:eastAsia="ru-RU"/>
              </w:rPr>
              <w:t>указать</w:t>
            </w:r>
          </w:p>
        </w:tc>
        <w:tc>
          <w:tcPr>
            <w:tcW w:w="709" w:type="dxa"/>
            <w:vAlign w:val="center"/>
          </w:tcPr>
          <w:p w14:paraId="4BD854CB" w14:textId="77777777" w:rsidR="00DD1348" w:rsidRPr="00DD1348" w:rsidRDefault="00DD1348" w:rsidP="00DD1348">
            <w:pPr>
              <w:widowControl w:val="0"/>
              <w:suppressAutoHyphens w:val="0"/>
              <w:spacing w:line="240" w:lineRule="auto"/>
              <w:ind w:firstLine="0"/>
              <w:jc w:val="center"/>
              <w:rPr>
                <w:bCs w:val="0"/>
                <w:i/>
                <w:sz w:val="18"/>
                <w:szCs w:val="18"/>
                <w:shd w:val="clear" w:color="auto" w:fill="FFFF99"/>
                <w:lang w:eastAsia="ru-RU"/>
              </w:rPr>
            </w:pPr>
            <w:r w:rsidRPr="00DD1348">
              <w:rPr>
                <w:bCs w:val="0"/>
                <w:i/>
                <w:sz w:val="18"/>
                <w:szCs w:val="18"/>
                <w:shd w:val="clear" w:color="auto" w:fill="FFFF99"/>
                <w:lang w:eastAsia="ru-RU"/>
              </w:rPr>
              <w:t>указать</w:t>
            </w:r>
          </w:p>
        </w:tc>
        <w:tc>
          <w:tcPr>
            <w:tcW w:w="567" w:type="dxa"/>
            <w:vAlign w:val="center"/>
          </w:tcPr>
          <w:p w14:paraId="4539D7D2" w14:textId="77777777" w:rsidR="00DD1348" w:rsidRPr="00DD1348" w:rsidRDefault="00DD1348" w:rsidP="00DD1348">
            <w:pPr>
              <w:widowControl w:val="0"/>
              <w:suppressAutoHyphens w:val="0"/>
              <w:spacing w:line="240" w:lineRule="auto"/>
              <w:ind w:firstLine="0"/>
              <w:jc w:val="center"/>
              <w:rPr>
                <w:bCs w:val="0"/>
                <w:i/>
                <w:sz w:val="18"/>
                <w:szCs w:val="18"/>
                <w:shd w:val="clear" w:color="auto" w:fill="FFFF99"/>
                <w:lang w:eastAsia="ru-RU"/>
              </w:rPr>
            </w:pPr>
            <w:r w:rsidRPr="00DD1348">
              <w:rPr>
                <w:bCs w:val="0"/>
                <w:i/>
                <w:sz w:val="18"/>
                <w:szCs w:val="18"/>
                <w:shd w:val="clear" w:color="auto" w:fill="FFFF99"/>
                <w:lang w:eastAsia="ru-RU"/>
              </w:rPr>
              <w:t>указать</w:t>
            </w:r>
          </w:p>
        </w:tc>
        <w:tc>
          <w:tcPr>
            <w:tcW w:w="567" w:type="dxa"/>
            <w:vAlign w:val="center"/>
          </w:tcPr>
          <w:p w14:paraId="57197897" w14:textId="77777777" w:rsidR="00DD1348" w:rsidRPr="00DD1348" w:rsidRDefault="00DD1348" w:rsidP="00DD1348">
            <w:pPr>
              <w:widowControl w:val="0"/>
              <w:suppressAutoHyphens w:val="0"/>
              <w:spacing w:line="240" w:lineRule="auto"/>
              <w:ind w:firstLine="0"/>
              <w:jc w:val="center"/>
              <w:rPr>
                <w:bCs w:val="0"/>
                <w:i/>
                <w:sz w:val="18"/>
                <w:szCs w:val="18"/>
                <w:shd w:val="clear" w:color="auto" w:fill="FFFF99"/>
                <w:lang w:eastAsia="ru-RU"/>
              </w:rPr>
            </w:pPr>
            <w:r w:rsidRPr="00DD1348">
              <w:rPr>
                <w:bCs w:val="0"/>
                <w:i/>
                <w:sz w:val="18"/>
                <w:szCs w:val="18"/>
                <w:shd w:val="clear" w:color="auto" w:fill="FFFF99"/>
                <w:lang w:eastAsia="ru-RU"/>
              </w:rPr>
              <w:t>указать</w:t>
            </w:r>
          </w:p>
        </w:tc>
        <w:tc>
          <w:tcPr>
            <w:tcW w:w="567" w:type="dxa"/>
            <w:shd w:val="clear" w:color="auto" w:fill="auto"/>
            <w:vAlign w:val="center"/>
          </w:tcPr>
          <w:p w14:paraId="073428E1" w14:textId="77777777" w:rsidR="00DD1348" w:rsidRPr="00DD1348" w:rsidRDefault="00DD1348" w:rsidP="00DD1348">
            <w:pPr>
              <w:widowControl w:val="0"/>
              <w:suppressAutoHyphens w:val="0"/>
              <w:spacing w:line="240" w:lineRule="auto"/>
              <w:ind w:firstLine="0"/>
              <w:jc w:val="center"/>
              <w:rPr>
                <w:bCs w:val="0"/>
                <w:sz w:val="24"/>
                <w:szCs w:val="20"/>
                <w:lang w:eastAsia="ru-RU"/>
              </w:rPr>
            </w:pPr>
            <w:r w:rsidRPr="00DD1348">
              <w:rPr>
                <w:bCs w:val="0"/>
                <w:i/>
                <w:sz w:val="18"/>
                <w:szCs w:val="18"/>
                <w:shd w:val="clear" w:color="auto" w:fill="FFFF99"/>
                <w:lang w:eastAsia="ru-RU"/>
              </w:rPr>
              <w:t>указать</w:t>
            </w:r>
          </w:p>
        </w:tc>
        <w:tc>
          <w:tcPr>
            <w:tcW w:w="567" w:type="dxa"/>
            <w:shd w:val="clear" w:color="auto" w:fill="auto"/>
            <w:vAlign w:val="center"/>
          </w:tcPr>
          <w:p w14:paraId="7710E20D" w14:textId="77777777" w:rsidR="00DD1348" w:rsidRPr="00DD1348" w:rsidRDefault="00DD1348" w:rsidP="00DD1348">
            <w:pPr>
              <w:widowControl w:val="0"/>
              <w:suppressAutoHyphens w:val="0"/>
              <w:spacing w:line="240" w:lineRule="auto"/>
              <w:ind w:firstLine="0"/>
              <w:jc w:val="center"/>
              <w:rPr>
                <w:bCs w:val="0"/>
                <w:sz w:val="24"/>
                <w:szCs w:val="20"/>
                <w:lang w:eastAsia="ru-RU"/>
              </w:rPr>
            </w:pPr>
            <w:r w:rsidRPr="00DD1348">
              <w:rPr>
                <w:bCs w:val="0"/>
                <w:i/>
                <w:sz w:val="18"/>
                <w:szCs w:val="18"/>
                <w:shd w:val="clear" w:color="auto" w:fill="FFFF99"/>
                <w:lang w:eastAsia="ru-RU"/>
              </w:rPr>
              <w:t>указать</w:t>
            </w:r>
          </w:p>
        </w:tc>
        <w:tc>
          <w:tcPr>
            <w:tcW w:w="567" w:type="dxa"/>
            <w:shd w:val="clear" w:color="auto" w:fill="auto"/>
            <w:vAlign w:val="center"/>
          </w:tcPr>
          <w:p w14:paraId="5DBD1444" w14:textId="77777777" w:rsidR="00DD1348" w:rsidRPr="00DD1348" w:rsidRDefault="00DD1348" w:rsidP="00DD1348">
            <w:pPr>
              <w:widowControl w:val="0"/>
              <w:suppressAutoHyphens w:val="0"/>
              <w:spacing w:line="240" w:lineRule="auto"/>
              <w:ind w:firstLine="0"/>
              <w:jc w:val="center"/>
              <w:rPr>
                <w:bCs w:val="0"/>
                <w:sz w:val="24"/>
                <w:szCs w:val="20"/>
                <w:lang w:eastAsia="ru-RU"/>
              </w:rPr>
            </w:pPr>
            <w:r w:rsidRPr="00DD1348">
              <w:rPr>
                <w:bCs w:val="0"/>
                <w:i/>
                <w:sz w:val="18"/>
                <w:szCs w:val="18"/>
                <w:shd w:val="clear" w:color="auto" w:fill="FFFF99"/>
                <w:lang w:eastAsia="ru-RU"/>
              </w:rPr>
              <w:t>указать</w:t>
            </w:r>
          </w:p>
        </w:tc>
        <w:tc>
          <w:tcPr>
            <w:tcW w:w="567" w:type="dxa"/>
            <w:shd w:val="clear" w:color="auto" w:fill="auto"/>
            <w:vAlign w:val="center"/>
          </w:tcPr>
          <w:p w14:paraId="39BF652C" w14:textId="77777777" w:rsidR="00DD1348" w:rsidRPr="00DD1348" w:rsidRDefault="00DD1348" w:rsidP="00DD1348">
            <w:pPr>
              <w:widowControl w:val="0"/>
              <w:suppressAutoHyphens w:val="0"/>
              <w:spacing w:line="240" w:lineRule="auto"/>
              <w:ind w:firstLine="0"/>
              <w:jc w:val="center"/>
              <w:rPr>
                <w:bCs w:val="0"/>
                <w:sz w:val="24"/>
                <w:szCs w:val="20"/>
                <w:lang w:eastAsia="ru-RU"/>
              </w:rPr>
            </w:pPr>
            <w:r w:rsidRPr="00DD1348">
              <w:rPr>
                <w:bCs w:val="0"/>
                <w:i/>
                <w:sz w:val="18"/>
                <w:szCs w:val="18"/>
                <w:shd w:val="clear" w:color="auto" w:fill="FFFF99"/>
                <w:lang w:eastAsia="ru-RU"/>
              </w:rPr>
              <w:t>указать</w:t>
            </w:r>
          </w:p>
        </w:tc>
        <w:tc>
          <w:tcPr>
            <w:tcW w:w="425" w:type="dxa"/>
            <w:shd w:val="clear" w:color="auto" w:fill="auto"/>
            <w:vAlign w:val="center"/>
          </w:tcPr>
          <w:p w14:paraId="7E99151C" w14:textId="77777777" w:rsidR="00DD1348" w:rsidRPr="00DD1348" w:rsidRDefault="00DD1348" w:rsidP="00DD1348">
            <w:pPr>
              <w:widowControl w:val="0"/>
              <w:suppressAutoHyphens w:val="0"/>
              <w:spacing w:line="240" w:lineRule="auto"/>
              <w:ind w:firstLine="0"/>
              <w:jc w:val="center"/>
              <w:rPr>
                <w:bCs w:val="0"/>
                <w:sz w:val="24"/>
                <w:szCs w:val="20"/>
                <w:lang w:eastAsia="ru-RU"/>
              </w:rPr>
            </w:pPr>
            <w:r w:rsidRPr="00DD1348">
              <w:rPr>
                <w:bCs w:val="0"/>
                <w:i/>
                <w:sz w:val="18"/>
                <w:szCs w:val="18"/>
                <w:shd w:val="clear" w:color="auto" w:fill="FFFF99"/>
                <w:lang w:eastAsia="ru-RU"/>
              </w:rPr>
              <w:t>указать</w:t>
            </w:r>
          </w:p>
        </w:tc>
        <w:tc>
          <w:tcPr>
            <w:tcW w:w="567" w:type="dxa"/>
            <w:shd w:val="clear" w:color="auto" w:fill="auto"/>
            <w:vAlign w:val="center"/>
          </w:tcPr>
          <w:p w14:paraId="51CBC1FD" w14:textId="77777777" w:rsidR="00DD1348" w:rsidRPr="00DD1348" w:rsidRDefault="00DD1348" w:rsidP="00DD1348">
            <w:pPr>
              <w:widowControl w:val="0"/>
              <w:suppressAutoHyphens w:val="0"/>
              <w:spacing w:line="240" w:lineRule="auto"/>
              <w:ind w:firstLine="0"/>
              <w:rPr>
                <w:bCs w:val="0"/>
                <w:sz w:val="24"/>
                <w:szCs w:val="20"/>
                <w:lang w:eastAsia="ru-RU"/>
              </w:rPr>
            </w:pPr>
            <w:r w:rsidRPr="00DD1348">
              <w:rPr>
                <w:bCs w:val="0"/>
                <w:i/>
                <w:sz w:val="18"/>
                <w:szCs w:val="18"/>
                <w:shd w:val="clear" w:color="auto" w:fill="FFFF99"/>
                <w:lang w:eastAsia="ru-RU"/>
              </w:rPr>
              <w:t>казать</w:t>
            </w:r>
          </w:p>
        </w:tc>
      </w:tr>
      <w:tr w:rsidR="00DD1348" w:rsidRPr="00DD1348" w14:paraId="5DE16730" w14:textId="77777777" w:rsidTr="00DD1348">
        <w:tc>
          <w:tcPr>
            <w:tcW w:w="250" w:type="dxa"/>
            <w:shd w:val="clear" w:color="auto" w:fill="auto"/>
          </w:tcPr>
          <w:p w14:paraId="2EBE4C7D" w14:textId="77777777" w:rsidR="00DD1348" w:rsidRPr="00DD1348" w:rsidRDefault="00DD1348" w:rsidP="00DD1348">
            <w:pPr>
              <w:widowControl w:val="0"/>
              <w:suppressAutoHyphens w:val="0"/>
              <w:spacing w:line="240" w:lineRule="auto"/>
              <w:ind w:firstLine="0"/>
              <w:rPr>
                <w:b/>
                <w:bCs w:val="0"/>
                <w:color w:val="000000"/>
                <w:sz w:val="20"/>
                <w:szCs w:val="20"/>
                <w:lang w:eastAsia="ru-RU"/>
              </w:rPr>
            </w:pPr>
            <w:r w:rsidRPr="00DD1348">
              <w:rPr>
                <w:b/>
                <w:bCs w:val="0"/>
                <w:color w:val="000000"/>
                <w:sz w:val="20"/>
                <w:szCs w:val="20"/>
                <w:lang w:eastAsia="ru-RU"/>
              </w:rPr>
              <w:t>..</w:t>
            </w:r>
          </w:p>
        </w:tc>
        <w:tc>
          <w:tcPr>
            <w:tcW w:w="709" w:type="dxa"/>
            <w:shd w:val="clear" w:color="auto" w:fill="auto"/>
          </w:tcPr>
          <w:p w14:paraId="55891753" w14:textId="77777777" w:rsidR="00DD1348" w:rsidRPr="00DD1348" w:rsidRDefault="00DD1348" w:rsidP="00DD1348">
            <w:pPr>
              <w:widowControl w:val="0"/>
              <w:suppressAutoHyphens w:val="0"/>
              <w:spacing w:line="240" w:lineRule="auto"/>
              <w:ind w:firstLine="0"/>
              <w:rPr>
                <w:b/>
                <w:bCs w:val="0"/>
                <w:color w:val="000000"/>
                <w:sz w:val="20"/>
                <w:szCs w:val="20"/>
                <w:lang w:eastAsia="ru-RU"/>
              </w:rPr>
            </w:pPr>
            <w:r w:rsidRPr="00DD1348">
              <w:rPr>
                <w:b/>
                <w:bCs w:val="0"/>
                <w:color w:val="000000"/>
                <w:sz w:val="20"/>
                <w:szCs w:val="20"/>
                <w:lang w:eastAsia="ru-RU"/>
              </w:rPr>
              <w:t>…</w:t>
            </w:r>
          </w:p>
        </w:tc>
        <w:tc>
          <w:tcPr>
            <w:tcW w:w="709" w:type="dxa"/>
            <w:shd w:val="clear" w:color="auto" w:fill="auto"/>
          </w:tcPr>
          <w:p w14:paraId="0750A2AC" w14:textId="77777777" w:rsidR="00DD1348" w:rsidRPr="00DD1348" w:rsidRDefault="00DD1348" w:rsidP="00DD1348">
            <w:pPr>
              <w:widowControl w:val="0"/>
              <w:suppressAutoHyphens w:val="0"/>
              <w:spacing w:line="240" w:lineRule="auto"/>
              <w:ind w:firstLine="0"/>
              <w:rPr>
                <w:bCs w:val="0"/>
                <w:i/>
                <w:sz w:val="18"/>
                <w:szCs w:val="18"/>
                <w:shd w:val="clear" w:color="auto" w:fill="FFFF99"/>
                <w:lang w:eastAsia="ru-RU"/>
              </w:rPr>
            </w:pPr>
            <w:r w:rsidRPr="00DD1348">
              <w:rPr>
                <w:bCs w:val="0"/>
                <w:i/>
                <w:sz w:val="18"/>
                <w:szCs w:val="18"/>
                <w:shd w:val="clear" w:color="auto" w:fill="FFFF99"/>
                <w:lang w:eastAsia="ru-RU"/>
              </w:rPr>
              <w:t>указать</w:t>
            </w:r>
          </w:p>
        </w:tc>
        <w:tc>
          <w:tcPr>
            <w:tcW w:w="1275" w:type="dxa"/>
            <w:gridSpan w:val="2"/>
            <w:shd w:val="clear" w:color="auto" w:fill="auto"/>
            <w:vAlign w:val="center"/>
          </w:tcPr>
          <w:p w14:paraId="3B7D59F4" w14:textId="77777777" w:rsidR="00DD1348" w:rsidRPr="00DD1348" w:rsidRDefault="00DD1348" w:rsidP="00DD1348">
            <w:pPr>
              <w:widowControl w:val="0"/>
              <w:suppressAutoHyphens w:val="0"/>
              <w:spacing w:line="240" w:lineRule="auto"/>
              <w:ind w:firstLine="0"/>
              <w:jc w:val="center"/>
              <w:rPr>
                <w:b/>
                <w:bCs w:val="0"/>
                <w:i/>
                <w:sz w:val="18"/>
                <w:szCs w:val="18"/>
                <w:shd w:val="clear" w:color="auto" w:fill="FFFF99"/>
                <w:lang w:eastAsia="ru-RU"/>
              </w:rPr>
            </w:pPr>
            <w:r w:rsidRPr="00DD1348">
              <w:rPr>
                <w:bCs w:val="0"/>
                <w:i/>
                <w:sz w:val="18"/>
                <w:szCs w:val="18"/>
                <w:shd w:val="clear" w:color="auto" w:fill="FFFF99"/>
                <w:lang w:eastAsia="ru-RU"/>
              </w:rPr>
              <w:t>указать</w:t>
            </w:r>
          </w:p>
        </w:tc>
        <w:tc>
          <w:tcPr>
            <w:tcW w:w="993" w:type="dxa"/>
            <w:shd w:val="clear" w:color="auto" w:fill="auto"/>
            <w:vAlign w:val="center"/>
          </w:tcPr>
          <w:p w14:paraId="52F0CBB1" w14:textId="77777777" w:rsidR="00DD1348" w:rsidRPr="00DD1348" w:rsidRDefault="00DD1348" w:rsidP="00DD1348">
            <w:pPr>
              <w:widowControl w:val="0"/>
              <w:suppressAutoHyphens w:val="0"/>
              <w:spacing w:line="240" w:lineRule="auto"/>
              <w:ind w:firstLine="0"/>
              <w:jc w:val="center"/>
              <w:rPr>
                <w:b/>
                <w:bCs w:val="0"/>
                <w:i/>
                <w:sz w:val="18"/>
                <w:szCs w:val="18"/>
                <w:shd w:val="clear" w:color="auto" w:fill="FFFF99"/>
                <w:lang w:eastAsia="ru-RU"/>
              </w:rPr>
            </w:pPr>
            <w:r w:rsidRPr="00DD1348">
              <w:rPr>
                <w:bCs w:val="0"/>
                <w:i/>
                <w:sz w:val="18"/>
                <w:szCs w:val="18"/>
                <w:shd w:val="clear" w:color="auto" w:fill="FFFF99"/>
                <w:lang w:eastAsia="ru-RU"/>
              </w:rPr>
              <w:t>указать</w:t>
            </w:r>
          </w:p>
        </w:tc>
        <w:tc>
          <w:tcPr>
            <w:tcW w:w="850" w:type="dxa"/>
            <w:gridSpan w:val="2"/>
            <w:shd w:val="clear" w:color="auto" w:fill="auto"/>
            <w:vAlign w:val="center"/>
          </w:tcPr>
          <w:p w14:paraId="7AC32E46" w14:textId="77777777" w:rsidR="00DD1348" w:rsidRPr="00DD1348" w:rsidRDefault="00DD1348" w:rsidP="00DD1348">
            <w:pPr>
              <w:widowControl w:val="0"/>
              <w:suppressAutoHyphens w:val="0"/>
              <w:spacing w:line="240" w:lineRule="auto"/>
              <w:ind w:firstLine="0"/>
              <w:jc w:val="center"/>
              <w:rPr>
                <w:b/>
                <w:bCs w:val="0"/>
                <w:i/>
                <w:sz w:val="18"/>
                <w:szCs w:val="18"/>
                <w:shd w:val="clear" w:color="auto" w:fill="FFFF99"/>
                <w:lang w:eastAsia="ru-RU"/>
              </w:rPr>
            </w:pPr>
            <w:r w:rsidRPr="00DD1348">
              <w:rPr>
                <w:bCs w:val="0"/>
                <w:i/>
                <w:sz w:val="18"/>
                <w:szCs w:val="18"/>
                <w:shd w:val="clear" w:color="auto" w:fill="FFFF99"/>
                <w:lang w:eastAsia="ru-RU"/>
              </w:rPr>
              <w:t>указать</w:t>
            </w:r>
          </w:p>
        </w:tc>
        <w:tc>
          <w:tcPr>
            <w:tcW w:w="851" w:type="dxa"/>
            <w:shd w:val="clear" w:color="auto" w:fill="auto"/>
            <w:vAlign w:val="center"/>
          </w:tcPr>
          <w:p w14:paraId="2CD31FA1" w14:textId="77777777" w:rsidR="00DD1348" w:rsidRPr="00DD1348" w:rsidRDefault="00DD1348" w:rsidP="00DD1348">
            <w:pPr>
              <w:widowControl w:val="0"/>
              <w:suppressAutoHyphens w:val="0"/>
              <w:spacing w:line="240" w:lineRule="auto"/>
              <w:ind w:firstLine="0"/>
              <w:jc w:val="center"/>
              <w:rPr>
                <w:b/>
                <w:bCs w:val="0"/>
                <w:i/>
                <w:sz w:val="18"/>
                <w:szCs w:val="18"/>
                <w:shd w:val="clear" w:color="auto" w:fill="FFFF99"/>
                <w:lang w:eastAsia="ru-RU"/>
              </w:rPr>
            </w:pPr>
            <w:r w:rsidRPr="00DD1348">
              <w:rPr>
                <w:bCs w:val="0"/>
                <w:i/>
                <w:sz w:val="18"/>
                <w:szCs w:val="18"/>
                <w:shd w:val="clear" w:color="auto" w:fill="FFFF99"/>
                <w:lang w:eastAsia="ru-RU"/>
              </w:rPr>
              <w:t>указать</w:t>
            </w:r>
          </w:p>
        </w:tc>
        <w:tc>
          <w:tcPr>
            <w:tcW w:w="992" w:type="dxa"/>
            <w:shd w:val="clear" w:color="auto" w:fill="auto"/>
            <w:vAlign w:val="center"/>
          </w:tcPr>
          <w:p w14:paraId="3A71220E" w14:textId="77777777" w:rsidR="00DD1348" w:rsidRPr="00DD1348" w:rsidRDefault="00DD1348" w:rsidP="00DD1348">
            <w:pPr>
              <w:widowControl w:val="0"/>
              <w:suppressAutoHyphens w:val="0"/>
              <w:spacing w:line="240" w:lineRule="auto"/>
              <w:ind w:firstLine="0"/>
              <w:jc w:val="center"/>
              <w:rPr>
                <w:b/>
                <w:bCs w:val="0"/>
                <w:i/>
                <w:sz w:val="18"/>
                <w:szCs w:val="18"/>
                <w:shd w:val="clear" w:color="auto" w:fill="FFFF99"/>
                <w:lang w:eastAsia="ru-RU"/>
              </w:rPr>
            </w:pPr>
            <w:r w:rsidRPr="00DD1348">
              <w:rPr>
                <w:bCs w:val="0"/>
                <w:i/>
                <w:sz w:val="18"/>
                <w:szCs w:val="18"/>
                <w:shd w:val="clear" w:color="auto" w:fill="FFFF99"/>
                <w:lang w:eastAsia="ru-RU"/>
              </w:rPr>
              <w:t>указать</w:t>
            </w:r>
          </w:p>
        </w:tc>
        <w:tc>
          <w:tcPr>
            <w:tcW w:w="850" w:type="dxa"/>
            <w:shd w:val="clear" w:color="auto" w:fill="auto"/>
            <w:vAlign w:val="center"/>
          </w:tcPr>
          <w:p w14:paraId="21344044" w14:textId="77777777" w:rsidR="00DD1348" w:rsidRPr="00DD1348" w:rsidRDefault="00DD1348" w:rsidP="00DD1348">
            <w:pPr>
              <w:widowControl w:val="0"/>
              <w:suppressAutoHyphens w:val="0"/>
              <w:spacing w:line="240" w:lineRule="auto"/>
              <w:ind w:firstLine="0"/>
              <w:jc w:val="center"/>
              <w:rPr>
                <w:b/>
                <w:bCs w:val="0"/>
                <w:i/>
                <w:sz w:val="18"/>
                <w:szCs w:val="18"/>
                <w:shd w:val="clear" w:color="auto" w:fill="FFFF99"/>
                <w:lang w:eastAsia="ru-RU"/>
              </w:rPr>
            </w:pPr>
            <w:r w:rsidRPr="00DD1348">
              <w:rPr>
                <w:bCs w:val="0"/>
                <w:i/>
                <w:sz w:val="18"/>
                <w:szCs w:val="18"/>
                <w:shd w:val="clear" w:color="auto" w:fill="FFFF99"/>
                <w:lang w:eastAsia="ru-RU"/>
              </w:rPr>
              <w:t>указать</w:t>
            </w:r>
          </w:p>
        </w:tc>
        <w:tc>
          <w:tcPr>
            <w:tcW w:w="851" w:type="dxa"/>
            <w:vAlign w:val="center"/>
          </w:tcPr>
          <w:p w14:paraId="6C9227A0" w14:textId="77777777" w:rsidR="00DD1348" w:rsidRPr="00DD1348" w:rsidRDefault="00DD1348" w:rsidP="00DD1348">
            <w:pPr>
              <w:widowControl w:val="0"/>
              <w:suppressAutoHyphens w:val="0"/>
              <w:spacing w:line="240" w:lineRule="auto"/>
              <w:ind w:firstLine="0"/>
              <w:jc w:val="center"/>
              <w:rPr>
                <w:bCs w:val="0"/>
                <w:i/>
                <w:sz w:val="18"/>
                <w:szCs w:val="18"/>
                <w:shd w:val="clear" w:color="auto" w:fill="FFFF99"/>
                <w:lang w:eastAsia="ru-RU"/>
              </w:rPr>
            </w:pPr>
            <w:r w:rsidRPr="00DD1348">
              <w:rPr>
                <w:bCs w:val="0"/>
                <w:i/>
                <w:sz w:val="18"/>
                <w:szCs w:val="18"/>
                <w:shd w:val="clear" w:color="auto" w:fill="FFFF99"/>
                <w:lang w:eastAsia="ru-RU"/>
              </w:rPr>
              <w:t>указать</w:t>
            </w:r>
          </w:p>
        </w:tc>
        <w:tc>
          <w:tcPr>
            <w:tcW w:w="850" w:type="dxa"/>
            <w:vAlign w:val="center"/>
          </w:tcPr>
          <w:p w14:paraId="3E07046F" w14:textId="77777777" w:rsidR="00DD1348" w:rsidRPr="00DD1348" w:rsidRDefault="00DD1348" w:rsidP="00DD1348">
            <w:pPr>
              <w:widowControl w:val="0"/>
              <w:suppressAutoHyphens w:val="0"/>
              <w:spacing w:line="240" w:lineRule="auto"/>
              <w:ind w:firstLine="0"/>
              <w:jc w:val="center"/>
              <w:rPr>
                <w:bCs w:val="0"/>
                <w:i/>
                <w:sz w:val="18"/>
                <w:szCs w:val="18"/>
                <w:shd w:val="clear" w:color="auto" w:fill="FFFF99"/>
                <w:lang w:eastAsia="ru-RU"/>
              </w:rPr>
            </w:pPr>
            <w:r w:rsidRPr="00DD1348">
              <w:rPr>
                <w:bCs w:val="0"/>
                <w:i/>
                <w:sz w:val="18"/>
                <w:szCs w:val="18"/>
                <w:shd w:val="clear" w:color="auto" w:fill="FFFF99"/>
                <w:lang w:eastAsia="ru-RU"/>
              </w:rPr>
              <w:t>указать</w:t>
            </w:r>
          </w:p>
        </w:tc>
        <w:tc>
          <w:tcPr>
            <w:tcW w:w="851" w:type="dxa"/>
            <w:shd w:val="clear" w:color="auto" w:fill="auto"/>
            <w:vAlign w:val="center"/>
          </w:tcPr>
          <w:p w14:paraId="2E41F1F7" w14:textId="77777777" w:rsidR="00DD1348" w:rsidRPr="00DD1348" w:rsidRDefault="00DD1348" w:rsidP="00DD1348">
            <w:pPr>
              <w:widowControl w:val="0"/>
              <w:suppressAutoHyphens w:val="0"/>
              <w:spacing w:line="240" w:lineRule="auto"/>
              <w:ind w:firstLine="0"/>
              <w:jc w:val="center"/>
              <w:rPr>
                <w:b/>
                <w:bCs w:val="0"/>
                <w:i/>
                <w:sz w:val="18"/>
                <w:szCs w:val="18"/>
                <w:shd w:val="clear" w:color="auto" w:fill="FFFF99"/>
                <w:lang w:eastAsia="ru-RU"/>
              </w:rPr>
            </w:pPr>
            <w:r w:rsidRPr="00DD1348">
              <w:rPr>
                <w:bCs w:val="0"/>
                <w:i/>
                <w:sz w:val="18"/>
                <w:szCs w:val="18"/>
                <w:shd w:val="clear" w:color="auto" w:fill="FFFF99"/>
                <w:lang w:eastAsia="ru-RU"/>
              </w:rPr>
              <w:t>указать</w:t>
            </w:r>
          </w:p>
        </w:tc>
        <w:tc>
          <w:tcPr>
            <w:tcW w:w="567" w:type="dxa"/>
            <w:vAlign w:val="center"/>
          </w:tcPr>
          <w:p w14:paraId="32EC49D4" w14:textId="77777777" w:rsidR="00DD1348" w:rsidRPr="00DD1348" w:rsidRDefault="00DD1348" w:rsidP="00DD1348">
            <w:pPr>
              <w:widowControl w:val="0"/>
              <w:suppressAutoHyphens w:val="0"/>
              <w:spacing w:line="240" w:lineRule="auto"/>
              <w:ind w:firstLine="0"/>
              <w:jc w:val="center"/>
              <w:rPr>
                <w:bCs w:val="0"/>
                <w:i/>
                <w:sz w:val="18"/>
                <w:szCs w:val="18"/>
                <w:shd w:val="clear" w:color="auto" w:fill="FFFF99"/>
                <w:lang w:eastAsia="ru-RU"/>
              </w:rPr>
            </w:pPr>
            <w:r w:rsidRPr="00DD1348">
              <w:rPr>
                <w:bCs w:val="0"/>
                <w:i/>
                <w:sz w:val="18"/>
                <w:szCs w:val="18"/>
                <w:shd w:val="clear" w:color="auto" w:fill="FFFF99"/>
                <w:lang w:eastAsia="ru-RU"/>
              </w:rPr>
              <w:t>указать</w:t>
            </w:r>
          </w:p>
        </w:tc>
        <w:tc>
          <w:tcPr>
            <w:tcW w:w="709" w:type="dxa"/>
            <w:vAlign w:val="center"/>
          </w:tcPr>
          <w:p w14:paraId="2DD90D3A" w14:textId="77777777" w:rsidR="00DD1348" w:rsidRPr="00DD1348" w:rsidRDefault="00DD1348" w:rsidP="00DD1348">
            <w:pPr>
              <w:widowControl w:val="0"/>
              <w:suppressAutoHyphens w:val="0"/>
              <w:spacing w:line="240" w:lineRule="auto"/>
              <w:ind w:firstLine="0"/>
              <w:jc w:val="center"/>
              <w:rPr>
                <w:bCs w:val="0"/>
                <w:i/>
                <w:sz w:val="18"/>
                <w:szCs w:val="18"/>
                <w:shd w:val="clear" w:color="auto" w:fill="FFFF99"/>
                <w:lang w:eastAsia="ru-RU"/>
              </w:rPr>
            </w:pPr>
            <w:r w:rsidRPr="00DD1348">
              <w:rPr>
                <w:bCs w:val="0"/>
                <w:i/>
                <w:sz w:val="18"/>
                <w:szCs w:val="18"/>
                <w:shd w:val="clear" w:color="auto" w:fill="FFFF99"/>
                <w:lang w:eastAsia="ru-RU"/>
              </w:rPr>
              <w:t>указать</w:t>
            </w:r>
          </w:p>
        </w:tc>
        <w:tc>
          <w:tcPr>
            <w:tcW w:w="567" w:type="dxa"/>
            <w:vAlign w:val="center"/>
          </w:tcPr>
          <w:p w14:paraId="7ADD4149" w14:textId="77777777" w:rsidR="00DD1348" w:rsidRPr="00DD1348" w:rsidRDefault="00DD1348" w:rsidP="00DD1348">
            <w:pPr>
              <w:widowControl w:val="0"/>
              <w:suppressAutoHyphens w:val="0"/>
              <w:spacing w:line="240" w:lineRule="auto"/>
              <w:ind w:firstLine="0"/>
              <w:jc w:val="center"/>
              <w:rPr>
                <w:bCs w:val="0"/>
                <w:i/>
                <w:sz w:val="18"/>
                <w:szCs w:val="18"/>
                <w:shd w:val="clear" w:color="auto" w:fill="FFFF99"/>
                <w:lang w:eastAsia="ru-RU"/>
              </w:rPr>
            </w:pPr>
            <w:r w:rsidRPr="00DD1348">
              <w:rPr>
                <w:bCs w:val="0"/>
                <w:i/>
                <w:sz w:val="18"/>
                <w:szCs w:val="18"/>
                <w:shd w:val="clear" w:color="auto" w:fill="FFFF99"/>
                <w:lang w:eastAsia="ru-RU"/>
              </w:rPr>
              <w:t>указать</w:t>
            </w:r>
          </w:p>
        </w:tc>
        <w:tc>
          <w:tcPr>
            <w:tcW w:w="567" w:type="dxa"/>
            <w:vAlign w:val="center"/>
          </w:tcPr>
          <w:p w14:paraId="151E77D9" w14:textId="77777777" w:rsidR="00DD1348" w:rsidRPr="00DD1348" w:rsidRDefault="00DD1348" w:rsidP="00DD1348">
            <w:pPr>
              <w:widowControl w:val="0"/>
              <w:suppressAutoHyphens w:val="0"/>
              <w:spacing w:line="240" w:lineRule="auto"/>
              <w:ind w:firstLine="0"/>
              <w:jc w:val="center"/>
              <w:rPr>
                <w:bCs w:val="0"/>
                <w:i/>
                <w:sz w:val="18"/>
                <w:szCs w:val="18"/>
                <w:shd w:val="clear" w:color="auto" w:fill="FFFF99"/>
                <w:lang w:eastAsia="ru-RU"/>
              </w:rPr>
            </w:pPr>
            <w:r w:rsidRPr="00DD1348">
              <w:rPr>
                <w:bCs w:val="0"/>
                <w:i/>
                <w:sz w:val="18"/>
                <w:szCs w:val="18"/>
                <w:shd w:val="clear" w:color="auto" w:fill="FFFF99"/>
                <w:lang w:eastAsia="ru-RU"/>
              </w:rPr>
              <w:t>указать</w:t>
            </w:r>
          </w:p>
        </w:tc>
        <w:tc>
          <w:tcPr>
            <w:tcW w:w="567" w:type="dxa"/>
            <w:shd w:val="clear" w:color="auto" w:fill="auto"/>
            <w:vAlign w:val="center"/>
          </w:tcPr>
          <w:p w14:paraId="4CE869B7" w14:textId="77777777" w:rsidR="00DD1348" w:rsidRPr="00DD1348" w:rsidRDefault="00DD1348" w:rsidP="00DD1348">
            <w:pPr>
              <w:widowControl w:val="0"/>
              <w:suppressAutoHyphens w:val="0"/>
              <w:spacing w:line="240" w:lineRule="auto"/>
              <w:ind w:firstLine="0"/>
              <w:jc w:val="center"/>
              <w:rPr>
                <w:b/>
                <w:bCs w:val="0"/>
                <w:i/>
                <w:sz w:val="18"/>
                <w:szCs w:val="18"/>
                <w:shd w:val="clear" w:color="auto" w:fill="FFFF99"/>
                <w:lang w:eastAsia="ru-RU"/>
              </w:rPr>
            </w:pPr>
            <w:r w:rsidRPr="00DD1348">
              <w:rPr>
                <w:bCs w:val="0"/>
                <w:i/>
                <w:sz w:val="18"/>
                <w:szCs w:val="18"/>
                <w:shd w:val="clear" w:color="auto" w:fill="FFFF99"/>
                <w:lang w:eastAsia="ru-RU"/>
              </w:rPr>
              <w:t>указать</w:t>
            </w:r>
          </w:p>
        </w:tc>
        <w:tc>
          <w:tcPr>
            <w:tcW w:w="567" w:type="dxa"/>
            <w:shd w:val="clear" w:color="auto" w:fill="auto"/>
            <w:vAlign w:val="center"/>
          </w:tcPr>
          <w:p w14:paraId="0B2C7FEE" w14:textId="77777777" w:rsidR="00DD1348" w:rsidRPr="00DD1348" w:rsidRDefault="00DD1348" w:rsidP="00DD1348">
            <w:pPr>
              <w:widowControl w:val="0"/>
              <w:suppressAutoHyphens w:val="0"/>
              <w:spacing w:line="240" w:lineRule="auto"/>
              <w:ind w:firstLine="0"/>
              <w:jc w:val="center"/>
              <w:rPr>
                <w:b/>
                <w:bCs w:val="0"/>
                <w:i/>
                <w:sz w:val="18"/>
                <w:szCs w:val="18"/>
                <w:shd w:val="clear" w:color="auto" w:fill="FFFF99"/>
                <w:lang w:eastAsia="ru-RU"/>
              </w:rPr>
            </w:pPr>
            <w:r w:rsidRPr="00DD1348">
              <w:rPr>
                <w:bCs w:val="0"/>
                <w:i/>
                <w:sz w:val="18"/>
                <w:szCs w:val="18"/>
                <w:shd w:val="clear" w:color="auto" w:fill="FFFF99"/>
                <w:lang w:eastAsia="ru-RU"/>
              </w:rPr>
              <w:t>указать</w:t>
            </w:r>
          </w:p>
        </w:tc>
        <w:tc>
          <w:tcPr>
            <w:tcW w:w="567" w:type="dxa"/>
            <w:shd w:val="clear" w:color="auto" w:fill="auto"/>
            <w:vAlign w:val="center"/>
          </w:tcPr>
          <w:p w14:paraId="453476E5" w14:textId="77777777" w:rsidR="00DD1348" w:rsidRPr="00DD1348" w:rsidRDefault="00DD1348" w:rsidP="00DD1348">
            <w:pPr>
              <w:widowControl w:val="0"/>
              <w:suppressAutoHyphens w:val="0"/>
              <w:spacing w:line="240" w:lineRule="auto"/>
              <w:ind w:firstLine="0"/>
              <w:jc w:val="center"/>
              <w:rPr>
                <w:b/>
                <w:bCs w:val="0"/>
                <w:i/>
                <w:sz w:val="18"/>
                <w:szCs w:val="18"/>
                <w:shd w:val="clear" w:color="auto" w:fill="FFFF99"/>
                <w:lang w:eastAsia="ru-RU"/>
              </w:rPr>
            </w:pPr>
            <w:r w:rsidRPr="00DD1348">
              <w:rPr>
                <w:bCs w:val="0"/>
                <w:i/>
                <w:sz w:val="18"/>
                <w:szCs w:val="18"/>
                <w:shd w:val="clear" w:color="auto" w:fill="FFFF99"/>
                <w:lang w:eastAsia="ru-RU"/>
              </w:rPr>
              <w:t>указать</w:t>
            </w:r>
          </w:p>
        </w:tc>
        <w:tc>
          <w:tcPr>
            <w:tcW w:w="567" w:type="dxa"/>
            <w:shd w:val="clear" w:color="auto" w:fill="auto"/>
            <w:vAlign w:val="center"/>
          </w:tcPr>
          <w:p w14:paraId="08C21A31" w14:textId="77777777" w:rsidR="00DD1348" w:rsidRPr="00DD1348" w:rsidRDefault="00DD1348" w:rsidP="00DD1348">
            <w:pPr>
              <w:widowControl w:val="0"/>
              <w:suppressAutoHyphens w:val="0"/>
              <w:spacing w:line="240" w:lineRule="auto"/>
              <w:ind w:firstLine="0"/>
              <w:jc w:val="center"/>
              <w:rPr>
                <w:b/>
                <w:bCs w:val="0"/>
                <w:i/>
                <w:sz w:val="18"/>
                <w:szCs w:val="18"/>
                <w:shd w:val="clear" w:color="auto" w:fill="FFFF99"/>
                <w:lang w:eastAsia="ru-RU"/>
              </w:rPr>
            </w:pPr>
            <w:r w:rsidRPr="00DD1348">
              <w:rPr>
                <w:bCs w:val="0"/>
                <w:i/>
                <w:sz w:val="18"/>
                <w:szCs w:val="18"/>
                <w:shd w:val="clear" w:color="auto" w:fill="FFFF99"/>
                <w:lang w:eastAsia="ru-RU"/>
              </w:rPr>
              <w:t>указать</w:t>
            </w:r>
          </w:p>
        </w:tc>
        <w:tc>
          <w:tcPr>
            <w:tcW w:w="425" w:type="dxa"/>
            <w:shd w:val="clear" w:color="auto" w:fill="auto"/>
            <w:vAlign w:val="center"/>
          </w:tcPr>
          <w:p w14:paraId="19738BF7" w14:textId="77777777" w:rsidR="00DD1348" w:rsidRPr="00DD1348" w:rsidRDefault="00DD1348" w:rsidP="00DD1348">
            <w:pPr>
              <w:widowControl w:val="0"/>
              <w:suppressAutoHyphens w:val="0"/>
              <w:spacing w:line="240" w:lineRule="auto"/>
              <w:ind w:firstLine="0"/>
              <w:jc w:val="center"/>
              <w:rPr>
                <w:b/>
                <w:bCs w:val="0"/>
                <w:i/>
                <w:sz w:val="18"/>
                <w:szCs w:val="18"/>
                <w:shd w:val="clear" w:color="auto" w:fill="FFFF99"/>
                <w:lang w:eastAsia="ru-RU"/>
              </w:rPr>
            </w:pPr>
            <w:r w:rsidRPr="00DD1348">
              <w:rPr>
                <w:bCs w:val="0"/>
                <w:i/>
                <w:sz w:val="18"/>
                <w:szCs w:val="18"/>
                <w:shd w:val="clear" w:color="auto" w:fill="FFFF99"/>
                <w:lang w:eastAsia="ru-RU"/>
              </w:rPr>
              <w:t>указать</w:t>
            </w:r>
          </w:p>
        </w:tc>
        <w:tc>
          <w:tcPr>
            <w:tcW w:w="567" w:type="dxa"/>
            <w:shd w:val="clear" w:color="auto" w:fill="auto"/>
            <w:vAlign w:val="center"/>
          </w:tcPr>
          <w:p w14:paraId="00CD451F" w14:textId="77777777" w:rsidR="00DD1348" w:rsidRPr="00DD1348" w:rsidRDefault="00DD1348" w:rsidP="00DD1348">
            <w:pPr>
              <w:widowControl w:val="0"/>
              <w:suppressAutoHyphens w:val="0"/>
              <w:spacing w:line="240" w:lineRule="auto"/>
              <w:ind w:firstLine="0"/>
              <w:rPr>
                <w:b/>
                <w:bCs w:val="0"/>
                <w:i/>
                <w:sz w:val="18"/>
                <w:szCs w:val="18"/>
                <w:shd w:val="clear" w:color="auto" w:fill="FFFF99"/>
                <w:lang w:eastAsia="ru-RU"/>
              </w:rPr>
            </w:pPr>
            <w:r w:rsidRPr="00DD1348">
              <w:rPr>
                <w:bCs w:val="0"/>
                <w:i/>
                <w:sz w:val="18"/>
                <w:szCs w:val="18"/>
                <w:shd w:val="clear" w:color="auto" w:fill="FFFF99"/>
                <w:lang w:eastAsia="ru-RU"/>
              </w:rPr>
              <w:t>указать</w:t>
            </w:r>
          </w:p>
        </w:tc>
      </w:tr>
      <w:tr w:rsidR="00DD1348" w:rsidRPr="00DD1348" w14:paraId="22CB0ECC" w14:textId="77777777" w:rsidTr="00DD1348">
        <w:tc>
          <w:tcPr>
            <w:tcW w:w="250" w:type="dxa"/>
          </w:tcPr>
          <w:p w14:paraId="2B408DBB" w14:textId="77777777" w:rsidR="00DD1348" w:rsidRPr="00DD1348" w:rsidRDefault="00DD1348" w:rsidP="00DD1348">
            <w:pPr>
              <w:widowControl w:val="0"/>
              <w:suppressAutoHyphens w:val="0"/>
              <w:spacing w:line="240" w:lineRule="auto"/>
              <w:ind w:firstLine="0"/>
              <w:rPr>
                <w:b/>
                <w:bCs w:val="0"/>
                <w:color w:val="000000"/>
                <w:sz w:val="20"/>
                <w:szCs w:val="20"/>
                <w:lang w:eastAsia="ru-RU"/>
              </w:rPr>
            </w:pPr>
          </w:p>
        </w:tc>
        <w:tc>
          <w:tcPr>
            <w:tcW w:w="709" w:type="dxa"/>
          </w:tcPr>
          <w:p w14:paraId="668A1673" w14:textId="77777777" w:rsidR="00DD1348" w:rsidRPr="00DD1348" w:rsidRDefault="00DD1348" w:rsidP="00DD1348">
            <w:pPr>
              <w:widowControl w:val="0"/>
              <w:suppressAutoHyphens w:val="0"/>
              <w:spacing w:line="240" w:lineRule="auto"/>
              <w:ind w:firstLine="0"/>
              <w:rPr>
                <w:b/>
                <w:bCs w:val="0"/>
                <w:color w:val="000000"/>
                <w:sz w:val="20"/>
                <w:szCs w:val="20"/>
                <w:lang w:eastAsia="ru-RU"/>
              </w:rPr>
            </w:pPr>
          </w:p>
        </w:tc>
        <w:tc>
          <w:tcPr>
            <w:tcW w:w="709" w:type="dxa"/>
          </w:tcPr>
          <w:p w14:paraId="5A8C199C" w14:textId="77777777" w:rsidR="00DD1348" w:rsidRPr="00DD1348" w:rsidRDefault="00DD1348" w:rsidP="00DD1348">
            <w:pPr>
              <w:widowControl w:val="0"/>
              <w:suppressAutoHyphens w:val="0"/>
              <w:spacing w:line="240" w:lineRule="auto"/>
              <w:ind w:firstLine="0"/>
              <w:rPr>
                <w:b/>
                <w:bCs w:val="0"/>
                <w:color w:val="000000"/>
                <w:sz w:val="20"/>
                <w:szCs w:val="20"/>
                <w:lang w:eastAsia="ru-RU"/>
              </w:rPr>
            </w:pPr>
          </w:p>
        </w:tc>
        <w:tc>
          <w:tcPr>
            <w:tcW w:w="567" w:type="dxa"/>
          </w:tcPr>
          <w:p w14:paraId="4BBF5BB9" w14:textId="77777777" w:rsidR="00DD1348" w:rsidRPr="00DD1348" w:rsidRDefault="00DD1348" w:rsidP="00DD1348">
            <w:pPr>
              <w:widowControl w:val="0"/>
              <w:suppressAutoHyphens w:val="0"/>
              <w:spacing w:line="240" w:lineRule="auto"/>
              <w:ind w:firstLine="0"/>
              <w:rPr>
                <w:b/>
                <w:bCs w:val="0"/>
                <w:color w:val="000000"/>
                <w:sz w:val="20"/>
                <w:szCs w:val="20"/>
                <w:lang w:eastAsia="ru-RU"/>
              </w:rPr>
            </w:pPr>
          </w:p>
        </w:tc>
        <w:tc>
          <w:tcPr>
            <w:tcW w:w="708" w:type="dxa"/>
          </w:tcPr>
          <w:p w14:paraId="072EB12F" w14:textId="77777777" w:rsidR="00DD1348" w:rsidRPr="00DD1348" w:rsidRDefault="00DD1348" w:rsidP="00DD1348">
            <w:pPr>
              <w:widowControl w:val="0"/>
              <w:suppressAutoHyphens w:val="0"/>
              <w:spacing w:line="240" w:lineRule="auto"/>
              <w:ind w:firstLine="0"/>
              <w:rPr>
                <w:b/>
                <w:bCs w:val="0"/>
                <w:color w:val="000000"/>
                <w:sz w:val="20"/>
                <w:szCs w:val="20"/>
                <w:lang w:eastAsia="ru-RU"/>
              </w:rPr>
            </w:pPr>
          </w:p>
        </w:tc>
        <w:tc>
          <w:tcPr>
            <w:tcW w:w="1184" w:type="dxa"/>
            <w:gridSpan w:val="2"/>
          </w:tcPr>
          <w:p w14:paraId="25501DE9" w14:textId="77777777" w:rsidR="00DD1348" w:rsidRPr="00DD1348" w:rsidRDefault="00DD1348" w:rsidP="00DD1348">
            <w:pPr>
              <w:widowControl w:val="0"/>
              <w:suppressAutoHyphens w:val="0"/>
              <w:spacing w:line="240" w:lineRule="auto"/>
              <w:ind w:firstLine="0"/>
              <w:rPr>
                <w:b/>
                <w:bCs w:val="0"/>
                <w:color w:val="000000"/>
                <w:sz w:val="20"/>
                <w:szCs w:val="20"/>
                <w:lang w:eastAsia="ru-RU"/>
              </w:rPr>
            </w:pPr>
          </w:p>
        </w:tc>
        <w:tc>
          <w:tcPr>
            <w:tcW w:w="11574" w:type="dxa"/>
            <w:gridSpan w:val="17"/>
            <w:shd w:val="clear" w:color="auto" w:fill="auto"/>
          </w:tcPr>
          <w:p w14:paraId="0D983237" w14:textId="77777777" w:rsidR="00DD1348" w:rsidRPr="00DD1348" w:rsidRDefault="00DD1348" w:rsidP="00DD1348">
            <w:pPr>
              <w:widowControl w:val="0"/>
              <w:suppressAutoHyphens w:val="0"/>
              <w:spacing w:line="240" w:lineRule="auto"/>
              <w:ind w:firstLine="0"/>
              <w:rPr>
                <w:b/>
                <w:bCs w:val="0"/>
                <w:color w:val="000000"/>
                <w:sz w:val="20"/>
                <w:szCs w:val="20"/>
                <w:lang w:eastAsia="ru-RU"/>
              </w:rPr>
            </w:pPr>
            <w:r w:rsidRPr="00DD1348">
              <w:rPr>
                <w:b/>
                <w:bCs w:val="0"/>
                <w:color w:val="000000"/>
                <w:sz w:val="20"/>
                <w:szCs w:val="20"/>
                <w:lang w:eastAsia="ru-RU"/>
              </w:rPr>
              <w:t>ИТОГО по филиалу Владимирэнерго</w:t>
            </w:r>
          </w:p>
        </w:tc>
      </w:tr>
      <w:tr w:rsidR="00DD1348" w:rsidRPr="00DD1348" w14:paraId="729053AF" w14:textId="77777777" w:rsidTr="00DD1348">
        <w:tc>
          <w:tcPr>
            <w:tcW w:w="250" w:type="dxa"/>
            <w:shd w:val="clear" w:color="auto" w:fill="auto"/>
          </w:tcPr>
          <w:p w14:paraId="63035F08" w14:textId="77777777" w:rsidR="00DD1348" w:rsidRPr="00DD1348" w:rsidRDefault="00DD1348" w:rsidP="00DD1348">
            <w:pPr>
              <w:widowControl w:val="0"/>
              <w:suppressAutoHyphens w:val="0"/>
              <w:spacing w:line="240" w:lineRule="auto"/>
              <w:ind w:firstLine="0"/>
              <w:rPr>
                <w:bCs w:val="0"/>
                <w:color w:val="000000"/>
                <w:sz w:val="20"/>
                <w:szCs w:val="20"/>
                <w:lang w:eastAsia="ru-RU"/>
              </w:rPr>
            </w:pPr>
            <w:r w:rsidRPr="00DD1348">
              <w:rPr>
                <w:bCs w:val="0"/>
                <w:color w:val="000000"/>
                <w:sz w:val="20"/>
                <w:szCs w:val="20"/>
                <w:lang w:eastAsia="ru-RU"/>
              </w:rPr>
              <w:t>1</w:t>
            </w:r>
          </w:p>
        </w:tc>
        <w:tc>
          <w:tcPr>
            <w:tcW w:w="709" w:type="dxa"/>
            <w:shd w:val="clear" w:color="auto" w:fill="auto"/>
          </w:tcPr>
          <w:p w14:paraId="13619538" w14:textId="77777777" w:rsidR="00DD1348" w:rsidRPr="00DD1348" w:rsidRDefault="00DD1348" w:rsidP="00DD1348">
            <w:pPr>
              <w:widowControl w:val="0"/>
              <w:suppressAutoHyphens w:val="0"/>
              <w:spacing w:line="240" w:lineRule="auto"/>
              <w:ind w:firstLine="0"/>
              <w:rPr>
                <w:bCs w:val="0"/>
                <w:color w:val="000000"/>
                <w:sz w:val="20"/>
                <w:szCs w:val="20"/>
                <w:lang w:eastAsia="ru-RU"/>
              </w:rPr>
            </w:pPr>
            <w:r w:rsidRPr="00DD1348">
              <w:rPr>
                <w:b/>
                <w:bCs w:val="0"/>
                <w:color w:val="000000"/>
                <w:sz w:val="20"/>
                <w:szCs w:val="20"/>
                <w:lang w:eastAsia="ru-RU"/>
              </w:rPr>
              <w:t>Ивэнерго</w:t>
            </w:r>
          </w:p>
        </w:tc>
        <w:tc>
          <w:tcPr>
            <w:tcW w:w="709" w:type="dxa"/>
            <w:shd w:val="clear" w:color="auto" w:fill="auto"/>
          </w:tcPr>
          <w:p w14:paraId="21A63A9F" w14:textId="77777777" w:rsidR="00DD1348" w:rsidRPr="00DD1348" w:rsidRDefault="00DD1348" w:rsidP="00DD1348">
            <w:pPr>
              <w:widowControl w:val="0"/>
              <w:suppressAutoHyphens w:val="0"/>
              <w:spacing w:line="240" w:lineRule="auto"/>
              <w:ind w:firstLine="0"/>
              <w:rPr>
                <w:b/>
                <w:bCs w:val="0"/>
                <w:color w:val="000000"/>
                <w:sz w:val="18"/>
                <w:szCs w:val="18"/>
                <w:lang w:eastAsia="ru-RU"/>
              </w:rPr>
            </w:pPr>
            <w:r w:rsidRPr="00DD1348">
              <w:rPr>
                <w:bCs w:val="0"/>
                <w:i/>
                <w:sz w:val="18"/>
                <w:szCs w:val="18"/>
                <w:shd w:val="clear" w:color="auto" w:fill="FFFF99"/>
                <w:lang w:eastAsia="ru-RU"/>
              </w:rPr>
              <w:t>указать</w:t>
            </w:r>
          </w:p>
        </w:tc>
        <w:tc>
          <w:tcPr>
            <w:tcW w:w="1275" w:type="dxa"/>
            <w:gridSpan w:val="2"/>
            <w:shd w:val="clear" w:color="auto" w:fill="auto"/>
            <w:vAlign w:val="center"/>
          </w:tcPr>
          <w:p w14:paraId="01239EDC" w14:textId="77777777" w:rsidR="00DD1348" w:rsidRPr="00DD1348" w:rsidRDefault="00DD1348" w:rsidP="00DD1348">
            <w:pPr>
              <w:widowControl w:val="0"/>
              <w:suppressAutoHyphens w:val="0"/>
              <w:spacing w:line="240" w:lineRule="auto"/>
              <w:ind w:firstLine="0"/>
              <w:jc w:val="center"/>
              <w:rPr>
                <w:bCs w:val="0"/>
                <w:sz w:val="24"/>
                <w:szCs w:val="20"/>
                <w:lang w:eastAsia="ru-RU"/>
              </w:rPr>
            </w:pPr>
            <w:r w:rsidRPr="00DD1348">
              <w:rPr>
                <w:bCs w:val="0"/>
                <w:i/>
                <w:sz w:val="18"/>
                <w:szCs w:val="18"/>
                <w:shd w:val="clear" w:color="auto" w:fill="FFFF99"/>
                <w:lang w:eastAsia="ru-RU"/>
              </w:rPr>
              <w:t>указать</w:t>
            </w:r>
          </w:p>
        </w:tc>
        <w:tc>
          <w:tcPr>
            <w:tcW w:w="993" w:type="dxa"/>
            <w:shd w:val="clear" w:color="auto" w:fill="auto"/>
            <w:vAlign w:val="center"/>
          </w:tcPr>
          <w:p w14:paraId="4E922122" w14:textId="77777777" w:rsidR="00DD1348" w:rsidRPr="00DD1348" w:rsidRDefault="00DD1348" w:rsidP="00DD1348">
            <w:pPr>
              <w:widowControl w:val="0"/>
              <w:suppressAutoHyphens w:val="0"/>
              <w:spacing w:line="240" w:lineRule="auto"/>
              <w:ind w:firstLine="0"/>
              <w:jc w:val="center"/>
              <w:rPr>
                <w:bCs w:val="0"/>
                <w:sz w:val="24"/>
                <w:szCs w:val="20"/>
                <w:lang w:eastAsia="ru-RU"/>
              </w:rPr>
            </w:pPr>
            <w:r w:rsidRPr="00DD1348">
              <w:rPr>
                <w:bCs w:val="0"/>
                <w:i/>
                <w:sz w:val="18"/>
                <w:szCs w:val="18"/>
                <w:shd w:val="clear" w:color="auto" w:fill="FFFF99"/>
                <w:lang w:eastAsia="ru-RU"/>
              </w:rPr>
              <w:t>указать</w:t>
            </w:r>
          </w:p>
        </w:tc>
        <w:tc>
          <w:tcPr>
            <w:tcW w:w="850" w:type="dxa"/>
            <w:gridSpan w:val="2"/>
            <w:shd w:val="clear" w:color="auto" w:fill="auto"/>
            <w:vAlign w:val="center"/>
          </w:tcPr>
          <w:p w14:paraId="570DEC91" w14:textId="77777777" w:rsidR="00DD1348" w:rsidRPr="00DD1348" w:rsidRDefault="00DD1348" w:rsidP="00DD1348">
            <w:pPr>
              <w:widowControl w:val="0"/>
              <w:suppressAutoHyphens w:val="0"/>
              <w:spacing w:line="240" w:lineRule="auto"/>
              <w:ind w:firstLine="0"/>
              <w:jc w:val="center"/>
              <w:rPr>
                <w:bCs w:val="0"/>
                <w:sz w:val="24"/>
                <w:szCs w:val="20"/>
                <w:lang w:eastAsia="ru-RU"/>
              </w:rPr>
            </w:pPr>
            <w:r w:rsidRPr="00DD1348">
              <w:rPr>
                <w:bCs w:val="0"/>
                <w:i/>
                <w:sz w:val="18"/>
                <w:szCs w:val="18"/>
                <w:shd w:val="clear" w:color="auto" w:fill="FFFF99"/>
                <w:lang w:eastAsia="ru-RU"/>
              </w:rPr>
              <w:t>указать</w:t>
            </w:r>
          </w:p>
        </w:tc>
        <w:tc>
          <w:tcPr>
            <w:tcW w:w="851" w:type="dxa"/>
            <w:shd w:val="clear" w:color="auto" w:fill="auto"/>
            <w:vAlign w:val="center"/>
          </w:tcPr>
          <w:p w14:paraId="4C396C76" w14:textId="77777777" w:rsidR="00DD1348" w:rsidRPr="00DD1348" w:rsidRDefault="00DD1348" w:rsidP="00DD1348">
            <w:pPr>
              <w:widowControl w:val="0"/>
              <w:suppressAutoHyphens w:val="0"/>
              <w:spacing w:line="240" w:lineRule="auto"/>
              <w:ind w:firstLine="0"/>
              <w:jc w:val="center"/>
              <w:rPr>
                <w:bCs w:val="0"/>
                <w:sz w:val="24"/>
                <w:szCs w:val="20"/>
                <w:lang w:eastAsia="ru-RU"/>
              </w:rPr>
            </w:pPr>
            <w:r w:rsidRPr="00DD1348">
              <w:rPr>
                <w:bCs w:val="0"/>
                <w:i/>
                <w:sz w:val="18"/>
                <w:szCs w:val="18"/>
                <w:shd w:val="clear" w:color="auto" w:fill="FFFF99"/>
                <w:lang w:eastAsia="ru-RU"/>
              </w:rPr>
              <w:t>указать</w:t>
            </w:r>
          </w:p>
        </w:tc>
        <w:tc>
          <w:tcPr>
            <w:tcW w:w="992" w:type="dxa"/>
            <w:shd w:val="clear" w:color="auto" w:fill="auto"/>
            <w:vAlign w:val="center"/>
          </w:tcPr>
          <w:p w14:paraId="5202D963" w14:textId="77777777" w:rsidR="00DD1348" w:rsidRPr="00DD1348" w:rsidRDefault="00DD1348" w:rsidP="00DD1348">
            <w:pPr>
              <w:widowControl w:val="0"/>
              <w:suppressAutoHyphens w:val="0"/>
              <w:spacing w:line="240" w:lineRule="auto"/>
              <w:ind w:firstLine="0"/>
              <w:jc w:val="center"/>
              <w:rPr>
                <w:bCs w:val="0"/>
                <w:sz w:val="24"/>
                <w:szCs w:val="20"/>
                <w:lang w:eastAsia="ru-RU"/>
              </w:rPr>
            </w:pPr>
            <w:r w:rsidRPr="00DD1348">
              <w:rPr>
                <w:bCs w:val="0"/>
                <w:i/>
                <w:sz w:val="18"/>
                <w:szCs w:val="18"/>
                <w:shd w:val="clear" w:color="auto" w:fill="FFFF99"/>
                <w:lang w:eastAsia="ru-RU"/>
              </w:rPr>
              <w:t>указать</w:t>
            </w:r>
          </w:p>
        </w:tc>
        <w:tc>
          <w:tcPr>
            <w:tcW w:w="850" w:type="dxa"/>
            <w:shd w:val="clear" w:color="auto" w:fill="auto"/>
            <w:vAlign w:val="center"/>
          </w:tcPr>
          <w:p w14:paraId="525A81BB" w14:textId="77777777" w:rsidR="00DD1348" w:rsidRPr="00DD1348" w:rsidRDefault="00DD1348" w:rsidP="00DD1348">
            <w:pPr>
              <w:widowControl w:val="0"/>
              <w:suppressAutoHyphens w:val="0"/>
              <w:spacing w:line="240" w:lineRule="auto"/>
              <w:ind w:firstLine="0"/>
              <w:jc w:val="center"/>
              <w:rPr>
                <w:bCs w:val="0"/>
                <w:sz w:val="24"/>
                <w:szCs w:val="20"/>
                <w:lang w:eastAsia="ru-RU"/>
              </w:rPr>
            </w:pPr>
            <w:r w:rsidRPr="00DD1348">
              <w:rPr>
                <w:bCs w:val="0"/>
                <w:i/>
                <w:sz w:val="18"/>
                <w:szCs w:val="18"/>
                <w:shd w:val="clear" w:color="auto" w:fill="FFFF99"/>
                <w:lang w:eastAsia="ru-RU"/>
              </w:rPr>
              <w:t>указать</w:t>
            </w:r>
          </w:p>
        </w:tc>
        <w:tc>
          <w:tcPr>
            <w:tcW w:w="851" w:type="dxa"/>
            <w:vAlign w:val="center"/>
          </w:tcPr>
          <w:p w14:paraId="752FC9CF" w14:textId="77777777" w:rsidR="00DD1348" w:rsidRPr="00DD1348" w:rsidRDefault="00DD1348" w:rsidP="00DD1348">
            <w:pPr>
              <w:widowControl w:val="0"/>
              <w:suppressAutoHyphens w:val="0"/>
              <w:spacing w:line="240" w:lineRule="auto"/>
              <w:ind w:firstLine="0"/>
              <w:jc w:val="center"/>
              <w:rPr>
                <w:bCs w:val="0"/>
                <w:i/>
                <w:sz w:val="18"/>
                <w:szCs w:val="18"/>
                <w:shd w:val="clear" w:color="auto" w:fill="FFFF99"/>
                <w:lang w:eastAsia="ru-RU"/>
              </w:rPr>
            </w:pPr>
            <w:r w:rsidRPr="00DD1348">
              <w:rPr>
                <w:bCs w:val="0"/>
                <w:i/>
                <w:sz w:val="18"/>
                <w:szCs w:val="18"/>
                <w:shd w:val="clear" w:color="auto" w:fill="FFFF99"/>
                <w:lang w:eastAsia="ru-RU"/>
              </w:rPr>
              <w:t>указать</w:t>
            </w:r>
          </w:p>
        </w:tc>
        <w:tc>
          <w:tcPr>
            <w:tcW w:w="850" w:type="dxa"/>
            <w:vAlign w:val="center"/>
          </w:tcPr>
          <w:p w14:paraId="455DF319" w14:textId="77777777" w:rsidR="00DD1348" w:rsidRPr="00DD1348" w:rsidRDefault="00DD1348" w:rsidP="00DD1348">
            <w:pPr>
              <w:widowControl w:val="0"/>
              <w:suppressAutoHyphens w:val="0"/>
              <w:spacing w:line="240" w:lineRule="auto"/>
              <w:ind w:firstLine="0"/>
              <w:jc w:val="center"/>
              <w:rPr>
                <w:bCs w:val="0"/>
                <w:i/>
                <w:sz w:val="18"/>
                <w:szCs w:val="18"/>
                <w:shd w:val="clear" w:color="auto" w:fill="FFFF99"/>
                <w:lang w:eastAsia="ru-RU"/>
              </w:rPr>
            </w:pPr>
            <w:r w:rsidRPr="00DD1348">
              <w:rPr>
                <w:bCs w:val="0"/>
                <w:i/>
                <w:sz w:val="18"/>
                <w:szCs w:val="18"/>
                <w:shd w:val="clear" w:color="auto" w:fill="FFFF99"/>
                <w:lang w:eastAsia="ru-RU"/>
              </w:rPr>
              <w:t>указать</w:t>
            </w:r>
          </w:p>
        </w:tc>
        <w:tc>
          <w:tcPr>
            <w:tcW w:w="851" w:type="dxa"/>
            <w:shd w:val="clear" w:color="auto" w:fill="auto"/>
            <w:vAlign w:val="center"/>
          </w:tcPr>
          <w:p w14:paraId="4043EB4F" w14:textId="77777777" w:rsidR="00DD1348" w:rsidRPr="00DD1348" w:rsidRDefault="00DD1348" w:rsidP="00DD1348">
            <w:pPr>
              <w:widowControl w:val="0"/>
              <w:suppressAutoHyphens w:val="0"/>
              <w:spacing w:line="240" w:lineRule="auto"/>
              <w:ind w:firstLine="0"/>
              <w:jc w:val="center"/>
              <w:rPr>
                <w:bCs w:val="0"/>
                <w:sz w:val="24"/>
                <w:szCs w:val="20"/>
                <w:lang w:eastAsia="ru-RU"/>
              </w:rPr>
            </w:pPr>
            <w:r w:rsidRPr="00DD1348">
              <w:rPr>
                <w:bCs w:val="0"/>
                <w:i/>
                <w:sz w:val="18"/>
                <w:szCs w:val="18"/>
                <w:shd w:val="clear" w:color="auto" w:fill="FFFF99"/>
                <w:lang w:eastAsia="ru-RU"/>
              </w:rPr>
              <w:t>указать</w:t>
            </w:r>
          </w:p>
        </w:tc>
        <w:tc>
          <w:tcPr>
            <w:tcW w:w="567" w:type="dxa"/>
            <w:vAlign w:val="center"/>
          </w:tcPr>
          <w:p w14:paraId="08A71EC1" w14:textId="77777777" w:rsidR="00DD1348" w:rsidRPr="00DD1348" w:rsidRDefault="00DD1348" w:rsidP="00DD1348">
            <w:pPr>
              <w:widowControl w:val="0"/>
              <w:suppressAutoHyphens w:val="0"/>
              <w:spacing w:line="240" w:lineRule="auto"/>
              <w:ind w:firstLine="0"/>
              <w:jc w:val="center"/>
              <w:rPr>
                <w:bCs w:val="0"/>
                <w:i/>
                <w:sz w:val="18"/>
                <w:szCs w:val="18"/>
                <w:shd w:val="clear" w:color="auto" w:fill="FFFF99"/>
                <w:lang w:eastAsia="ru-RU"/>
              </w:rPr>
            </w:pPr>
            <w:r w:rsidRPr="00DD1348">
              <w:rPr>
                <w:bCs w:val="0"/>
                <w:i/>
                <w:sz w:val="18"/>
                <w:szCs w:val="18"/>
                <w:shd w:val="clear" w:color="auto" w:fill="FFFF99"/>
                <w:lang w:eastAsia="ru-RU"/>
              </w:rPr>
              <w:t>указать</w:t>
            </w:r>
          </w:p>
        </w:tc>
        <w:tc>
          <w:tcPr>
            <w:tcW w:w="709" w:type="dxa"/>
            <w:vAlign w:val="center"/>
          </w:tcPr>
          <w:p w14:paraId="0E53788E" w14:textId="77777777" w:rsidR="00DD1348" w:rsidRPr="00DD1348" w:rsidRDefault="00DD1348" w:rsidP="00DD1348">
            <w:pPr>
              <w:widowControl w:val="0"/>
              <w:suppressAutoHyphens w:val="0"/>
              <w:spacing w:line="240" w:lineRule="auto"/>
              <w:ind w:firstLine="0"/>
              <w:jc w:val="center"/>
              <w:rPr>
                <w:bCs w:val="0"/>
                <w:i/>
                <w:sz w:val="18"/>
                <w:szCs w:val="18"/>
                <w:shd w:val="clear" w:color="auto" w:fill="FFFF99"/>
                <w:lang w:eastAsia="ru-RU"/>
              </w:rPr>
            </w:pPr>
            <w:r w:rsidRPr="00DD1348">
              <w:rPr>
                <w:bCs w:val="0"/>
                <w:i/>
                <w:sz w:val="18"/>
                <w:szCs w:val="18"/>
                <w:shd w:val="clear" w:color="auto" w:fill="FFFF99"/>
                <w:lang w:eastAsia="ru-RU"/>
              </w:rPr>
              <w:t>указать</w:t>
            </w:r>
          </w:p>
        </w:tc>
        <w:tc>
          <w:tcPr>
            <w:tcW w:w="567" w:type="dxa"/>
            <w:vAlign w:val="center"/>
          </w:tcPr>
          <w:p w14:paraId="33449A08" w14:textId="77777777" w:rsidR="00DD1348" w:rsidRPr="00DD1348" w:rsidRDefault="00DD1348" w:rsidP="00DD1348">
            <w:pPr>
              <w:widowControl w:val="0"/>
              <w:suppressAutoHyphens w:val="0"/>
              <w:spacing w:line="240" w:lineRule="auto"/>
              <w:ind w:firstLine="0"/>
              <w:jc w:val="center"/>
              <w:rPr>
                <w:bCs w:val="0"/>
                <w:i/>
                <w:sz w:val="18"/>
                <w:szCs w:val="18"/>
                <w:shd w:val="clear" w:color="auto" w:fill="FFFF99"/>
                <w:lang w:eastAsia="ru-RU"/>
              </w:rPr>
            </w:pPr>
            <w:r w:rsidRPr="00DD1348">
              <w:rPr>
                <w:bCs w:val="0"/>
                <w:i/>
                <w:sz w:val="18"/>
                <w:szCs w:val="18"/>
                <w:shd w:val="clear" w:color="auto" w:fill="FFFF99"/>
                <w:lang w:eastAsia="ru-RU"/>
              </w:rPr>
              <w:t>указать</w:t>
            </w:r>
          </w:p>
        </w:tc>
        <w:tc>
          <w:tcPr>
            <w:tcW w:w="567" w:type="dxa"/>
            <w:vAlign w:val="center"/>
          </w:tcPr>
          <w:p w14:paraId="69D5F274" w14:textId="77777777" w:rsidR="00DD1348" w:rsidRPr="00DD1348" w:rsidRDefault="00DD1348" w:rsidP="00DD1348">
            <w:pPr>
              <w:widowControl w:val="0"/>
              <w:suppressAutoHyphens w:val="0"/>
              <w:spacing w:line="240" w:lineRule="auto"/>
              <w:ind w:firstLine="0"/>
              <w:jc w:val="center"/>
              <w:rPr>
                <w:bCs w:val="0"/>
                <w:i/>
                <w:sz w:val="18"/>
                <w:szCs w:val="18"/>
                <w:shd w:val="clear" w:color="auto" w:fill="FFFF99"/>
                <w:lang w:eastAsia="ru-RU"/>
              </w:rPr>
            </w:pPr>
            <w:r w:rsidRPr="00DD1348">
              <w:rPr>
                <w:bCs w:val="0"/>
                <w:i/>
                <w:sz w:val="18"/>
                <w:szCs w:val="18"/>
                <w:shd w:val="clear" w:color="auto" w:fill="FFFF99"/>
                <w:lang w:eastAsia="ru-RU"/>
              </w:rPr>
              <w:t>указать</w:t>
            </w:r>
          </w:p>
        </w:tc>
        <w:tc>
          <w:tcPr>
            <w:tcW w:w="567" w:type="dxa"/>
            <w:shd w:val="clear" w:color="auto" w:fill="auto"/>
            <w:vAlign w:val="center"/>
          </w:tcPr>
          <w:p w14:paraId="4FC34C44" w14:textId="77777777" w:rsidR="00DD1348" w:rsidRPr="00DD1348" w:rsidRDefault="00DD1348" w:rsidP="00DD1348">
            <w:pPr>
              <w:widowControl w:val="0"/>
              <w:suppressAutoHyphens w:val="0"/>
              <w:spacing w:line="240" w:lineRule="auto"/>
              <w:ind w:firstLine="0"/>
              <w:jc w:val="center"/>
              <w:rPr>
                <w:bCs w:val="0"/>
                <w:sz w:val="24"/>
                <w:szCs w:val="20"/>
                <w:lang w:eastAsia="ru-RU"/>
              </w:rPr>
            </w:pPr>
            <w:r w:rsidRPr="00DD1348">
              <w:rPr>
                <w:bCs w:val="0"/>
                <w:i/>
                <w:sz w:val="18"/>
                <w:szCs w:val="18"/>
                <w:shd w:val="clear" w:color="auto" w:fill="FFFF99"/>
                <w:lang w:eastAsia="ru-RU"/>
              </w:rPr>
              <w:t>указать</w:t>
            </w:r>
          </w:p>
        </w:tc>
        <w:tc>
          <w:tcPr>
            <w:tcW w:w="567" w:type="dxa"/>
            <w:shd w:val="clear" w:color="auto" w:fill="auto"/>
            <w:vAlign w:val="center"/>
          </w:tcPr>
          <w:p w14:paraId="1251BDC6" w14:textId="77777777" w:rsidR="00DD1348" w:rsidRPr="00DD1348" w:rsidRDefault="00DD1348" w:rsidP="00DD1348">
            <w:pPr>
              <w:widowControl w:val="0"/>
              <w:suppressAutoHyphens w:val="0"/>
              <w:spacing w:line="240" w:lineRule="auto"/>
              <w:ind w:firstLine="0"/>
              <w:jc w:val="center"/>
              <w:rPr>
                <w:bCs w:val="0"/>
                <w:sz w:val="24"/>
                <w:szCs w:val="20"/>
                <w:lang w:eastAsia="ru-RU"/>
              </w:rPr>
            </w:pPr>
            <w:r w:rsidRPr="00DD1348">
              <w:rPr>
                <w:bCs w:val="0"/>
                <w:i/>
                <w:sz w:val="18"/>
                <w:szCs w:val="18"/>
                <w:shd w:val="clear" w:color="auto" w:fill="FFFF99"/>
                <w:lang w:eastAsia="ru-RU"/>
              </w:rPr>
              <w:t>указать</w:t>
            </w:r>
          </w:p>
        </w:tc>
        <w:tc>
          <w:tcPr>
            <w:tcW w:w="567" w:type="dxa"/>
            <w:shd w:val="clear" w:color="auto" w:fill="auto"/>
            <w:vAlign w:val="center"/>
          </w:tcPr>
          <w:p w14:paraId="64EA0C13" w14:textId="77777777" w:rsidR="00DD1348" w:rsidRPr="00DD1348" w:rsidRDefault="00DD1348" w:rsidP="00DD1348">
            <w:pPr>
              <w:widowControl w:val="0"/>
              <w:suppressAutoHyphens w:val="0"/>
              <w:spacing w:line="240" w:lineRule="auto"/>
              <w:ind w:firstLine="0"/>
              <w:jc w:val="center"/>
              <w:rPr>
                <w:bCs w:val="0"/>
                <w:sz w:val="24"/>
                <w:szCs w:val="20"/>
                <w:lang w:eastAsia="ru-RU"/>
              </w:rPr>
            </w:pPr>
            <w:r w:rsidRPr="00DD1348">
              <w:rPr>
                <w:bCs w:val="0"/>
                <w:i/>
                <w:sz w:val="18"/>
                <w:szCs w:val="18"/>
                <w:shd w:val="clear" w:color="auto" w:fill="FFFF99"/>
                <w:lang w:eastAsia="ru-RU"/>
              </w:rPr>
              <w:t>указать</w:t>
            </w:r>
          </w:p>
        </w:tc>
        <w:tc>
          <w:tcPr>
            <w:tcW w:w="567" w:type="dxa"/>
            <w:shd w:val="clear" w:color="auto" w:fill="auto"/>
            <w:vAlign w:val="center"/>
          </w:tcPr>
          <w:p w14:paraId="01DE291F" w14:textId="77777777" w:rsidR="00DD1348" w:rsidRPr="00DD1348" w:rsidRDefault="00DD1348" w:rsidP="00DD1348">
            <w:pPr>
              <w:widowControl w:val="0"/>
              <w:suppressAutoHyphens w:val="0"/>
              <w:spacing w:line="240" w:lineRule="auto"/>
              <w:ind w:firstLine="0"/>
              <w:jc w:val="center"/>
              <w:rPr>
                <w:bCs w:val="0"/>
                <w:sz w:val="24"/>
                <w:szCs w:val="20"/>
                <w:lang w:eastAsia="ru-RU"/>
              </w:rPr>
            </w:pPr>
            <w:r w:rsidRPr="00DD1348">
              <w:rPr>
                <w:bCs w:val="0"/>
                <w:i/>
                <w:sz w:val="18"/>
                <w:szCs w:val="18"/>
                <w:shd w:val="clear" w:color="auto" w:fill="FFFF99"/>
                <w:lang w:eastAsia="ru-RU"/>
              </w:rPr>
              <w:t>указать</w:t>
            </w:r>
          </w:p>
        </w:tc>
        <w:tc>
          <w:tcPr>
            <w:tcW w:w="425" w:type="dxa"/>
            <w:shd w:val="clear" w:color="auto" w:fill="auto"/>
            <w:vAlign w:val="center"/>
          </w:tcPr>
          <w:p w14:paraId="42DC332C" w14:textId="77777777" w:rsidR="00DD1348" w:rsidRPr="00DD1348" w:rsidRDefault="00DD1348" w:rsidP="00DD1348">
            <w:pPr>
              <w:widowControl w:val="0"/>
              <w:suppressAutoHyphens w:val="0"/>
              <w:spacing w:line="240" w:lineRule="auto"/>
              <w:ind w:firstLine="0"/>
              <w:jc w:val="center"/>
              <w:rPr>
                <w:bCs w:val="0"/>
                <w:sz w:val="24"/>
                <w:szCs w:val="20"/>
                <w:lang w:eastAsia="ru-RU"/>
              </w:rPr>
            </w:pPr>
            <w:r w:rsidRPr="00DD1348">
              <w:rPr>
                <w:bCs w:val="0"/>
                <w:i/>
                <w:sz w:val="18"/>
                <w:szCs w:val="18"/>
                <w:shd w:val="clear" w:color="auto" w:fill="FFFF99"/>
                <w:lang w:eastAsia="ru-RU"/>
              </w:rPr>
              <w:t>указать</w:t>
            </w:r>
          </w:p>
        </w:tc>
        <w:tc>
          <w:tcPr>
            <w:tcW w:w="567" w:type="dxa"/>
            <w:shd w:val="clear" w:color="auto" w:fill="auto"/>
            <w:vAlign w:val="center"/>
          </w:tcPr>
          <w:p w14:paraId="14A3FF92" w14:textId="77777777" w:rsidR="00DD1348" w:rsidRPr="00DD1348" w:rsidRDefault="00DD1348" w:rsidP="00DD1348">
            <w:pPr>
              <w:widowControl w:val="0"/>
              <w:suppressAutoHyphens w:val="0"/>
              <w:spacing w:line="240" w:lineRule="auto"/>
              <w:ind w:firstLine="0"/>
              <w:rPr>
                <w:bCs w:val="0"/>
                <w:sz w:val="24"/>
                <w:szCs w:val="20"/>
                <w:lang w:eastAsia="ru-RU"/>
              </w:rPr>
            </w:pPr>
            <w:r w:rsidRPr="00DD1348">
              <w:rPr>
                <w:bCs w:val="0"/>
                <w:i/>
                <w:sz w:val="18"/>
                <w:szCs w:val="18"/>
                <w:shd w:val="clear" w:color="auto" w:fill="FFFF99"/>
                <w:lang w:eastAsia="ru-RU"/>
              </w:rPr>
              <w:t>указать</w:t>
            </w:r>
          </w:p>
        </w:tc>
      </w:tr>
      <w:tr w:rsidR="00DD1348" w:rsidRPr="00DD1348" w14:paraId="0DCB5200" w14:textId="77777777" w:rsidTr="00DD1348">
        <w:tc>
          <w:tcPr>
            <w:tcW w:w="250" w:type="dxa"/>
            <w:shd w:val="clear" w:color="auto" w:fill="auto"/>
          </w:tcPr>
          <w:p w14:paraId="25E76400" w14:textId="77777777" w:rsidR="00DD1348" w:rsidRPr="00DD1348" w:rsidRDefault="00DD1348" w:rsidP="00DD1348">
            <w:pPr>
              <w:widowControl w:val="0"/>
              <w:suppressAutoHyphens w:val="0"/>
              <w:spacing w:line="240" w:lineRule="auto"/>
              <w:ind w:firstLine="0"/>
              <w:rPr>
                <w:b/>
                <w:bCs w:val="0"/>
                <w:color w:val="000000"/>
                <w:sz w:val="20"/>
                <w:szCs w:val="20"/>
                <w:lang w:eastAsia="ru-RU"/>
              </w:rPr>
            </w:pPr>
            <w:r w:rsidRPr="00DD1348">
              <w:rPr>
                <w:b/>
                <w:bCs w:val="0"/>
                <w:color w:val="000000"/>
                <w:sz w:val="20"/>
                <w:szCs w:val="20"/>
                <w:lang w:eastAsia="ru-RU"/>
              </w:rPr>
              <w:t>…</w:t>
            </w:r>
          </w:p>
        </w:tc>
        <w:tc>
          <w:tcPr>
            <w:tcW w:w="709" w:type="dxa"/>
            <w:shd w:val="clear" w:color="auto" w:fill="auto"/>
          </w:tcPr>
          <w:p w14:paraId="38F41E68" w14:textId="77777777" w:rsidR="00DD1348" w:rsidRPr="00DD1348" w:rsidRDefault="00DD1348" w:rsidP="00DD1348">
            <w:pPr>
              <w:widowControl w:val="0"/>
              <w:suppressAutoHyphens w:val="0"/>
              <w:spacing w:line="240" w:lineRule="auto"/>
              <w:ind w:firstLine="0"/>
              <w:rPr>
                <w:b/>
                <w:bCs w:val="0"/>
                <w:color w:val="000000"/>
                <w:sz w:val="20"/>
                <w:szCs w:val="20"/>
                <w:lang w:eastAsia="ru-RU"/>
              </w:rPr>
            </w:pPr>
            <w:r w:rsidRPr="00DD1348">
              <w:rPr>
                <w:b/>
                <w:bCs w:val="0"/>
                <w:color w:val="000000"/>
                <w:sz w:val="20"/>
                <w:szCs w:val="20"/>
                <w:lang w:eastAsia="ru-RU"/>
              </w:rPr>
              <w:t>…</w:t>
            </w:r>
          </w:p>
        </w:tc>
        <w:tc>
          <w:tcPr>
            <w:tcW w:w="709" w:type="dxa"/>
            <w:shd w:val="clear" w:color="auto" w:fill="auto"/>
          </w:tcPr>
          <w:p w14:paraId="083F3D6C" w14:textId="77777777" w:rsidR="00DD1348" w:rsidRPr="00DD1348" w:rsidRDefault="00DD1348" w:rsidP="00DD1348">
            <w:pPr>
              <w:widowControl w:val="0"/>
              <w:suppressAutoHyphens w:val="0"/>
              <w:spacing w:line="240" w:lineRule="auto"/>
              <w:ind w:firstLine="0"/>
              <w:rPr>
                <w:b/>
                <w:bCs w:val="0"/>
                <w:color w:val="000000"/>
                <w:sz w:val="18"/>
                <w:szCs w:val="18"/>
                <w:lang w:eastAsia="ru-RU"/>
              </w:rPr>
            </w:pPr>
            <w:r w:rsidRPr="00DD1348">
              <w:rPr>
                <w:bCs w:val="0"/>
                <w:i/>
                <w:sz w:val="18"/>
                <w:szCs w:val="18"/>
                <w:shd w:val="clear" w:color="auto" w:fill="FFFF99"/>
                <w:lang w:eastAsia="ru-RU"/>
              </w:rPr>
              <w:t>указать</w:t>
            </w:r>
          </w:p>
        </w:tc>
        <w:tc>
          <w:tcPr>
            <w:tcW w:w="1275" w:type="dxa"/>
            <w:gridSpan w:val="2"/>
            <w:shd w:val="clear" w:color="auto" w:fill="auto"/>
            <w:vAlign w:val="center"/>
          </w:tcPr>
          <w:p w14:paraId="7D241034" w14:textId="77777777" w:rsidR="00DD1348" w:rsidRPr="00DD1348" w:rsidRDefault="00DD1348" w:rsidP="00DD1348">
            <w:pPr>
              <w:widowControl w:val="0"/>
              <w:suppressAutoHyphens w:val="0"/>
              <w:spacing w:line="240" w:lineRule="auto"/>
              <w:ind w:firstLine="0"/>
              <w:jc w:val="center"/>
              <w:rPr>
                <w:bCs w:val="0"/>
                <w:sz w:val="24"/>
                <w:szCs w:val="20"/>
                <w:lang w:eastAsia="ru-RU"/>
              </w:rPr>
            </w:pPr>
            <w:r w:rsidRPr="00DD1348">
              <w:rPr>
                <w:bCs w:val="0"/>
                <w:i/>
                <w:sz w:val="18"/>
                <w:szCs w:val="18"/>
                <w:shd w:val="clear" w:color="auto" w:fill="FFFF99"/>
                <w:lang w:eastAsia="ru-RU"/>
              </w:rPr>
              <w:t>указать</w:t>
            </w:r>
          </w:p>
        </w:tc>
        <w:tc>
          <w:tcPr>
            <w:tcW w:w="993" w:type="dxa"/>
            <w:shd w:val="clear" w:color="auto" w:fill="auto"/>
            <w:vAlign w:val="center"/>
          </w:tcPr>
          <w:p w14:paraId="6B8E8F07" w14:textId="77777777" w:rsidR="00DD1348" w:rsidRPr="00DD1348" w:rsidRDefault="00DD1348" w:rsidP="00DD1348">
            <w:pPr>
              <w:widowControl w:val="0"/>
              <w:suppressAutoHyphens w:val="0"/>
              <w:spacing w:line="240" w:lineRule="auto"/>
              <w:ind w:firstLine="0"/>
              <w:jc w:val="center"/>
              <w:rPr>
                <w:bCs w:val="0"/>
                <w:sz w:val="24"/>
                <w:szCs w:val="20"/>
                <w:lang w:eastAsia="ru-RU"/>
              </w:rPr>
            </w:pPr>
            <w:r w:rsidRPr="00DD1348">
              <w:rPr>
                <w:bCs w:val="0"/>
                <w:i/>
                <w:sz w:val="18"/>
                <w:szCs w:val="18"/>
                <w:shd w:val="clear" w:color="auto" w:fill="FFFF99"/>
                <w:lang w:eastAsia="ru-RU"/>
              </w:rPr>
              <w:t>указать</w:t>
            </w:r>
          </w:p>
        </w:tc>
        <w:tc>
          <w:tcPr>
            <w:tcW w:w="850" w:type="dxa"/>
            <w:gridSpan w:val="2"/>
            <w:shd w:val="clear" w:color="auto" w:fill="auto"/>
            <w:vAlign w:val="center"/>
          </w:tcPr>
          <w:p w14:paraId="5711EE36" w14:textId="77777777" w:rsidR="00DD1348" w:rsidRPr="00DD1348" w:rsidRDefault="00DD1348" w:rsidP="00DD1348">
            <w:pPr>
              <w:widowControl w:val="0"/>
              <w:suppressAutoHyphens w:val="0"/>
              <w:spacing w:line="240" w:lineRule="auto"/>
              <w:ind w:firstLine="0"/>
              <w:jc w:val="center"/>
              <w:rPr>
                <w:bCs w:val="0"/>
                <w:sz w:val="24"/>
                <w:szCs w:val="20"/>
                <w:lang w:eastAsia="ru-RU"/>
              </w:rPr>
            </w:pPr>
            <w:r w:rsidRPr="00DD1348">
              <w:rPr>
                <w:bCs w:val="0"/>
                <w:i/>
                <w:sz w:val="18"/>
                <w:szCs w:val="18"/>
                <w:shd w:val="clear" w:color="auto" w:fill="FFFF99"/>
                <w:lang w:eastAsia="ru-RU"/>
              </w:rPr>
              <w:t>указать</w:t>
            </w:r>
          </w:p>
        </w:tc>
        <w:tc>
          <w:tcPr>
            <w:tcW w:w="851" w:type="dxa"/>
            <w:shd w:val="clear" w:color="auto" w:fill="auto"/>
            <w:vAlign w:val="center"/>
          </w:tcPr>
          <w:p w14:paraId="65EC7265" w14:textId="77777777" w:rsidR="00DD1348" w:rsidRPr="00DD1348" w:rsidRDefault="00DD1348" w:rsidP="00DD1348">
            <w:pPr>
              <w:widowControl w:val="0"/>
              <w:suppressAutoHyphens w:val="0"/>
              <w:spacing w:line="240" w:lineRule="auto"/>
              <w:ind w:firstLine="0"/>
              <w:jc w:val="center"/>
              <w:rPr>
                <w:bCs w:val="0"/>
                <w:sz w:val="24"/>
                <w:szCs w:val="20"/>
                <w:lang w:eastAsia="ru-RU"/>
              </w:rPr>
            </w:pPr>
            <w:r w:rsidRPr="00DD1348">
              <w:rPr>
                <w:bCs w:val="0"/>
                <w:i/>
                <w:sz w:val="18"/>
                <w:szCs w:val="18"/>
                <w:shd w:val="clear" w:color="auto" w:fill="FFFF99"/>
                <w:lang w:eastAsia="ru-RU"/>
              </w:rPr>
              <w:t>указать</w:t>
            </w:r>
          </w:p>
        </w:tc>
        <w:tc>
          <w:tcPr>
            <w:tcW w:w="992" w:type="dxa"/>
            <w:shd w:val="clear" w:color="auto" w:fill="auto"/>
            <w:vAlign w:val="center"/>
          </w:tcPr>
          <w:p w14:paraId="3AED724B" w14:textId="77777777" w:rsidR="00DD1348" w:rsidRPr="00DD1348" w:rsidRDefault="00DD1348" w:rsidP="00DD1348">
            <w:pPr>
              <w:widowControl w:val="0"/>
              <w:suppressAutoHyphens w:val="0"/>
              <w:spacing w:line="240" w:lineRule="auto"/>
              <w:ind w:firstLine="0"/>
              <w:jc w:val="center"/>
              <w:rPr>
                <w:bCs w:val="0"/>
                <w:sz w:val="24"/>
                <w:szCs w:val="20"/>
                <w:lang w:eastAsia="ru-RU"/>
              </w:rPr>
            </w:pPr>
            <w:r w:rsidRPr="00DD1348">
              <w:rPr>
                <w:bCs w:val="0"/>
                <w:i/>
                <w:sz w:val="18"/>
                <w:szCs w:val="18"/>
                <w:shd w:val="clear" w:color="auto" w:fill="FFFF99"/>
                <w:lang w:eastAsia="ru-RU"/>
              </w:rPr>
              <w:t>указать</w:t>
            </w:r>
          </w:p>
        </w:tc>
        <w:tc>
          <w:tcPr>
            <w:tcW w:w="850" w:type="dxa"/>
            <w:shd w:val="clear" w:color="auto" w:fill="auto"/>
            <w:vAlign w:val="center"/>
          </w:tcPr>
          <w:p w14:paraId="42468CC6" w14:textId="77777777" w:rsidR="00DD1348" w:rsidRPr="00DD1348" w:rsidRDefault="00DD1348" w:rsidP="00DD1348">
            <w:pPr>
              <w:widowControl w:val="0"/>
              <w:suppressAutoHyphens w:val="0"/>
              <w:spacing w:line="240" w:lineRule="auto"/>
              <w:ind w:firstLine="0"/>
              <w:jc w:val="center"/>
              <w:rPr>
                <w:bCs w:val="0"/>
                <w:sz w:val="24"/>
                <w:szCs w:val="20"/>
                <w:lang w:eastAsia="ru-RU"/>
              </w:rPr>
            </w:pPr>
            <w:r w:rsidRPr="00DD1348">
              <w:rPr>
                <w:bCs w:val="0"/>
                <w:i/>
                <w:sz w:val="18"/>
                <w:szCs w:val="18"/>
                <w:shd w:val="clear" w:color="auto" w:fill="FFFF99"/>
                <w:lang w:eastAsia="ru-RU"/>
              </w:rPr>
              <w:t>указать</w:t>
            </w:r>
          </w:p>
        </w:tc>
        <w:tc>
          <w:tcPr>
            <w:tcW w:w="851" w:type="dxa"/>
            <w:vAlign w:val="center"/>
          </w:tcPr>
          <w:p w14:paraId="2793667E" w14:textId="77777777" w:rsidR="00DD1348" w:rsidRPr="00DD1348" w:rsidRDefault="00DD1348" w:rsidP="00DD1348">
            <w:pPr>
              <w:widowControl w:val="0"/>
              <w:suppressAutoHyphens w:val="0"/>
              <w:spacing w:line="240" w:lineRule="auto"/>
              <w:ind w:firstLine="0"/>
              <w:jc w:val="center"/>
              <w:rPr>
                <w:bCs w:val="0"/>
                <w:i/>
                <w:sz w:val="18"/>
                <w:szCs w:val="18"/>
                <w:shd w:val="clear" w:color="auto" w:fill="FFFF99"/>
                <w:lang w:eastAsia="ru-RU"/>
              </w:rPr>
            </w:pPr>
            <w:r w:rsidRPr="00DD1348">
              <w:rPr>
                <w:bCs w:val="0"/>
                <w:i/>
                <w:sz w:val="18"/>
                <w:szCs w:val="18"/>
                <w:shd w:val="clear" w:color="auto" w:fill="FFFF99"/>
                <w:lang w:eastAsia="ru-RU"/>
              </w:rPr>
              <w:t>указать</w:t>
            </w:r>
          </w:p>
        </w:tc>
        <w:tc>
          <w:tcPr>
            <w:tcW w:w="850" w:type="dxa"/>
            <w:vAlign w:val="center"/>
          </w:tcPr>
          <w:p w14:paraId="5CCFAC17" w14:textId="77777777" w:rsidR="00DD1348" w:rsidRPr="00DD1348" w:rsidRDefault="00DD1348" w:rsidP="00DD1348">
            <w:pPr>
              <w:widowControl w:val="0"/>
              <w:suppressAutoHyphens w:val="0"/>
              <w:spacing w:line="240" w:lineRule="auto"/>
              <w:ind w:firstLine="0"/>
              <w:jc w:val="center"/>
              <w:rPr>
                <w:bCs w:val="0"/>
                <w:i/>
                <w:sz w:val="18"/>
                <w:szCs w:val="18"/>
                <w:shd w:val="clear" w:color="auto" w:fill="FFFF99"/>
                <w:lang w:eastAsia="ru-RU"/>
              </w:rPr>
            </w:pPr>
            <w:r w:rsidRPr="00DD1348">
              <w:rPr>
                <w:bCs w:val="0"/>
                <w:i/>
                <w:sz w:val="18"/>
                <w:szCs w:val="18"/>
                <w:shd w:val="clear" w:color="auto" w:fill="FFFF99"/>
                <w:lang w:eastAsia="ru-RU"/>
              </w:rPr>
              <w:t>указать</w:t>
            </w:r>
          </w:p>
        </w:tc>
        <w:tc>
          <w:tcPr>
            <w:tcW w:w="851" w:type="dxa"/>
            <w:shd w:val="clear" w:color="auto" w:fill="auto"/>
            <w:vAlign w:val="center"/>
          </w:tcPr>
          <w:p w14:paraId="2609D0AA" w14:textId="77777777" w:rsidR="00DD1348" w:rsidRPr="00DD1348" w:rsidRDefault="00DD1348" w:rsidP="00DD1348">
            <w:pPr>
              <w:widowControl w:val="0"/>
              <w:suppressAutoHyphens w:val="0"/>
              <w:spacing w:line="240" w:lineRule="auto"/>
              <w:ind w:firstLine="0"/>
              <w:jc w:val="center"/>
              <w:rPr>
                <w:bCs w:val="0"/>
                <w:sz w:val="24"/>
                <w:szCs w:val="20"/>
                <w:lang w:eastAsia="ru-RU"/>
              </w:rPr>
            </w:pPr>
            <w:r w:rsidRPr="00DD1348">
              <w:rPr>
                <w:bCs w:val="0"/>
                <w:i/>
                <w:sz w:val="18"/>
                <w:szCs w:val="18"/>
                <w:shd w:val="clear" w:color="auto" w:fill="FFFF99"/>
                <w:lang w:eastAsia="ru-RU"/>
              </w:rPr>
              <w:t>указать</w:t>
            </w:r>
          </w:p>
        </w:tc>
        <w:tc>
          <w:tcPr>
            <w:tcW w:w="567" w:type="dxa"/>
            <w:vAlign w:val="center"/>
          </w:tcPr>
          <w:p w14:paraId="6196C938" w14:textId="77777777" w:rsidR="00DD1348" w:rsidRPr="00DD1348" w:rsidRDefault="00DD1348" w:rsidP="00DD1348">
            <w:pPr>
              <w:widowControl w:val="0"/>
              <w:suppressAutoHyphens w:val="0"/>
              <w:spacing w:line="240" w:lineRule="auto"/>
              <w:ind w:firstLine="0"/>
              <w:jc w:val="center"/>
              <w:rPr>
                <w:bCs w:val="0"/>
                <w:i/>
                <w:sz w:val="18"/>
                <w:szCs w:val="18"/>
                <w:shd w:val="clear" w:color="auto" w:fill="FFFF99"/>
                <w:lang w:eastAsia="ru-RU"/>
              </w:rPr>
            </w:pPr>
            <w:r w:rsidRPr="00DD1348">
              <w:rPr>
                <w:bCs w:val="0"/>
                <w:i/>
                <w:sz w:val="18"/>
                <w:szCs w:val="18"/>
                <w:shd w:val="clear" w:color="auto" w:fill="FFFF99"/>
                <w:lang w:eastAsia="ru-RU"/>
              </w:rPr>
              <w:t>указать</w:t>
            </w:r>
          </w:p>
        </w:tc>
        <w:tc>
          <w:tcPr>
            <w:tcW w:w="709" w:type="dxa"/>
            <w:vAlign w:val="center"/>
          </w:tcPr>
          <w:p w14:paraId="70B263C6" w14:textId="77777777" w:rsidR="00DD1348" w:rsidRPr="00DD1348" w:rsidRDefault="00DD1348" w:rsidP="00DD1348">
            <w:pPr>
              <w:widowControl w:val="0"/>
              <w:suppressAutoHyphens w:val="0"/>
              <w:spacing w:line="240" w:lineRule="auto"/>
              <w:ind w:firstLine="0"/>
              <w:jc w:val="center"/>
              <w:rPr>
                <w:bCs w:val="0"/>
                <w:i/>
                <w:sz w:val="18"/>
                <w:szCs w:val="18"/>
                <w:shd w:val="clear" w:color="auto" w:fill="FFFF99"/>
                <w:lang w:eastAsia="ru-RU"/>
              </w:rPr>
            </w:pPr>
            <w:r w:rsidRPr="00DD1348">
              <w:rPr>
                <w:bCs w:val="0"/>
                <w:i/>
                <w:sz w:val="18"/>
                <w:szCs w:val="18"/>
                <w:shd w:val="clear" w:color="auto" w:fill="FFFF99"/>
                <w:lang w:eastAsia="ru-RU"/>
              </w:rPr>
              <w:t>указать</w:t>
            </w:r>
          </w:p>
        </w:tc>
        <w:tc>
          <w:tcPr>
            <w:tcW w:w="567" w:type="dxa"/>
            <w:vAlign w:val="center"/>
          </w:tcPr>
          <w:p w14:paraId="06AA9B7E" w14:textId="77777777" w:rsidR="00DD1348" w:rsidRPr="00DD1348" w:rsidRDefault="00DD1348" w:rsidP="00DD1348">
            <w:pPr>
              <w:widowControl w:val="0"/>
              <w:suppressAutoHyphens w:val="0"/>
              <w:spacing w:line="240" w:lineRule="auto"/>
              <w:ind w:firstLine="0"/>
              <w:jc w:val="center"/>
              <w:rPr>
                <w:bCs w:val="0"/>
                <w:i/>
                <w:sz w:val="18"/>
                <w:szCs w:val="18"/>
                <w:shd w:val="clear" w:color="auto" w:fill="FFFF99"/>
                <w:lang w:eastAsia="ru-RU"/>
              </w:rPr>
            </w:pPr>
            <w:r w:rsidRPr="00DD1348">
              <w:rPr>
                <w:bCs w:val="0"/>
                <w:i/>
                <w:sz w:val="18"/>
                <w:szCs w:val="18"/>
                <w:shd w:val="clear" w:color="auto" w:fill="FFFF99"/>
                <w:lang w:eastAsia="ru-RU"/>
              </w:rPr>
              <w:t>указать</w:t>
            </w:r>
          </w:p>
        </w:tc>
        <w:tc>
          <w:tcPr>
            <w:tcW w:w="567" w:type="dxa"/>
            <w:vAlign w:val="center"/>
          </w:tcPr>
          <w:p w14:paraId="5A1BEE4A" w14:textId="77777777" w:rsidR="00DD1348" w:rsidRPr="00DD1348" w:rsidRDefault="00DD1348" w:rsidP="00DD1348">
            <w:pPr>
              <w:widowControl w:val="0"/>
              <w:suppressAutoHyphens w:val="0"/>
              <w:spacing w:line="240" w:lineRule="auto"/>
              <w:ind w:firstLine="0"/>
              <w:jc w:val="center"/>
              <w:rPr>
                <w:bCs w:val="0"/>
                <w:i/>
                <w:sz w:val="18"/>
                <w:szCs w:val="18"/>
                <w:shd w:val="clear" w:color="auto" w:fill="FFFF99"/>
                <w:lang w:eastAsia="ru-RU"/>
              </w:rPr>
            </w:pPr>
            <w:r w:rsidRPr="00DD1348">
              <w:rPr>
                <w:bCs w:val="0"/>
                <w:i/>
                <w:sz w:val="18"/>
                <w:szCs w:val="18"/>
                <w:shd w:val="clear" w:color="auto" w:fill="FFFF99"/>
                <w:lang w:eastAsia="ru-RU"/>
              </w:rPr>
              <w:t>указать</w:t>
            </w:r>
          </w:p>
        </w:tc>
        <w:tc>
          <w:tcPr>
            <w:tcW w:w="567" w:type="dxa"/>
            <w:shd w:val="clear" w:color="auto" w:fill="auto"/>
            <w:vAlign w:val="center"/>
          </w:tcPr>
          <w:p w14:paraId="7C916B97" w14:textId="77777777" w:rsidR="00DD1348" w:rsidRPr="00DD1348" w:rsidRDefault="00DD1348" w:rsidP="00DD1348">
            <w:pPr>
              <w:widowControl w:val="0"/>
              <w:suppressAutoHyphens w:val="0"/>
              <w:spacing w:line="240" w:lineRule="auto"/>
              <w:ind w:firstLine="0"/>
              <w:jc w:val="center"/>
              <w:rPr>
                <w:bCs w:val="0"/>
                <w:sz w:val="24"/>
                <w:szCs w:val="20"/>
                <w:lang w:eastAsia="ru-RU"/>
              </w:rPr>
            </w:pPr>
            <w:r w:rsidRPr="00DD1348">
              <w:rPr>
                <w:bCs w:val="0"/>
                <w:i/>
                <w:sz w:val="18"/>
                <w:szCs w:val="18"/>
                <w:shd w:val="clear" w:color="auto" w:fill="FFFF99"/>
                <w:lang w:eastAsia="ru-RU"/>
              </w:rPr>
              <w:t>указать</w:t>
            </w:r>
          </w:p>
        </w:tc>
        <w:tc>
          <w:tcPr>
            <w:tcW w:w="567" w:type="dxa"/>
            <w:shd w:val="clear" w:color="auto" w:fill="auto"/>
            <w:vAlign w:val="center"/>
          </w:tcPr>
          <w:p w14:paraId="71D97078" w14:textId="77777777" w:rsidR="00DD1348" w:rsidRPr="00DD1348" w:rsidRDefault="00DD1348" w:rsidP="00DD1348">
            <w:pPr>
              <w:widowControl w:val="0"/>
              <w:suppressAutoHyphens w:val="0"/>
              <w:spacing w:line="240" w:lineRule="auto"/>
              <w:ind w:firstLine="0"/>
              <w:jc w:val="center"/>
              <w:rPr>
                <w:bCs w:val="0"/>
                <w:sz w:val="24"/>
                <w:szCs w:val="20"/>
                <w:lang w:eastAsia="ru-RU"/>
              </w:rPr>
            </w:pPr>
            <w:r w:rsidRPr="00DD1348">
              <w:rPr>
                <w:bCs w:val="0"/>
                <w:i/>
                <w:sz w:val="18"/>
                <w:szCs w:val="18"/>
                <w:shd w:val="clear" w:color="auto" w:fill="FFFF99"/>
                <w:lang w:eastAsia="ru-RU"/>
              </w:rPr>
              <w:t>указать</w:t>
            </w:r>
          </w:p>
        </w:tc>
        <w:tc>
          <w:tcPr>
            <w:tcW w:w="567" w:type="dxa"/>
            <w:shd w:val="clear" w:color="auto" w:fill="auto"/>
            <w:vAlign w:val="center"/>
          </w:tcPr>
          <w:p w14:paraId="3DBCAC19" w14:textId="77777777" w:rsidR="00DD1348" w:rsidRPr="00DD1348" w:rsidRDefault="00DD1348" w:rsidP="00DD1348">
            <w:pPr>
              <w:widowControl w:val="0"/>
              <w:suppressAutoHyphens w:val="0"/>
              <w:spacing w:line="240" w:lineRule="auto"/>
              <w:ind w:firstLine="0"/>
              <w:jc w:val="center"/>
              <w:rPr>
                <w:bCs w:val="0"/>
                <w:sz w:val="24"/>
                <w:szCs w:val="20"/>
                <w:lang w:eastAsia="ru-RU"/>
              </w:rPr>
            </w:pPr>
            <w:r w:rsidRPr="00DD1348">
              <w:rPr>
                <w:bCs w:val="0"/>
                <w:i/>
                <w:sz w:val="18"/>
                <w:szCs w:val="18"/>
                <w:shd w:val="clear" w:color="auto" w:fill="FFFF99"/>
                <w:lang w:eastAsia="ru-RU"/>
              </w:rPr>
              <w:t>указать</w:t>
            </w:r>
          </w:p>
        </w:tc>
        <w:tc>
          <w:tcPr>
            <w:tcW w:w="567" w:type="dxa"/>
            <w:shd w:val="clear" w:color="auto" w:fill="auto"/>
            <w:vAlign w:val="center"/>
          </w:tcPr>
          <w:p w14:paraId="0A230258" w14:textId="77777777" w:rsidR="00DD1348" w:rsidRPr="00DD1348" w:rsidRDefault="00DD1348" w:rsidP="00DD1348">
            <w:pPr>
              <w:widowControl w:val="0"/>
              <w:suppressAutoHyphens w:val="0"/>
              <w:spacing w:line="240" w:lineRule="auto"/>
              <w:ind w:firstLine="0"/>
              <w:jc w:val="center"/>
              <w:rPr>
                <w:bCs w:val="0"/>
                <w:sz w:val="24"/>
                <w:szCs w:val="20"/>
                <w:lang w:eastAsia="ru-RU"/>
              </w:rPr>
            </w:pPr>
            <w:r w:rsidRPr="00DD1348">
              <w:rPr>
                <w:bCs w:val="0"/>
                <w:i/>
                <w:sz w:val="18"/>
                <w:szCs w:val="18"/>
                <w:shd w:val="clear" w:color="auto" w:fill="FFFF99"/>
                <w:lang w:eastAsia="ru-RU"/>
              </w:rPr>
              <w:t>указать</w:t>
            </w:r>
          </w:p>
        </w:tc>
        <w:tc>
          <w:tcPr>
            <w:tcW w:w="425" w:type="dxa"/>
            <w:shd w:val="clear" w:color="auto" w:fill="auto"/>
            <w:vAlign w:val="center"/>
          </w:tcPr>
          <w:p w14:paraId="7C1D937A" w14:textId="77777777" w:rsidR="00DD1348" w:rsidRPr="00DD1348" w:rsidRDefault="00DD1348" w:rsidP="00DD1348">
            <w:pPr>
              <w:widowControl w:val="0"/>
              <w:suppressAutoHyphens w:val="0"/>
              <w:spacing w:line="240" w:lineRule="auto"/>
              <w:ind w:firstLine="0"/>
              <w:jc w:val="center"/>
              <w:rPr>
                <w:bCs w:val="0"/>
                <w:sz w:val="24"/>
                <w:szCs w:val="20"/>
                <w:lang w:eastAsia="ru-RU"/>
              </w:rPr>
            </w:pPr>
            <w:r w:rsidRPr="00DD1348">
              <w:rPr>
                <w:bCs w:val="0"/>
                <w:i/>
                <w:sz w:val="18"/>
                <w:szCs w:val="18"/>
                <w:shd w:val="clear" w:color="auto" w:fill="FFFF99"/>
                <w:lang w:eastAsia="ru-RU"/>
              </w:rPr>
              <w:t>указат</w:t>
            </w:r>
            <w:r w:rsidRPr="00DD1348">
              <w:rPr>
                <w:bCs w:val="0"/>
                <w:i/>
                <w:sz w:val="18"/>
                <w:szCs w:val="18"/>
                <w:shd w:val="clear" w:color="auto" w:fill="FFFF99"/>
                <w:lang w:eastAsia="ru-RU"/>
              </w:rPr>
              <w:lastRenderedPageBreak/>
              <w:t>ь</w:t>
            </w:r>
          </w:p>
        </w:tc>
        <w:tc>
          <w:tcPr>
            <w:tcW w:w="567" w:type="dxa"/>
            <w:shd w:val="clear" w:color="auto" w:fill="auto"/>
            <w:vAlign w:val="center"/>
          </w:tcPr>
          <w:p w14:paraId="15AFA14A" w14:textId="77777777" w:rsidR="00DD1348" w:rsidRPr="00DD1348" w:rsidRDefault="00DD1348" w:rsidP="00DD1348">
            <w:pPr>
              <w:widowControl w:val="0"/>
              <w:suppressAutoHyphens w:val="0"/>
              <w:spacing w:line="240" w:lineRule="auto"/>
              <w:ind w:firstLine="0"/>
              <w:rPr>
                <w:bCs w:val="0"/>
                <w:sz w:val="24"/>
                <w:szCs w:val="20"/>
                <w:lang w:eastAsia="ru-RU"/>
              </w:rPr>
            </w:pPr>
            <w:r w:rsidRPr="00DD1348">
              <w:rPr>
                <w:bCs w:val="0"/>
                <w:i/>
                <w:sz w:val="18"/>
                <w:szCs w:val="18"/>
                <w:shd w:val="clear" w:color="auto" w:fill="FFFF99"/>
                <w:lang w:eastAsia="ru-RU"/>
              </w:rPr>
              <w:lastRenderedPageBreak/>
              <w:t>указать</w:t>
            </w:r>
          </w:p>
        </w:tc>
      </w:tr>
      <w:tr w:rsidR="00DD1348" w:rsidRPr="00DD1348" w14:paraId="159E9C73" w14:textId="77777777" w:rsidTr="00DD1348">
        <w:tc>
          <w:tcPr>
            <w:tcW w:w="250" w:type="dxa"/>
          </w:tcPr>
          <w:p w14:paraId="4C1593BB" w14:textId="77777777" w:rsidR="00DD1348" w:rsidRPr="00DD1348" w:rsidRDefault="00DD1348" w:rsidP="00DD1348">
            <w:pPr>
              <w:widowControl w:val="0"/>
              <w:suppressAutoHyphens w:val="0"/>
              <w:spacing w:line="240" w:lineRule="auto"/>
              <w:ind w:firstLine="0"/>
              <w:rPr>
                <w:b/>
                <w:bCs w:val="0"/>
                <w:color w:val="000000"/>
                <w:sz w:val="20"/>
                <w:szCs w:val="20"/>
                <w:lang w:eastAsia="ru-RU"/>
              </w:rPr>
            </w:pPr>
          </w:p>
        </w:tc>
        <w:tc>
          <w:tcPr>
            <w:tcW w:w="709" w:type="dxa"/>
          </w:tcPr>
          <w:p w14:paraId="72D13C94" w14:textId="77777777" w:rsidR="00DD1348" w:rsidRPr="00DD1348" w:rsidRDefault="00DD1348" w:rsidP="00DD1348">
            <w:pPr>
              <w:widowControl w:val="0"/>
              <w:suppressAutoHyphens w:val="0"/>
              <w:spacing w:line="240" w:lineRule="auto"/>
              <w:ind w:firstLine="0"/>
              <w:rPr>
                <w:b/>
                <w:bCs w:val="0"/>
                <w:color w:val="000000"/>
                <w:sz w:val="20"/>
                <w:szCs w:val="20"/>
                <w:lang w:eastAsia="ru-RU"/>
              </w:rPr>
            </w:pPr>
          </w:p>
        </w:tc>
        <w:tc>
          <w:tcPr>
            <w:tcW w:w="709" w:type="dxa"/>
          </w:tcPr>
          <w:p w14:paraId="600DFD30" w14:textId="77777777" w:rsidR="00DD1348" w:rsidRPr="00DD1348" w:rsidRDefault="00DD1348" w:rsidP="00DD1348">
            <w:pPr>
              <w:widowControl w:val="0"/>
              <w:suppressAutoHyphens w:val="0"/>
              <w:spacing w:line="240" w:lineRule="auto"/>
              <w:ind w:firstLine="0"/>
              <w:rPr>
                <w:b/>
                <w:bCs w:val="0"/>
                <w:color w:val="000000"/>
                <w:sz w:val="20"/>
                <w:szCs w:val="20"/>
                <w:lang w:eastAsia="ru-RU"/>
              </w:rPr>
            </w:pPr>
          </w:p>
        </w:tc>
        <w:tc>
          <w:tcPr>
            <w:tcW w:w="567" w:type="dxa"/>
          </w:tcPr>
          <w:p w14:paraId="13B70B35" w14:textId="77777777" w:rsidR="00DD1348" w:rsidRPr="00DD1348" w:rsidRDefault="00DD1348" w:rsidP="00DD1348">
            <w:pPr>
              <w:widowControl w:val="0"/>
              <w:suppressAutoHyphens w:val="0"/>
              <w:spacing w:line="240" w:lineRule="auto"/>
              <w:ind w:firstLine="0"/>
              <w:rPr>
                <w:b/>
                <w:bCs w:val="0"/>
                <w:color w:val="000000"/>
                <w:sz w:val="20"/>
                <w:szCs w:val="20"/>
                <w:lang w:eastAsia="ru-RU"/>
              </w:rPr>
            </w:pPr>
          </w:p>
        </w:tc>
        <w:tc>
          <w:tcPr>
            <w:tcW w:w="708" w:type="dxa"/>
          </w:tcPr>
          <w:p w14:paraId="7035B1E3" w14:textId="77777777" w:rsidR="00DD1348" w:rsidRPr="00DD1348" w:rsidRDefault="00DD1348" w:rsidP="00DD1348">
            <w:pPr>
              <w:widowControl w:val="0"/>
              <w:suppressAutoHyphens w:val="0"/>
              <w:spacing w:line="240" w:lineRule="auto"/>
              <w:ind w:firstLine="0"/>
              <w:rPr>
                <w:b/>
                <w:bCs w:val="0"/>
                <w:color w:val="000000"/>
                <w:sz w:val="20"/>
                <w:szCs w:val="20"/>
                <w:lang w:eastAsia="ru-RU"/>
              </w:rPr>
            </w:pPr>
          </w:p>
        </w:tc>
        <w:tc>
          <w:tcPr>
            <w:tcW w:w="1184" w:type="dxa"/>
            <w:gridSpan w:val="2"/>
          </w:tcPr>
          <w:p w14:paraId="56F65629" w14:textId="77777777" w:rsidR="00DD1348" w:rsidRPr="00DD1348" w:rsidRDefault="00DD1348" w:rsidP="00DD1348">
            <w:pPr>
              <w:widowControl w:val="0"/>
              <w:suppressAutoHyphens w:val="0"/>
              <w:spacing w:line="240" w:lineRule="auto"/>
              <w:ind w:firstLine="0"/>
              <w:rPr>
                <w:b/>
                <w:bCs w:val="0"/>
                <w:color w:val="000000"/>
                <w:sz w:val="20"/>
                <w:szCs w:val="20"/>
                <w:lang w:eastAsia="ru-RU"/>
              </w:rPr>
            </w:pPr>
          </w:p>
        </w:tc>
        <w:tc>
          <w:tcPr>
            <w:tcW w:w="11574" w:type="dxa"/>
            <w:gridSpan w:val="17"/>
            <w:shd w:val="clear" w:color="auto" w:fill="auto"/>
          </w:tcPr>
          <w:p w14:paraId="4354571C" w14:textId="77777777" w:rsidR="00DD1348" w:rsidRPr="00DD1348" w:rsidRDefault="00DD1348" w:rsidP="00DD1348">
            <w:pPr>
              <w:widowControl w:val="0"/>
              <w:suppressAutoHyphens w:val="0"/>
              <w:spacing w:line="240" w:lineRule="auto"/>
              <w:ind w:firstLine="0"/>
              <w:rPr>
                <w:b/>
                <w:bCs w:val="0"/>
                <w:color w:val="000000"/>
                <w:sz w:val="20"/>
                <w:szCs w:val="20"/>
                <w:lang w:eastAsia="ru-RU"/>
              </w:rPr>
            </w:pPr>
            <w:r w:rsidRPr="00DD1348">
              <w:rPr>
                <w:b/>
                <w:bCs w:val="0"/>
                <w:color w:val="000000"/>
                <w:sz w:val="20"/>
                <w:szCs w:val="20"/>
                <w:lang w:eastAsia="ru-RU"/>
              </w:rPr>
              <w:t>ИТОГО по филиалу Ивэнерго</w:t>
            </w:r>
          </w:p>
        </w:tc>
      </w:tr>
      <w:tr w:rsidR="00DD1348" w:rsidRPr="00DD1348" w14:paraId="170C46F9" w14:textId="77777777" w:rsidTr="00DD1348">
        <w:tc>
          <w:tcPr>
            <w:tcW w:w="250" w:type="dxa"/>
            <w:shd w:val="clear" w:color="auto" w:fill="auto"/>
          </w:tcPr>
          <w:p w14:paraId="00E4A200" w14:textId="77777777" w:rsidR="00DD1348" w:rsidRPr="00DD1348" w:rsidRDefault="00DD1348" w:rsidP="00DD1348">
            <w:pPr>
              <w:widowControl w:val="0"/>
              <w:suppressAutoHyphens w:val="0"/>
              <w:spacing w:line="240" w:lineRule="auto"/>
              <w:ind w:firstLine="0"/>
              <w:rPr>
                <w:bCs w:val="0"/>
                <w:color w:val="000000"/>
                <w:sz w:val="20"/>
                <w:szCs w:val="20"/>
                <w:lang w:eastAsia="ru-RU"/>
              </w:rPr>
            </w:pPr>
            <w:r w:rsidRPr="00DD1348">
              <w:rPr>
                <w:bCs w:val="0"/>
                <w:color w:val="000000"/>
                <w:sz w:val="20"/>
                <w:szCs w:val="20"/>
                <w:lang w:eastAsia="ru-RU"/>
              </w:rPr>
              <w:t>1</w:t>
            </w:r>
          </w:p>
        </w:tc>
        <w:tc>
          <w:tcPr>
            <w:tcW w:w="709" w:type="dxa"/>
            <w:shd w:val="clear" w:color="auto" w:fill="auto"/>
          </w:tcPr>
          <w:p w14:paraId="5E2792A5" w14:textId="77777777" w:rsidR="00DD1348" w:rsidRPr="00DD1348" w:rsidRDefault="00DD1348" w:rsidP="00DD1348">
            <w:pPr>
              <w:widowControl w:val="0"/>
              <w:suppressAutoHyphens w:val="0"/>
              <w:spacing w:line="240" w:lineRule="auto"/>
              <w:ind w:firstLine="0"/>
              <w:rPr>
                <w:bCs w:val="0"/>
                <w:color w:val="000000"/>
                <w:sz w:val="20"/>
                <w:szCs w:val="20"/>
                <w:lang w:eastAsia="ru-RU"/>
              </w:rPr>
            </w:pPr>
            <w:r w:rsidRPr="00DD1348">
              <w:rPr>
                <w:b/>
                <w:bCs w:val="0"/>
                <w:color w:val="000000"/>
                <w:sz w:val="20"/>
                <w:szCs w:val="20"/>
                <w:lang w:eastAsia="ru-RU"/>
              </w:rPr>
              <w:t>Калугаэнерго</w:t>
            </w:r>
          </w:p>
        </w:tc>
        <w:tc>
          <w:tcPr>
            <w:tcW w:w="709" w:type="dxa"/>
            <w:shd w:val="clear" w:color="auto" w:fill="auto"/>
          </w:tcPr>
          <w:p w14:paraId="2F31AA12" w14:textId="77777777" w:rsidR="00DD1348" w:rsidRPr="00DD1348" w:rsidRDefault="00DD1348" w:rsidP="00DD1348">
            <w:pPr>
              <w:widowControl w:val="0"/>
              <w:suppressAutoHyphens w:val="0"/>
              <w:spacing w:line="240" w:lineRule="auto"/>
              <w:ind w:firstLine="0"/>
              <w:rPr>
                <w:b/>
                <w:bCs w:val="0"/>
                <w:color w:val="000000"/>
                <w:sz w:val="18"/>
                <w:szCs w:val="18"/>
                <w:lang w:eastAsia="ru-RU"/>
              </w:rPr>
            </w:pPr>
            <w:r w:rsidRPr="00DD1348">
              <w:rPr>
                <w:bCs w:val="0"/>
                <w:i/>
                <w:sz w:val="18"/>
                <w:szCs w:val="18"/>
                <w:shd w:val="clear" w:color="auto" w:fill="FFFF99"/>
                <w:lang w:eastAsia="ru-RU"/>
              </w:rPr>
              <w:t>указать</w:t>
            </w:r>
          </w:p>
        </w:tc>
        <w:tc>
          <w:tcPr>
            <w:tcW w:w="1275" w:type="dxa"/>
            <w:gridSpan w:val="2"/>
            <w:shd w:val="clear" w:color="auto" w:fill="auto"/>
            <w:vAlign w:val="center"/>
          </w:tcPr>
          <w:p w14:paraId="1F564996" w14:textId="77777777" w:rsidR="00DD1348" w:rsidRPr="00DD1348" w:rsidRDefault="00DD1348" w:rsidP="00DD1348">
            <w:pPr>
              <w:widowControl w:val="0"/>
              <w:suppressAutoHyphens w:val="0"/>
              <w:spacing w:line="240" w:lineRule="auto"/>
              <w:ind w:firstLine="0"/>
              <w:jc w:val="center"/>
              <w:rPr>
                <w:bCs w:val="0"/>
                <w:sz w:val="24"/>
                <w:szCs w:val="20"/>
                <w:lang w:eastAsia="ru-RU"/>
              </w:rPr>
            </w:pPr>
            <w:r w:rsidRPr="00DD1348">
              <w:rPr>
                <w:bCs w:val="0"/>
                <w:i/>
                <w:sz w:val="18"/>
                <w:szCs w:val="18"/>
                <w:shd w:val="clear" w:color="auto" w:fill="FFFF99"/>
                <w:lang w:eastAsia="ru-RU"/>
              </w:rPr>
              <w:t>указать</w:t>
            </w:r>
          </w:p>
        </w:tc>
        <w:tc>
          <w:tcPr>
            <w:tcW w:w="993" w:type="dxa"/>
            <w:shd w:val="clear" w:color="auto" w:fill="auto"/>
            <w:vAlign w:val="center"/>
          </w:tcPr>
          <w:p w14:paraId="4C51B930" w14:textId="77777777" w:rsidR="00DD1348" w:rsidRPr="00DD1348" w:rsidRDefault="00DD1348" w:rsidP="00DD1348">
            <w:pPr>
              <w:widowControl w:val="0"/>
              <w:suppressAutoHyphens w:val="0"/>
              <w:spacing w:line="240" w:lineRule="auto"/>
              <w:ind w:firstLine="0"/>
              <w:jc w:val="center"/>
              <w:rPr>
                <w:bCs w:val="0"/>
                <w:sz w:val="24"/>
                <w:szCs w:val="20"/>
                <w:lang w:eastAsia="ru-RU"/>
              </w:rPr>
            </w:pPr>
            <w:r w:rsidRPr="00DD1348">
              <w:rPr>
                <w:bCs w:val="0"/>
                <w:i/>
                <w:sz w:val="18"/>
                <w:szCs w:val="18"/>
                <w:shd w:val="clear" w:color="auto" w:fill="FFFF99"/>
                <w:lang w:eastAsia="ru-RU"/>
              </w:rPr>
              <w:t>указать</w:t>
            </w:r>
          </w:p>
        </w:tc>
        <w:tc>
          <w:tcPr>
            <w:tcW w:w="850" w:type="dxa"/>
            <w:gridSpan w:val="2"/>
            <w:shd w:val="clear" w:color="auto" w:fill="auto"/>
            <w:vAlign w:val="center"/>
          </w:tcPr>
          <w:p w14:paraId="763A3B07" w14:textId="77777777" w:rsidR="00DD1348" w:rsidRPr="00DD1348" w:rsidRDefault="00DD1348" w:rsidP="00DD1348">
            <w:pPr>
              <w:widowControl w:val="0"/>
              <w:suppressAutoHyphens w:val="0"/>
              <w:spacing w:line="240" w:lineRule="auto"/>
              <w:ind w:firstLine="0"/>
              <w:jc w:val="center"/>
              <w:rPr>
                <w:bCs w:val="0"/>
                <w:sz w:val="24"/>
                <w:szCs w:val="20"/>
                <w:lang w:eastAsia="ru-RU"/>
              </w:rPr>
            </w:pPr>
            <w:r w:rsidRPr="00DD1348">
              <w:rPr>
                <w:bCs w:val="0"/>
                <w:i/>
                <w:sz w:val="18"/>
                <w:szCs w:val="18"/>
                <w:shd w:val="clear" w:color="auto" w:fill="FFFF99"/>
                <w:lang w:eastAsia="ru-RU"/>
              </w:rPr>
              <w:t>указать</w:t>
            </w:r>
          </w:p>
        </w:tc>
        <w:tc>
          <w:tcPr>
            <w:tcW w:w="851" w:type="dxa"/>
            <w:shd w:val="clear" w:color="auto" w:fill="auto"/>
            <w:vAlign w:val="center"/>
          </w:tcPr>
          <w:p w14:paraId="32F77E85" w14:textId="77777777" w:rsidR="00DD1348" w:rsidRPr="00DD1348" w:rsidRDefault="00DD1348" w:rsidP="00DD1348">
            <w:pPr>
              <w:widowControl w:val="0"/>
              <w:suppressAutoHyphens w:val="0"/>
              <w:spacing w:line="240" w:lineRule="auto"/>
              <w:ind w:firstLine="0"/>
              <w:jc w:val="center"/>
              <w:rPr>
                <w:bCs w:val="0"/>
                <w:sz w:val="24"/>
                <w:szCs w:val="20"/>
                <w:lang w:eastAsia="ru-RU"/>
              </w:rPr>
            </w:pPr>
            <w:r w:rsidRPr="00DD1348">
              <w:rPr>
                <w:bCs w:val="0"/>
                <w:i/>
                <w:sz w:val="18"/>
                <w:szCs w:val="18"/>
                <w:shd w:val="clear" w:color="auto" w:fill="FFFF99"/>
                <w:lang w:eastAsia="ru-RU"/>
              </w:rPr>
              <w:t>указать</w:t>
            </w:r>
          </w:p>
        </w:tc>
        <w:tc>
          <w:tcPr>
            <w:tcW w:w="992" w:type="dxa"/>
            <w:shd w:val="clear" w:color="auto" w:fill="auto"/>
            <w:vAlign w:val="center"/>
          </w:tcPr>
          <w:p w14:paraId="5BBD7B46" w14:textId="77777777" w:rsidR="00DD1348" w:rsidRPr="00DD1348" w:rsidRDefault="00DD1348" w:rsidP="00DD1348">
            <w:pPr>
              <w:widowControl w:val="0"/>
              <w:suppressAutoHyphens w:val="0"/>
              <w:spacing w:line="240" w:lineRule="auto"/>
              <w:ind w:firstLine="0"/>
              <w:jc w:val="center"/>
              <w:rPr>
                <w:bCs w:val="0"/>
                <w:sz w:val="24"/>
                <w:szCs w:val="20"/>
                <w:lang w:eastAsia="ru-RU"/>
              </w:rPr>
            </w:pPr>
            <w:r w:rsidRPr="00DD1348">
              <w:rPr>
                <w:bCs w:val="0"/>
                <w:i/>
                <w:sz w:val="18"/>
                <w:szCs w:val="18"/>
                <w:shd w:val="clear" w:color="auto" w:fill="FFFF99"/>
                <w:lang w:eastAsia="ru-RU"/>
              </w:rPr>
              <w:t>указать</w:t>
            </w:r>
          </w:p>
        </w:tc>
        <w:tc>
          <w:tcPr>
            <w:tcW w:w="850" w:type="dxa"/>
            <w:shd w:val="clear" w:color="auto" w:fill="auto"/>
            <w:vAlign w:val="center"/>
          </w:tcPr>
          <w:p w14:paraId="0F2F06CC" w14:textId="77777777" w:rsidR="00DD1348" w:rsidRPr="00DD1348" w:rsidRDefault="00DD1348" w:rsidP="00DD1348">
            <w:pPr>
              <w:widowControl w:val="0"/>
              <w:suppressAutoHyphens w:val="0"/>
              <w:spacing w:line="240" w:lineRule="auto"/>
              <w:ind w:firstLine="0"/>
              <w:jc w:val="center"/>
              <w:rPr>
                <w:bCs w:val="0"/>
                <w:sz w:val="24"/>
                <w:szCs w:val="20"/>
                <w:lang w:eastAsia="ru-RU"/>
              </w:rPr>
            </w:pPr>
            <w:r w:rsidRPr="00DD1348">
              <w:rPr>
                <w:bCs w:val="0"/>
                <w:i/>
                <w:sz w:val="18"/>
                <w:szCs w:val="18"/>
                <w:shd w:val="clear" w:color="auto" w:fill="FFFF99"/>
                <w:lang w:eastAsia="ru-RU"/>
              </w:rPr>
              <w:t>указать</w:t>
            </w:r>
          </w:p>
        </w:tc>
        <w:tc>
          <w:tcPr>
            <w:tcW w:w="851" w:type="dxa"/>
            <w:vAlign w:val="center"/>
          </w:tcPr>
          <w:p w14:paraId="1A2475D6" w14:textId="77777777" w:rsidR="00DD1348" w:rsidRPr="00DD1348" w:rsidRDefault="00DD1348" w:rsidP="00DD1348">
            <w:pPr>
              <w:widowControl w:val="0"/>
              <w:suppressAutoHyphens w:val="0"/>
              <w:spacing w:line="240" w:lineRule="auto"/>
              <w:ind w:firstLine="0"/>
              <w:jc w:val="center"/>
              <w:rPr>
                <w:bCs w:val="0"/>
                <w:i/>
                <w:sz w:val="18"/>
                <w:szCs w:val="18"/>
                <w:shd w:val="clear" w:color="auto" w:fill="FFFF99"/>
                <w:lang w:eastAsia="ru-RU"/>
              </w:rPr>
            </w:pPr>
            <w:r w:rsidRPr="00DD1348">
              <w:rPr>
                <w:bCs w:val="0"/>
                <w:i/>
                <w:sz w:val="18"/>
                <w:szCs w:val="18"/>
                <w:shd w:val="clear" w:color="auto" w:fill="FFFF99"/>
                <w:lang w:eastAsia="ru-RU"/>
              </w:rPr>
              <w:t>указать</w:t>
            </w:r>
          </w:p>
        </w:tc>
        <w:tc>
          <w:tcPr>
            <w:tcW w:w="850" w:type="dxa"/>
            <w:vAlign w:val="center"/>
          </w:tcPr>
          <w:p w14:paraId="03C94F4A" w14:textId="77777777" w:rsidR="00DD1348" w:rsidRPr="00DD1348" w:rsidRDefault="00DD1348" w:rsidP="00DD1348">
            <w:pPr>
              <w:widowControl w:val="0"/>
              <w:suppressAutoHyphens w:val="0"/>
              <w:spacing w:line="240" w:lineRule="auto"/>
              <w:ind w:firstLine="0"/>
              <w:jc w:val="center"/>
              <w:rPr>
                <w:bCs w:val="0"/>
                <w:i/>
                <w:sz w:val="18"/>
                <w:szCs w:val="18"/>
                <w:shd w:val="clear" w:color="auto" w:fill="FFFF99"/>
                <w:lang w:eastAsia="ru-RU"/>
              </w:rPr>
            </w:pPr>
            <w:r w:rsidRPr="00DD1348">
              <w:rPr>
                <w:bCs w:val="0"/>
                <w:i/>
                <w:sz w:val="18"/>
                <w:szCs w:val="18"/>
                <w:shd w:val="clear" w:color="auto" w:fill="FFFF99"/>
                <w:lang w:eastAsia="ru-RU"/>
              </w:rPr>
              <w:t>указать</w:t>
            </w:r>
          </w:p>
        </w:tc>
        <w:tc>
          <w:tcPr>
            <w:tcW w:w="851" w:type="dxa"/>
            <w:shd w:val="clear" w:color="auto" w:fill="auto"/>
            <w:vAlign w:val="center"/>
          </w:tcPr>
          <w:p w14:paraId="5CF3745E" w14:textId="77777777" w:rsidR="00DD1348" w:rsidRPr="00DD1348" w:rsidRDefault="00DD1348" w:rsidP="00DD1348">
            <w:pPr>
              <w:widowControl w:val="0"/>
              <w:suppressAutoHyphens w:val="0"/>
              <w:spacing w:line="240" w:lineRule="auto"/>
              <w:ind w:firstLine="0"/>
              <w:jc w:val="center"/>
              <w:rPr>
                <w:bCs w:val="0"/>
                <w:sz w:val="24"/>
                <w:szCs w:val="20"/>
                <w:lang w:eastAsia="ru-RU"/>
              </w:rPr>
            </w:pPr>
            <w:r w:rsidRPr="00DD1348">
              <w:rPr>
                <w:bCs w:val="0"/>
                <w:i/>
                <w:sz w:val="18"/>
                <w:szCs w:val="18"/>
                <w:shd w:val="clear" w:color="auto" w:fill="FFFF99"/>
                <w:lang w:eastAsia="ru-RU"/>
              </w:rPr>
              <w:t>указать</w:t>
            </w:r>
          </w:p>
        </w:tc>
        <w:tc>
          <w:tcPr>
            <w:tcW w:w="567" w:type="dxa"/>
            <w:vAlign w:val="center"/>
          </w:tcPr>
          <w:p w14:paraId="02C4139E" w14:textId="77777777" w:rsidR="00DD1348" w:rsidRPr="00DD1348" w:rsidRDefault="00DD1348" w:rsidP="00DD1348">
            <w:pPr>
              <w:widowControl w:val="0"/>
              <w:suppressAutoHyphens w:val="0"/>
              <w:spacing w:line="240" w:lineRule="auto"/>
              <w:ind w:firstLine="0"/>
              <w:jc w:val="center"/>
              <w:rPr>
                <w:bCs w:val="0"/>
                <w:i/>
                <w:sz w:val="18"/>
                <w:szCs w:val="18"/>
                <w:shd w:val="clear" w:color="auto" w:fill="FFFF99"/>
                <w:lang w:eastAsia="ru-RU"/>
              </w:rPr>
            </w:pPr>
            <w:r w:rsidRPr="00DD1348">
              <w:rPr>
                <w:bCs w:val="0"/>
                <w:i/>
                <w:sz w:val="18"/>
                <w:szCs w:val="18"/>
                <w:shd w:val="clear" w:color="auto" w:fill="FFFF99"/>
                <w:lang w:eastAsia="ru-RU"/>
              </w:rPr>
              <w:t>указать</w:t>
            </w:r>
          </w:p>
        </w:tc>
        <w:tc>
          <w:tcPr>
            <w:tcW w:w="709" w:type="dxa"/>
            <w:vAlign w:val="center"/>
          </w:tcPr>
          <w:p w14:paraId="3731433B" w14:textId="77777777" w:rsidR="00DD1348" w:rsidRPr="00DD1348" w:rsidRDefault="00DD1348" w:rsidP="00DD1348">
            <w:pPr>
              <w:widowControl w:val="0"/>
              <w:suppressAutoHyphens w:val="0"/>
              <w:spacing w:line="240" w:lineRule="auto"/>
              <w:ind w:firstLine="0"/>
              <w:jc w:val="center"/>
              <w:rPr>
                <w:bCs w:val="0"/>
                <w:i/>
                <w:sz w:val="18"/>
                <w:szCs w:val="18"/>
                <w:shd w:val="clear" w:color="auto" w:fill="FFFF99"/>
                <w:lang w:eastAsia="ru-RU"/>
              </w:rPr>
            </w:pPr>
            <w:r w:rsidRPr="00DD1348">
              <w:rPr>
                <w:bCs w:val="0"/>
                <w:i/>
                <w:sz w:val="18"/>
                <w:szCs w:val="18"/>
                <w:shd w:val="clear" w:color="auto" w:fill="FFFF99"/>
                <w:lang w:eastAsia="ru-RU"/>
              </w:rPr>
              <w:t>указать</w:t>
            </w:r>
          </w:p>
        </w:tc>
        <w:tc>
          <w:tcPr>
            <w:tcW w:w="567" w:type="dxa"/>
            <w:vAlign w:val="center"/>
          </w:tcPr>
          <w:p w14:paraId="77ECF610" w14:textId="77777777" w:rsidR="00DD1348" w:rsidRPr="00DD1348" w:rsidRDefault="00DD1348" w:rsidP="00DD1348">
            <w:pPr>
              <w:widowControl w:val="0"/>
              <w:suppressAutoHyphens w:val="0"/>
              <w:spacing w:line="240" w:lineRule="auto"/>
              <w:ind w:firstLine="0"/>
              <w:jc w:val="center"/>
              <w:rPr>
                <w:bCs w:val="0"/>
                <w:i/>
                <w:sz w:val="18"/>
                <w:szCs w:val="18"/>
                <w:shd w:val="clear" w:color="auto" w:fill="FFFF99"/>
                <w:lang w:eastAsia="ru-RU"/>
              </w:rPr>
            </w:pPr>
            <w:r w:rsidRPr="00DD1348">
              <w:rPr>
                <w:bCs w:val="0"/>
                <w:i/>
                <w:sz w:val="18"/>
                <w:szCs w:val="18"/>
                <w:shd w:val="clear" w:color="auto" w:fill="FFFF99"/>
                <w:lang w:eastAsia="ru-RU"/>
              </w:rPr>
              <w:t>указать</w:t>
            </w:r>
          </w:p>
        </w:tc>
        <w:tc>
          <w:tcPr>
            <w:tcW w:w="567" w:type="dxa"/>
            <w:shd w:val="clear" w:color="auto" w:fill="auto"/>
            <w:vAlign w:val="center"/>
          </w:tcPr>
          <w:p w14:paraId="58A8CD88" w14:textId="77777777" w:rsidR="00DD1348" w:rsidRPr="00DD1348" w:rsidRDefault="00DD1348" w:rsidP="00DD1348">
            <w:pPr>
              <w:widowControl w:val="0"/>
              <w:suppressAutoHyphens w:val="0"/>
              <w:spacing w:line="240" w:lineRule="auto"/>
              <w:ind w:firstLine="0"/>
              <w:jc w:val="center"/>
              <w:rPr>
                <w:bCs w:val="0"/>
                <w:sz w:val="24"/>
                <w:szCs w:val="20"/>
                <w:lang w:eastAsia="ru-RU"/>
              </w:rPr>
            </w:pPr>
            <w:r w:rsidRPr="00DD1348">
              <w:rPr>
                <w:bCs w:val="0"/>
                <w:i/>
                <w:sz w:val="18"/>
                <w:szCs w:val="18"/>
                <w:shd w:val="clear" w:color="auto" w:fill="FFFF99"/>
                <w:lang w:eastAsia="ru-RU"/>
              </w:rPr>
              <w:t>указать</w:t>
            </w:r>
          </w:p>
        </w:tc>
        <w:tc>
          <w:tcPr>
            <w:tcW w:w="567" w:type="dxa"/>
            <w:vAlign w:val="center"/>
          </w:tcPr>
          <w:p w14:paraId="5EE1AEB3" w14:textId="77777777" w:rsidR="00DD1348" w:rsidRPr="00DD1348" w:rsidRDefault="00DD1348" w:rsidP="00DD1348">
            <w:pPr>
              <w:widowControl w:val="0"/>
              <w:suppressAutoHyphens w:val="0"/>
              <w:spacing w:line="240" w:lineRule="auto"/>
              <w:ind w:firstLine="0"/>
              <w:jc w:val="center"/>
              <w:rPr>
                <w:bCs w:val="0"/>
                <w:i/>
                <w:sz w:val="18"/>
                <w:szCs w:val="18"/>
                <w:shd w:val="clear" w:color="auto" w:fill="FFFF99"/>
                <w:lang w:eastAsia="ru-RU"/>
              </w:rPr>
            </w:pPr>
            <w:r w:rsidRPr="00DD1348">
              <w:rPr>
                <w:bCs w:val="0"/>
                <w:i/>
                <w:sz w:val="18"/>
                <w:szCs w:val="18"/>
                <w:shd w:val="clear" w:color="auto" w:fill="FFFF99"/>
                <w:lang w:eastAsia="ru-RU"/>
              </w:rPr>
              <w:t>указать</w:t>
            </w:r>
          </w:p>
        </w:tc>
        <w:tc>
          <w:tcPr>
            <w:tcW w:w="567" w:type="dxa"/>
            <w:shd w:val="clear" w:color="auto" w:fill="auto"/>
            <w:vAlign w:val="center"/>
          </w:tcPr>
          <w:p w14:paraId="12F7F022" w14:textId="77777777" w:rsidR="00DD1348" w:rsidRPr="00DD1348" w:rsidRDefault="00DD1348" w:rsidP="00DD1348">
            <w:pPr>
              <w:widowControl w:val="0"/>
              <w:suppressAutoHyphens w:val="0"/>
              <w:spacing w:line="240" w:lineRule="auto"/>
              <w:ind w:firstLine="0"/>
              <w:jc w:val="center"/>
              <w:rPr>
                <w:bCs w:val="0"/>
                <w:sz w:val="24"/>
                <w:szCs w:val="20"/>
                <w:lang w:eastAsia="ru-RU"/>
              </w:rPr>
            </w:pPr>
            <w:r w:rsidRPr="00DD1348">
              <w:rPr>
                <w:bCs w:val="0"/>
                <w:i/>
                <w:sz w:val="18"/>
                <w:szCs w:val="18"/>
                <w:shd w:val="clear" w:color="auto" w:fill="FFFF99"/>
                <w:lang w:eastAsia="ru-RU"/>
              </w:rPr>
              <w:t>указать</w:t>
            </w:r>
          </w:p>
        </w:tc>
        <w:tc>
          <w:tcPr>
            <w:tcW w:w="567" w:type="dxa"/>
            <w:shd w:val="clear" w:color="auto" w:fill="auto"/>
            <w:vAlign w:val="center"/>
          </w:tcPr>
          <w:p w14:paraId="4CC3F96E" w14:textId="77777777" w:rsidR="00DD1348" w:rsidRPr="00DD1348" w:rsidRDefault="00DD1348" w:rsidP="00DD1348">
            <w:pPr>
              <w:widowControl w:val="0"/>
              <w:suppressAutoHyphens w:val="0"/>
              <w:spacing w:line="240" w:lineRule="auto"/>
              <w:ind w:firstLine="0"/>
              <w:jc w:val="center"/>
              <w:rPr>
                <w:bCs w:val="0"/>
                <w:sz w:val="24"/>
                <w:szCs w:val="20"/>
                <w:lang w:eastAsia="ru-RU"/>
              </w:rPr>
            </w:pPr>
            <w:r w:rsidRPr="00DD1348">
              <w:rPr>
                <w:bCs w:val="0"/>
                <w:i/>
                <w:sz w:val="18"/>
                <w:szCs w:val="18"/>
                <w:shd w:val="clear" w:color="auto" w:fill="FFFF99"/>
                <w:lang w:eastAsia="ru-RU"/>
              </w:rPr>
              <w:t>указать</w:t>
            </w:r>
          </w:p>
        </w:tc>
        <w:tc>
          <w:tcPr>
            <w:tcW w:w="567" w:type="dxa"/>
            <w:shd w:val="clear" w:color="auto" w:fill="auto"/>
            <w:vAlign w:val="center"/>
          </w:tcPr>
          <w:p w14:paraId="1544C9D4" w14:textId="77777777" w:rsidR="00DD1348" w:rsidRPr="00DD1348" w:rsidRDefault="00DD1348" w:rsidP="00DD1348">
            <w:pPr>
              <w:widowControl w:val="0"/>
              <w:suppressAutoHyphens w:val="0"/>
              <w:spacing w:line="240" w:lineRule="auto"/>
              <w:ind w:firstLine="0"/>
              <w:jc w:val="center"/>
              <w:rPr>
                <w:bCs w:val="0"/>
                <w:sz w:val="24"/>
                <w:szCs w:val="20"/>
                <w:lang w:eastAsia="ru-RU"/>
              </w:rPr>
            </w:pPr>
            <w:r w:rsidRPr="00DD1348">
              <w:rPr>
                <w:bCs w:val="0"/>
                <w:i/>
                <w:sz w:val="18"/>
                <w:szCs w:val="18"/>
                <w:shd w:val="clear" w:color="auto" w:fill="FFFF99"/>
                <w:lang w:eastAsia="ru-RU"/>
              </w:rPr>
              <w:t>указать</w:t>
            </w:r>
          </w:p>
        </w:tc>
        <w:tc>
          <w:tcPr>
            <w:tcW w:w="425" w:type="dxa"/>
            <w:shd w:val="clear" w:color="auto" w:fill="auto"/>
            <w:vAlign w:val="center"/>
          </w:tcPr>
          <w:p w14:paraId="0AFF8DD4" w14:textId="77777777" w:rsidR="00DD1348" w:rsidRPr="00DD1348" w:rsidRDefault="00DD1348" w:rsidP="00DD1348">
            <w:pPr>
              <w:widowControl w:val="0"/>
              <w:suppressAutoHyphens w:val="0"/>
              <w:spacing w:line="240" w:lineRule="auto"/>
              <w:ind w:firstLine="0"/>
              <w:jc w:val="center"/>
              <w:rPr>
                <w:bCs w:val="0"/>
                <w:sz w:val="24"/>
                <w:szCs w:val="20"/>
                <w:lang w:eastAsia="ru-RU"/>
              </w:rPr>
            </w:pPr>
            <w:r w:rsidRPr="00DD1348">
              <w:rPr>
                <w:bCs w:val="0"/>
                <w:i/>
                <w:sz w:val="18"/>
                <w:szCs w:val="18"/>
                <w:shd w:val="clear" w:color="auto" w:fill="FFFF99"/>
                <w:lang w:eastAsia="ru-RU"/>
              </w:rPr>
              <w:t>указать</w:t>
            </w:r>
          </w:p>
        </w:tc>
        <w:tc>
          <w:tcPr>
            <w:tcW w:w="567" w:type="dxa"/>
            <w:shd w:val="clear" w:color="auto" w:fill="auto"/>
            <w:vAlign w:val="center"/>
          </w:tcPr>
          <w:p w14:paraId="08F0C042" w14:textId="77777777" w:rsidR="00DD1348" w:rsidRPr="00DD1348" w:rsidRDefault="00DD1348" w:rsidP="00DD1348">
            <w:pPr>
              <w:widowControl w:val="0"/>
              <w:suppressAutoHyphens w:val="0"/>
              <w:spacing w:line="240" w:lineRule="auto"/>
              <w:ind w:firstLine="0"/>
              <w:jc w:val="center"/>
              <w:rPr>
                <w:bCs w:val="0"/>
                <w:sz w:val="24"/>
                <w:szCs w:val="20"/>
                <w:lang w:eastAsia="ru-RU"/>
              </w:rPr>
            </w:pPr>
            <w:r w:rsidRPr="00DD1348">
              <w:rPr>
                <w:bCs w:val="0"/>
                <w:i/>
                <w:sz w:val="18"/>
                <w:szCs w:val="18"/>
                <w:shd w:val="clear" w:color="auto" w:fill="FFFF99"/>
                <w:lang w:eastAsia="ru-RU"/>
              </w:rPr>
              <w:t>указать</w:t>
            </w:r>
          </w:p>
        </w:tc>
      </w:tr>
      <w:tr w:rsidR="00DD1348" w:rsidRPr="00DD1348" w14:paraId="4D2EF052" w14:textId="77777777" w:rsidTr="00DD1348">
        <w:tc>
          <w:tcPr>
            <w:tcW w:w="250" w:type="dxa"/>
            <w:shd w:val="clear" w:color="auto" w:fill="auto"/>
          </w:tcPr>
          <w:p w14:paraId="4D0B6B44" w14:textId="77777777" w:rsidR="00DD1348" w:rsidRPr="00DD1348" w:rsidRDefault="00DD1348" w:rsidP="00DD1348">
            <w:pPr>
              <w:widowControl w:val="0"/>
              <w:suppressAutoHyphens w:val="0"/>
              <w:spacing w:line="240" w:lineRule="auto"/>
              <w:ind w:firstLine="0"/>
              <w:rPr>
                <w:b/>
                <w:bCs w:val="0"/>
                <w:color w:val="000000"/>
                <w:sz w:val="20"/>
                <w:szCs w:val="20"/>
                <w:lang w:eastAsia="ru-RU"/>
              </w:rPr>
            </w:pPr>
            <w:r w:rsidRPr="00DD1348">
              <w:rPr>
                <w:b/>
                <w:bCs w:val="0"/>
                <w:color w:val="000000"/>
                <w:sz w:val="20"/>
                <w:szCs w:val="20"/>
                <w:lang w:eastAsia="ru-RU"/>
              </w:rPr>
              <w:t>…</w:t>
            </w:r>
          </w:p>
        </w:tc>
        <w:tc>
          <w:tcPr>
            <w:tcW w:w="709" w:type="dxa"/>
            <w:shd w:val="clear" w:color="auto" w:fill="auto"/>
          </w:tcPr>
          <w:p w14:paraId="4A1EDB01" w14:textId="77777777" w:rsidR="00DD1348" w:rsidRPr="00DD1348" w:rsidRDefault="00DD1348" w:rsidP="00DD1348">
            <w:pPr>
              <w:widowControl w:val="0"/>
              <w:suppressAutoHyphens w:val="0"/>
              <w:spacing w:line="240" w:lineRule="auto"/>
              <w:ind w:firstLine="0"/>
              <w:rPr>
                <w:b/>
                <w:bCs w:val="0"/>
                <w:color w:val="000000"/>
                <w:sz w:val="20"/>
                <w:szCs w:val="20"/>
                <w:lang w:eastAsia="ru-RU"/>
              </w:rPr>
            </w:pPr>
            <w:r w:rsidRPr="00DD1348">
              <w:rPr>
                <w:b/>
                <w:bCs w:val="0"/>
                <w:color w:val="000000"/>
                <w:sz w:val="20"/>
                <w:szCs w:val="20"/>
                <w:lang w:eastAsia="ru-RU"/>
              </w:rPr>
              <w:t>…</w:t>
            </w:r>
          </w:p>
        </w:tc>
        <w:tc>
          <w:tcPr>
            <w:tcW w:w="709" w:type="dxa"/>
            <w:shd w:val="clear" w:color="auto" w:fill="auto"/>
          </w:tcPr>
          <w:p w14:paraId="1CC4A442" w14:textId="77777777" w:rsidR="00DD1348" w:rsidRPr="00DD1348" w:rsidRDefault="00DD1348" w:rsidP="00DD1348">
            <w:pPr>
              <w:widowControl w:val="0"/>
              <w:suppressAutoHyphens w:val="0"/>
              <w:spacing w:line="240" w:lineRule="auto"/>
              <w:ind w:firstLine="0"/>
              <w:rPr>
                <w:b/>
                <w:bCs w:val="0"/>
                <w:color w:val="000000"/>
                <w:sz w:val="18"/>
                <w:szCs w:val="18"/>
                <w:lang w:eastAsia="ru-RU"/>
              </w:rPr>
            </w:pPr>
            <w:r w:rsidRPr="00DD1348">
              <w:rPr>
                <w:bCs w:val="0"/>
                <w:i/>
                <w:sz w:val="18"/>
                <w:szCs w:val="18"/>
                <w:shd w:val="clear" w:color="auto" w:fill="FFFF99"/>
                <w:lang w:eastAsia="ru-RU"/>
              </w:rPr>
              <w:t>указать</w:t>
            </w:r>
          </w:p>
        </w:tc>
        <w:tc>
          <w:tcPr>
            <w:tcW w:w="1275" w:type="dxa"/>
            <w:gridSpan w:val="2"/>
            <w:shd w:val="clear" w:color="auto" w:fill="auto"/>
            <w:vAlign w:val="center"/>
          </w:tcPr>
          <w:p w14:paraId="3EDE4B39" w14:textId="77777777" w:rsidR="00DD1348" w:rsidRPr="00DD1348" w:rsidRDefault="00DD1348" w:rsidP="00DD1348">
            <w:pPr>
              <w:widowControl w:val="0"/>
              <w:suppressAutoHyphens w:val="0"/>
              <w:spacing w:line="240" w:lineRule="auto"/>
              <w:ind w:firstLine="0"/>
              <w:jc w:val="center"/>
              <w:rPr>
                <w:bCs w:val="0"/>
                <w:sz w:val="24"/>
                <w:szCs w:val="20"/>
                <w:lang w:eastAsia="ru-RU"/>
              </w:rPr>
            </w:pPr>
            <w:r w:rsidRPr="00DD1348">
              <w:rPr>
                <w:bCs w:val="0"/>
                <w:i/>
                <w:sz w:val="18"/>
                <w:szCs w:val="18"/>
                <w:shd w:val="clear" w:color="auto" w:fill="FFFF99"/>
                <w:lang w:eastAsia="ru-RU"/>
              </w:rPr>
              <w:t>указать</w:t>
            </w:r>
          </w:p>
        </w:tc>
        <w:tc>
          <w:tcPr>
            <w:tcW w:w="993" w:type="dxa"/>
            <w:shd w:val="clear" w:color="auto" w:fill="auto"/>
            <w:vAlign w:val="center"/>
          </w:tcPr>
          <w:p w14:paraId="70F89BFA" w14:textId="77777777" w:rsidR="00DD1348" w:rsidRPr="00DD1348" w:rsidRDefault="00DD1348" w:rsidP="00DD1348">
            <w:pPr>
              <w:widowControl w:val="0"/>
              <w:suppressAutoHyphens w:val="0"/>
              <w:spacing w:line="240" w:lineRule="auto"/>
              <w:ind w:firstLine="0"/>
              <w:jc w:val="center"/>
              <w:rPr>
                <w:bCs w:val="0"/>
                <w:sz w:val="24"/>
                <w:szCs w:val="20"/>
                <w:lang w:eastAsia="ru-RU"/>
              </w:rPr>
            </w:pPr>
            <w:r w:rsidRPr="00DD1348">
              <w:rPr>
                <w:bCs w:val="0"/>
                <w:i/>
                <w:sz w:val="18"/>
                <w:szCs w:val="18"/>
                <w:shd w:val="clear" w:color="auto" w:fill="FFFF99"/>
                <w:lang w:eastAsia="ru-RU"/>
              </w:rPr>
              <w:t>указать</w:t>
            </w:r>
          </w:p>
        </w:tc>
        <w:tc>
          <w:tcPr>
            <w:tcW w:w="850" w:type="dxa"/>
            <w:gridSpan w:val="2"/>
            <w:shd w:val="clear" w:color="auto" w:fill="auto"/>
            <w:vAlign w:val="center"/>
          </w:tcPr>
          <w:p w14:paraId="0C84B099" w14:textId="77777777" w:rsidR="00DD1348" w:rsidRPr="00DD1348" w:rsidRDefault="00DD1348" w:rsidP="00DD1348">
            <w:pPr>
              <w:widowControl w:val="0"/>
              <w:suppressAutoHyphens w:val="0"/>
              <w:spacing w:line="240" w:lineRule="auto"/>
              <w:ind w:firstLine="0"/>
              <w:jc w:val="center"/>
              <w:rPr>
                <w:bCs w:val="0"/>
                <w:sz w:val="24"/>
                <w:szCs w:val="20"/>
                <w:lang w:eastAsia="ru-RU"/>
              </w:rPr>
            </w:pPr>
            <w:r w:rsidRPr="00DD1348">
              <w:rPr>
                <w:bCs w:val="0"/>
                <w:i/>
                <w:sz w:val="18"/>
                <w:szCs w:val="18"/>
                <w:shd w:val="clear" w:color="auto" w:fill="FFFF99"/>
                <w:lang w:eastAsia="ru-RU"/>
              </w:rPr>
              <w:t>указать</w:t>
            </w:r>
          </w:p>
        </w:tc>
        <w:tc>
          <w:tcPr>
            <w:tcW w:w="851" w:type="dxa"/>
            <w:shd w:val="clear" w:color="auto" w:fill="auto"/>
            <w:vAlign w:val="center"/>
          </w:tcPr>
          <w:p w14:paraId="59778AEA" w14:textId="77777777" w:rsidR="00DD1348" w:rsidRPr="00DD1348" w:rsidRDefault="00DD1348" w:rsidP="00DD1348">
            <w:pPr>
              <w:widowControl w:val="0"/>
              <w:suppressAutoHyphens w:val="0"/>
              <w:spacing w:line="240" w:lineRule="auto"/>
              <w:ind w:firstLine="0"/>
              <w:jc w:val="center"/>
              <w:rPr>
                <w:bCs w:val="0"/>
                <w:sz w:val="24"/>
                <w:szCs w:val="20"/>
                <w:lang w:eastAsia="ru-RU"/>
              </w:rPr>
            </w:pPr>
            <w:r w:rsidRPr="00DD1348">
              <w:rPr>
                <w:bCs w:val="0"/>
                <w:i/>
                <w:sz w:val="18"/>
                <w:szCs w:val="18"/>
                <w:shd w:val="clear" w:color="auto" w:fill="FFFF99"/>
                <w:lang w:eastAsia="ru-RU"/>
              </w:rPr>
              <w:t>указать</w:t>
            </w:r>
          </w:p>
        </w:tc>
        <w:tc>
          <w:tcPr>
            <w:tcW w:w="992" w:type="dxa"/>
            <w:shd w:val="clear" w:color="auto" w:fill="auto"/>
            <w:vAlign w:val="center"/>
          </w:tcPr>
          <w:p w14:paraId="5A1908B9" w14:textId="77777777" w:rsidR="00DD1348" w:rsidRPr="00DD1348" w:rsidRDefault="00DD1348" w:rsidP="00DD1348">
            <w:pPr>
              <w:widowControl w:val="0"/>
              <w:suppressAutoHyphens w:val="0"/>
              <w:spacing w:line="240" w:lineRule="auto"/>
              <w:ind w:firstLine="0"/>
              <w:jc w:val="center"/>
              <w:rPr>
                <w:bCs w:val="0"/>
                <w:sz w:val="24"/>
                <w:szCs w:val="20"/>
                <w:lang w:eastAsia="ru-RU"/>
              </w:rPr>
            </w:pPr>
            <w:r w:rsidRPr="00DD1348">
              <w:rPr>
                <w:bCs w:val="0"/>
                <w:i/>
                <w:sz w:val="18"/>
                <w:szCs w:val="18"/>
                <w:shd w:val="clear" w:color="auto" w:fill="FFFF99"/>
                <w:lang w:eastAsia="ru-RU"/>
              </w:rPr>
              <w:t>указать</w:t>
            </w:r>
          </w:p>
        </w:tc>
        <w:tc>
          <w:tcPr>
            <w:tcW w:w="850" w:type="dxa"/>
            <w:shd w:val="clear" w:color="auto" w:fill="auto"/>
            <w:vAlign w:val="center"/>
          </w:tcPr>
          <w:p w14:paraId="0D70999F" w14:textId="77777777" w:rsidR="00DD1348" w:rsidRPr="00DD1348" w:rsidRDefault="00DD1348" w:rsidP="00DD1348">
            <w:pPr>
              <w:widowControl w:val="0"/>
              <w:suppressAutoHyphens w:val="0"/>
              <w:spacing w:line="240" w:lineRule="auto"/>
              <w:ind w:firstLine="0"/>
              <w:jc w:val="center"/>
              <w:rPr>
                <w:bCs w:val="0"/>
                <w:sz w:val="24"/>
                <w:szCs w:val="20"/>
                <w:lang w:eastAsia="ru-RU"/>
              </w:rPr>
            </w:pPr>
            <w:r w:rsidRPr="00DD1348">
              <w:rPr>
                <w:bCs w:val="0"/>
                <w:i/>
                <w:sz w:val="18"/>
                <w:szCs w:val="18"/>
                <w:shd w:val="clear" w:color="auto" w:fill="FFFF99"/>
                <w:lang w:eastAsia="ru-RU"/>
              </w:rPr>
              <w:t>указать</w:t>
            </w:r>
          </w:p>
        </w:tc>
        <w:tc>
          <w:tcPr>
            <w:tcW w:w="851" w:type="dxa"/>
            <w:vAlign w:val="center"/>
          </w:tcPr>
          <w:p w14:paraId="33C21844" w14:textId="77777777" w:rsidR="00DD1348" w:rsidRPr="00DD1348" w:rsidRDefault="00DD1348" w:rsidP="00DD1348">
            <w:pPr>
              <w:widowControl w:val="0"/>
              <w:suppressAutoHyphens w:val="0"/>
              <w:spacing w:line="240" w:lineRule="auto"/>
              <w:ind w:firstLine="0"/>
              <w:jc w:val="center"/>
              <w:rPr>
                <w:bCs w:val="0"/>
                <w:i/>
                <w:sz w:val="18"/>
                <w:szCs w:val="18"/>
                <w:shd w:val="clear" w:color="auto" w:fill="FFFF99"/>
                <w:lang w:eastAsia="ru-RU"/>
              </w:rPr>
            </w:pPr>
            <w:r w:rsidRPr="00DD1348">
              <w:rPr>
                <w:bCs w:val="0"/>
                <w:i/>
                <w:sz w:val="18"/>
                <w:szCs w:val="18"/>
                <w:shd w:val="clear" w:color="auto" w:fill="FFFF99"/>
                <w:lang w:eastAsia="ru-RU"/>
              </w:rPr>
              <w:t>указать</w:t>
            </w:r>
          </w:p>
        </w:tc>
        <w:tc>
          <w:tcPr>
            <w:tcW w:w="850" w:type="dxa"/>
            <w:vAlign w:val="center"/>
          </w:tcPr>
          <w:p w14:paraId="3829C8B0" w14:textId="77777777" w:rsidR="00DD1348" w:rsidRPr="00DD1348" w:rsidRDefault="00DD1348" w:rsidP="00DD1348">
            <w:pPr>
              <w:widowControl w:val="0"/>
              <w:suppressAutoHyphens w:val="0"/>
              <w:spacing w:line="240" w:lineRule="auto"/>
              <w:ind w:firstLine="0"/>
              <w:jc w:val="center"/>
              <w:rPr>
                <w:bCs w:val="0"/>
                <w:i/>
                <w:sz w:val="18"/>
                <w:szCs w:val="18"/>
                <w:shd w:val="clear" w:color="auto" w:fill="FFFF99"/>
                <w:lang w:eastAsia="ru-RU"/>
              </w:rPr>
            </w:pPr>
            <w:r w:rsidRPr="00DD1348">
              <w:rPr>
                <w:bCs w:val="0"/>
                <w:i/>
                <w:sz w:val="18"/>
                <w:szCs w:val="18"/>
                <w:shd w:val="clear" w:color="auto" w:fill="FFFF99"/>
                <w:lang w:eastAsia="ru-RU"/>
              </w:rPr>
              <w:t>указать</w:t>
            </w:r>
          </w:p>
        </w:tc>
        <w:tc>
          <w:tcPr>
            <w:tcW w:w="851" w:type="dxa"/>
            <w:shd w:val="clear" w:color="auto" w:fill="auto"/>
            <w:vAlign w:val="center"/>
          </w:tcPr>
          <w:p w14:paraId="3604D590" w14:textId="77777777" w:rsidR="00DD1348" w:rsidRPr="00DD1348" w:rsidRDefault="00DD1348" w:rsidP="00DD1348">
            <w:pPr>
              <w:widowControl w:val="0"/>
              <w:suppressAutoHyphens w:val="0"/>
              <w:spacing w:line="240" w:lineRule="auto"/>
              <w:ind w:firstLine="0"/>
              <w:jc w:val="center"/>
              <w:rPr>
                <w:bCs w:val="0"/>
                <w:sz w:val="24"/>
                <w:szCs w:val="20"/>
                <w:lang w:eastAsia="ru-RU"/>
              </w:rPr>
            </w:pPr>
            <w:r w:rsidRPr="00DD1348">
              <w:rPr>
                <w:bCs w:val="0"/>
                <w:i/>
                <w:sz w:val="18"/>
                <w:szCs w:val="18"/>
                <w:shd w:val="clear" w:color="auto" w:fill="FFFF99"/>
                <w:lang w:eastAsia="ru-RU"/>
              </w:rPr>
              <w:t>указать</w:t>
            </w:r>
          </w:p>
        </w:tc>
        <w:tc>
          <w:tcPr>
            <w:tcW w:w="567" w:type="dxa"/>
            <w:vAlign w:val="center"/>
          </w:tcPr>
          <w:p w14:paraId="7281D60B" w14:textId="77777777" w:rsidR="00DD1348" w:rsidRPr="00DD1348" w:rsidRDefault="00DD1348" w:rsidP="00DD1348">
            <w:pPr>
              <w:widowControl w:val="0"/>
              <w:suppressAutoHyphens w:val="0"/>
              <w:spacing w:line="240" w:lineRule="auto"/>
              <w:ind w:firstLine="0"/>
              <w:jc w:val="center"/>
              <w:rPr>
                <w:bCs w:val="0"/>
                <w:i/>
                <w:sz w:val="18"/>
                <w:szCs w:val="18"/>
                <w:shd w:val="clear" w:color="auto" w:fill="FFFF99"/>
                <w:lang w:eastAsia="ru-RU"/>
              </w:rPr>
            </w:pPr>
            <w:r w:rsidRPr="00DD1348">
              <w:rPr>
                <w:bCs w:val="0"/>
                <w:i/>
                <w:sz w:val="18"/>
                <w:szCs w:val="18"/>
                <w:shd w:val="clear" w:color="auto" w:fill="FFFF99"/>
                <w:lang w:eastAsia="ru-RU"/>
              </w:rPr>
              <w:t>указать</w:t>
            </w:r>
          </w:p>
        </w:tc>
        <w:tc>
          <w:tcPr>
            <w:tcW w:w="709" w:type="dxa"/>
            <w:vAlign w:val="center"/>
          </w:tcPr>
          <w:p w14:paraId="79FD50F0" w14:textId="77777777" w:rsidR="00DD1348" w:rsidRPr="00DD1348" w:rsidRDefault="00DD1348" w:rsidP="00DD1348">
            <w:pPr>
              <w:widowControl w:val="0"/>
              <w:suppressAutoHyphens w:val="0"/>
              <w:spacing w:line="240" w:lineRule="auto"/>
              <w:ind w:firstLine="0"/>
              <w:jc w:val="center"/>
              <w:rPr>
                <w:bCs w:val="0"/>
                <w:i/>
                <w:sz w:val="18"/>
                <w:szCs w:val="18"/>
                <w:shd w:val="clear" w:color="auto" w:fill="FFFF99"/>
                <w:lang w:eastAsia="ru-RU"/>
              </w:rPr>
            </w:pPr>
            <w:r w:rsidRPr="00DD1348">
              <w:rPr>
                <w:bCs w:val="0"/>
                <w:i/>
                <w:sz w:val="18"/>
                <w:szCs w:val="18"/>
                <w:shd w:val="clear" w:color="auto" w:fill="FFFF99"/>
                <w:lang w:eastAsia="ru-RU"/>
              </w:rPr>
              <w:t>указать</w:t>
            </w:r>
          </w:p>
        </w:tc>
        <w:tc>
          <w:tcPr>
            <w:tcW w:w="567" w:type="dxa"/>
            <w:vAlign w:val="center"/>
          </w:tcPr>
          <w:p w14:paraId="06170B71" w14:textId="77777777" w:rsidR="00DD1348" w:rsidRPr="00DD1348" w:rsidRDefault="00DD1348" w:rsidP="00DD1348">
            <w:pPr>
              <w:widowControl w:val="0"/>
              <w:suppressAutoHyphens w:val="0"/>
              <w:spacing w:line="240" w:lineRule="auto"/>
              <w:ind w:firstLine="0"/>
              <w:jc w:val="center"/>
              <w:rPr>
                <w:bCs w:val="0"/>
                <w:i/>
                <w:sz w:val="18"/>
                <w:szCs w:val="18"/>
                <w:shd w:val="clear" w:color="auto" w:fill="FFFF99"/>
                <w:lang w:eastAsia="ru-RU"/>
              </w:rPr>
            </w:pPr>
            <w:r w:rsidRPr="00DD1348">
              <w:rPr>
                <w:bCs w:val="0"/>
                <w:i/>
                <w:sz w:val="18"/>
                <w:szCs w:val="18"/>
                <w:shd w:val="clear" w:color="auto" w:fill="FFFF99"/>
                <w:lang w:eastAsia="ru-RU"/>
              </w:rPr>
              <w:t>указать</w:t>
            </w:r>
          </w:p>
        </w:tc>
        <w:tc>
          <w:tcPr>
            <w:tcW w:w="567" w:type="dxa"/>
            <w:shd w:val="clear" w:color="auto" w:fill="auto"/>
            <w:vAlign w:val="center"/>
          </w:tcPr>
          <w:p w14:paraId="3D1E9218" w14:textId="77777777" w:rsidR="00DD1348" w:rsidRPr="00DD1348" w:rsidRDefault="00DD1348" w:rsidP="00DD1348">
            <w:pPr>
              <w:widowControl w:val="0"/>
              <w:suppressAutoHyphens w:val="0"/>
              <w:spacing w:line="240" w:lineRule="auto"/>
              <w:ind w:firstLine="0"/>
              <w:jc w:val="center"/>
              <w:rPr>
                <w:bCs w:val="0"/>
                <w:sz w:val="24"/>
                <w:szCs w:val="20"/>
                <w:lang w:eastAsia="ru-RU"/>
              </w:rPr>
            </w:pPr>
            <w:r w:rsidRPr="00DD1348">
              <w:rPr>
                <w:bCs w:val="0"/>
                <w:i/>
                <w:sz w:val="18"/>
                <w:szCs w:val="18"/>
                <w:shd w:val="clear" w:color="auto" w:fill="FFFF99"/>
                <w:lang w:eastAsia="ru-RU"/>
              </w:rPr>
              <w:t>указать</w:t>
            </w:r>
          </w:p>
        </w:tc>
        <w:tc>
          <w:tcPr>
            <w:tcW w:w="567" w:type="dxa"/>
            <w:vAlign w:val="center"/>
          </w:tcPr>
          <w:p w14:paraId="58D7645B" w14:textId="77777777" w:rsidR="00DD1348" w:rsidRPr="00DD1348" w:rsidRDefault="00DD1348" w:rsidP="00DD1348">
            <w:pPr>
              <w:widowControl w:val="0"/>
              <w:suppressAutoHyphens w:val="0"/>
              <w:spacing w:line="240" w:lineRule="auto"/>
              <w:ind w:firstLine="0"/>
              <w:jc w:val="center"/>
              <w:rPr>
                <w:bCs w:val="0"/>
                <w:i/>
                <w:sz w:val="18"/>
                <w:szCs w:val="18"/>
                <w:shd w:val="clear" w:color="auto" w:fill="FFFF99"/>
                <w:lang w:eastAsia="ru-RU"/>
              </w:rPr>
            </w:pPr>
            <w:r w:rsidRPr="00DD1348">
              <w:rPr>
                <w:bCs w:val="0"/>
                <w:i/>
                <w:sz w:val="18"/>
                <w:szCs w:val="18"/>
                <w:shd w:val="clear" w:color="auto" w:fill="FFFF99"/>
                <w:lang w:eastAsia="ru-RU"/>
              </w:rPr>
              <w:t>указать</w:t>
            </w:r>
          </w:p>
        </w:tc>
        <w:tc>
          <w:tcPr>
            <w:tcW w:w="567" w:type="dxa"/>
            <w:shd w:val="clear" w:color="auto" w:fill="auto"/>
            <w:vAlign w:val="center"/>
          </w:tcPr>
          <w:p w14:paraId="5A31D564" w14:textId="77777777" w:rsidR="00DD1348" w:rsidRPr="00DD1348" w:rsidRDefault="00DD1348" w:rsidP="00DD1348">
            <w:pPr>
              <w:widowControl w:val="0"/>
              <w:suppressAutoHyphens w:val="0"/>
              <w:spacing w:line="240" w:lineRule="auto"/>
              <w:ind w:firstLine="0"/>
              <w:jc w:val="center"/>
              <w:rPr>
                <w:bCs w:val="0"/>
                <w:sz w:val="24"/>
                <w:szCs w:val="20"/>
                <w:lang w:eastAsia="ru-RU"/>
              </w:rPr>
            </w:pPr>
            <w:r w:rsidRPr="00DD1348">
              <w:rPr>
                <w:bCs w:val="0"/>
                <w:i/>
                <w:sz w:val="18"/>
                <w:szCs w:val="18"/>
                <w:shd w:val="clear" w:color="auto" w:fill="FFFF99"/>
                <w:lang w:eastAsia="ru-RU"/>
              </w:rPr>
              <w:t>указать</w:t>
            </w:r>
          </w:p>
        </w:tc>
        <w:tc>
          <w:tcPr>
            <w:tcW w:w="567" w:type="dxa"/>
            <w:shd w:val="clear" w:color="auto" w:fill="auto"/>
            <w:vAlign w:val="center"/>
          </w:tcPr>
          <w:p w14:paraId="44D45178" w14:textId="77777777" w:rsidR="00DD1348" w:rsidRPr="00DD1348" w:rsidRDefault="00DD1348" w:rsidP="00DD1348">
            <w:pPr>
              <w:widowControl w:val="0"/>
              <w:suppressAutoHyphens w:val="0"/>
              <w:spacing w:line="240" w:lineRule="auto"/>
              <w:ind w:firstLine="0"/>
              <w:jc w:val="center"/>
              <w:rPr>
                <w:bCs w:val="0"/>
                <w:sz w:val="24"/>
                <w:szCs w:val="20"/>
                <w:lang w:eastAsia="ru-RU"/>
              </w:rPr>
            </w:pPr>
            <w:r w:rsidRPr="00DD1348">
              <w:rPr>
                <w:bCs w:val="0"/>
                <w:i/>
                <w:sz w:val="18"/>
                <w:szCs w:val="18"/>
                <w:shd w:val="clear" w:color="auto" w:fill="FFFF99"/>
                <w:lang w:eastAsia="ru-RU"/>
              </w:rPr>
              <w:t>указать</w:t>
            </w:r>
          </w:p>
        </w:tc>
        <w:tc>
          <w:tcPr>
            <w:tcW w:w="567" w:type="dxa"/>
            <w:shd w:val="clear" w:color="auto" w:fill="auto"/>
            <w:vAlign w:val="center"/>
          </w:tcPr>
          <w:p w14:paraId="204630E7" w14:textId="77777777" w:rsidR="00DD1348" w:rsidRPr="00DD1348" w:rsidRDefault="00DD1348" w:rsidP="00DD1348">
            <w:pPr>
              <w:widowControl w:val="0"/>
              <w:suppressAutoHyphens w:val="0"/>
              <w:spacing w:line="240" w:lineRule="auto"/>
              <w:ind w:firstLine="0"/>
              <w:jc w:val="center"/>
              <w:rPr>
                <w:bCs w:val="0"/>
                <w:sz w:val="24"/>
                <w:szCs w:val="20"/>
                <w:lang w:eastAsia="ru-RU"/>
              </w:rPr>
            </w:pPr>
            <w:r w:rsidRPr="00DD1348">
              <w:rPr>
                <w:bCs w:val="0"/>
                <w:i/>
                <w:sz w:val="18"/>
                <w:szCs w:val="18"/>
                <w:shd w:val="clear" w:color="auto" w:fill="FFFF99"/>
                <w:lang w:eastAsia="ru-RU"/>
              </w:rPr>
              <w:t>указать</w:t>
            </w:r>
          </w:p>
        </w:tc>
        <w:tc>
          <w:tcPr>
            <w:tcW w:w="425" w:type="dxa"/>
            <w:shd w:val="clear" w:color="auto" w:fill="auto"/>
            <w:vAlign w:val="center"/>
          </w:tcPr>
          <w:p w14:paraId="3FCECC42" w14:textId="77777777" w:rsidR="00DD1348" w:rsidRPr="00DD1348" w:rsidRDefault="00DD1348" w:rsidP="00DD1348">
            <w:pPr>
              <w:widowControl w:val="0"/>
              <w:suppressAutoHyphens w:val="0"/>
              <w:spacing w:line="240" w:lineRule="auto"/>
              <w:ind w:firstLine="0"/>
              <w:jc w:val="center"/>
              <w:rPr>
                <w:bCs w:val="0"/>
                <w:sz w:val="24"/>
                <w:szCs w:val="20"/>
                <w:lang w:eastAsia="ru-RU"/>
              </w:rPr>
            </w:pPr>
            <w:r w:rsidRPr="00DD1348">
              <w:rPr>
                <w:bCs w:val="0"/>
                <w:i/>
                <w:sz w:val="18"/>
                <w:szCs w:val="18"/>
                <w:shd w:val="clear" w:color="auto" w:fill="FFFF99"/>
                <w:lang w:eastAsia="ru-RU"/>
              </w:rPr>
              <w:t>указать</w:t>
            </w:r>
          </w:p>
        </w:tc>
        <w:tc>
          <w:tcPr>
            <w:tcW w:w="567" w:type="dxa"/>
            <w:shd w:val="clear" w:color="auto" w:fill="auto"/>
            <w:vAlign w:val="center"/>
          </w:tcPr>
          <w:p w14:paraId="7B7EDE9C" w14:textId="77777777" w:rsidR="00DD1348" w:rsidRPr="00DD1348" w:rsidRDefault="00DD1348" w:rsidP="00DD1348">
            <w:pPr>
              <w:widowControl w:val="0"/>
              <w:suppressAutoHyphens w:val="0"/>
              <w:spacing w:line="240" w:lineRule="auto"/>
              <w:ind w:firstLine="0"/>
              <w:jc w:val="center"/>
              <w:rPr>
                <w:bCs w:val="0"/>
                <w:sz w:val="24"/>
                <w:szCs w:val="20"/>
                <w:lang w:eastAsia="ru-RU"/>
              </w:rPr>
            </w:pPr>
            <w:r w:rsidRPr="00DD1348">
              <w:rPr>
                <w:bCs w:val="0"/>
                <w:i/>
                <w:sz w:val="18"/>
                <w:szCs w:val="18"/>
                <w:shd w:val="clear" w:color="auto" w:fill="FFFF99"/>
                <w:lang w:eastAsia="ru-RU"/>
              </w:rPr>
              <w:t>указать</w:t>
            </w:r>
          </w:p>
        </w:tc>
      </w:tr>
      <w:tr w:rsidR="00DD1348" w:rsidRPr="00DD1348" w14:paraId="7E4D0D15" w14:textId="77777777" w:rsidTr="00DD1348">
        <w:tc>
          <w:tcPr>
            <w:tcW w:w="250" w:type="dxa"/>
          </w:tcPr>
          <w:p w14:paraId="1CC657FA" w14:textId="77777777" w:rsidR="00DD1348" w:rsidRPr="00DD1348" w:rsidRDefault="00DD1348" w:rsidP="00DD1348">
            <w:pPr>
              <w:widowControl w:val="0"/>
              <w:suppressAutoHyphens w:val="0"/>
              <w:spacing w:line="240" w:lineRule="auto"/>
              <w:ind w:firstLine="0"/>
              <w:rPr>
                <w:b/>
                <w:bCs w:val="0"/>
                <w:color w:val="000000"/>
                <w:sz w:val="20"/>
                <w:szCs w:val="20"/>
                <w:lang w:eastAsia="ru-RU"/>
              </w:rPr>
            </w:pPr>
          </w:p>
        </w:tc>
        <w:tc>
          <w:tcPr>
            <w:tcW w:w="709" w:type="dxa"/>
          </w:tcPr>
          <w:p w14:paraId="0029D1AA" w14:textId="77777777" w:rsidR="00DD1348" w:rsidRPr="00DD1348" w:rsidRDefault="00DD1348" w:rsidP="00DD1348">
            <w:pPr>
              <w:widowControl w:val="0"/>
              <w:suppressAutoHyphens w:val="0"/>
              <w:spacing w:line="240" w:lineRule="auto"/>
              <w:ind w:firstLine="0"/>
              <w:rPr>
                <w:b/>
                <w:bCs w:val="0"/>
                <w:color w:val="000000"/>
                <w:sz w:val="20"/>
                <w:szCs w:val="20"/>
                <w:lang w:eastAsia="ru-RU"/>
              </w:rPr>
            </w:pPr>
          </w:p>
        </w:tc>
        <w:tc>
          <w:tcPr>
            <w:tcW w:w="709" w:type="dxa"/>
          </w:tcPr>
          <w:p w14:paraId="5F5D10F1" w14:textId="77777777" w:rsidR="00DD1348" w:rsidRPr="00DD1348" w:rsidRDefault="00DD1348" w:rsidP="00DD1348">
            <w:pPr>
              <w:widowControl w:val="0"/>
              <w:suppressAutoHyphens w:val="0"/>
              <w:spacing w:line="240" w:lineRule="auto"/>
              <w:ind w:firstLine="0"/>
              <w:rPr>
                <w:b/>
                <w:bCs w:val="0"/>
                <w:color w:val="000000"/>
                <w:sz w:val="20"/>
                <w:szCs w:val="20"/>
                <w:lang w:eastAsia="ru-RU"/>
              </w:rPr>
            </w:pPr>
          </w:p>
        </w:tc>
        <w:tc>
          <w:tcPr>
            <w:tcW w:w="567" w:type="dxa"/>
          </w:tcPr>
          <w:p w14:paraId="105FD183" w14:textId="77777777" w:rsidR="00DD1348" w:rsidRPr="00DD1348" w:rsidRDefault="00DD1348" w:rsidP="00DD1348">
            <w:pPr>
              <w:widowControl w:val="0"/>
              <w:suppressAutoHyphens w:val="0"/>
              <w:spacing w:line="240" w:lineRule="auto"/>
              <w:ind w:firstLine="0"/>
              <w:rPr>
                <w:b/>
                <w:bCs w:val="0"/>
                <w:color w:val="000000"/>
                <w:sz w:val="20"/>
                <w:szCs w:val="20"/>
                <w:lang w:eastAsia="ru-RU"/>
              </w:rPr>
            </w:pPr>
          </w:p>
        </w:tc>
        <w:tc>
          <w:tcPr>
            <w:tcW w:w="708" w:type="dxa"/>
          </w:tcPr>
          <w:p w14:paraId="46F535ED" w14:textId="77777777" w:rsidR="00DD1348" w:rsidRPr="00DD1348" w:rsidRDefault="00DD1348" w:rsidP="00DD1348">
            <w:pPr>
              <w:widowControl w:val="0"/>
              <w:suppressAutoHyphens w:val="0"/>
              <w:spacing w:line="240" w:lineRule="auto"/>
              <w:ind w:firstLine="0"/>
              <w:rPr>
                <w:b/>
                <w:bCs w:val="0"/>
                <w:color w:val="000000"/>
                <w:sz w:val="20"/>
                <w:szCs w:val="20"/>
                <w:lang w:eastAsia="ru-RU"/>
              </w:rPr>
            </w:pPr>
          </w:p>
        </w:tc>
        <w:tc>
          <w:tcPr>
            <w:tcW w:w="1184" w:type="dxa"/>
            <w:gridSpan w:val="2"/>
          </w:tcPr>
          <w:p w14:paraId="4822ACCC" w14:textId="77777777" w:rsidR="00DD1348" w:rsidRPr="00DD1348" w:rsidRDefault="00DD1348" w:rsidP="00DD1348">
            <w:pPr>
              <w:widowControl w:val="0"/>
              <w:suppressAutoHyphens w:val="0"/>
              <w:spacing w:line="240" w:lineRule="auto"/>
              <w:ind w:firstLine="0"/>
              <w:rPr>
                <w:b/>
                <w:bCs w:val="0"/>
                <w:color w:val="000000"/>
                <w:sz w:val="20"/>
                <w:szCs w:val="20"/>
                <w:lang w:eastAsia="ru-RU"/>
              </w:rPr>
            </w:pPr>
          </w:p>
        </w:tc>
        <w:tc>
          <w:tcPr>
            <w:tcW w:w="11574" w:type="dxa"/>
            <w:gridSpan w:val="17"/>
            <w:shd w:val="clear" w:color="auto" w:fill="auto"/>
          </w:tcPr>
          <w:p w14:paraId="754BF6EE" w14:textId="77777777" w:rsidR="00DD1348" w:rsidRPr="00DD1348" w:rsidRDefault="00DD1348" w:rsidP="00DD1348">
            <w:pPr>
              <w:widowControl w:val="0"/>
              <w:suppressAutoHyphens w:val="0"/>
              <w:spacing w:line="240" w:lineRule="auto"/>
              <w:ind w:firstLine="0"/>
              <w:rPr>
                <w:b/>
                <w:bCs w:val="0"/>
                <w:color w:val="000000"/>
                <w:sz w:val="20"/>
                <w:szCs w:val="20"/>
                <w:lang w:eastAsia="ru-RU"/>
              </w:rPr>
            </w:pPr>
            <w:r w:rsidRPr="00DD1348">
              <w:rPr>
                <w:b/>
                <w:bCs w:val="0"/>
                <w:color w:val="000000"/>
                <w:sz w:val="20"/>
                <w:szCs w:val="20"/>
                <w:lang w:eastAsia="ru-RU"/>
              </w:rPr>
              <w:t>ИТОГО по филиалу Калугаэнерго</w:t>
            </w:r>
          </w:p>
        </w:tc>
      </w:tr>
      <w:tr w:rsidR="00DD1348" w:rsidRPr="00DD1348" w14:paraId="03CCAF17" w14:textId="77777777" w:rsidTr="00DD1348">
        <w:tc>
          <w:tcPr>
            <w:tcW w:w="250" w:type="dxa"/>
            <w:shd w:val="clear" w:color="auto" w:fill="auto"/>
          </w:tcPr>
          <w:p w14:paraId="6CFBCBCC" w14:textId="77777777" w:rsidR="00DD1348" w:rsidRPr="00DD1348" w:rsidRDefault="00DD1348" w:rsidP="00DD1348">
            <w:pPr>
              <w:widowControl w:val="0"/>
              <w:suppressAutoHyphens w:val="0"/>
              <w:spacing w:line="240" w:lineRule="auto"/>
              <w:ind w:firstLine="0"/>
              <w:rPr>
                <w:bCs w:val="0"/>
                <w:color w:val="000000"/>
                <w:sz w:val="20"/>
                <w:szCs w:val="20"/>
                <w:lang w:eastAsia="ru-RU"/>
              </w:rPr>
            </w:pPr>
            <w:r w:rsidRPr="00DD1348">
              <w:rPr>
                <w:bCs w:val="0"/>
                <w:color w:val="000000"/>
                <w:sz w:val="20"/>
                <w:szCs w:val="20"/>
                <w:lang w:eastAsia="ru-RU"/>
              </w:rPr>
              <w:t>1</w:t>
            </w:r>
          </w:p>
        </w:tc>
        <w:tc>
          <w:tcPr>
            <w:tcW w:w="709" w:type="dxa"/>
            <w:shd w:val="clear" w:color="auto" w:fill="auto"/>
          </w:tcPr>
          <w:p w14:paraId="12C643FA" w14:textId="77777777" w:rsidR="00DD1348" w:rsidRPr="00DD1348" w:rsidRDefault="00DD1348" w:rsidP="00DD1348">
            <w:pPr>
              <w:widowControl w:val="0"/>
              <w:suppressAutoHyphens w:val="0"/>
              <w:spacing w:line="240" w:lineRule="auto"/>
              <w:ind w:firstLine="0"/>
              <w:rPr>
                <w:bCs w:val="0"/>
                <w:color w:val="000000"/>
                <w:sz w:val="20"/>
                <w:szCs w:val="20"/>
                <w:lang w:eastAsia="ru-RU"/>
              </w:rPr>
            </w:pPr>
            <w:r w:rsidRPr="00DD1348">
              <w:rPr>
                <w:b/>
                <w:bCs w:val="0"/>
                <w:color w:val="000000"/>
                <w:sz w:val="20"/>
                <w:szCs w:val="20"/>
                <w:lang w:eastAsia="ru-RU"/>
              </w:rPr>
              <w:t>Кировэнерго</w:t>
            </w:r>
          </w:p>
        </w:tc>
        <w:tc>
          <w:tcPr>
            <w:tcW w:w="709" w:type="dxa"/>
            <w:shd w:val="clear" w:color="auto" w:fill="auto"/>
          </w:tcPr>
          <w:p w14:paraId="5B2A92D4" w14:textId="77777777" w:rsidR="00DD1348" w:rsidRPr="00DD1348" w:rsidRDefault="00DD1348" w:rsidP="00DD1348">
            <w:pPr>
              <w:widowControl w:val="0"/>
              <w:suppressAutoHyphens w:val="0"/>
              <w:spacing w:line="240" w:lineRule="auto"/>
              <w:ind w:firstLine="0"/>
              <w:rPr>
                <w:b/>
                <w:bCs w:val="0"/>
                <w:color w:val="000000"/>
                <w:sz w:val="18"/>
                <w:szCs w:val="18"/>
                <w:lang w:eastAsia="ru-RU"/>
              </w:rPr>
            </w:pPr>
            <w:r w:rsidRPr="00DD1348">
              <w:rPr>
                <w:bCs w:val="0"/>
                <w:i/>
                <w:sz w:val="18"/>
                <w:szCs w:val="18"/>
                <w:shd w:val="clear" w:color="auto" w:fill="FFFF99"/>
                <w:lang w:eastAsia="ru-RU"/>
              </w:rPr>
              <w:t>указать</w:t>
            </w:r>
          </w:p>
        </w:tc>
        <w:tc>
          <w:tcPr>
            <w:tcW w:w="1275" w:type="dxa"/>
            <w:gridSpan w:val="2"/>
            <w:shd w:val="clear" w:color="auto" w:fill="auto"/>
            <w:vAlign w:val="center"/>
          </w:tcPr>
          <w:p w14:paraId="0B4FB406" w14:textId="77777777" w:rsidR="00DD1348" w:rsidRPr="00DD1348" w:rsidRDefault="00DD1348" w:rsidP="00DD1348">
            <w:pPr>
              <w:widowControl w:val="0"/>
              <w:suppressAutoHyphens w:val="0"/>
              <w:spacing w:line="240" w:lineRule="auto"/>
              <w:ind w:firstLine="0"/>
              <w:jc w:val="center"/>
              <w:rPr>
                <w:bCs w:val="0"/>
                <w:sz w:val="24"/>
                <w:szCs w:val="20"/>
                <w:lang w:eastAsia="ru-RU"/>
              </w:rPr>
            </w:pPr>
            <w:r w:rsidRPr="00DD1348">
              <w:rPr>
                <w:bCs w:val="0"/>
                <w:i/>
                <w:sz w:val="18"/>
                <w:szCs w:val="18"/>
                <w:shd w:val="clear" w:color="auto" w:fill="FFFF99"/>
                <w:lang w:eastAsia="ru-RU"/>
              </w:rPr>
              <w:t>указать</w:t>
            </w:r>
          </w:p>
        </w:tc>
        <w:tc>
          <w:tcPr>
            <w:tcW w:w="993" w:type="dxa"/>
            <w:shd w:val="clear" w:color="auto" w:fill="auto"/>
            <w:vAlign w:val="center"/>
          </w:tcPr>
          <w:p w14:paraId="0BB9F7F7" w14:textId="77777777" w:rsidR="00DD1348" w:rsidRPr="00DD1348" w:rsidRDefault="00DD1348" w:rsidP="00DD1348">
            <w:pPr>
              <w:widowControl w:val="0"/>
              <w:suppressAutoHyphens w:val="0"/>
              <w:spacing w:line="240" w:lineRule="auto"/>
              <w:ind w:firstLine="0"/>
              <w:jc w:val="center"/>
              <w:rPr>
                <w:bCs w:val="0"/>
                <w:sz w:val="24"/>
                <w:szCs w:val="20"/>
                <w:lang w:eastAsia="ru-RU"/>
              </w:rPr>
            </w:pPr>
            <w:r w:rsidRPr="00DD1348">
              <w:rPr>
                <w:bCs w:val="0"/>
                <w:i/>
                <w:sz w:val="18"/>
                <w:szCs w:val="18"/>
                <w:shd w:val="clear" w:color="auto" w:fill="FFFF99"/>
                <w:lang w:eastAsia="ru-RU"/>
              </w:rPr>
              <w:t>указать</w:t>
            </w:r>
          </w:p>
        </w:tc>
        <w:tc>
          <w:tcPr>
            <w:tcW w:w="850" w:type="dxa"/>
            <w:gridSpan w:val="2"/>
            <w:shd w:val="clear" w:color="auto" w:fill="auto"/>
            <w:vAlign w:val="center"/>
          </w:tcPr>
          <w:p w14:paraId="786A7187" w14:textId="77777777" w:rsidR="00DD1348" w:rsidRPr="00DD1348" w:rsidRDefault="00DD1348" w:rsidP="00DD1348">
            <w:pPr>
              <w:widowControl w:val="0"/>
              <w:suppressAutoHyphens w:val="0"/>
              <w:spacing w:line="240" w:lineRule="auto"/>
              <w:ind w:firstLine="0"/>
              <w:jc w:val="center"/>
              <w:rPr>
                <w:bCs w:val="0"/>
                <w:sz w:val="24"/>
                <w:szCs w:val="20"/>
                <w:lang w:eastAsia="ru-RU"/>
              </w:rPr>
            </w:pPr>
            <w:r w:rsidRPr="00DD1348">
              <w:rPr>
                <w:bCs w:val="0"/>
                <w:i/>
                <w:sz w:val="18"/>
                <w:szCs w:val="18"/>
                <w:shd w:val="clear" w:color="auto" w:fill="FFFF99"/>
                <w:lang w:eastAsia="ru-RU"/>
              </w:rPr>
              <w:t>указать</w:t>
            </w:r>
          </w:p>
        </w:tc>
        <w:tc>
          <w:tcPr>
            <w:tcW w:w="851" w:type="dxa"/>
            <w:shd w:val="clear" w:color="auto" w:fill="auto"/>
            <w:vAlign w:val="center"/>
          </w:tcPr>
          <w:p w14:paraId="26924E17" w14:textId="77777777" w:rsidR="00DD1348" w:rsidRPr="00DD1348" w:rsidRDefault="00DD1348" w:rsidP="00DD1348">
            <w:pPr>
              <w:widowControl w:val="0"/>
              <w:suppressAutoHyphens w:val="0"/>
              <w:spacing w:line="240" w:lineRule="auto"/>
              <w:ind w:firstLine="0"/>
              <w:jc w:val="center"/>
              <w:rPr>
                <w:bCs w:val="0"/>
                <w:sz w:val="24"/>
                <w:szCs w:val="20"/>
                <w:lang w:eastAsia="ru-RU"/>
              </w:rPr>
            </w:pPr>
            <w:r w:rsidRPr="00DD1348">
              <w:rPr>
                <w:bCs w:val="0"/>
                <w:i/>
                <w:sz w:val="18"/>
                <w:szCs w:val="18"/>
                <w:shd w:val="clear" w:color="auto" w:fill="FFFF99"/>
                <w:lang w:eastAsia="ru-RU"/>
              </w:rPr>
              <w:t>указать</w:t>
            </w:r>
          </w:p>
        </w:tc>
        <w:tc>
          <w:tcPr>
            <w:tcW w:w="992" w:type="dxa"/>
            <w:shd w:val="clear" w:color="auto" w:fill="auto"/>
            <w:vAlign w:val="center"/>
          </w:tcPr>
          <w:p w14:paraId="55CAA08C" w14:textId="77777777" w:rsidR="00DD1348" w:rsidRPr="00DD1348" w:rsidRDefault="00DD1348" w:rsidP="00DD1348">
            <w:pPr>
              <w:widowControl w:val="0"/>
              <w:suppressAutoHyphens w:val="0"/>
              <w:spacing w:line="240" w:lineRule="auto"/>
              <w:ind w:firstLine="0"/>
              <w:jc w:val="center"/>
              <w:rPr>
                <w:bCs w:val="0"/>
                <w:sz w:val="24"/>
                <w:szCs w:val="20"/>
                <w:lang w:eastAsia="ru-RU"/>
              </w:rPr>
            </w:pPr>
            <w:r w:rsidRPr="00DD1348">
              <w:rPr>
                <w:bCs w:val="0"/>
                <w:i/>
                <w:sz w:val="18"/>
                <w:szCs w:val="18"/>
                <w:shd w:val="clear" w:color="auto" w:fill="FFFF99"/>
                <w:lang w:eastAsia="ru-RU"/>
              </w:rPr>
              <w:t>указать</w:t>
            </w:r>
          </w:p>
        </w:tc>
        <w:tc>
          <w:tcPr>
            <w:tcW w:w="850" w:type="dxa"/>
            <w:shd w:val="clear" w:color="auto" w:fill="auto"/>
            <w:vAlign w:val="center"/>
          </w:tcPr>
          <w:p w14:paraId="597DECAE" w14:textId="77777777" w:rsidR="00DD1348" w:rsidRPr="00DD1348" w:rsidRDefault="00DD1348" w:rsidP="00DD1348">
            <w:pPr>
              <w:widowControl w:val="0"/>
              <w:suppressAutoHyphens w:val="0"/>
              <w:spacing w:line="240" w:lineRule="auto"/>
              <w:ind w:firstLine="0"/>
              <w:jc w:val="center"/>
              <w:rPr>
                <w:bCs w:val="0"/>
                <w:sz w:val="24"/>
                <w:szCs w:val="20"/>
                <w:lang w:eastAsia="ru-RU"/>
              </w:rPr>
            </w:pPr>
            <w:r w:rsidRPr="00DD1348">
              <w:rPr>
                <w:bCs w:val="0"/>
                <w:i/>
                <w:sz w:val="18"/>
                <w:szCs w:val="18"/>
                <w:shd w:val="clear" w:color="auto" w:fill="FFFF99"/>
                <w:lang w:eastAsia="ru-RU"/>
              </w:rPr>
              <w:t>указать</w:t>
            </w:r>
          </w:p>
        </w:tc>
        <w:tc>
          <w:tcPr>
            <w:tcW w:w="851" w:type="dxa"/>
            <w:vAlign w:val="center"/>
          </w:tcPr>
          <w:p w14:paraId="4EEDB689" w14:textId="77777777" w:rsidR="00DD1348" w:rsidRPr="00DD1348" w:rsidRDefault="00DD1348" w:rsidP="00DD1348">
            <w:pPr>
              <w:widowControl w:val="0"/>
              <w:suppressAutoHyphens w:val="0"/>
              <w:spacing w:line="240" w:lineRule="auto"/>
              <w:ind w:firstLine="0"/>
              <w:jc w:val="center"/>
              <w:rPr>
                <w:bCs w:val="0"/>
                <w:i/>
                <w:sz w:val="18"/>
                <w:szCs w:val="18"/>
                <w:shd w:val="clear" w:color="auto" w:fill="FFFF99"/>
                <w:lang w:eastAsia="ru-RU"/>
              </w:rPr>
            </w:pPr>
            <w:r w:rsidRPr="00DD1348">
              <w:rPr>
                <w:bCs w:val="0"/>
                <w:i/>
                <w:sz w:val="18"/>
                <w:szCs w:val="18"/>
                <w:shd w:val="clear" w:color="auto" w:fill="FFFF99"/>
                <w:lang w:eastAsia="ru-RU"/>
              </w:rPr>
              <w:t>указать</w:t>
            </w:r>
          </w:p>
        </w:tc>
        <w:tc>
          <w:tcPr>
            <w:tcW w:w="850" w:type="dxa"/>
            <w:vAlign w:val="center"/>
          </w:tcPr>
          <w:p w14:paraId="1080921E" w14:textId="77777777" w:rsidR="00DD1348" w:rsidRPr="00DD1348" w:rsidRDefault="00DD1348" w:rsidP="00DD1348">
            <w:pPr>
              <w:widowControl w:val="0"/>
              <w:suppressAutoHyphens w:val="0"/>
              <w:spacing w:line="240" w:lineRule="auto"/>
              <w:ind w:firstLine="0"/>
              <w:jc w:val="center"/>
              <w:rPr>
                <w:bCs w:val="0"/>
                <w:i/>
                <w:sz w:val="18"/>
                <w:szCs w:val="18"/>
                <w:shd w:val="clear" w:color="auto" w:fill="FFFF99"/>
                <w:lang w:eastAsia="ru-RU"/>
              </w:rPr>
            </w:pPr>
            <w:r w:rsidRPr="00DD1348">
              <w:rPr>
                <w:bCs w:val="0"/>
                <w:i/>
                <w:sz w:val="18"/>
                <w:szCs w:val="18"/>
                <w:shd w:val="clear" w:color="auto" w:fill="FFFF99"/>
                <w:lang w:eastAsia="ru-RU"/>
              </w:rPr>
              <w:t>указать</w:t>
            </w:r>
          </w:p>
        </w:tc>
        <w:tc>
          <w:tcPr>
            <w:tcW w:w="851" w:type="dxa"/>
            <w:shd w:val="clear" w:color="auto" w:fill="auto"/>
            <w:vAlign w:val="center"/>
          </w:tcPr>
          <w:p w14:paraId="2F725567" w14:textId="77777777" w:rsidR="00DD1348" w:rsidRPr="00DD1348" w:rsidRDefault="00DD1348" w:rsidP="00DD1348">
            <w:pPr>
              <w:widowControl w:val="0"/>
              <w:suppressAutoHyphens w:val="0"/>
              <w:spacing w:line="240" w:lineRule="auto"/>
              <w:ind w:firstLine="0"/>
              <w:jc w:val="center"/>
              <w:rPr>
                <w:bCs w:val="0"/>
                <w:sz w:val="24"/>
                <w:szCs w:val="20"/>
                <w:lang w:eastAsia="ru-RU"/>
              </w:rPr>
            </w:pPr>
            <w:r w:rsidRPr="00DD1348">
              <w:rPr>
                <w:bCs w:val="0"/>
                <w:i/>
                <w:sz w:val="18"/>
                <w:szCs w:val="18"/>
                <w:shd w:val="clear" w:color="auto" w:fill="FFFF99"/>
                <w:lang w:eastAsia="ru-RU"/>
              </w:rPr>
              <w:t>указать</w:t>
            </w:r>
          </w:p>
        </w:tc>
        <w:tc>
          <w:tcPr>
            <w:tcW w:w="567" w:type="dxa"/>
            <w:vAlign w:val="center"/>
          </w:tcPr>
          <w:p w14:paraId="5043155A" w14:textId="77777777" w:rsidR="00DD1348" w:rsidRPr="00DD1348" w:rsidRDefault="00DD1348" w:rsidP="00DD1348">
            <w:pPr>
              <w:widowControl w:val="0"/>
              <w:suppressAutoHyphens w:val="0"/>
              <w:spacing w:line="240" w:lineRule="auto"/>
              <w:ind w:firstLine="0"/>
              <w:jc w:val="center"/>
              <w:rPr>
                <w:bCs w:val="0"/>
                <w:i/>
                <w:sz w:val="18"/>
                <w:szCs w:val="18"/>
                <w:shd w:val="clear" w:color="auto" w:fill="FFFF99"/>
                <w:lang w:eastAsia="ru-RU"/>
              </w:rPr>
            </w:pPr>
            <w:r w:rsidRPr="00DD1348">
              <w:rPr>
                <w:bCs w:val="0"/>
                <w:i/>
                <w:sz w:val="18"/>
                <w:szCs w:val="18"/>
                <w:shd w:val="clear" w:color="auto" w:fill="FFFF99"/>
                <w:lang w:eastAsia="ru-RU"/>
              </w:rPr>
              <w:t>указать</w:t>
            </w:r>
          </w:p>
        </w:tc>
        <w:tc>
          <w:tcPr>
            <w:tcW w:w="709" w:type="dxa"/>
            <w:vAlign w:val="center"/>
          </w:tcPr>
          <w:p w14:paraId="3896FBBB" w14:textId="77777777" w:rsidR="00DD1348" w:rsidRPr="00DD1348" w:rsidRDefault="00DD1348" w:rsidP="00DD1348">
            <w:pPr>
              <w:widowControl w:val="0"/>
              <w:suppressAutoHyphens w:val="0"/>
              <w:spacing w:line="240" w:lineRule="auto"/>
              <w:ind w:firstLine="0"/>
              <w:jc w:val="center"/>
              <w:rPr>
                <w:bCs w:val="0"/>
                <w:i/>
                <w:sz w:val="18"/>
                <w:szCs w:val="18"/>
                <w:shd w:val="clear" w:color="auto" w:fill="FFFF99"/>
                <w:lang w:eastAsia="ru-RU"/>
              </w:rPr>
            </w:pPr>
            <w:r w:rsidRPr="00DD1348">
              <w:rPr>
                <w:bCs w:val="0"/>
                <w:i/>
                <w:sz w:val="18"/>
                <w:szCs w:val="18"/>
                <w:shd w:val="clear" w:color="auto" w:fill="FFFF99"/>
                <w:lang w:eastAsia="ru-RU"/>
              </w:rPr>
              <w:t>указать</w:t>
            </w:r>
          </w:p>
        </w:tc>
        <w:tc>
          <w:tcPr>
            <w:tcW w:w="567" w:type="dxa"/>
            <w:vAlign w:val="center"/>
          </w:tcPr>
          <w:p w14:paraId="13440D34" w14:textId="77777777" w:rsidR="00DD1348" w:rsidRPr="00DD1348" w:rsidRDefault="00DD1348" w:rsidP="00DD1348">
            <w:pPr>
              <w:widowControl w:val="0"/>
              <w:suppressAutoHyphens w:val="0"/>
              <w:spacing w:line="240" w:lineRule="auto"/>
              <w:ind w:firstLine="0"/>
              <w:jc w:val="center"/>
              <w:rPr>
                <w:bCs w:val="0"/>
                <w:i/>
                <w:sz w:val="18"/>
                <w:szCs w:val="18"/>
                <w:shd w:val="clear" w:color="auto" w:fill="FFFF99"/>
                <w:lang w:eastAsia="ru-RU"/>
              </w:rPr>
            </w:pPr>
            <w:r w:rsidRPr="00DD1348">
              <w:rPr>
                <w:bCs w:val="0"/>
                <w:i/>
                <w:sz w:val="18"/>
                <w:szCs w:val="18"/>
                <w:shd w:val="clear" w:color="auto" w:fill="FFFF99"/>
                <w:lang w:eastAsia="ru-RU"/>
              </w:rPr>
              <w:t>указать</w:t>
            </w:r>
          </w:p>
        </w:tc>
        <w:tc>
          <w:tcPr>
            <w:tcW w:w="567" w:type="dxa"/>
            <w:shd w:val="clear" w:color="auto" w:fill="auto"/>
            <w:vAlign w:val="center"/>
          </w:tcPr>
          <w:p w14:paraId="34BB3652" w14:textId="77777777" w:rsidR="00DD1348" w:rsidRPr="00DD1348" w:rsidRDefault="00DD1348" w:rsidP="00DD1348">
            <w:pPr>
              <w:widowControl w:val="0"/>
              <w:suppressAutoHyphens w:val="0"/>
              <w:spacing w:line="240" w:lineRule="auto"/>
              <w:ind w:firstLine="0"/>
              <w:jc w:val="center"/>
              <w:rPr>
                <w:bCs w:val="0"/>
                <w:sz w:val="24"/>
                <w:szCs w:val="20"/>
                <w:lang w:eastAsia="ru-RU"/>
              </w:rPr>
            </w:pPr>
            <w:r w:rsidRPr="00DD1348">
              <w:rPr>
                <w:bCs w:val="0"/>
                <w:i/>
                <w:sz w:val="18"/>
                <w:szCs w:val="18"/>
                <w:shd w:val="clear" w:color="auto" w:fill="FFFF99"/>
                <w:lang w:eastAsia="ru-RU"/>
              </w:rPr>
              <w:t>указать</w:t>
            </w:r>
          </w:p>
        </w:tc>
        <w:tc>
          <w:tcPr>
            <w:tcW w:w="567" w:type="dxa"/>
            <w:vAlign w:val="center"/>
          </w:tcPr>
          <w:p w14:paraId="0D1FA4A2" w14:textId="77777777" w:rsidR="00DD1348" w:rsidRPr="00DD1348" w:rsidRDefault="00DD1348" w:rsidP="00DD1348">
            <w:pPr>
              <w:widowControl w:val="0"/>
              <w:suppressAutoHyphens w:val="0"/>
              <w:spacing w:line="240" w:lineRule="auto"/>
              <w:ind w:firstLine="0"/>
              <w:jc w:val="center"/>
              <w:rPr>
                <w:bCs w:val="0"/>
                <w:i/>
                <w:sz w:val="18"/>
                <w:szCs w:val="18"/>
                <w:shd w:val="clear" w:color="auto" w:fill="FFFF99"/>
                <w:lang w:eastAsia="ru-RU"/>
              </w:rPr>
            </w:pPr>
            <w:r w:rsidRPr="00DD1348">
              <w:rPr>
                <w:bCs w:val="0"/>
                <w:i/>
                <w:sz w:val="18"/>
                <w:szCs w:val="18"/>
                <w:shd w:val="clear" w:color="auto" w:fill="FFFF99"/>
                <w:lang w:eastAsia="ru-RU"/>
              </w:rPr>
              <w:t>указать</w:t>
            </w:r>
          </w:p>
        </w:tc>
        <w:tc>
          <w:tcPr>
            <w:tcW w:w="567" w:type="dxa"/>
            <w:shd w:val="clear" w:color="auto" w:fill="auto"/>
            <w:vAlign w:val="center"/>
          </w:tcPr>
          <w:p w14:paraId="11FBA136" w14:textId="77777777" w:rsidR="00DD1348" w:rsidRPr="00DD1348" w:rsidRDefault="00DD1348" w:rsidP="00DD1348">
            <w:pPr>
              <w:widowControl w:val="0"/>
              <w:suppressAutoHyphens w:val="0"/>
              <w:spacing w:line="240" w:lineRule="auto"/>
              <w:ind w:firstLine="0"/>
              <w:jc w:val="center"/>
              <w:rPr>
                <w:bCs w:val="0"/>
                <w:sz w:val="24"/>
                <w:szCs w:val="20"/>
                <w:lang w:eastAsia="ru-RU"/>
              </w:rPr>
            </w:pPr>
            <w:r w:rsidRPr="00DD1348">
              <w:rPr>
                <w:bCs w:val="0"/>
                <w:i/>
                <w:sz w:val="18"/>
                <w:szCs w:val="18"/>
                <w:shd w:val="clear" w:color="auto" w:fill="FFFF99"/>
                <w:lang w:eastAsia="ru-RU"/>
              </w:rPr>
              <w:t>указать</w:t>
            </w:r>
          </w:p>
        </w:tc>
        <w:tc>
          <w:tcPr>
            <w:tcW w:w="567" w:type="dxa"/>
            <w:shd w:val="clear" w:color="auto" w:fill="auto"/>
            <w:vAlign w:val="center"/>
          </w:tcPr>
          <w:p w14:paraId="7D645D98" w14:textId="77777777" w:rsidR="00DD1348" w:rsidRPr="00DD1348" w:rsidRDefault="00DD1348" w:rsidP="00DD1348">
            <w:pPr>
              <w:widowControl w:val="0"/>
              <w:suppressAutoHyphens w:val="0"/>
              <w:spacing w:line="240" w:lineRule="auto"/>
              <w:ind w:firstLine="0"/>
              <w:jc w:val="center"/>
              <w:rPr>
                <w:bCs w:val="0"/>
                <w:sz w:val="24"/>
                <w:szCs w:val="20"/>
                <w:lang w:eastAsia="ru-RU"/>
              </w:rPr>
            </w:pPr>
            <w:r w:rsidRPr="00DD1348">
              <w:rPr>
                <w:bCs w:val="0"/>
                <w:i/>
                <w:sz w:val="18"/>
                <w:szCs w:val="18"/>
                <w:shd w:val="clear" w:color="auto" w:fill="FFFF99"/>
                <w:lang w:eastAsia="ru-RU"/>
              </w:rPr>
              <w:t>указать</w:t>
            </w:r>
          </w:p>
        </w:tc>
        <w:tc>
          <w:tcPr>
            <w:tcW w:w="567" w:type="dxa"/>
            <w:shd w:val="clear" w:color="auto" w:fill="auto"/>
            <w:vAlign w:val="center"/>
          </w:tcPr>
          <w:p w14:paraId="0E678D47" w14:textId="77777777" w:rsidR="00DD1348" w:rsidRPr="00DD1348" w:rsidRDefault="00DD1348" w:rsidP="00DD1348">
            <w:pPr>
              <w:widowControl w:val="0"/>
              <w:suppressAutoHyphens w:val="0"/>
              <w:spacing w:line="240" w:lineRule="auto"/>
              <w:ind w:firstLine="0"/>
              <w:jc w:val="center"/>
              <w:rPr>
                <w:bCs w:val="0"/>
                <w:sz w:val="24"/>
                <w:szCs w:val="20"/>
                <w:lang w:eastAsia="ru-RU"/>
              </w:rPr>
            </w:pPr>
            <w:r w:rsidRPr="00DD1348">
              <w:rPr>
                <w:bCs w:val="0"/>
                <w:i/>
                <w:sz w:val="18"/>
                <w:szCs w:val="18"/>
                <w:shd w:val="clear" w:color="auto" w:fill="FFFF99"/>
                <w:lang w:eastAsia="ru-RU"/>
              </w:rPr>
              <w:t>указать</w:t>
            </w:r>
          </w:p>
        </w:tc>
        <w:tc>
          <w:tcPr>
            <w:tcW w:w="425" w:type="dxa"/>
            <w:shd w:val="clear" w:color="auto" w:fill="auto"/>
            <w:vAlign w:val="center"/>
          </w:tcPr>
          <w:p w14:paraId="35A3966A" w14:textId="77777777" w:rsidR="00DD1348" w:rsidRPr="00DD1348" w:rsidRDefault="00DD1348" w:rsidP="00DD1348">
            <w:pPr>
              <w:widowControl w:val="0"/>
              <w:suppressAutoHyphens w:val="0"/>
              <w:spacing w:line="240" w:lineRule="auto"/>
              <w:ind w:firstLine="0"/>
              <w:jc w:val="center"/>
              <w:rPr>
                <w:bCs w:val="0"/>
                <w:sz w:val="24"/>
                <w:szCs w:val="20"/>
                <w:lang w:eastAsia="ru-RU"/>
              </w:rPr>
            </w:pPr>
            <w:r w:rsidRPr="00DD1348">
              <w:rPr>
                <w:bCs w:val="0"/>
                <w:i/>
                <w:sz w:val="18"/>
                <w:szCs w:val="18"/>
                <w:shd w:val="clear" w:color="auto" w:fill="FFFF99"/>
                <w:lang w:eastAsia="ru-RU"/>
              </w:rPr>
              <w:t>указать</w:t>
            </w:r>
          </w:p>
        </w:tc>
        <w:tc>
          <w:tcPr>
            <w:tcW w:w="567" w:type="dxa"/>
            <w:shd w:val="clear" w:color="auto" w:fill="auto"/>
            <w:vAlign w:val="center"/>
          </w:tcPr>
          <w:p w14:paraId="5FCE2E22" w14:textId="77777777" w:rsidR="00DD1348" w:rsidRPr="00DD1348" w:rsidRDefault="00DD1348" w:rsidP="00DD1348">
            <w:pPr>
              <w:widowControl w:val="0"/>
              <w:suppressAutoHyphens w:val="0"/>
              <w:spacing w:line="240" w:lineRule="auto"/>
              <w:ind w:firstLine="0"/>
              <w:jc w:val="center"/>
              <w:rPr>
                <w:bCs w:val="0"/>
                <w:sz w:val="24"/>
                <w:szCs w:val="20"/>
                <w:lang w:eastAsia="ru-RU"/>
              </w:rPr>
            </w:pPr>
            <w:r w:rsidRPr="00DD1348">
              <w:rPr>
                <w:bCs w:val="0"/>
                <w:i/>
                <w:sz w:val="18"/>
                <w:szCs w:val="18"/>
                <w:shd w:val="clear" w:color="auto" w:fill="FFFF99"/>
                <w:lang w:eastAsia="ru-RU"/>
              </w:rPr>
              <w:t>указать</w:t>
            </w:r>
          </w:p>
        </w:tc>
      </w:tr>
      <w:tr w:rsidR="00DD1348" w:rsidRPr="00DD1348" w14:paraId="00D4F12F" w14:textId="77777777" w:rsidTr="00DD1348">
        <w:tc>
          <w:tcPr>
            <w:tcW w:w="250" w:type="dxa"/>
            <w:shd w:val="clear" w:color="auto" w:fill="auto"/>
          </w:tcPr>
          <w:p w14:paraId="5E65A593" w14:textId="77777777" w:rsidR="00DD1348" w:rsidRPr="00DD1348" w:rsidRDefault="00DD1348" w:rsidP="00DD1348">
            <w:pPr>
              <w:widowControl w:val="0"/>
              <w:suppressAutoHyphens w:val="0"/>
              <w:spacing w:line="240" w:lineRule="auto"/>
              <w:ind w:firstLine="0"/>
              <w:rPr>
                <w:bCs w:val="0"/>
                <w:color w:val="000000"/>
                <w:sz w:val="20"/>
                <w:szCs w:val="20"/>
                <w:lang w:eastAsia="ru-RU"/>
              </w:rPr>
            </w:pPr>
            <w:r w:rsidRPr="00DD1348">
              <w:rPr>
                <w:bCs w:val="0"/>
                <w:color w:val="000000"/>
                <w:sz w:val="20"/>
                <w:szCs w:val="20"/>
                <w:lang w:eastAsia="ru-RU"/>
              </w:rPr>
              <w:t>…</w:t>
            </w:r>
          </w:p>
        </w:tc>
        <w:tc>
          <w:tcPr>
            <w:tcW w:w="709" w:type="dxa"/>
            <w:shd w:val="clear" w:color="auto" w:fill="auto"/>
          </w:tcPr>
          <w:p w14:paraId="7C8DD649" w14:textId="77777777" w:rsidR="00DD1348" w:rsidRPr="00DD1348" w:rsidRDefault="00DD1348" w:rsidP="00DD1348">
            <w:pPr>
              <w:widowControl w:val="0"/>
              <w:suppressAutoHyphens w:val="0"/>
              <w:spacing w:line="240" w:lineRule="auto"/>
              <w:ind w:firstLine="0"/>
              <w:rPr>
                <w:bCs w:val="0"/>
                <w:color w:val="000000"/>
                <w:sz w:val="20"/>
                <w:szCs w:val="20"/>
                <w:lang w:eastAsia="ru-RU"/>
              </w:rPr>
            </w:pPr>
            <w:r w:rsidRPr="00DD1348">
              <w:rPr>
                <w:bCs w:val="0"/>
                <w:color w:val="000000"/>
                <w:sz w:val="20"/>
                <w:szCs w:val="20"/>
                <w:lang w:eastAsia="ru-RU"/>
              </w:rPr>
              <w:t>…</w:t>
            </w:r>
          </w:p>
        </w:tc>
        <w:tc>
          <w:tcPr>
            <w:tcW w:w="709" w:type="dxa"/>
            <w:shd w:val="clear" w:color="auto" w:fill="auto"/>
          </w:tcPr>
          <w:p w14:paraId="68629F36" w14:textId="77777777" w:rsidR="00DD1348" w:rsidRPr="00DD1348" w:rsidRDefault="00DD1348" w:rsidP="00DD1348">
            <w:pPr>
              <w:widowControl w:val="0"/>
              <w:suppressAutoHyphens w:val="0"/>
              <w:spacing w:line="240" w:lineRule="auto"/>
              <w:ind w:firstLine="0"/>
              <w:rPr>
                <w:b/>
                <w:bCs w:val="0"/>
                <w:color w:val="000000"/>
                <w:sz w:val="18"/>
                <w:szCs w:val="18"/>
                <w:lang w:eastAsia="ru-RU"/>
              </w:rPr>
            </w:pPr>
            <w:r w:rsidRPr="00DD1348">
              <w:rPr>
                <w:bCs w:val="0"/>
                <w:i/>
                <w:sz w:val="18"/>
                <w:szCs w:val="18"/>
                <w:shd w:val="clear" w:color="auto" w:fill="FFFF99"/>
                <w:lang w:eastAsia="ru-RU"/>
              </w:rPr>
              <w:t>указать</w:t>
            </w:r>
          </w:p>
        </w:tc>
        <w:tc>
          <w:tcPr>
            <w:tcW w:w="1275" w:type="dxa"/>
            <w:gridSpan w:val="2"/>
            <w:shd w:val="clear" w:color="auto" w:fill="auto"/>
            <w:vAlign w:val="center"/>
          </w:tcPr>
          <w:p w14:paraId="2A82BBA7" w14:textId="77777777" w:rsidR="00DD1348" w:rsidRPr="00DD1348" w:rsidRDefault="00DD1348" w:rsidP="00DD1348">
            <w:pPr>
              <w:widowControl w:val="0"/>
              <w:suppressAutoHyphens w:val="0"/>
              <w:spacing w:line="240" w:lineRule="auto"/>
              <w:ind w:firstLine="0"/>
              <w:jc w:val="center"/>
              <w:rPr>
                <w:bCs w:val="0"/>
                <w:sz w:val="24"/>
                <w:szCs w:val="20"/>
                <w:lang w:eastAsia="ru-RU"/>
              </w:rPr>
            </w:pPr>
            <w:r w:rsidRPr="00DD1348">
              <w:rPr>
                <w:bCs w:val="0"/>
                <w:i/>
                <w:sz w:val="18"/>
                <w:szCs w:val="18"/>
                <w:shd w:val="clear" w:color="auto" w:fill="FFFF99"/>
                <w:lang w:eastAsia="ru-RU"/>
              </w:rPr>
              <w:t>указать</w:t>
            </w:r>
          </w:p>
        </w:tc>
        <w:tc>
          <w:tcPr>
            <w:tcW w:w="993" w:type="dxa"/>
            <w:shd w:val="clear" w:color="auto" w:fill="auto"/>
            <w:vAlign w:val="center"/>
          </w:tcPr>
          <w:p w14:paraId="7465B1C2" w14:textId="77777777" w:rsidR="00DD1348" w:rsidRPr="00DD1348" w:rsidRDefault="00DD1348" w:rsidP="00DD1348">
            <w:pPr>
              <w:widowControl w:val="0"/>
              <w:suppressAutoHyphens w:val="0"/>
              <w:spacing w:line="240" w:lineRule="auto"/>
              <w:ind w:firstLine="0"/>
              <w:jc w:val="center"/>
              <w:rPr>
                <w:bCs w:val="0"/>
                <w:sz w:val="24"/>
                <w:szCs w:val="20"/>
                <w:lang w:eastAsia="ru-RU"/>
              </w:rPr>
            </w:pPr>
            <w:r w:rsidRPr="00DD1348">
              <w:rPr>
                <w:bCs w:val="0"/>
                <w:i/>
                <w:sz w:val="18"/>
                <w:szCs w:val="18"/>
                <w:shd w:val="clear" w:color="auto" w:fill="FFFF99"/>
                <w:lang w:eastAsia="ru-RU"/>
              </w:rPr>
              <w:t>указать</w:t>
            </w:r>
          </w:p>
        </w:tc>
        <w:tc>
          <w:tcPr>
            <w:tcW w:w="850" w:type="dxa"/>
            <w:gridSpan w:val="2"/>
            <w:shd w:val="clear" w:color="auto" w:fill="auto"/>
            <w:vAlign w:val="center"/>
          </w:tcPr>
          <w:p w14:paraId="7C61533D" w14:textId="77777777" w:rsidR="00DD1348" w:rsidRPr="00DD1348" w:rsidRDefault="00DD1348" w:rsidP="00DD1348">
            <w:pPr>
              <w:widowControl w:val="0"/>
              <w:suppressAutoHyphens w:val="0"/>
              <w:spacing w:line="240" w:lineRule="auto"/>
              <w:ind w:firstLine="0"/>
              <w:jc w:val="center"/>
              <w:rPr>
                <w:bCs w:val="0"/>
                <w:sz w:val="24"/>
                <w:szCs w:val="20"/>
                <w:lang w:eastAsia="ru-RU"/>
              </w:rPr>
            </w:pPr>
            <w:r w:rsidRPr="00DD1348">
              <w:rPr>
                <w:bCs w:val="0"/>
                <w:i/>
                <w:sz w:val="18"/>
                <w:szCs w:val="18"/>
                <w:shd w:val="clear" w:color="auto" w:fill="FFFF99"/>
                <w:lang w:eastAsia="ru-RU"/>
              </w:rPr>
              <w:t>указать</w:t>
            </w:r>
          </w:p>
        </w:tc>
        <w:tc>
          <w:tcPr>
            <w:tcW w:w="851" w:type="dxa"/>
            <w:shd w:val="clear" w:color="auto" w:fill="auto"/>
            <w:vAlign w:val="center"/>
          </w:tcPr>
          <w:p w14:paraId="3CC33D6D" w14:textId="77777777" w:rsidR="00DD1348" w:rsidRPr="00DD1348" w:rsidRDefault="00DD1348" w:rsidP="00DD1348">
            <w:pPr>
              <w:widowControl w:val="0"/>
              <w:suppressAutoHyphens w:val="0"/>
              <w:spacing w:line="240" w:lineRule="auto"/>
              <w:ind w:firstLine="0"/>
              <w:jc w:val="center"/>
              <w:rPr>
                <w:bCs w:val="0"/>
                <w:sz w:val="24"/>
                <w:szCs w:val="20"/>
                <w:lang w:eastAsia="ru-RU"/>
              </w:rPr>
            </w:pPr>
            <w:r w:rsidRPr="00DD1348">
              <w:rPr>
                <w:bCs w:val="0"/>
                <w:i/>
                <w:sz w:val="18"/>
                <w:szCs w:val="18"/>
                <w:shd w:val="clear" w:color="auto" w:fill="FFFF99"/>
                <w:lang w:eastAsia="ru-RU"/>
              </w:rPr>
              <w:t>указать</w:t>
            </w:r>
          </w:p>
        </w:tc>
        <w:tc>
          <w:tcPr>
            <w:tcW w:w="992" w:type="dxa"/>
            <w:shd w:val="clear" w:color="auto" w:fill="auto"/>
            <w:vAlign w:val="center"/>
          </w:tcPr>
          <w:p w14:paraId="29185897" w14:textId="77777777" w:rsidR="00DD1348" w:rsidRPr="00DD1348" w:rsidRDefault="00DD1348" w:rsidP="00DD1348">
            <w:pPr>
              <w:widowControl w:val="0"/>
              <w:suppressAutoHyphens w:val="0"/>
              <w:spacing w:line="240" w:lineRule="auto"/>
              <w:ind w:firstLine="0"/>
              <w:jc w:val="center"/>
              <w:rPr>
                <w:bCs w:val="0"/>
                <w:sz w:val="24"/>
                <w:szCs w:val="20"/>
                <w:lang w:eastAsia="ru-RU"/>
              </w:rPr>
            </w:pPr>
            <w:r w:rsidRPr="00DD1348">
              <w:rPr>
                <w:bCs w:val="0"/>
                <w:i/>
                <w:sz w:val="18"/>
                <w:szCs w:val="18"/>
                <w:shd w:val="clear" w:color="auto" w:fill="FFFF99"/>
                <w:lang w:eastAsia="ru-RU"/>
              </w:rPr>
              <w:t>указать</w:t>
            </w:r>
          </w:p>
        </w:tc>
        <w:tc>
          <w:tcPr>
            <w:tcW w:w="850" w:type="dxa"/>
            <w:shd w:val="clear" w:color="auto" w:fill="auto"/>
            <w:vAlign w:val="center"/>
          </w:tcPr>
          <w:p w14:paraId="260B521A" w14:textId="77777777" w:rsidR="00DD1348" w:rsidRPr="00DD1348" w:rsidRDefault="00DD1348" w:rsidP="00DD1348">
            <w:pPr>
              <w:widowControl w:val="0"/>
              <w:suppressAutoHyphens w:val="0"/>
              <w:spacing w:line="240" w:lineRule="auto"/>
              <w:ind w:firstLine="0"/>
              <w:jc w:val="center"/>
              <w:rPr>
                <w:bCs w:val="0"/>
                <w:sz w:val="24"/>
                <w:szCs w:val="20"/>
                <w:lang w:eastAsia="ru-RU"/>
              </w:rPr>
            </w:pPr>
            <w:r w:rsidRPr="00DD1348">
              <w:rPr>
                <w:bCs w:val="0"/>
                <w:i/>
                <w:sz w:val="18"/>
                <w:szCs w:val="18"/>
                <w:shd w:val="clear" w:color="auto" w:fill="FFFF99"/>
                <w:lang w:eastAsia="ru-RU"/>
              </w:rPr>
              <w:t>указать</w:t>
            </w:r>
          </w:p>
        </w:tc>
        <w:tc>
          <w:tcPr>
            <w:tcW w:w="851" w:type="dxa"/>
            <w:vAlign w:val="center"/>
          </w:tcPr>
          <w:p w14:paraId="1B598098" w14:textId="77777777" w:rsidR="00DD1348" w:rsidRPr="00DD1348" w:rsidRDefault="00DD1348" w:rsidP="00DD1348">
            <w:pPr>
              <w:widowControl w:val="0"/>
              <w:suppressAutoHyphens w:val="0"/>
              <w:spacing w:line="240" w:lineRule="auto"/>
              <w:ind w:firstLine="0"/>
              <w:jc w:val="center"/>
              <w:rPr>
                <w:bCs w:val="0"/>
                <w:i/>
                <w:sz w:val="18"/>
                <w:szCs w:val="18"/>
                <w:shd w:val="clear" w:color="auto" w:fill="FFFF99"/>
                <w:lang w:eastAsia="ru-RU"/>
              </w:rPr>
            </w:pPr>
            <w:r w:rsidRPr="00DD1348">
              <w:rPr>
                <w:bCs w:val="0"/>
                <w:i/>
                <w:sz w:val="18"/>
                <w:szCs w:val="18"/>
                <w:shd w:val="clear" w:color="auto" w:fill="FFFF99"/>
                <w:lang w:eastAsia="ru-RU"/>
              </w:rPr>
              <w:t>указать</w:t>
            </w:r>
          </w:p>
        </w:tc>
        <w:tc>
          <w:tcPr>
            <w:tcW w:w="850" w:type="dxa"/>
            <w:vAlign w:val="center"/>
          </w:tcPr>
          <w:p w14:paraId="53A71631" w14:textId="77777777" w:rsidR="00DD1348" w:rsidRPr="00DD1348" w:rsidRDefault="00DD1348" w:rsidP="00DD1348">
            <w:pPr>
              <w:widowControl w:val="0"/>
              <w:suppressAutoHyphens w:val="0"/>
              <w:spacing w:line="240" w:lineRule="auto"/>
              <w:ind w:firstLine="0"/>
              <w:jc w:val="center"/>
              <w:rPr>
                <w:bCs w:val="0"/>
                <w:i/>
                <w:sz w:val="18"/>
                <w:szCs w:val="18"/>
                <w:shd w:val="clear" w:color="auto" w:fill="FFFF99"/>
                <w:lang w:eastAsia="ru-RU"/>
              </w:rPr>
            </w:pPr>
            <w:r w:rsidRPr="00DD1348">
              <w:rPr>
                <w:bCs w:val="0"/>
                <w:i/>
                <w:sz w:val="18"/>
                <w:szCs w:val="18"/>
                <w:shd w:val="clear" w:color="auto" w:fill="FFFF99"/>
                <w:lang w:eastAsia="ru-RU"/>
              </w:rPr>
              <w:t>указать</w:t>
            </w:r>
          </w:p>
        </w:tc>
        <w:tc>
          <w:tcPr>
            <w:tcW w:w="851" w:type="dxa"/>
            <w:shd w:val="clear" w:color="auto" w:fill="auto"/>
            <w:vAlign w:val="center"/>
          </w:tcPr>
          <w:p w14:paraId="4C0B40DF" w14:textId="77777777" w:rsidR="00DD1348" w:rsidRPr="00DD1348" w:rsidRDefault="00DD1348" w:rsidP="00DD1348">
            <w:pPr>
              <w:widowControl w:val="0"/>
              <w:suppressAutoHyphens w:val="0"/>
              <w:spacing w:line="240" w:lineRule="auto"/>
              <w:ind w:firstLine="0"/>
              <w:jc w:val="center"/>
              <w:rPr>
                <w:bCs w:val="0"/>
                <w:sz w:val="24"/>
                <w:szCs w:val="20"/>
                <w:lang w:eastAsia="ru-RU"/>
              </w:rPr>
            </w:pPr>
            <w:r w:rsidRPr="00DD1348">
              <w:rPr>
                <w:bCs w:val="0"/>
                <w:i/>
                <w:sz w:val="18"/>
                <w:szCs w:val="18"/>
                <w:shd w:val="clear" w:color="auto" w:fill="FFFF99"/>
                <w:lang w:eastAsia="ru-RU"/>
              </w:rPr>
              <w:t>указать</w:t>
            </w:r>
          </w:p>
        </w:tc>
        <w:tc>
          <w:tcPr>
            <w:tcW w:w="567" w:type="dxa"/>
            <w:vAlign w:val="center"/>
          </w:tcPr>
          <w:p w14:paraId="66C49A81" w14:textId="77777777" w:rsidR="00DD1348" w:rsidRPr="00DD1348" w:rsidRDefault="00DD1348" w:rsidP="00DD1348">
            <w:pPr>
              <w:widowControl w:val="0"/>
              <w:suppressAutoHyphens w:val="0"/>
              <w:spacing w:line="240" w:lineRule="auto"/>
              <w:ind w:firstLine="0"/>
              <w:jc w:val="center"/>
              <w:rPr>
                <w:bCs w:val="0"/>
                <w:i/>
                <w:sz w:val="18"/>
                <w:szCs w:val="18"/>
                <w:shd w:val="clear" w:color="auto" w:fill="FFFF99"/>
                <w:lang w:eastAsia="ru-RU"/>
              </w:rPr>
            </w:pPr>
            <w:r w:rsidRPr="00DD1348">
              <w:rPr>
                <w:bCs w:val="0"/>
                <w:i/>
                <w:sz w:val="18"/>
                <w:szCs w:val="18"/>
                <w:shd w:val="clear" w:color="auto" w:fill="FFFF99"/>
                <w:lang w:eastAsia="ru-RU"/>
              </w:rPr>
              <w:t>указать</w:t>
            </w:r>
          </w:p>
        </w:tc>
        <w:tc>
          <w:tcPr>
            <w:tcW w:w="709" w:type="dxa"/>
            <w:vAlign w:val="center"/>
          </w:tcPr>
          <w:p w14:paraId="1F682B7F" w14:textId="77777777" w:rsidR="00DD1348" w:rsidRPr="00DD1348" w:rsidRDefault="00DD1348" w:rsidP="00DD1348">
            <w:pPr>
              <w:widowControl w:val="0"/>
              <w:suppressAutoHyphens w:val="0"/>
              <w:spacing w:line="240" w:lineRule="auto"/>
              <w:ind w:firstLine="0"/>
              <w:jc w:val="center"/>
              <w:rPr>
                <w:bCs w:val="0"/>
                <w:i/>
                <w:sz w:val="18"/>
                <w:szCs w:val="18"/>
                <w:shd w:val="clear" w:color="auto" w:fill="FFFF99"/>
                <w:lang w:eastAsia="ru-RU"/>
              </w:rPr>
            </w:pPr>
            <w:r w:rsidRPr="00DD1348">
              <w:rPr>
                <w:bCs w:val="0"/>
                <w:i/>
                <w:sz w:val="18"/>
                <w:szCs w:val="18"/>
                <w:shd w:val="clear" w:color="auto" w:fill="FFFF99"/>
                <w:lang w:eastAsia="ru-RU"/>
              </w:rPr>
              <w:t>указать</w:t>
            </w:r>
          </w:p>
        </w:tc>
        <w:tc>
          <w:tcPr>
            <w:tcW w:w="567" w:type="dxa"/>
            <w:vAlign w:val="center"/>
          </w:tcPr>
          <w:p w14:paraId="7A595870" w14:textId="77777777" w:rsidR="00DD1348" w:rsidRPr="00DD1348" w:rsidRDefault="00DD1348" w:rsidP="00DD1348">
            <w:pPr>
              <w:widowControl w:val="0"/>
              <w:suppressAutoHyphens w:val="0"/>
              <w:spacing w:line="240" w:lineRule="auto"/>
              <w:ind w:firstLine="0"/>
              <w:jc w:val="center"/>
              <w:rPr>
                <w:bCs w:val="0"/>
                <w:i/>
                <w:sz w:val="18"/>
                <w:szCs w:val="18"/>
                <w:shd w:val="clear" w:color="auto" w:fill="FFFF99"/>
                <w:lang w:eastAsia="ru-RU"/>
              </w:rPr>
            </w:pPr>
            <w:r w:rsidRPr="00DD1348">
              <w:rPr>
                <w:bCs w:val="0"/>
                <w:i/>
                <w:sz w:val="18"/>
                <w:szCs w:val="18"/>
                <w:shd w:val="clear" w:color="auto" w:fill="FFFF99"/>
                <w:lang w:eastAsia="ru-RU"/>
              </w:rPr>
              <w:t>указать</w:t>
            </w:r>
          </w:p>
        </w:tc>
        <w:tc>
          <w:tcPr>
            <w:tcW w:w="567" w:type="dxa"/>
            <w:shd w:val="clear" w:color="auto" w:fill="auto"/>
            <w:vAlign w:val="center"/>
          </w:tcPr>
          <w:p w14:paraId="50A2AE75" w14:textId="77777777" w:rsidR="00DD1348" w:rsidRPr="00DD1348" w:rsidRDefault="00DD1348" w:rsidP="00DD1348">
            <w:pPr>
              <w:widowControl w:val="0"/>
              <w:suppressAutoHyphens w:val="0"/>
              <w:spacing w:line="240" w:lineRule="auto"/>
              <w:ind w:firstLine="0"/>
              <w:jc w:val="center"/>
              <w:rPr>
                <w:bCs w:val="0"/>
                <w:sz w:val="24"/>
                <w:szCs w:val="20"/>
                <w:lang w:eastAsia="ru-RU"/>
              </w:rPr>
            </w:pPr>
            <w:r w:rsidRPr="00DD1348">
              <w:rPr>
                <w:bCs w:val="0"/>
                <w:i/>
                <w:sz w:val="18"/>
                <w:szCs w:val="18"/>
                <w:shd w:val="clear" w:color="auto" w:fill="FFFF99"/>
                <w:lang w:eastAsia="ru-RU"/>
              </w:rPr>
              <w:t>указать</w:t>
            </w:r>
          </w:p>
        </w:tc>
        <w:tc>
          <w:tcPr>
            <w:tcW w:w="567" w:type="dxa"/>
            <w:vAlign w:val="center"/>
          </w:tcPr>
          <w:p w14:paraId="0C0B9C64" w14:textId="77777777" w:rsidR="00DD1348" w:rsidRPr="00DD1348" w:rsidRDefault="00DD1348" w:rsidP="00DD1348">
            <w:pPr>
              <w:widowControl w:val="0"/>
              <w:suppressAutoHyphens w:val="0"/>
              <w:spacing w:line="240" w:lineRule="auto"/>
              <w:ind w:firstLine="0"/>
              <w:jc w:val="center"/>
              <w:rPr>
                <w:bCs w:val="0"/>
                <w:i/>
                <w:sz w:val="18"/>
                <w:szCs w:val="18"/>
                <w:shd w:val="clear" w:color="auto" w:fill="FFFF99"/>
                <w:lang w:eastAsia="ru-RU"/>
              </w:rPr>
            </w:pPr>
            <w:r w:rsidRPr="00DD1348">
              <w:rPr>
                <w:bCs w:val="0"/>
                <w:i/>
                <w:sz w:val="18"/>
                <w:szCs w:val="18"/>
                <w:shd w:val="clear" w:color="auto" w:fill="FFFF99"/>
                <w:lang w:eastAsia="ru-RU"/>
              </w:rPr>
              <w:t>указать</w:t>
            </w:r>
          </w:p>
        </w:tc>
        <w:tc>
          <w:tcPr>
            <w:tcW w:w="567" w:type="dxa"/>
            <w:shd w:val="clear" w:color="auto" w:fill="auto"/>
            <w:vAlign w:val="center"/>
          </w:tcPr>
          <w:p w14:paraId="347B72A8" w14:textId="77777777" w:rsidR="00DD1348" w:rsidRPr="00DD1348" w:rsidRDefault="00DD1348" w:rsidP="00DD1348">
            <w:pPr>
              <w:widowControl w:val="0"/>
              <w:suppressAutoHyphens w:val="0"/>
              <w:spacing w:line="240" w:lineRule="auto"/>
              <w:ind w:firstLine="0"/>
              <w:jc w:val="center"/>
              <w:rPr>
                <w:bCs w:val="0"/>
                <w:sz w:val="24"/>
                <w:szCs w:val="20"/>
                <w:lang w:eastAsia="ru-RU"/>
              </w:rPr>
            </w:pPr>
            <w:r w:rsidRPr="00DD1348">
              <w:rPr>
                <w:bCs w:val="0"/>
                <w:i/>
                <w:sz w:val="18"/>
                <w:szCs w:val="18"/>
                <w:shd w:val="clear" w:color="auto" w:fill="FFFF99"/>
                <w:lang w:eastAsia="ru-RU"/>
              </w:rPr>
              <w:t>указать</w:t>
            </w:r>
          </w:p>
        </w:tc>
        <w:tc>
          <w:tcPr>
            <w:tcW w:w="567" w:type="dxa"/>
            <w:shd w:val="clear" w:color="auto" w:fill="auto"/>
            <w:vAlign w:val="center"/>
          </w:tcPr>
          <w:p w14:paraId="7EEA780F" w14:textId="77777777" w:rsidR="00DD1348" w:rsidRPr="00DD1348" w:rsidRDefault="00DD1348" w:rsidP="00DD1348">
            <w:pPr>
              <w:widowControl w:val="0"/>
              <w:suppressAutoHyphens w:val="0"/>
              <w:spacing w:line="240" w:lineRule="auto"/>
              <w:ind w:firstLine="0"/>
              <w:jc w:val="center"/>
              <w:rPr>
                <w:bCs w:val="0"/>
                <w:sz w:val="24"/>
                <w:szCs w:val="20"/>
                <w:lang w:eastAsia="ru-RU"/>
              </w:rPr>
            </w:pPr>
            <w:r w:rsidRPr="00DD1348">
              <w:rPr>
                <w:bCs w:val="0"/>
                <w:i/>
                <w:sz w:val="18"/>
                <w:szCs w:val="18"/>
                <w:shd w:val="clear" w:color="auto" w:fill="FFFF99"/>
                <w:lang w:eastAsia="ru-RU"/>
              </w:rPr>
              <w:t>указать</w:t>
            </w:r>
          </w:p>
        </w:tc>
        <w:tc>
          <w:tcPr>
            <w:tcW w:w="567" w:type="dxa"/>
            <w:shd w:val="clear" w:color="auto" w:fill="auto"/>
            <w:vAlign w:val="center"/>
          </w:tcPr>
          <w:p w14:paraId="040CE046" w14:textId="77777777" w:rsidR="00DD1348" w:rsidRPr="00DD1348" w:rsidRDefault="00DD1348" w:rsidP="00DD1348">
            <w:pPr>
              <w:widowControl w:val="0"/>
              <w:suppressAutoHyphens w:val="0"/>
              <w:spacing w:line="240" w:lineRule="auto"/>
              <w:ind w:firstLine="0"/>
              <w:jc w:val="center"/>
              <w:rPr>
                <w:bCs w:val="0"/>
                <w:sz w:val="24"/>
                <w:szCs w:val="20"/>
                <w:lang w:eastAsia="ru-RU"/>
              </w:rPr>
            </w:pPr>
            <w:r w:rsidRPr="00DD1348">
              <w:rPr>
                <w:bCs w:val="0"/>
                <w:i/>
                <w:sz w:val="18"/>
                <w:szCs w:val="18"/>
                <w:shd w:val="clear" w:color="auto" w:fill="FFFF99"/>
                <w:lang w:eastAsia="ru-RU"/>
              </w:rPr>
              <w:t>указать</w:t>
            </w:r>
          </w:p>
        </w:tc>
        <w:tc>
          <w:tcPr>
            <w:tcW w:w="425" w:type="dxa"/>
            <w:shd w:val="clear" w:color="auto" w:fill="auto"/>
            <w:vAlign w:val="center"/>
          </w:tcPr>
          <w:p w14:paraId="7D048477" w14:textId="77777777" w:rsidR="00DD1348" w:rsidRPr="00DD1348" w:rsidRDefault="00DD1348" w:rsidP="00DD1348">
            <w:pPr>
              <w:widowControl w:val="0"/>
              <w:suppressAutoHyphens w:val="0"/>
              <w:spacing w:line="240" w:lineRule="auto"/>
              <w:ind w:firstLine="0"/>
              <w:jc w:val="center"/>
              <w:rPr>
                <w:bCs w:val="0"/>
                <w:sz w:val="24"/>
                <w:szCs w:val="20"/>
                <w:lang w:eastAsia="ru-RU"/>
              </w:rPr>
            </w:pPr>
            <w:r w:rsidRPr="00DD1348">
              <w:rPr>
                <w:bCs w:val="0"/>
                <w:i/>
                <w:sz w:val="18"/>
                <w:szCs w:val="18"/>
                <w:shd w:val="clear" w:color="auto" w:fill="FFFF99"/>
                <w:lang w:eastAsia="ru-RU"/>
              </w:rPr>
              <w:t>указать</w:t>
            </w:r>
          </w:p>
        </w:tc>
        <w:tc>
          <w:tcPr>
            <w:tcW w:w="567" w:type="dxa"/>
            <w:shd w:val="clear" w:color="auto" w:fill="auto"/>
            <w:vAlign w:val="center"/>
          </w:tcPr>
          <w:p w14:paraId="315ABB6C" w14:textId="77777777" w:rsidR="00DD1348" w:rsidRPr="00DD1348" w:rsidRDefault="00DD1348" w:rsidP="00DD1348">
            <w:pPr>
              <w:widowControl w:val="0"/>
              <w:suppressAutoHyphens w:val="0"/>
              <w:spacing w:line="240" w:lineRule="auto"/>
              <w:ind w:firstLine="0"/>
              <w:jc w:val="center"/>
              <w:rPr>
                <w:bCs w:val="0"/>
                <w:sz w:val="24"/>
                <w:szCs w:val="20"/>
                <w:lang w:eastAsia="ru-RU"/>
              </w:rPr>
            </w:pPr>
            <w:r w:rsidRPr="00DD1348">
              <w:rPr>
                <w:bCs w:val="0"/>
                <w:i/>
                <w:sz w:val="18"/>
                <w:szCs w:val="18"/>
                <w:shd w:val="clear" w:color="auto" w:fill="FFFF99"/>
                <w:lang w:eastAsia="ru-RU"/>
              </w:rPr>
              <w:t>указать</w:t>
            </w:r>
          </w:p>
        </w:tc>
      </w:tr>
      <w:tr w:rsidR="00DD1348" w:rsidRPr="00DD1348" w14:paraId="1A7A8137" w14:textId="77777777" w:rsidTr="00DD1348">
        <w:tc>
          <w:tcPr>
            <w:tcW w:w="250" w:type="dxa"/>
          </w:tcPr>
          <w:p w14:paraId="04354E7A" w14:textId="77777777" w:rsidR="00DD1348" w:rsidRPr="00DD1348" w:rsidRDefault="00DD1348" w:rsidP="00DD1348">
            <w:pPr>
              <w:widowControl w:val="0"/>
              <w:suppressAutoHyphens w:val="0"/>
              <w:spacing w:line="240" w:lineRule="auto"/>
              <w:ind w:firstLine="0"/>
              <w:rPr>
                <w:b/>
                <w:bCs w:val="0"/>
                <w:color w:val="000000"/>
                <w:sz w:val="20"/>
                <w:szCs w:val="20"/>
                <w:lang w:eastAsia="ru-RU"/>
              </w:rPr>
            </w:pPr>
          </w:p>
        </w:tc>
        <w:tc>
          <w:tcPr>
            <w:tcW w:w="709" w:type="dxa"/>
          </w:tcPr>
          <w:p w14:paraId="0C104CDB" w14:textId="77777777" w:rsidR="00DD1348" w:rsidRPr="00DD1348" w:rsidRDefault="00DD1348" w:rsidP="00DD1348">
            <w:pPr>
              <w:widowControl w:val="0"/>
              <w:suppressAutoHyphens w:val="0"/>
              <w:spacing w:line="240" w:lineRule="auto"/>
              <w:ind w:firstLine="0"/>
              <w:rPr>
                <w:b/>
                <w:bCs w:val="0"/>
                <w:color w:val="000000"/>
                <w:sz w:val="20"/>
                <w:szCs w:val="20"/>
                <w:lang w:eastAsia="ru-RU"/>
              </w:rPr>
            </w:pPr>
          </w:p>
        </w:tc>
        <w:tc>
          <w:tcPr>
            <w:tcW w:w="709" w:type="dxa"/>
          </w:tcPr>
          <w:p w14:paraId="686124D1" w14:textId="77777777" w:rsidR="00DD1348" w:rsidRPr="00DD1348" w:rsidRDefault="00DD1348" w:rsidP="00DD1348">
            <w:pPr>
              <w:widowControl w:val="0"/>
              <w:suppressAutoHyphens w:val="0"/>
              <w:spacing w:line="240" w:lineRule="auto"/>
              <w:ind w:firstLine="0"/>
              <w:rPr>
                <w:b/>
                <w:bCs w:val="0"/>
                <w:color w:val="000000"/>
                <w:sz w:val="20"/>
                <w:szCs w:val="20"/>
                <w:lang w:eastAsia="ru-RU"/>
              </w:rPr>
            </w:pPr>
          </w:p>
        </w:tc>
        <w:tc>
          <w:tcPr>
            <w:tcW w:w="567" w:type="dxa"/>
          </w:tcPr>
          <w:p w14:paraId="71CE5168" w14:textId="77777777" w:rsidR="00DD1348" w:rsidRPr="00DD1348" w:rsidRDefault="00DD1348" w:rsidP="00DD1348">
            <w:pPr>
              <w:widowControl w:val="0"/>
              <w:suppressAutoHyphens w:val="0"/>
              <w:spacing w:line="240" w:lineRule="auto"/>
              <w:ind w:firstLine="0"/>
              <w:rPr>
                <w:b/>
                <w:bCs w:val="0"/>
                <w:color w:val="000000"/>
                <w:sz w:val="20"/>
                <w:szCs w:val="20"/>
                <w:lang w:eastAsia="ru-RU"/>
              </w:rPr>
            </w:pPr>
          </w:p>
        </w:tc>
        <w:tc>
          <w:tcPr>
            <w:tcW w:w="708" w:type="dxa"/>
          </w:tcPr>
          <w:p w14:paraId="13160576" w14:textId="77777777" w:rsidR="00DD1348" w:rsidRPr="00DD1348" w:rsidRDefault="00DD1348" w:rsidP="00DD1348">
            <w:pPr>
              <w:widowControl w:val="0"/>
              <w:suppressAutoHyphens w:val="0"/>
              <w:spacing w:line="240" w:lineRule="auto"/>
              <w:ind w:firstLine="0"/>
              <w:rPr>
                <w:b/>
                <w:bCs w:val="0"/>
                <w:color w:val="000000"/>
                <w:sz w:val="20"/>
                <w:szCs w:val="20"/>
                <w:lang w:eastAsia="ru-RU"/>
              </w:rPr>
            </w:pPr>
          </w:p>
        </w:tc>
        <w:tc>
          <w:tcPr>
            <w:tcW w:w="1184" w:type="dxa"/>
            <w:gridSpan w:val="2"/>
          </w:tcPr>
          <w:p w14:paraId="4EDC2AF3" w14:textId="77777777" w:rsidR="00DD1348" w:rsidRPr="00DD1348" w:rsidRDefault="00DD1348" w:rsidP="00DD1348">
            <w:pPr>
              <w:widowControl w:val="0"/>
              <w:suppressAutoHyphens w:val="0"/>
              <w:spacing w:line="240" w:lineRule="auto"/>
              <w:ind w:firstLine="0"/>
              <w:rPr>
                <w:b/>
                <w:bCs w:val="0"/>
                <w:color w:val="000000"/>
                <w:sz w:val="20"/>
                <w:szCs w:val="20"/>
                <w:lang w:eastAsia="ru-RU"/>
              </w:rPr>
            </w:pPr>
          </w:p>
        </w:tc>
        <w:tc>
          <w:tcPr>
            <w:tcW w:w="11574" w:type="dxa"/>
            <w:gridSpan w:val="17"/>
            <w:shd w:val="clear" w:color="auto" w:fill="auto"/>
          </w:tcPr>
          <w:p w14:paraId="6F68971F" w14:textId="77777777" w:rsidR="00DD1348" w:rsidRPr="00DD1348" w:rsidRDefault="00DD1348" w:rsidP="00DD1348">
            <w:pPr>
              <w:widowControl w:val="0"/>
              <w:suppressAutoHyphens w:val="0"/>
              <w:spacing w:line="240" w:lineRule="auto"/>
              <w:ind w:firstLine="0"/>
              <w:rPr>
                <w:b/>
                <w:bCs w:val="0"/>
                <w:color w:val="000000"/>
                <w:sz w:val="20"/>
                <w:szCs w:val="20"/>
                <w:lang w:eastAsia="ru-RU"/>
              </w:rPr>
            </w:pPr>
            <w:r w:rsidRPr="00DD1348">
              <w:rPr>
                <w:b/>
                <w:bCs w:val="0"/>
                <w:color w:val="000000"/>
                <w:sz w:val="20"/>
                <w:szCs w:val="20"/>
                <w:lang w:eastAsia="ru-RU"/>
              </w:rPr>
              <w:t>ИТОГО по филиалу Кировэнерго</w:t>
            </w:r>
          </w:p>
        </w:tc>
      </w:tr>
      <w:tr w:rsidR="00DD1348" w:rsidRPr="00DD1348" w14:paraId="50B87F5B" w14:textId="77777777" w:rsidTr="00DD1348">
        <w:tc>
          <w:tcPr>
            <w:tcW w:w="250" w:type="dxa"/>
            <w:shd w:val="clear" w:color="auto" w:fill="auto"/>
          </w:tcPr>
          <w:p w14:paraId="68BBE5AF" w14:textId="77777777" w:rsidR="00DD1348" w:rsidRPr="00DD1348" w:rsidRDefault="00DD1348" w:rsidP="00DD1348">
            <w:pPr>
              <w:widowControl w:val="0"/>
              <w:suppressAutoHyphens w:val="0"/>
              <w:spacing w:line="240" w:lineRule="auto"/>
              <w:ind w:firstLine="0"/>
              <w:rPr>
                <w:bCs w:val="0"/>
                <w:color w:val="000000"/>
                <w:sz w:val="20"/>
                <w:szCs w:val="20"/>
                <w:lang w:eastAsia="ru-RU"/>
              </w:rPr>
            </w:pPr>
            <w:r w:rsidRPr="00DD1348">
              <w:rPr>
                <w:bCs w:val="0"/>
                <w:color w:val="000000"/>
                <w:sz w:val="20"/>
                <w:szCs w:val="20"/>
                <w:lang w:eastAsia="ru-RU"/>
              </w:rPr>
              <w:t>1</w:t>
            </w:r>
          </w:p>
        </w:tc>
        <w:tc>
          <w:tcPr>
            <w:tcW w:w="709" w:type="dxa"/>
            <w:shd w:val="clear" w:color="auto" w:fill="auto"/>
          </w:tcPr>
          <w:p w14:paraId="0B674817" w14:textId="77777777" w:rsidR="00DD1348" w:rsidRPr="00DD1348" w:rsidRDefault="00DD1348" w:rsidP="00DD1348">
            <w:pPr>
              <w:widowControl w:val="0"/>
              <w:suppressAutoHyphens w:val="0"/>
              <w:spacing w:line="240" w:lineRule="auto"/>
              <w:ind w:firstLine="0"/>
              <w:rPr>
                <w:bCs w:val="0"/>
                <w:color w:val="000000"/>
                <w:sz w:val="20"/>
                <w:szCs w:val="20"/>
                <w:lang w:eastAsia="ru-RU"/>
              </w:rPr>
            </w:pPr>
            <w:r w:rsidRPr="00DD1348">
              <w:rPr>
                <w:b/>
                <w:bCs w:val="0"/>
                <w:color w:val="000000"/>
                <w:sz w:val="20"/>
                <w:szCs w:val="20"/>
                <w:lang w:eastAsia="ru-RU"/>
              </w:rPr>
              <w:t>Мариэнерго</w:t>
            </w:r>
          </w:p>
        </w:tc>
        <w:tc>
          <w:tcPr>
            <w:tcW w:w="709" w:type="dxa"/>
            <w:shd w:val="clear" w:color="auto" w:fill="auto"/>
          </w:tcPr>
          <w:p w14:paraId="144541D8" w14:textId="77777777" w:rsidR="00DD1348" w:rsidRPr="00DD1348" w:rsidRDefault="00DD1348" w:rsidP="00DD1348">
            <w:pPr>
              <w:widowControl w:val="0"/>
              <w:suppressAutoHyphens w:val="0"/>
              <w:spacing w:line="240" w:lineRule="auto"/>
              <w:ind w:firstLine="0"/>
              <w:rPr>
                <w:b/>
                <w:bCs w:val="0"/>
                <w:color w:val="000000"/>
                <w:sz w:val="18"/>
                <w:szCs w:val="18"/>
                <w:lang w:eastAsia="ru-RU"/>
              </w:rPr>
            </w:pPr>
            <w:r w:rsidRPr="00DD1348">
              <w:rPr>
                <w:bCs w:val="0"/>
                <w:i/>
                <w:sz w:val="18"/>
                <w:szCs w:val="18"/>
                <w:shd w:val="clear" w:color="auto" w:fill="FFFF99"/>
                <w:lang w:eastAsia="ru-RU"/>
              </w:rPr>
              <w:t>указать</w:t>
            </w:r>
          </w:p>
        </w:tc>
        <w:tc>
          <w:tcPr>
            <w:tcW w:w="1275" w:type="dxa"/>
            <w:gridSpan w:val="2"/>
            <w:shd w:val="clear" w:color="auto" w:fill="auto"/>
            <w:vAlign w:val="center"/>
          </w:tcPr>
          <w:p w14:paraId="3FFBCABE" w14:textId="77777777" w:rsidR="00DD1348" w:rsidRPr="00DD1348" w:rsidRDefault="00DD1348" w:rsidP="00DD1348">
            <w:pPr>
              <w:widowControl w:val="0"/>
              <w:suppressAutoHyphens w:val="0"/>
              <w:spacing w:line="240" w:lineRule="auto"/>
              <w:ind w:firstLine="0"/>
              <w:jc w:val="center"/>
              <w:rPr>
                <w:bCs w:val="0"/>
                <w:sz w:val="24"/>
                <w:szCs w:val="20"/>
                <w:lang w:eastAsia="ru-RU"/>
              </w:rPr>
            </w:pPr>
            <w:r w:rsidRPr="00DD1348">
              <w:rPr>
                <w:bCs w:val="0"/>
                <w:i/>
                <w:sz w:val="18"/>
                <w:szCs w:val="18"/>
                <w:shd w:val="clear" w:color="auto" w:fill="FFFF99"/>
                <w:lang w:eastAsia="ru-RU"/>
              </w:rPr>
              <w:t>указать</w:t>
            </w:r>
          </w:p>
        </w:tc>
        <w:tc>
          <w:tcPr>
            <w:tcW w:w="993" w:type="dxa"/>
            <w:shd w:val="clear" w:color="auto" w:fill="auto"/>
            <w:vAlign w:val="center"/>
          </w:tcPr>
          <w:p w14:paraId="399DBB9B" w14:textId="77777777" w:rsidR="00DD1348" w:rsidRPr="00DD1348" w:rsidRDefault="00DD1348" w:rsidP="00DD1348">
            <w:pPr>
              <w:widowControl w:val="0"/>
              <w:suppressAutoHyphens w:val="0"/>
              <w:spacing w:line="240" w:lineRule="auto"/>
              <w:ind w:firstLine="0"/>
              <w:jc w:val="center"/>
              <w:rPr>
                <w:bCs w:val="0"/>
                <w:sz w:val="24"/>
                <w:szCs w:val="20"/>
                <w:lang w:eastAsia="ru-RU"/>
              </w:rPr>
            </w:pPr>
            <w:r w:rsidRPr="00DD1348">
              <w:rPr>
                <w:bCs w:val="0"/>
                <w:i/>
                <w:sz w:val="18"/>
                <w:szCs w:val="18"/>
                <w:shd w:val="clear" w:color="auto" w:fill="FFFF99"/>
                <w:lang w:eastAsia="ru-RU"/>
              </w:rPr>
              <w:t>указать</w:t>
            </w:r>
          </w:p>
        </w:tc>
        <w:tc>
          <w:tcPr>
            <w:tcW w:w="850" w:type="dxa"/>
            <w:gridSpan w:val="2"/>
            <w:shd w:val="clear" w:color="auto" w:fill="auto"/>
            <w:vAlign w:val="center"/>
          </w:tcPr>
          <w:p w14:paraId="73330851" w14:textId="77777777" w:rsidR="00DD1348" w:rsidRPr="00DD1348" w:rsidRDefault="00DD1348" w:rsidP="00DD1348">
            <w:pPr>
              <w:widowControl w:val="0"/>
              <w:suppressAutoHyphens w:val="0"/>
              <w:spacing w:line="240" w:lineRule="auto"/>
              <w:ind w:firstLine="0"/>
              <w:jc w:val="center"/>
              <w:rPr>
                <w:bCs w:val="0"/>
                <w:sz w:val="24"/>
                <w:szCs w:val="20"/>
                <w:lang w:eastAsia="ru-RU"/>
              </w:rPr>
            </w:pPr>
            <w:r w:rsidRPr="00DD1348">
              <w:rPr>
                <w:bCs w:val="0"/>
                <w:i/>
                <w:sz w:val="18"/>
                <w:szCs w:val="18"/>
                <w:shd w:val="clear" w:color="auto" w:fill="FFFF99"/>
                <w:lang w:eastAsia="ru-RU"/>
              </w:rPr>
              <w:t>указать</w:t>
            </w:r>
          </w:p>
        </w:tc>
        <w:tc>
          <w:tcPr>
            <w:tcW w:w="851" w:type="dxa"/>
            <w:shd w:val="clear" w:color="auto" w:fill="auto"/>
            <w:vAlign w:val="center"/>
          </w:tcPr>
          <w:p w14:paraId="07D2F18F" w14:textId="77777777" w:rsidR="00DD1348" w:rsidRPr="00DD1348" w:rsidRDefault="00DD1348" w:rsidP="00DD1348">
            <w:pPr>
              <w:widowControl w:val="0"/>
              <w:suppressAutoHyphens w:val="0"/>
              <w:spacing w:line="240" w:lineRule="auto"/>
              <w:ind w:firstLine="0"/>
              <w:jc w:val="center"/>
              <w:rPr>
                <w:bCs w:val="0"/>
                <w:sz w:val="24"/>
                <w:szCs w:val="20"/>
                <w:lang w:eastAsia="ru-RU"/>
              </w:rPr>
            </w:pPr>
            <w:r w:rsidRPr="00DD1348">
              <w:rPr>
                <w:bCs w:val="0"/>
                <w:i/>
                <w:sz w:val="18"/>
                <w:szCs w:val="18"/>
                <w:shd w:val="clear" w:color="auto" w:fill="FFFF99"/>
                <w:lang w:eastAsia="ru-RU"/>
              </w:rPr>
              <w:t>указать</w:t>
            </w:r>
          </w:p>
        </w:tc>
        <w:tc>
          <w:tcPr>
            <w:tcW w:w="992" w:type="dxa"/>
            <w:shd w:val="clear" w:color="auto" w:fill="auto"/>
            <w:vAlign w:val="center"/>
          </w:tcPr>
          <w:p w14:paraId="42899E3E" w14:textId="77777777" w:rsidR="00DD1348" w:rsidRPr="00DD1348" w:rsidRDefault="00DD1348" w:rsidP="00DD1348">
            <w:pPr>
              <w:widowControl w:val="0"/>
              <w:suppressAutoHyphens w:val="0"/>
              <w:spacing w:line="240" w:lineRule="auto"/>
              <w:ind w:firstLine="0"/>
              <w:jc w:val="center"/>
              <w:rPr>
                <w:bCs w:val="0"/>
                <w:sz w:val="24"/>
                <w:szCs w:val="20"/>
                <w:lang w:eastAsia="ru-RU"/>
              </w:rPr>
            </w:pPr>
            <w:r w:rsidRPr="00DD1348">
              <w:rPr>
                <w:bCs w:val="0"/>
                <w:i/>
                <w:sz w:val="18"/>
                <w:szCs w:val="18"/>
                <w:shd w:val="clear" w:color="auto" w:fill="FFFF99"/>
                <w:lang w:eastAsia="ru-RU"/>
              </w:rPr>
              <w:t>указать</w:t>
            </w:r>
          </w:p>
        </w:tc>
        <w:tc>
          <w:tcPr>
            <w:tcW w:w="850" w:type="dxa"/>
            <w:shd w:val="clear" w:color="auto" w:fill="auto"/>
            <w:vAlign w:val="center"/>
          </w:tcPr>
          <w:p w14:paraId="34887934" w14:textId="77777777" w:rsidR="00DD1348" w:rsidRPr="00DD1348" w:rsidRDefault="00DD1348" w:rsidP="00DD1348">
            <w:pPr>
              <w:widowControl w:val="0"/>
              <w:suppressAutoHyphens w:val="0"/>
              <w:spacing w:line="240" w:lineRule="auto"/>
              <w:ind w:firstLine="0"/>
              <w:jc w:val="center"/>
              <w:rPr>
                <w:bCs w:val="0"/>
                <w:sz w:val="24"/>
                <w:szCs w:val="20"/>
                <w:lang w:eastAsia="ru-RU"/>
              </w:rPr>
            </w:pPr>
            <w:r w:rsidRPr="00DD1348">
              <w:rPr>
                <w:bCs w:val="0"/>
                <w:i/>
                <w:sz w:val="18"/>
                <w:szCs w:val="18"/>
                <w:shd w:val="clear" w:color="auto" w:fill="FFFF99"/>
                <w:lang w:eastAsia="ru-RU"/>
              </w:rPr>
              <w:t>указать</w:t>
            </w:r>
          </w:p>
        </w:tc>
        <w:tc>
          <w:tcPr>
            <w:tcW w:w="851" w:type="dxa"/>
            <w:vAlign w:val="center"/>
          </w:tcPr>
          <w:p w14:paraId="729EA112" w14:textId="77777777" w:rsidR="00DD1348" w:rsidRPr="00DD1348" w:rsidRDefault="00DD1348" w:rsidP="00DD1348">
            <w:pPr>
              <w:widowControl w:val="0"/>
              <w:suppressAutoHyphens w:val="0"/>
              <w:spacing w:line="240" w:lineRule="auto"/>
              <w:ind w:firstLine="0"/>
              <w:jc w:val="center"/>
              <w:rPr>
                <w:bCs w:val="0"/>
                <w:i/>
                <w:sz w:val="18"/>
                <w:szCs w:val="18"/>
                <w:shd w:val="clear" w:color="auto" w:fill="FFFF99"/>
                <w:lang w:eastAsia="ru-RU"/>
              </w:rPr>
            </w:pPr>
            <w:r w:rsidRPr="00DD1348">
              <w:rPr>
                <w:bCs w:val="0"/>
                <w:i/>
                <w:sz w:val="18"/>
                <w:szCs w:val="18"/>
                <w:shd w:val="clear" w:color="auto" w:fill="FFFF99"/>
                <w:lang w:eastAsia="ru-RU"/>
              </w:rPr>
              <w:t>указать</w:t>
            </w:r>
          </w:p>
        </w:tc>
        <w:tc>
          <w:tcPr>
            <w:tcW w:w="850" w:type="dxa"/>
            <w:vAlign w:val="center"/>
          </w:tcPr>
          <w:p w14:paraId="4A961FEE" w14:textId="77777777" w:rsidR="00DD1348" w:rsidRPr="00DD1348" w:rsidRDefault="00DD1348" w:rsidP="00DD1348">
            <w:pPr>
              <w:widowControl w:val="0"/>
              <w:suppressAutoHyphens w:val="0"/>
              <w:spacing w:line="240" w:lineRule="auto"/>
              <w:ind w:firstLine="0"/>
              <w:jc w:val="center"/>
              <w:rPr>
                <w:bCs w:val="0"/>
                <w:i/>
                <w:sz w:val="18"/>
                <w:szCs w:val="18"/>
                <w:shd w:val="clear" w:color="auto" w:fill="FFFF99"/>
                <w:lang w:eastAsia="ru-RU"/>
              </w:rPr>
            </w:pPr>
            <w:r w:rsidRPr="00DD1348">
              <w:rPr>
                <w:bCs w:val="0"/>
                <w:i/>
                <w:sz w:val="18"/>
                <w:szCs w:val="18"/>
                <w:shd w:val="clear" w:color="auto" w:fill="FFFF99"/>
                <w:lang w:eastAsia="ru-RU"/>
              </w:rPr>
              <w:t>указать</w:t>
            </w:r>
          </w:p>
        </w:tc>
        <w:tc>
          <w:tcPr>
            <w:tcW w:w="851" w:type="dxa"/>
            <w:shd w:val="clear" w:color="auto" w:fill="auto"/>
            <w:vAlign w:val="center"/>
          </w:tcPr>
          <w:p w14:paraId="7C53D8FB" w14:textId="77777777" w:rsidR="00DD1348" w:rsidRPr="00DD1348" w:rsidRDefault="00DD1348" w:rsidP="00DD1348">
            <w:pPr>
              <w:widowControl w:val="0"/>
              <w:suppressAutoHyphens w:val="0"/>
              <w:spacing w:line="240" w:lineRule="auto"/>
              <w:ind w:firstLine="0"/>
              <w:jc w:val="center"/>
              <w:rPr>
                <w:bCs w:val="0"/>
                <w:sz w:val="24"/>
                <w:szCs w:val="20"/>
                <w:lang w:eastAsia="ru-RU"/>
              </w:rPr>
            </w:pPr>
            <w:r w:rsidRPr="00DD1348">
              <w:rPr>
                <w:bCs w:val="0"/>
                <w:i/>
                <w:sz w:val="18"/>
                <w:szCs w:val="18"/>
                <w:shd w:val="clear" w:color="auto" w:fill="FFFF99"/>
                <w:lang w:eastAsia="ru-RU"/>
              </w:rPr>
              <w:t>указать</w:t>
            </w:r>
          </w:p>
        </w:tc>
        <w:tc>
          <w:tcPr>
            <w:tcW w:w="567" w:type="dxa"/>
            <w:vAlign w:val="center"/>
          </w:tcPr>
          <w:p w14:paraId="37B80820" w14:textId="77777777" w:rsidR="00DD1348" w:rsidRPr="00DD1348" w:rsidRDefault="00DD1348" w:rsidP="00DD1348">
            <w:pPr>
              <w:widowControl w:val="0"/>
              <w:suppressAutoHyphens w:val="0"/>
              <w:spacing w:line="240" w:lineRule="auto"/>
              <w:ind w:firstLine="0"/>
              <w:jc w:val="center"/>
              <w:rPr>
                <w:bCs w:val="0"/>
                <w:i/>
                <w:sz w:val="18"/>
                <w:szCs w:val="18"/>
                <w:shd w:val="clear" w:color="auto" w:fill="FFFF99"/>
                <w:lang w:eastAsia="ru-RU"/>
              </w:rPr>
            </w:pPr>
            <w:r w:rsidRPr="00DD1348">
              <w:rPr>
                <w:bCs w:val="0"/>
                <w:i/>
                <w:sz w:val="18"/>
                <w:szCs w:val="18"/>
                <w:shd w:val="clear" w:color="auto" w:fill="FFFF99"/>
                <w:lang w:eastAsia="ru-RU"/>
              </w:rPr>
              <w:t>указать</w:t>
            </w:r>
          </w:p>
        </w:tc>
        <w:tc>
          <w:tcPr>
            <w:tcW w:w="709" w:type="dxa"/>
            <w:vAlign w:val="center"/>
          </w:tcPr>
          <w:p w14:paraId="2A1C7F87" w14:textId="77777777" w:rsidR="00DD1348" w:rsidRPr="00DD1348" w:rsidRDefault="00DD1348" w:rsidP="00DD1348">
            <w:pPr>
              <w:widowControl w:val="0"/>
              <w:suppressAutoHyphens w:val="0"/>
              <w:spacing w:line="240" w:lineRule="auto"/>
              <w:ind w:firstLine="0"/>
              <w:jc w:val="center"/>
              <w:rPr>
                <w:bCs w:val="0"/>
                <w:i/>
                <w:sz w:val="18"/>
                <w:szCs w:val="18"/>
                <w:shd w:val="clear" w:color="auto" w:fill="FFFF99"/>
                <w:lang w:eastAsia="ru-RU"/>
              </w:rPr>
            </w:pPr>
            <w:r w:rsidRPr="00DD1348">
              <w:rPr>
                <w:bCs w:val="0"/>
                <w:i/>
                <w:sz w:val="18"/>
                <w:szCs w:val="18"/>
                <w:shd w:val="clear" w:color="auto" w:fill="FFFF99"/>
                <w:lang w:eastAsia="ru-RU"/>
              </w:rPr>
              <w:t>указать</w:t>
            </w:r>
          </w:p>
        </w:tc>
        <w:tc>
          <w:tcPr>
            <w:tcW w:w="567" w:type="dxa"/>
            <w:vAlign w:val="center"/>
          </w:tcPr>
          <w:p w14:paraId="225537F6" w14:textId="77777777" w:rsidR="00DD1348" w:rsidRPr="00DD1348" w:rsidRDefault="00DD1348" w:rsidP="00DD1348">
            <w:pPr>
              <w:widowControl w:val="0"/>
              <w:suppressAutoHyphens w:val="0"/>
              <w:spacing w:line="240" w:lineRule="auto"/>
              <w:ind w:firstLine="0"/>
              <w:jc w:val="center"/>
              <w:rPr>
                <w:bCs w:val="0"/>
                <w:i/>
                <w:sz w:val="18"/>
                <w:szCs w:val="18"/>
                <w:shd w:val="clear" w:color="auto" w:fill="FFFF99"/>
                <w:lang w:eastAsia="ru-RU"/>
              </w:rPr>
            </w:pPr>
            <w:r w:rsidRPr="00DD1348">
              <w:rPr>
                <w:bCs w:val="0"/>
                <w:i/>
                <w:sz w:val="18"/>
                <w:szCs w:val="18"/>
                <w:shd w:val="clear" w:color="auto" w:fill="FFFF99"/>
                <w:lang w:eastAsia="ru-RU"/>
              </w:rPr>
              <w:t>указать</w:t>
            </w:r>
          </w:p>
        </w:tc>
        <w:tc>
          <w:tcPr>
            <w:tcW w:w="567" w:type="dxa"/>
            <w:shd w:val="clear" w:color="auto" w:fill="auto"/>
            <w:vAlign w:val="center"/>
          </w:tcPr>
          <w:p w14:paraId="3A508AA5" w14:textId="77777777" w:rsidR="00DD1348" w:rsidRPr="00DD1348" w:rsidRDefault="00DD1348" w:rsidP="00DD1348">
            <w:pPr>
              <w:widowControl w:val="0"/>
              <w:suppressAutoHyphens w:val="0"/>
              <w:spacing w:line="240" w:lineRule="auto"/>
              <w:ind w:firstLine="0"/>
              <w:jc w:val="center"/>
              <w:rPr>
                <w:bCs w:val="0"/>
                <w:sz w:val="24"/>
                <w:szCs w:val="20"/>
                <w:lang w:eastAsia="ru-RU"/>
              </w:rPr>
            </w:pPr>
            <w:r w:rsidRPr="00DD1348">
              <w:rPr>
                <w:bCs w:val="0"/>
                <w:i/>
                <w:sz w:val="18"/>
                <w:szCs w:val="18"/>
                <w:shd w:val="clear" w:color="auto" w:fill="FFFF99"/>
                <w:lang w:eastAsia="ru-RU"/>
              </w:rPr>
              <w:t>указать</w:t>
            </w:r>
          </w:p>
        </w:tc>
        <w:tc>
          <w:tcPr>
            <w:tcW w:w="567" w:type="dxa"/>
            <w:vAlign w:val="center"/>
          </w:tcPr>
          <w:p w14:paraId="3EE3B136" w14:textId="77777777" w:rsidR="00DD1348" w:rsidRPr="00DD1348" w:rsidRDefault="00DD1348" w:rsidP="00DD1348">
            <w:pPr>
              <w:widowControl w:val="0"/>
              <w:suppressAutoHyphens w:val="0"/>
              <w:spacing w:line="240" w:lineRule="auto"/>
              <w:ind w:firstLine="0"/>
              <w:jc w:val="center"/>
              <w:rPr>
                <w:bCs w:val="0"/>
                <w:i/>
                <w:sz w:val="18"/>
                <w:szCs w:val="18"/>
                <w:shd w:val="clear" w:color="auto" w:fill="FFFF99"/>
                <w:lang w:eastAsia="ru-RU"/>
              </w:rPr>
            </w:pPr>
            <w:r w:rsidRPr="00DD1348">
              <w:rPr>
                <w:bCs w:val="0"/>
                <w:i/>
                <w:sz w:val="18"/>
                <w:szCs w:val="18"/>
                <w:shd w:val="clear" w:color="auto" w:fill="FFFF99"/>
                <w:lang w:eastAsia="ru-RU"/>
              </w:rPr>
              <w:t>указать</w:t>
            </w:r>
          </w:p>
        </w:tc>
        <w:tc>
          <w:tcPr>
            <w:tcW w:w="567" w:type="dxa"/>
            <w:shd w:val="clear" w:color="auto" w:fill="auto"/>
            <w:vAlign w:val="center"/>
          </w:tcPr>
          <w:p w14:paraId="40123338" w14:textId="77777777" w:rsidR="00DD1348" w:rsidRPr="00DD1348" w:rsidRDefault="00DD1348" w:rsidP="00DD1348">
            <w:pPr>
              <w:widowControl w:val="0"/>
              <w:suppressAutoHyphens w:val="0"/>
              <w:spacing w:line="240" w:lineRule="auto"/>
              <w:ind w:firstLine="0"/>
              <w:jc w:val="center"/>
              <w:rPr>
                <w:bCs w:val="0"/>
                <w:sz w:val="24"/>
                <w:szCs w:val="20"/>
                <w:lang w:eastAsia="ru-RU"/>
              </w:rPr>
            </w:pPr>
            <w:r w:rsidRPr="00DD1348">
              <w:rPr>
                <w:bCs w:val="0"/>
                <w:i/>
                <w:sz w:val="18"/>
                <w:szCs w:val="18"/>
                <w:shd w:val="clear" w:color="auto" w:fill="FFFF99"/>
                <w:lang w:eastAsia="ru-RU"/>
              </w:rPr>
              <w:t>указать</w:t>
            </w:r>
          </w:p>
        </w:tc>
        <w:tc>
          <w:tcPr>
            <w:tcW w:w="567" w:type="dxa"/>
            <w:shd w:val="clear" w:color="auto" w:fill="auto"/>
            <w:vAlign w:val="center"/>
          </w:tcPr>
          <w:p w14:paraId="1543B394" w14:textId="77777777" w:rsidR="00DD1348" w:rsidRPr="00DD1348" w:rsidRDefault="00DD1348" w:rsidP="00DD1348">
            <w:pPr>
              <w:widowControl w:val="0"/>
              <w:suppressAutoHyphens w:val="0"/>
              <w:spacing w:line="240" w:lineRule="auto"/>
              <w:ind w:firstLine="0"/>
              <w:jc w:val="center"/>
              <w:rPr>
                <w:bCs w:val="0"/>
                <w:sz w:val="24"/>
                <w:szCs w:val="20"/>
                <w:lang w:eastAsia="ru-RU"/>
              </w:rPr>
            </w:pPr>
            <w:r w:rsidRPr="00DD1348">
              <w:rPr>
                <w:bCs w:val="0"/>
                <w:i/>
                <w:sz w:val="18"/>
                <w:szCs w:val="18"/>
                <w:shd w:val="clear" w:color="auto" w:fill="FFFF99"/>
                <w:lang w:eastAsia="ru-RU"/>
              </w:rPr>
              <w:t>указать</w:t>
            </w:r>
          </w:p>
        </w:tc>
        <w:tc>
          <w:tcPr>
            <w:tcW w:w="567" w:type="dxa"/>
            <w:shd w:val="clear" w:color="auto" w:fill="auto"/>
            <w:vAlign w:val="center"/>
          </w:tcPr>
          <w:p w14:paraId="614CEC23" w14:textId="77777777" w:rsidR="00DD1348" w:rsidRPr="00DD1348" w:rsidRDefault="00DD1348" w:rsidP="00DD1348">
            <w:pPr>
              <w:widowControl w:val="0"/>
              <w:suppressAutoHyphens w:val="0"/>
              <w:spacing w:line="240" w:lineRule="auto"/>
              <w:ind w:firstLine="0"/>
              <w:jc w:val="center"/>
              <w:rPr>
                <w:bCs w:val="0"/>
                <w:sz w:val="24"/>
                <w:szCs w:val="20"/>
                <w:lang w:eastAsia="ru-RU"/>
              </w:rPr>
            </w:pPr>
            <w:r w:rsidRPr="00DD1348">
              <w:rPr>
                <w:bCs w:val="0"/>
                <w:i/>
                <w:sz w:val="18"/>
                <w:szCs w:val="18"/>
                <w:shd w:val="clear" w:color="auto" w:fill="FFFF99"/>
                <w:lang w:eastAsia="ru-RU"/>
              </w:rPr>
              <w:t>указать</w:t>
            </w:r>
          </w:p>
        </w:tc>
        <w:tc>
          <w:tcPr>
            <w:tcW w:w="425" w:type="dxa"/>
            <w:shd w:val="clear" w:color="auto" w:fill="auto"/>
            <w:vAlign w:val="center"/>
          </w:tcPr>
          <w:p w14:paraId="5F0BDD78" w14:textId="77777777" w:rsidR="00DD1348" w:rsidRPr="00DD1348" w:rsidRDefault="00DD1348" w:rsidP="00DD1348">
            <w:pPr>
              <w:widowControl w:val="0"/>
              <w:suppressAutoHyphens w:val="0"/>
              <w:spacing w:line="240" w:lineRule="auto"/>
              <w:ind w:firstLine="0"/>
              <w:jc w:val="center"/>
              <w:rPr>
                <w:bCs w:val="0"/>
                <w:sz w:val="24"/>
                <w:szCs w:val="20"/>
                <w:lang w:eastAsia="ru-RU"/>
              </w:rPr>
            </w:pPr>
            <w:r w:rsidRPr="00DD1348">
              <w:rPr>
                <w:bCs w:val="0"/>
                <w:i/>
                <w:sz w:val="18"/>
                <w:szCs w:val="18"/>
                <w:shd w:val="clear" w:color="auto" w:fill="FFFF99"/>
                <w:lang w:eastAsia="ru-RU"/>
              </w:rPr>
              <w:t>указать</w:t>
            </w:r>
          </w:p>
        </w:tc>
        <w:tc>
          <w:tcPr>
            <w:tcW w:w="567" w:type="dxa"/>
            <w:shd w:val="clear" w:color="auto" w:fill="auto"/>
            <w:vAlign w:val="center"/>
          </w:tcPr>
          <w:p w14:paraId="653C2DDE" w14:textId="77777777" w:rsidR="00DD1348" w:rsidRPr="00DD1348" w:rsidRDefault="00DD1348" w:rsidP="00DD1348">
            <w:pPr>
              <w:widowControl w:val="0"/>
              <w:suppressAutoHyphens w:val="0"/>
              <w:spacing w:line="240" w:lineRule="auto"/>
              <w:ind w:firstLine="0"/>
              <w:jc w:val="center"/>
              <w:rPr>
                <w:bCs w:val="0"/>
                <w:sz w:val="24"/>
                <w:szCs w:val="20"/>
                <w:lang w:eastAsia="ru-RU"/>
              </w:rPr>
            </w:pPr>
            <w:r w:rsidRPr="00DD1348">
              <w:rPr>
                <w:bCs w:val="0"/>
                <w:i/>
                <w:sz w:val="18"/>
                <w:szCs w:val="18"/>
                <w:shd w:val="clear" w:color="auto" w:fill="FFFF99"/>
                <w:lang w:eastAsia="ru-RU"/>
              </w:rPr>
              <w:t>указать</w:t>
            </w:r>
          </w:p>
        </w:tc>
      </w:tr>
      <w:tr w:rsidR="00DD1348" w:rsidRPr="00DD1348" w14:paraId="1B374241" w14:textId="77777777" w:rsidTr="00DD1348">
        <w:tc>
          <w:tcPr>
            <w:tcW w:w="250" w:type="dxa"/>
            <w:shd w:val="clear" w:color="auto" w:fill="auto"/>
          </w:tcPr>
          <w:p w14:paraId="50FA9A81" w14:textId="77777777" w:rsidR="00DD1348" w:rsidRPr="00DD1348" w:rsidRDefault="00DD1348" w:rsidP="00DD1348">
            <w:pPr>
              <w:widowControl w:val="0"/>
              <w:suppressAutoHyphens w:val="0"/>
              <w:spacing w:line="240" w:lineRule="auto"/>
              <w:ind w:firstLine="0"/>
              <w:rPr>
                <w:bCs w:val="0"/>
                <w:color w:val="000000"/>
                <w:sz w:val="20"/>
                <w:szCs w:val="20"/>
                <w:lang w:eastAsia="ru-RU"/>
              </w:rPr>
            </w:pPr>
            <w:r w:rsidRPr="00DD1348">
              <w:rPr>
                <w:bCs w:val="0"/>
                <w:color w:val="000000"/>
                <w:sz w:val="20"/>
                <w:szCs w:val="20"/>
                <w:lang w:eastAsia="ru-RU"/>
              </w:rPr>
              <w:t>…</w:t>
            </w:r>
          </w:p>
        </w:tc>
        <w:tc>
          <w:tcPr>
            <w:tcW w:w="709" w:type="dxa"/>
            <w:shd w:val="clear" w:color="auto" w:fill="auto"/>
          </w:tcPr>
          <w:p w14:paraId="3906158A" w14:textId="77777777" w:rsidR="00DD1348" w:rsidRPr="00DD1348" w:rsidRDefault="00DD1348" w:rsidP="00DD1348">
            <w:pPr>
              <w:widowControl w:val="0"/>
              <w:suppressAutoHyphens w:val="0"/>
              <w:spacing w:line="240" w:lineRule="auto"/>
              <w:ind w:firstLine="0"/>
              <w:rPr>
                <w:bCs w:val="0"/>
                <w:color w:val="000000"/>
                <w:sz w:val="20"/>
                <w:szCs w:val="20"/>
                <w:lang w:eastAsia="ru-RU"/>
              </w:rPr>
            </w:pPr>
            <w:r w:rsidRPr="00DD1348">
              <w:rPr>
                <w:bCs w:val="0"/>
                <w:color w:val="000000"/>
                <w:sz w:val="20"/>
                <w:szCs w:val="20"/>
                <w:lang w:eastAsia="ru-RU"/>
              </w:rPr>
              <w:t>…</w:t>
            </w:r>
          </w:p>
        </w:tc>
        <w:tc>
          <w:tcPr>
            <w:tcW w:w="709" w:type="dxa"/>
            <w:shd w:val="clear" w:color="auto" w:fill="auto"/>
          </w:tcPr>
          <w:p w14:paraId="39751E55" w14:textId="77777777" w:rsidR="00DD1348" w:rsidRPr="00DD1348" w:rsidRDefault="00DD1348" w:rsidP="00DD1348">
            <w:pPr>
              <w:widowControl w:val="0"/>
              <w:suppressAutoHyphens w:val="0"/>
              <w:spacing w:line="240" w:lineRule="auto"/>
              <w:ind w:firstLine="0"/>
              <w:rPr>
                <w:b/>
                <w:bCs w:val="0"/>
                <w:color w:val="000000"/>
                <w:sz w:val="18"/>
                <w:szCs w:val="18"/>
                <w:lang w:eastAsia="ru-RU"/>
              </w:rPr>
            </w:pPr>
            <w:r w:rsidRPr="00DD1348">
              <w:rPr>
                <w:bCs w:val="0"/>
                <w:i/>
                <w:sz w:val="18"/>
                <w:szCs w:val="18"/>
                <w:shd w:val="clear" w:color="auto" w:fill="FFFF99"/>
                <w:lang w:eastAsia="ru-RU"/>
              </w:rPr>
              <w:t>указать</w:t>
            </w:r>
          </w:p>
        </w:tc>
        <w:tc>
          <w:tcPr>
            <w:tcW w:w="1275" w:type="dxa"/>
            <w:gridSpan w:val="2"/>
            <w:shd w:val="clear" w:color="auto" w:fill="auto"/>
            <w:vAlign w:val="center"/>
          </w:tcPr>
          <w:p w14:paraId="5D197C7E" w14:textId="77777777" w:rsidR="00DD1348" w:rsidRPr="00DD1348" w:rsidRDefault="00DD1348" w:rsidP="00DD1348">
            <w:pPr>
              <w:widowControl w:val="0"/>
              <w:suppressAutoHyphens w:val="0"/>
              <w:spacing w:line="240" w:lineRule="auto"/>
              <w:ind w:firstLine="0"/>
              <w:jc w:val="center"/>
              <w:rPr>
                <w:bCs w:val="0"/>
                <w:sz w:val="24"/>
                <w:szCs w:val="20"/>
                <w:lang w:eastAsia="ru-RU"/>
              </w:rPr>
            </w:pPr>
            <w:r w:rsidRPr="00DD1348">
              <w:rPr>
                <w:bCs w:val="0"/>
                <w:i/>
                <w:sz w:val="18"/>
                <w:szCs w:val="18"/>
                <w:shd w:val="clear" w:color="auto" w:fill="FFFF99"/>
                <w:lang w:eastAsia="ru-RU"/>
              </w:rPr>
              <w:t>указать</w:t>
            </w:r>
          </w:p>
        </w:tc>
        <w:tc>
          <w:tcPr>
            <w:tcW w:w="993" w:type="dxa"/>
            <w:shd w:val="clear" w:color="auto" w:fill="auto"/>
            <w:vAlign w:val="center"/>
          </w:tcPr>
          <w:p w14:paraId="35C9D0E8" w14:textId="77777777" w:rsidR="00DD1348" w:rsidRPr="00DD1348" w:rsidRDefault="00DD1348" w:rsidP="00DD1348">
            <w:pPr>
              <w:widowControl w:val="0"/>
              <w:suppressAutoHyphens w:val="0"/>
              <w:spacing w:line="240" w:lineRule="auto"/>
              <w:ind w:firstLine="0"/>
              <w:jc w:val="center"/>
              <w:rPr>
                <w:bCs w:val="0"/>
                <w:sz w:val="24"/>
                <w:szCs w:val="20"/>
                <w:lang w:eastAsia="ru-RU"/>
              </w:rPr>
            </w:pPr>
            <w:r w:rsidRPr="00DD1348">
              <w:rPr>
                <w:bCs w:val="0"/>
                <w:i/>
                <w:sz w:val="18"/>
                <w:szCs w:val="18"/>
                <w:shd w:val="clear" w:color="auto" w:fill="FFFF99"/>
                <w:lang w:eastAsia="ru-RU"/>
              </w:rPr>
              <w:t>указать</w:t>
            </w:r>
          </w:p>
        </w:tc>
        <w:tc>
          <w:tcPr>
            <w:tcW w:w="850" w:type="dxa"/>
            <w:gridSpan w:val="2"/>
            <w:shd w:val="clear" w:color="auto" w:fill="auto"/>
            <w:vAlign w:val="center"/>
          </w:tcPr>
          <w:p w14:paraId="1A6013AC" w14:textId="77777777" w:rsidR="00DD1348" w:rsidRPr="00DD1348" w:rsidRDefault="00DD1348" w:rsidP="00DD1348">
            <w:pPr>
              <w:widowControl w:val="0"/>
              <w:suppressAutoHyphens w:val="0"/>
              <w:spacing w:line="240" w:lineRule="auto"/>
              <w:ind w:firstLine="0"/>
              <w:jc w:val="center"/>
              <w:rPr>
                <w:bCs w:val="0"/>
                <w:sz w:val="24"/>
                <w:szCs w:val="20"/>
                <w:lang w:eastAsia="ru-RU"/>
              </w:rPr>
            </w:pPr>
            <w:r w:rsidRPr="00DD1348">
              <w:rPr>
                <w:bCs w:val="0"/>
                <w:i/>
                <w:sz w:val="18"/>
                <w:szCs w:val="18"/>
                <w:shd w:val="clear" w:color="auto" w:fill="FFFF99"/>
                <w:lang w:eastAsia="ru-RU"/>
              </w:rPr>
              <w:t>указать</w:t>
            </w:r>
          </w:p>
        </w:tc>
        <w:tc>
          <w:tcPr>
            <w:tcW w:w="851" w:type="dxa"/>
            <w:shd w:val="clear" w:color="auto" w:fill="auto"/>
            <w:vAlign w:val="center"/>
          </w:tcPr>
          <w:p w14:paraId="72DF7A95" w14:textId="77777777" w:rsidR="00DD1348" w:rsidRPr="00DD1348" w:rsidRDefault="00DD1348" w:rsidP="00DD1348">
            <w:pPr>
              <w:widowControl w:val="0"/>
              <w:suppressAutoHyphens w:val="0"/>
              <w:spacing w:line="240" w:lineRule="auto"/>
              <w:ind w:firstLine="0"/>
              <w:jc w:val="center"/>
              <w:rPr>
                <w:bCs w:val="0"/>
                <w:sz w:val="24"/>
                <w:szCs w:val="20"/>
                <w:lang w:eastAsia="ru-RU"/>
              </w:rPr>
            </w:pPr>
            <w:r w:rsidRPr="00DD1348">
              <w:rPr>
                <w:bCs w:val="0"/>
                <w:i/>
                <w:sz w:val="18"/>
                <w:szCs w:val="18"/>
                <w:shd w:val="clear" w:color="auto" w:fill="FFFF99"/>
                <w:lang w:eastAsia="ru-RU"/>
              </w:rPr>
              <w:t>указать</w:t>
            </w:r>
          </w:p>
        </w:tc>
        <w:tc>
          <w:tcPr>
            <w:tcW w:w="992" w:type="dxa"/>
            <w:shd w:val="clear" w:color="auto" w:fill="auto"/>
            <w:vAlign w:val="center"/>
          </w:tcPr>
          <w:p w14:paraId="026EA2D0" w14:textId="77777777" w:rsidR="00DD1348" w:rsidRPr="00DD1348" w:rsidRDefault="00DD1348" w:rsidP="00DD1348">
            <w:pPr>
              <w:widowControl w:val="0"/>
              <w:suppressAutoHyphens w:val="0"/>
              <w:spacing w:line="240" w:lineRule="auto"/>
              <w:ind w:firstLine="0"/>
              <w:jc w:val="center"/>
              <w:rPr>
                <w:bCs w:val="0"/>
                <w:sz w:val="24"/>
                <w:szCs w:val="20"/>
                <w:lang w:eastAsia="ru-RU"/>
              </w:rPr>
            </w:pPr>
            <w:r w:rsidRPr="00DD1348">
              <w:rPr>
                <w:bCs w:val="0"/>
                <w:i/>
                <w:sz w:val="18"/>
                <w:szCs w:val="18"/>
                <w:shd w:val="clear" w:color="auto" w:fill="FFFF99"/>
                <w:lang w:eastAsia="ru-RU"/>
              </w:rPr>
              <w:t>указать</w:t>
            </w:r>
          </w:p>
        </w:tc>
        <w:tc>
          <w:tcPr>
            <w:tcW w:w="850" w:type="dxa"/>
            <w:shd w:val="clear" w:color="auto" w:fill="auto"/>
            <w:vAlign w:val="center"/>
          </w:tcPr>
          <w:p w14:paraId="6968C2A0" w14:textId="77777777" w:rsidR="00DD1348" w:rsidRPr="00DD1348" w:rsidRDefault="00DD1348" w:rsidP="00DD1348">
            <w:pPr>
              <w:widowControl w:val="0"/>
              <w:suppressAutoHyphens w:val="0"/>
              <w:spacing w:line="240" w:lineRule="auto"/>
              <w:ind w:firstLine="0"/>
              <w:jc w:val="center"/>
              <w:rPr>
                <w:bCs w:val="0"/>
                <w:sz w:val="24"/>
                <w:szCs w:val="20"/>
                <w:lang w:eastAsia="ru-RU"/>
              </w:rPr>
            </w:pPr>
            <w:r w:rsidRPr="00DD1348">
              <w:rPr>
                <w:bCs w:val="0"/>
                <w:i/>
                <w:sz w:val="18"/>
                <w:szCs w:val="18"/>
                <w:shd w:val="clear" w:color="auto" w:fill="FFFF99"/>
                <w:lang w:eastAsia="ru-RU"/>
              </w:rPr>
              <w:t>указать</w:t>
            </w:r>
          </w:p>
        </w:tc>
        <w:tc>
          <w:tcPr>
            <w:tcW w:w="851" w:type="dxa"/>
            <w:vAlign w:val="center"/>
          </w:tcPr>
          <w:p w14:paraId="72FF75C0" w14:textId="77777777" w:rsidR="00DD1348" w:rsidRPr="00DD1348" w:rsidRDefault="00DD1348" w:rsidP="00DD1348">
            <w:pPr>
              <w:widowControl w:val="0"/>
              <w:suppressAutoHyphens w:val="0"/>
              <w:spacing w:line="240" w:lineRule="auto"/>
              <w:ind w:firstLine="0"/>
              <w:jc w:val="center"/>
              <w:rPr>
                <w:bCs w:val="0"/>
                <w:i/>
                <w:sz w:val="18"/>
                <w:szCs w:val="18"/>
                <w:shd w:val="clear" w:color="auto" w:fill="FFFF99"/>
                <w:lang w:eastAsia="ru-RU"/>
              </w:rPr>
            </w:pPr>
            <w:r w:rsidRPr="00DD1348">
              <w:rPr>
                <w:bCs w:val="0"/>
                <w:i/>
                <w:sz w:val="18"/>
                <w:szCs w:val="18"/>
                <w:shd w:val="clear" w:color="auto" w:fill="FFFF99"/>
                <w:lang w:eastAsia="ru-RU"/>
              </w:rPr>
              <w:t>указать</w:t>
            </w:r>
          </w:p>
        </w:tc>
        <w:tc>
          <w:tcPr>
            <w:tcW w:w="850" w:type="dxa"/>
            <w:vAlign w:val="center"/>
          </w:tcPr>
          <w:p w14:paraId="4D5540BC" w14:textId="77777777" w:rsidR="00DD1348" w:rsidRPr="00DD1348" w:rsidRDefault="00DD1348" w:rsidP="00DD1348">
            <w:pPr>
              <w:widowControl w:val="0"/>
              <w:suppressAutoHyphens w:val="0"/>
              <w:spacing w:line="240" w:lineRule="auto"/>
              <w:ind w:firstLine="0"/>
              <w:jc w:val="center"/>
              <w:rPr>
                <w:bCs w:val="0"/>
                <w:i/>
                <w:sz w:val="18"/>
                <w:szCs w:val="18"/>
                <w:shd w:val="clear" w:color="auto" w:fill="FFFF99"/>
                <w:lang w:eastAsia="ru-RU"/>
              </w:rPr>
            </w:pPr>
            <w:r w:rsidRPr="00DD1348">
              <w:rPr>
                <w:bCs w:val="0"/>
                <w:i/>
                <w:sz w:val="18"/>
                <w:szCs w:val="18"/>
                <w:shd w:val="clear" w:color="auto" w:fill="FFFF99"/>
                <w:lang w:eastAsia="ru-RU"/>
              </w:rPr>
              <w:t>указать</w:t>
            </w:r>
          </w:p>
        </w:tc>
        <w:tc>
          <w:tcPr>
            <w:tcW w:w="851" w:type="dxa"/>
            <w:shd w:val="clear" w:color="auto" w:fill="auto"/>
            <w:vAlign w:val="center"/>
          </w:tcPr>
          <w:p w14:paraId="5AA13B0C" w14:textId="77777777" w:rsidR="00DD1348" w:rsidRPr="00DD1348" w:rsidRDefault="00DD1348" w:rsidP="00DD1348">
            <w:pPr>
              <w:widowControl w:val="0"/>
              <w:suppressAutoHyphens w:val="0"/>
              <w:spacing w:line="240" w:lineRule="auto"/>
              <w:ind w:firstLine="0"/>
              <w:jc w:val="center"/>
              <w:rPr>
                <w:bCs w:val="0"/>
                <w:sz w:val="24"/>
                <w:szCs w:val="20"/>
                <w:lang w:eastAsia="ru-RU"/>
              </w:rPr>
            </w:pPr>
            <w:r w:rsidRPr="00DD1348">
              <w:rPr>
                <w:bCs w:val="0"/>
                <w:i/>
                <w:sz w:val="18"/>
                <w:szCs w:val="18"/>
                <w:shd w:val="clear" w:color="auto" w:fill="FFFF99"/>
                <w:lang w:eastAsia="ru-RU"/>
              </w:rPr>
              <w:t>указать</w:t>
            </w:r>
          </w:p>
        </w:tc>
        <w:tc>
          <w:tcPr>
            <w:tcW w:w="567" w:type="dxa"/>
            <w:vAlign w:val="center"/>
          </w:tcPr>
          <w:p w14:paraId="76631186" w14:textId="77777777" w:rsidR="00DD1348" w:rsidRPr="00DD1348" w:rsidRDefault="00DD1348" w:rsidP="00DD1348">
            <w:pPr>
              <w:widowControl w:val="0"/>
              <w:suppressAutoHyphens w:val="0"/>
              <w:spacing w:line="240" w:lineRule="auto"/>
              <w:ind w:firstLine="0"/>
              <w:jc w:val="center"/>
              <w:rPr>
                <w:bCs w:val="0"/>
                <w:i/>
                <w:sz w:val="18"/>
                <w:szCs w:val="18"/>
                <w:shd w:val="clear" w:color="auto" w:fill="FFFF99"/>
                <w:lang w:eastAsia="ru-RU"/>
              </w:rPr>
            </w:pPr>
            <w:r w:rsidRPr="00DD1348">
              <w:rPr>
                <w:bCs w:val="0"/>
                <w:i/>
                <w:sz w:val="18"/>
                <w:szCs w:val="18"/>
                <w:shd w:val="clear" w:color="auto" w:fill="FFFF99"/>
                <w:lang w:eastAsia="ru-RU"/>
              </w:rPr>
              <w:t>указать</w:t>
            </w:r>
          </w:p>
        </w:tc>
        <w:tc>
          <w:tcPr>
            <w:tcW w:w="709" w:type="dxa"/>
            <w:vAlign w:val="center"/>
          </w:tcPr>
          <w:p w14:paraId="51A43D89" w14:textId="77777777" w:rsidR="00DD1348" w:rsidRPr="00DD1348" w:rsidRDefault="00DD1348" w:rsidP="00DD1348">
            <w:pPr>
              <w:widowControl w:val="0"/>
              <w:suppressAutoHyphens w:val="0"/>
              <w:spacing w:line="240" w:lineRule="auto"/>
              <w:ind w:firstLine="0"/>
              <w:jc w:val="center"/>
              <w:rPr>
                <w:bCs w:val="0"/>
                <w:i/>
                <w:sz w:val="18"/>
                <w:szCs w:val="18"/>
                <w:shd w:val="clear" w:color="auto" w:fill="FFFF99"/>
                <w:lang w:eastAsia="ru-RU"/>
              </w:rPr>
            </w:pPr>
            <w:r w:rsidRPr="00DD1348">
              <w:rPr>
                <w:bCs w:val="0"/>
                <w:i/>
                <w:sz w:val="18"/>
                <w:szCs w:val="18"/>
                <w:shd w:val="clear" w:color="auto" w:fill="FFFF99"/>
                <w:lang w:eastAsia="ru-RU"/>
              </w:rPr>
              <w:t>указать</w:t>
            </w:r>
          </w:p>
        </w:tc>
        <w:tc>
          <w:tcPr>
            <w:tcW w:w="567" w:type="dxa"/>
            <w:vAlign w:val="center"/>
          </w:tcPr>
          <w:p w14:paraId="24D9945A" w14:textId="77777777" w:rsidR="00DD1348" w:rsidRPr="00DD1348" w:rsidRDefault="00DD1348" w:rsidP="00DD1348">
            <w:pPr>
              <w:widowControl w:val="0"/>
              <w:suppressAutoHyphens w:val="0"/>
              <w:spacing w:line="240" w:lineRule="auto"/>
              <w:ind w:firstLine="0"/>
              <w:jc w:val="center"/>
              <w:rPr>
                <w:bCs w:val="0"/>
                <w:i/>
                <w:sz w:val="18"/>
                <w:szCs w:val="18"/>
                <w:shd w:val="clear" w:color="auto" w:fill="FFFF99"/>
                <w:lang w:eastAsia="ru-RU"/>
              </w:rPr>
            </w:pPr>
            <w:r w:rsidRPr="00DD1348">
              <w:rPr>
                <w:bCs w:val="0"/>
                <w:i/>
                <w:sz w:val="18"/>
                <w:szCs w:val="18"/>
                <w:shd w:val="clear" w:color="auto" w:fill="FFFF99"/>
                <w:lang w:eastAsia="ru-RU"/>
              </w:rPr>
              <w:t>указать</w:t>
            </w:r>
          </w:p>
        </w:tc>
        <w:tc>
          <w:tcPr>
            <w:tcW w:w="567" w:type="dxa"/>
            <w:shd w:val="clear" w:color="auto" w:fill="auto"/>
            <w:vAlign w:val="center"/>
          </w:tcPr>
          <w:p w14:paraId="4A1D0388" w14:textId="77777777" w:rsidR="00DD1348" w:rsidRPr="00DD1348" w:rsidRDefault="00DD1348" w:rsidP="00DD1348">
            <w:pPr>
              <w:widowControl w:val="0"/>
              <w:suppressAutoHyphens w:val="0"/>
              <w:spacing w:line="240" w:lineRule="auto"/>
              <w:ind w:firstLine="0"/>
              <w:jc w:val="center"/>
              <w:rPr>
                <w:bCs w:val="0"/>
                <w:sz w:val="24"/>
                <w:szCs w:val="20"/>
                <w:lang w:eastAsia="ru-RU"/>
              </w:rPr>
            </w:pPr>
            <w:r w:rsidRPr="00DD1348">
              <w:rPr>
                <w:bCs w:val="0"/>
                <w:i/>
                <w:sz w:val="18"/>
                <w:szCs w:val="18"/>
                <w:shd w:val="clear" w:color="auto" w:fill="FFFF99"/>
                <w:lang w:eastAsia="ru-RU"/>
              </w:rPr>
              <w:t>указать</w:t>
            </w:r>
          </w:p>
        </w:tc>
        <w:tc>
          <w:tcPr>
            <w:tcW w:w="567" w:type="dxa"/>
            <w:vAlign w:val="center"/>
          </w:tcPr>
          <w:p w14:paraId="561D5325" w14:textId="77777777" w:rsidR="00DD1348" w:rsidRPr="00DD1348" w:rsidRDefault="00DD1348" w:rsidP="00DD1348">
            <w:pPr>
              <w:widowControl w:val="0"/>
              <w:suppressAutoHyphens w:val="0"/>
              <w:spacing w:line="240" w:lineRule="auto"/>
              <w:ind w:firstLine="0"/>
              <w:jc w:val="center"/>
              <w:rPr>
                <w:bCs w:val="0"/>
                <w:i/>
                <w:sz w:val="18"/>
                <w:szCs w:val="18"/>
                <w:shd w:val="clear" w:color="auto" w:fill="FFFF99"/>
                <w:lang w:eastAsia="ru-RU"/>
              </w:rPr>
            </w:pPr>
            <w:r w:rsidRPr="00DD1348">
              <w:rPr>
                <w:bCs w:val="0"/>
                <w:i/>
                <w:sz w:val="18"/>
                <w:szCs w:val="18"/>
                <w:shd w:val="clear" w:color="auto" w:fill="FFFF99"/>
                <w:lang w:eastAsia="ru-RU"/>
              </w:rPr>
              <w:t>указать</w:t>
            </w:r>
          </w:p>
        </w:tc>
        <w:tc>
          <w:tcPr>
            <w:tcW w:w="567" w:type="dxa"/>
            <w:shd w:val="clear" w:color="auto" w:fill="auto"/>
            <w:vAlign w:val="center"/>
          </w:tcPr>
          <w:p w14:paraId="3E0B8B02" w14:textId="77777777" w:rsidR="00DD1348" w:rsidRPr="00DD1348" w:rsidRDefault="00DD1348" w:rsidP="00DD1348">
            <w:pPr>
              <w:widowControl w:val="0"/>
              <w:suppressAutoHyphens w:val="0"/>
              <w:spacing w:line="240" w:lineRule="auto"/>
              <w:ind w:firstLine="0"/>
              <w:jc w:val="center"/>
              <w:rPr>
                <w:bCs w:val="0"/>
                <w:sz w:val="24"/>
                <w:szCs w:val="20"/>
                <w:lang w:eastAsia="ru-RU"/>
              </w:rPr>
            </w:pPr>
            <w:r w:rsidRPr="00DD1348">
              <w:rPr>
                <w:bCs w:val="0"/>
                <w:i/>
                <w:sz w:val="18"/>
                <w:szCs w:val="18"/>
                <w:shd w:val="clear" w:color="auto" w:fill="FFFF99"/>
                <w:lang w:eastAsia="ru-RU"/>
              </w:rPr>
              <w:t>указать</w:t>
            </w:r>
          </w:p>
        </w:tc>
        <w:tc>
          <w:tcPr>
            <w:tcW w:w="567" w:type="dxa"/>
            <w:shd w:val="clear" w:color="auto" w:fill="auto"/>
            <w:vAlign w:val="center"/>
          </w:tcPr>
          <w:p w14:paraId="5BE09A06" w14:textId="77777777" w:rsidR="00DD1348" w:rsidRPr="00DD1348" w:rsidRDefault="00DD1348" w:rsidP="00DD1348">
            <w:pPr>
              <w:widowControl w:val="0"/>
              <w:suppressAutoHyphens w:val="0"/>
              <w:spacing w:line="240" w:lineRule="auto"/>
              <w:ind w:firstLine="0"/>
              <w:jc w:val="center"/>
              <w:rPr>
                <w:bCs w:val="0"/>
                <w:sz w:val="24"/>
                <w:szCs w:val="20"/>
                <w:lang w:eastAsia="ru-RU"/>
              </w:rPr>
            </w:pPr>
            <w:r w:rsidRPr="00DD1348">
              <w:rPr>
                <w:bCs w:val="0"/>
                <w:i/>
                <w:sz w:val="18"/>
                <w:szCs w:val="18"/>
                <w:shd w:val="clear" w:color="auto" w:fill="FFFF99"/>
                <w:lang w:eastAsia="ru-RU"/>
              </w:rPr>
              <w:t>указать</w:t>
            </w:r>
          </w:p>
        </w:tc>
        <w:tc>
          <w:tcPr>
            <w:tcW w:w="567" w:type="dxa"/>
            <w:shd w:val="clear" w:color="auto" w:fill="auto"/>
            <w:vAlign w:val="center"/>
          </w:tcPr>
          <w:p w14:paraId="5281D143" w14:textId="77777777" w:rsidR="00DD1348" w:rsidRPr="00DD1348" w:rsidRDefault="00DD1348" w:rsidP="00DD1348">
            <w:pPr>
              <w:widowControl w:val="0"/>
              <w:suppressAutoHyphens w:val="0"/>
              <w:spacing w:line="240" w:lineRule="auto"/>
              <w:ind w:firstLine="0"/>
              <w:jc w:val="center"/>
              <w:rPr>
                <w:bCs w:val="0"/>
                <w:sz w:val="24"/>
                <w:szCs w:val="20"/>
                <w:lang w:eastAsia="ru-RU"/>
              </w:rPr>
            </w:pPr>
            <w:r w:rsidRPr="00DD1348">
              <w:rPr>
                <w:bCs w:val="0"/>
                <w:i/>
                <w:sz w:val="18"/>
                <w:szCs w:val="18"/>
                <w:shd w:val="clear" w:color="auto" w:fill="FFFF99"/>
                <w:lang w:eastAsia="ru-RU"/>
              </w:rPr>
              <w:t>указать</w:t>
            </w:r>
          </w:p>
        </w:tc>
        <w:tc>
          <w:tcPr>
            <w:tcW w:w="425" w:type="dxa"/>
            <w:shd w:val="clear" w:color="auto" w:fill="auto"/>
            <w:vAlign w:val="center"/>
          </w:tcPr>
          <w:p w14:paraId="5945E58F" w14:textId="77777777" w:rsidR="00DD1348" w:rsidRPr="00DD1348" w:rsidRDefault="00DD1348" w:rsidP="00DD1348">
            <w:pPr>
              <w:widowControl w:val="0"/>
              <w:suppressAutoHyphens w:val="0"/>
              <w:spacing w:line="240" w:lineRule="auto"/>
              <w:ind w:firstLine="0"/>
              <w:jc w:val="center"/>
              <w:rPr>
                <w:bCs w:val="0"/>
                <w:sz w:val="24"/>
                <w:szCs w:val="20"/>
                <w:lang w:eastAsia="ru-RU"/>
              </w:rPr>
            </w:pPr>
            <w:r w:rsidRPr="00DD1348">
              <w:rPr>
                <w:bCs w:val="0"/>
                <w:i/>
                <w:sz w:val="18"/>
                <w:szCs w:val="18"/>
                <w:shd w:val="clear" w:color="auto" w:fill="FFFF99"/>
                <w:lang w:eastAsia="ru-RU"/>
              </w:rPr>
              <w:t>указать</w:t>
            </w:r>
          </w:p>
        </w:tc>
        <w:tc>
          <w:tcPr>
            <w:tcW w:w="567" w:type="dxa"/>
            <w:shd w:val="clear" w:color="auto" w:fill="auto"/>
            <w:vAlign w:val="center"/>
          </w:tcPr>
          <w:p w14:paraId="69848034" w14:textId="77777777" w:rsidR="00DD1348" w:rsidRPr="00DD1348" w:rsidRDefault="00DD1348" w:rsidP="00DD1348">
            <w:pPr>
              <w:widowControl w:val="0"/>
              <w:suppressAutoHyphens w:val="0"/>
              <w:spacing w:line="240" w:lineRule="auto"/>
              <w:ind w:firstLine="0"/>
              <w:jc w:val="center"/>
              <w:rPr>
                <w:bCs w:val="0"/>
                <w:sz w:val="24"/>
                <w:szCs w:val="20"/>
                <w:lang w:eastAsia="ru-RU"/>
              </w:rPr>
            </w:pPr>
            <w:r w:rsidRPr="00DD1348">
              <w:rPr>
                <w:bCs w:val="0"/>
                <w:i/>
                <w:sz w:val="18"/>
                <w:szCs w:val="18"/>
                <w:shd w:val="clear" w:color="auto" w:fill="FFFF99"/>
                <w:lang w:eastAsia="ru-RU"/>
              </w:rPr>
              <w:t>указать</w:t>
            </w:r>
          </w:p>
        </w:tc>
      </w:tr>
      <w:tr w:rsidR="00DD1348" w:rsidRPr="00DD1348" w14:paraId="7BB6323E" w14:textId="77777777" w:rsidTr="00DD1348">
        <w:tc>
          <w:tcPr>
            <w:tcW w:w="250" w:type="dxa"/>
          </w:tcPr>
          <w:p w14:paraId="31F578A7" w14:textId="77777777" w:rsidR="00DD1348" w:rsidRPr="00DD1348" w:rsidRDefault="00DD1348" w:rsidP="00DD1348">
            <w:pPr>
              <w:widowControl w:val="0"/>
              <w:suppressAutoHyphens w:val="0"/>
              <w:spacing w:line="240" w:lineRule="auto"/>
              <w:ind w:firstLine="0"/>
              <w:rPr>
                <w:b/>
                <w:bCs w:val="0"/>
                <w:color w:val="000000"/>
                <w:sz w:val="20"/>
                <w:szCs w:val="20"/>
                <w:lang w:eastAsia="ru-RU"/>
              </w:rPr>
            </w:pPr>
          </w:p>
        </w:tc>
        <w:tc>
          <w:tcPr>
            <w:tcW w:w="709" w:type="dxa"/>
          </w:tcPr>
          <w:p w14:paraId="31226B9F" w14:textId="77777777" w:rsidR="00DD1348" w:rsidRPr="00DD1348" w:rsidRDefault="00DD1348" w:rsidP="00DD1348">
            <w:pPr>
              <w:widowControl w:val="0"/>
              <w:suppressAutoHyphens w:val="0"/>
              <w:spacing w:line="240" w:lineRule="auto"/>
              <w:ind w:firstLine="0"/>
              <w:rPr>
                <w:b/>
                <w:bCs w:val="0"/>
                <w:color w:val="000000"/>
                <w:sz w:val="20"/>
                <w:szCs w:val="20"/>
                <w:lang w:eastAsia="ru-RU"/>
              </w:rPr>
            </w:pPr>
          </w:p>
        </w:tc>
        <w:tc>
          <w:tcPr>
            <w:tcW w:w="709" w:type="dxa"/>
          </w:tcPr>
          <w:p w14:paraId="10877B25" w14:textId="77777777" w:rsidR="00DD1348" w:rsidRPr="00DD1348" w:rsidRDefault="00DD1348" w:rsidP="00DD1348">
            <w:pPr>
              <w:widowControl w:val="0"/>
              <w:suppressAutoHyphens w:val="0"/>
              <w:spacing w:line="240" w:lineRule="auto"/>
              <w:ind w:firstLine="0"/>
              <w:rPr>
                <w:b/>
                <w:bCs w:val="0"/>
                <w:color w:val="000000"/>
                <w:sz w:val="20"/>
                <w:szCs w:val="20"/>
                <w:lang w:eastAsia="ru-RU"/>
              </w:rPr>
            </w:pPr>
          </w:p>
        </w:tc>
        <w:tc>
          <w:tcPr>
            <w:tcW w:w="567" w:type="dxa"/>
          </w:tcPr>
          <w:p w14:paraId="388BFFC0" w14:textId="77777777" w:rsidR="00DD1348" w:rsidRPr="00DD1348" w:rsidRDefault="00DD1348" w:rsidP="00DD1348">
            <w:pPr>
              <w:widowControl w:val="0"/>
              <w:suppressAutoHyphens w:val="0"/>
              <w:spacing w:line="240" w:lineRule="auto"/>
              <w:ind w:firstLine="0"/>
              <w:rPr>
                <w:b/>
                <w:bCs w:val="0"/>
                <w:color w:val="000000"/>
                <w:sz w:val="20"/>
                <w:szCs w:val="20"/>
                <w:lang w:eastAsia="ru-RU"/>
              </w:rPr>
            </w:pPr>
          </w:p>
        </w:tc>
        <w:tc>
          <w:tcPr>
            <w:tcW w:w="708" w:type="dxa"/>
          </w:tcPr>
          <w:p w14:paraId="6DDF4343" w14:textId="77777777" w:rsidR="00DD1348" w:rsidRPr="00DD1348" w:rsidRDefault="00DD1348" w:rsidP="00DD1348">
            <w:pPr>
              <w:widowControl w:val="0"/>
              <w:suppressAutoHyphens w:val="0"/>
              <w:spacing w:line="240" w:lineRule="auto"/>
              <w:ind w:firstLine="0"/>
              <w:rPr>
                <w:b/>
                <w:bCs w:val="0"/>
                <w:color w:val="000000"/>
                <w:sz w:val="20"/>
                <w:szCs w:val="20"/>
                <w:lang w:eastAsia="ru-RU"/>
              </w:rPr>
            </w:pPr>
          </w:p>
        </w:tc>
        <w:tc>
          <w:tcPr>
            <w:tcW w:w="1184" w:type="dxa"/>
            <w:gridSpan w:val="2"/>
          </w:tcPr>
          <w:p w14:paraId="29244B5D" w14:textId="77777777" w:rsidR="00DD1348" w:rsidRPr="00DD1348" w:rsidRDefault="00DD1348" w:rsidP="00DD1348">
            <w:pPr>
              <w:widowControl w:val="0"/>
              <w:suppressAutoHyphens w:val="0"/>
              <w:spacing w:line="240" w:lineRule="auto"/>
              <w:ind w:firstLine="0"/>
              <w:rPr>
                <w:b/>
                <w:bCs w:val="0"/>
                <w:color w:val="000000"/>
                <w:sz w:val="20"/>
                <w:szCs w:val="20"/>
                <w:lang w:eastAsia="ru-RU"/>
              </w:rPr>
            </w:pPr>
          </w:p>
        </w:tc>
        <w:tc>
          <w:tcPr>
            <w:tcW w:w="11574" w:type="dxa"/>
            <w:gridSpan w:val="17"/>
            <w:shd w:val="clear" w:color="auto" w:fill="auto"/>
          </w:tcPr>
          <w:p w14:paraId="706C0985" w14:textId="77777777" w:rsidR="00DD1348" w:rsidRPr="00DD1348" w:rsidRDefault="00DD1348" w:rsidP="00DD1348">
            <w:pPr>
              <w:widowControl w:val="0"/>
              <w:suppressAutoHyphens w:val="0"/>
              <w:spacing w:line="240" w:lineRule="auto"/>
              <w:ind w:firstLine="0"/>
              <w:rPr>
                <w:b/>
                <w:bCs w:val="0"/>
                <w:color w:val="000000"/>
                <w:sz w:val="20"/>
                <w:szCs w:val="20"/>
                <w:lang w:eastAsia="ru-RU"/>
              </w:rPr>
            </w:pPr>
            <w:r w:rsidRPr="00DD1348">
              <w:rPr>
                <w:b/>
                <w:bCs w:val="0"/>
                <w:color w:val="000000"/>
                <w:sz w:val="20"/>
                <w:szCs w:val="20"/>
                <w:lang w:eastAsia="ru-RU"/>
              </w:rPr>
              <w:t>ИТОГО по филиалу Мариэнерго</w:t>
            </w:r>
          </w:p>
        </w:tc>
      </w:tr>
      <w:tr w:rsidR="00DD1348" w:rsidRPr="00DD1348" w14:paraId="53E935F6" w14:textId="77777777" w:rsidTr="00DD1348">
        <w:tc>
          <w:tcPr>
            <w:tcW w:w="250" w:type="dxa"/>
            <w:shd w:val="clear" w:color="auto" w:fill="auto"/>
          </w:tcPr>
          <w:p w14:paraId="17B26931" w14:textId="77777777" w:rsidR="00DD1348" w:rsidRPr="00DD1348" w:rsidRDefault="00DD1348" w:rsidP="00DD1348">
            <w:pPr>
              <w:widowControl w:val="0"/>
              <w:suppressAutoHyphens w:val="0"/>
              <w:spacing w:line="240" w:lineRule="auto"/>
              <w:ind w:firstLine="0"/>
              <w:rPr>
                <w:bCs w:val="0"/>
                <w:color w:val="000000"/>
                <w:sz w:val="20"/>
                <w:szCs w:val="20"/>
                <w:lang w:eastAsia="ru-RU"/>
              </w:rPr>
            </w:pPr>
            <w:r w:rsidRPr="00DD1348">
              <w:rPr>
                <w:bCs w:val="0"/>
                <w:color w:val="000000"/>
                <w:sz w:val="20"/>
                <w:szCs w:val="20"/>
                <w:lang w:eastAsia="ru-RU"/>
              </w:rPr>
              <w:t>1</w:t>
            </w:r>
          </w:p>
        </w:tc>
        <w:tc>
          <w:tcPr>
            <w:tcW w:w="709" w:type="dxa"/>
            <w:shd w:val="clear" w:color="auto" w:fill="auto"/>
          </w:tcPr>
          <w:p w14:paraId="327A293C" w14:textId="77777777" w:rsidR="00DD1348" w:rsidRPr="00DD1348" w:rsidRDefault="00DD1348" w:rsidP="00DD1348">
            <w:pPr>
              <w:widowControl w:val="0"/>
              <w:suppressAutoHyphens w:val="0"/>
              <w:spacing w:line="240" w:lineRule="auto"/>
              <w:ind w:firstLine="0"/>
              <w:rPr>
                <w:bCs w:val="0"/>
                <w:color w:val="000000"/>
                <w:sz w:val="20"/>
                <w:szCs w:val="20"/>
                <w:lang w:eastAsia="ru-RU"/>
              </w:rPr>
            </w:pPr>
            <w:r w:rsidRPr="00DD1348">
              <w:rPr>
                <w:b/>
                <w:bCs w:val="0"/>
                <w:color w:val="000000"/>
                <w:sz w:val="20"/>
                <w:szCs w:val="20"/>
                <w:lang w:eastAsia="ru-RU"/>
              </w:rPr>
              <w:t>Нижновэнерго</w:t>
            </w:r>
          </w:p>
        </w:tc>
        <w:tc>
          <w:tcPr>
            <w:tcW w:w="709" w:type="dxa"/>
            <w:shd w:val="clear" w:color="auto" w:fill="auto"/>
          </w:tcPr>
          <w:p w14:paraId="138CB1A0" w14:textId="77777777" w:rsidR="00DD1348" w:rsidRPr="00DD1348" w:rsidRDefault="00DD1348" w:rsidP="00DD1348">
            <w:pPr>
              <w:widowControl w:val="0"/>
              <w:suppressAutoHyphens w:val="0"/>
              <w:spacing w:line="240" w:lineRule="auto"/>
              <w:ind w:firstLine="0"/>
              <w:rPr>
                <w:b/>
                <w:bCs w:val="0"/>
                <w:color w:val="000000"/>
                <w:sz w:val="18"/>
                <w:szCs w:val="18"/>
                <w:lang w:eastAsia="ru-RU"/>
              </w:rPr>
            </w:pPr>
            <w:r w:rsidRPr="00DD1348">
              <w:rPr>
                <w:bCs w:val="0"/>
                <w:i/>
                <w:sz w:val="18"/>
                <w:szCs w:val="18"/>
                <w:shd w:val="clear" w:color="auto" w:fill="FFFF99"/>
                <w:lang w:eastAsia="ru-RU"/>
              </w:rPr>
              <w:t>указать</w:t>
            </w:r>
          </w:p>
        </w:tc>
        <w:tc>
          <w:tcPr>
            <w:tcW w:w="1275" w:type="dxa"/>
            <w:gridSpan w:val="2"/>
            <w:shd w:val="clear" w:color="auto" w:fill="auto"/>
            <w:vAlign w:val="center"/>
          </w:tcPr>
          <w:p w14:paraId="1786FDE6" w14:textId="77777777" w:rsidR="00DD1348" w:rsidRPr="00DD1348" w:rsidRDefault="00DD1348" w:rsidP="00DD1348">
            <w:pPr>
              <w:widowControl w:val="0"/>
              <w:suppressAutoHyphens w:val="0"/>
              <w:spacing w:line="240" w:lineRule="auto"/>
              <w:ind w:firstLine="0"/>
              <w:jc w:val="center"/>
              <w:rPr>
                <w:bCs w:val="0"/>
                <w:sz w:val="24"/>
                <w:szCs w:val="20"/>
                <w:lang w:eastAsia="ru-RU"/>
              </w:rPr>
            </w:pPr>
            <w:r w:rsidRPr="00DD1348">
              <w:rPr>
                <w:bCs w:val="0"/>
                <w:i/>
                <w:sz w:val="18"/>
                <w:szCs w:val="18"/>
                <w:shd w:val="clear" w:color="auto" w:fill="FFFF99"/>
                <w:lang w:eastAsia="ru-RU"/>
              </w:rPr>
              <w:t>указать</w:t>
            </w:r>
          </w:p>
        </w:tc>
        <w:tc>
          <w:tcPr>
            <w:tcW w:w="993" w:type="dxa"/>
            <w:shd w:val="clear" w:color="auto" w:fill="auto"/>
            <w:vAlign w:val="center"/>
          </w:tcPr>
          <w:p w14:paraId="30C731EE" w14:textId="77777777" w:rsidR="00DD1348" w:rsidRPr="00DD1348" w:rsidRDefault="00DD1348" w:rsidP="00DD1348">
            <w:pPr>
              <w:widowControl w:val="0"/>
              <w:suppressAutoHyphens w:val="0"/>
              <w:spacing w:line="240" w:lineRule="auto"/>
              <w:ind w:firstLine="0"/>
              <w:jc w:val="center"/>
              <w:rPr>
                <w:bCs w:val="0"/>
                <w:sz w:val="24"/>
                <w:szCs w:val="20"/>
                <w:lang w:eastAsia="ru-RU"/>
              </w:rPr>
            </w:pPr>
            <w:r w:rsidRPr="00DD1348">
              <w:rPr>
                <w:bCs w:val="0"/>
                <w:i/>
                <w:sz w:val="18"/>
                <w:szCs w:val="18"/>
                <w:shd w:val="clear" w:color="auto" w:fill="FFFF99"/>
                <w:lang w:eastAsia="ru-RU"/>
              </w:rPr>
              <w:t>указать</w:t>
            </w:r>
          </w:p>
        </w:tc>
        <w:tc>
          <w:tcPr>
            <w:tcW w:w="850" w:type="dxa"/>
            <w:gridSpan w:val="2"/>
            <w:shd w:val="clear" w:color="auto" w:fill="auto"/>
            <w:vAlign w:val="center"/>
          </w:tcPr>
          <w:p w14:paraId="64D334FA" w14:textId="77777777" w:rsidR="00DD1348" w:rsidRPr="00DD1348" w:rsidRDefault="00DD1348" w:rsidP="00DD1348">
            <w:pPr>
              <w:widowControl w:val="0"/>
              <w:suppressAutoHyphens w:val="0"/>
              <w:spacing w:line="240" w:lineRule="auto"/>
              <w:ind w:firstLine="0"/>
              <w:jc w:val="center"/>
              <w:rPr>
                <w:bCs w:val="0"/>
                <w:sz w:val="24"/>
                <w:szCs w:val="20"/>
                <w:lang w:eastAsia="ru-RU"/>
              </w:rPr>
            </w:pPr>
            <w:r w:rsidRPr="00DD1348">
              <w:rPr>
                <w:bCs w:val="0"/>
                <w:i/>
                <w:sz w:val="18"/>
                <w:szCs w:val="18"/>
                <w:shd w:val="clear" w:color="auto" w:fill="FFFF99"/>
                <w:lang w:eastAsia="ru-RU"/>
              </w:rPr>
              <w:t>указать</w:t>
            </w:r>
          </w:p>
        </w:tc>
        <w:tc>
          <w:tcPr>
            <w:tcW w:w="851" w:type="dxa"/>
            <w:shd w:val="clear" w:color="auto" w:fill="auto"/>
            <w:vAlign w:val="center"/>
          </w:tcPr>
          <w:p w14:paraId="15A43988" w14:textId="77777777" w:rsidR="00DD1348" w:rsidRPr="00DD1348" w:rsidRDefault="00DD1348" w:rsidP="00DD1348">
            <w:pPr>
              <w:widowControl w:val="0"/>
              <w:suppressAutoHyphens w:val="0"/>
              <w:spacing w:line="240" w:lineRule="auto"/>
              <w:ind w:firstLine="0"/>
              <w:jc w:val="center"/>
              <w:rPr>
                <w:bCs w:val="0"/>
                <w:sz w:val="24"/>
                <w:szCs w:val="20"/>
                <w:lang w:eastAsia="ru-RU"/>
              </w:rPr>
            </w:pPr>
            <w:r w:rsidRPr="00DD1348">
              <w:rPr>
                <w:bCs w:val="0"/>
                <w:i/>
                <w:sz w:val="18"/>
                <w:szCs w:val="18"/>
                <w:shd w:val="clear" w:color="auto" w:fill="FFFF99"/>
                <w:lang w:eastAsia="ru-RU"/>
              </w:rPr>
              <w:t>указать</w:t>
            </w:r>
          </w:p>
        </w:tc>
        <w:tc>
          <w:tcPr>
            <w:tcW w:w="992" w:type="dxa"/>
            <w:shd w:val="clear" w:color="auto" w:fill="auto"/>
            <w:vAlign w:val="center"/>
          </w:tcPr>
          <w:p w14:paraId="583FE0A9" w14:textId="77777777" w:rsidR="00DD1348" w:rsidRPr="00DD1348" w:rsidRDefault="00DD1348" w:rsidP="00DD1348">
            <w:pPr>
              <w:widowControl w:val="0"/>
              <w:suppressAutoHyphens w:val="0"/>
              <w:spacing w:line="240" w:lineRule="auto"/>
              <w:ind w:firstLine="0"/>
              <w:jc w:val="center"/>
              <w:rPr>
                <w:bCs w:val="0"/>
                <w:sz w:val="24"/>
                <w:szCs w:val="20"/>
                <w:lang w:eastAsia="ru-RU"/>
              </w:rPr>
            </w:pPr>
            <w:r w:rsidRPr="00DD1348">
              <w:rPr>
                <w:bCs w:val="0"/>
                <w:i/>
                <w:sz w:val="18"/>
                <w:szCs w:val="18"/>
                <w:shd w:val="clear" w:color="auto" w:fill="FFFF99"/>
                <w:lang w:eastAsia="ru-RU"/>
              </w:rPr>
              <w:t>указать</w:t>
            </w:r>
          </w:p>
        </w:tc>
        <w:tc>
          <w:tcPr>
            <w:tcW w:w="850" w:type="dxa"/>
            <w:shd w:val="clear" w:color="auto" w:fill="auto"/>
            <w:vAlign w:val="center"/>
          </w:tcPr>
          <w:p w14:paraId="259A8D76" w14:textId="77777777" w:rsidR="00DD1348" w:rsidRPr="00DD1348" w:rsidRDefault="00DD1348" w:rsidP="00DD1348">
            <w:pPr>
              <w:widowControl w:val="0"/>
              <w:suppressAutoHyphens w:val="0"/>
              <w:spacing w:line="240" w:lineRule="auto"/>
              <w:ind w:firstLine="0"/>
              <w:jc w:val="center"/>
              <w:rPr>
                <w:bCs w:val="0"/>
                <w:sz w:val="24"/>
                <w:szCs w:val="20"/>
                <w:lang w:eastAsia="ru-RU"/>
              </w:rPr>
            </w:pPr>
            <w:r w:rsidRPr="00DD1348">
              <w:rPr>
                <w:bCs w:val="0"/>
                <w:i/>
                <w:sz w:val="18"/>
                <w:szCs w:val="18"/>
                <w:shd w:val="clear" w:color="auto" w:fill="FFFF99"/>
                <w:lang w:eastAsia="ru-RU"/>
              </w:rPr>
              <w:t>указать</w:t>
            </w:r>
          </w:p>
        </w:tc>
        <w:tc>
          <w:tcPr>
            <w:tcW w:w="851" w:type="dxa"/>
            <w:vAlign w:val="center"/>
          </w:tcPr>
          <w:p w14:paraId="3531A815" w14:textId="77777777" w:rsidR="00DD1348" w:rsidRPr="00DD1348" w:rsidRDefault="00DD1348" w:rsidP="00DD1348">
            <w:pPr>
              <w:widowControl w:val="0"/>
              <w:suppressAutoHyphens w:val="0"/>
              <w:spacing w:line="240" w:lineRule="auto"/>
              <w:ind w:firstLine="0"/>
              <w:jc w:val="center"/>
              <w:rPr>
                <w:bCs w:val="0"/>
                <w:i/>
                <w:sz w:val="18"/>
                <w:szCs w:val="18"/>
                <w:shd w:val="clear" w:color="auto" w:fill="FFFF99"/>
                <w:lang w:eastAsia="ru-RU"/>
              </w:rPr>
            </w:pPr>
            <w:r w:rsidRPr="00DD1348">
              <w:rPr>
                <w:bCs w:val="0"/>
                <w:i/>
                <w:sz w:val="18"/>
                <w:szCs w:val="18"/>
                <w:shd w:val="clear" w:color="auto" w:fill="FFFF99"/>
                <w:lang w:eastAsia="ru-RU"/>
              </w:rPr>
              <w:t>указать</w:t>
            </w:r>
          </w:p>
        </w:tc>
        <w:tc>
          <w:tcPr>
            <w:tcW w:w="850" w:type="dxa"/>
            <w:vAlign w:val="center"/>
          </w:tcPr>
          <w:p w14:paraId="4D09FAA8" w14:textId="77777777" w:rsidR="00DD1348" w:rsidRPr="00DD1348" w:rsidRDefault="00DD1348" w:rsidP="00DD1348">
            <w:pPr>
              <w:widowControl w:val="0"/>
              <w:suppressAutoHyphens w:val="0"/>
              <w:spacing w:line="240" w:lineRule="auto"/>
              <w:ind w:firstLine="0"/>
              <w:jc w:val="center"/>
              <w:rPr>
                <w:bCs w:val="0"/>
                <w:i/>
                <w:sz w:val="18"/>
                <w:szCs w:val="18"/>
                <w:shd w:val="clear" w:color="auto" w:fill="FFFF99"/>
                <w:lang w:eastAsia="ru-RU"/>
              </w:rPr>
            </w:pPr>
            <w:r w:rsidRPr="00DD1348">
              <w:rPr>
                <w:bCs w:val="0"/>
                <w:i/>
                <w:sz w:val="18"/>
                <w:szCs w:val="18"/>
                <w:shd w:val="clear" w:color="auto" w:fill="FFFF99"/>
                <w:lang w:eastAsia="ru-RU"/>
              </w:rPr>
              <w:t>указать</w:t>
            </w:r>
          </w:p>
        </w:tc>
        <w:tc>
          <w:tcPr>
            <w:tcW w:w="851" w:type="dxa"/>
            <w:shd w:val="clear" w:color="auto" w:fill="auto"/>
            <w:vAlign w:val="center"/>
          </w:tcPr>
          <w:p w14:paraId="12E1CE62" w14:textId="77777777" w:rsidR="00DD1348" w:rsidRPr="00DD1348" w:rsidRDefault="00DD1348" w:rsidP="00DD1348">
            <w:pPr>
              <w:widowControl w:val="0"/>
              <w:suppressAutoHyphens w:val="0"/>
              <w:spacing w:line="240" w:lineRule="auto"/>
              <w:ind w:firstLine="0"/>
              <w:jc w:val="center"/>
              <w:rPr>
                <w:bCs w:val="0"/>
                <w:sz w:val="24"/>
                <w:szCs w:val="20"/>
                <w:lang w:eastAsia="ru-RU"/>
              </w:rPr>
            </w:pPr>
            <w:r w:rsidRPr="00DD1348">
              <w:rPr>
                <w:bCs w:val="0"/>
                <w:i/>
                <w:sz w:val="18"/>
                <w:szCs w:val="18"/>
                <w:shd w:val="clear" w:color="auto" w:fill="FFFF99"/>
                <w:lang w:eastAsia="ru-RU"/>
              </w:rPr>
              <w:t>указать</w:t>
            </w:r>
          </w:p>
        </w:tc>
        <w:tc>
          <w:tcPr>
            <w:tcW w:w="567" w:type="dxa"/>
            <w:vAlign w:val="center"/>
          </w:tcPr>
          <w:p w14:paraId="7BB746C9" w14:textId="77777777" w:rsidR="00DD1348" w:rsidRPr="00DD1348" w:rsidRDefault="00DD1348" w:rsidP="00DD1348">
            <w:pPr>
              <w:widowControl w:val="0"/>
              <w:suppressAutoHyphens w:val="0"/>
              <w:spacing w:line="240" w:lineRule="auto"/>
              <w:ind w:firstLine="0"/>
              <w:jc w:val="center"/>
              <w:rPr>
                <w:bCs w:val="0"/>
                <w:i/>
                <w:sz w:val="18"/>
                <w:szCs w:val="18"/>
                <w:shd w:val="clear" w:color="auto" w:fill="FFFF99"/>
                <w:lang w:eastAsia="ru-RU"/>
              </w:rPr>
            </w:pPr>
            <w:r w:rsidRPr="00DD1348">
              <w:rPr>
                <w:bCs w:val="0"/>
                <w:i/>
                <w:sz w:val="18"/>
                <w:szCs w:val="18"/>
                <w:shd w:val="clear" w:color="auto" w:fill="FFFF99"/>
                <w:lang w:eastAsia="ru-RU"/>
              </w:rPr>
              <w:t>указать</w:t>
            </w:r>
          </w:p>
        </w:tc>
        <w:tc>
          <w:tcPr>
            <w:tcW w:w="709" w:type="dxa"/>
            <w:vAlign w:val="center"/>
          </w:tcPr>
          <w:p w14:paraId="41238E45" w14:textId="77777777" w:rsidR="00DD1348" w:rsidRPr="00DD1348" w:rsidRDefault="00DD1348" w:rsidP="00DD1348">
            <w:pPr>
              <w:widowControl w:val="0"/>
              <w:suppressAutoHyphens w:val="0"/>
              <w:spacing w:line="240" w:lineRule="auto"/>
              <w:ind w:firstLine="0"/>
              <w:jc w:val="center"/>
              <w:rPr>
                <w:bCs w:val="0"/>
                <w:i/>
                <w:sz w:val="18"/>
                <w:szCs w:val="18"/>
                <w:shd w:val="clear" w:color="auto" w:fill="FFFF99"/>
                <w:lang w:eastAsia="ru-RU"/>
              </w:rPr>
            </w:pPr>
            <w:r w:rsidRPr="00DD1348">
              <w:rPr>
                <w:bCs w:val="0"/>
                <w:i/>
                <w:sz w:val="18"/>
                <w:szCs w:val="18"/>
                <w:shd w:val="clear" w:color="auto" w:fill="FFFF99"/>
                <w:lang w:eastAsia="ru-RU"/>
              </w:rPr>
              <w:t>указать</w:t>
            </w:r>
          </w:p>
        </w:tc>
        <w:tc>
          <w:tcPr>
            <w:tcW w:w="567" w:type="dxa"/>
            <w:vAlign w:val="center"/>
          </w:tcPr>
          <w:p w14:paraId="0C15D3A6" w14:textId="77777777" w:rsidR="00DD1348" w:rsidRPr="00DD1348" w:rsidRDefault="00DD1348" w:rsidP="00DD1348">
            <w:pPr>
              <w:widowControl w:val="0"/>
              <w:suppressAutoHyphens w:val="0"/>
              <w:spacing w:line="240" w:lineRule="auto"/>
              <w:ind w:firstLine="0"/>
              <w:jc w:val="center"/>
              <w:rPr>
                <w:bCs w:val="0"/>
                <w:i/>
                <w:sz w:val="18"/>
                <w:szCs w:val="18"/>
                <w:shd w:val="clear" w:color="auto" w:fill="FFFF99"/>
                <w:lang w:eastAsia="ru-RU"/>
              </w:rPr>
            </w:pPr>
            <w:r w:rsidRPr="00DD1348">
              <w:rPr>
                <w:bCs w:val="0"/>
                <w:i/>
                <w:sz w:val="18"/>
                <w:szCs w:val="18"/>
                <w:shd w:val="clear" w:color="auto" w:fill="FFFF99"/>
                <w:lang w:eastAsia="ru-RU"/>
              </w:rPr>
              <w:t>указать</w:t>
            </w:r>
          </w:p>
        </w:tc>
        <w:tc>
          <w:tcPr>
            <w:tcW w:w="567" w:type="dxa"/>
            <w:shd w:val="clear" w:color="auto" w:fill="auto"/>
            <w:vAlign w:val="center"/>
          </w:tcPr>
          <w:p w14:paraId="3C652DF8" w14:textId="77777777" w:rsidR="00DD1348" w:rsidRPr="00DD1348" w:rsidRDefault="00DD1348" w:rsidP="00DD1348">
            <w:pPr>
              <w:widowControl w:val="0"/>
              <w:suppressAutoHyphens w:val="0"/>
              <w:spacing w:line="240" w:lineRule="auto"/>
              <w:ind w:firstLine="0"/>
              <w:jc w:val="center"/>
              <w:rPr>
                <w:bCs w:val="0"/>
                <w:sz w:val="24"/>
                <w:szCs w:val="20"/>
                <w:lang w:eastAsia="ru-RU"/>
              </w:rPr>
            </w:pPr>
            <w:r w:rsidRPr="00DD1348">
              <w:rPr>
                <w:bCs w:val="0"/>
                <w:i/>
                <w:sz w:val="18"/>
                <w:szCs w:val="18"/>
                <w:shd w:val="clear" w:color="auto" w:fill="FFFF99"/>
                <w:lang w:eastAsia="ru-RU"/>
              </w:rPr>
              <w:t>указать</w:t>
            </w:r>
          </w:p>
        </w:tc>
        <w:tc>
          <w:tcPr>
            <w:tcW w:w="567" w:type="dxa"/>
            <w:vAlign w:val="center"/>
          </w:tcPr>
          <w:p w14:paraId="10A15272" w14:textId="77777777" w:rsidR="00DD1348" w:rsidRPr="00DD1348" w:rsidRDefault="00DD1348" w:rsidP="00DD1348">
            <w:pPr>
              <w:widowControl w:val="0"/>
              <w:suppressAutoHyphens w:val="0"/>
              <w:spacing w:line="240" w:lineRule="auto"/>
              <w:ind w:firstLine="0"/>
              <w:jc w:val="center"/>
              <w:rPr>
                <w:bCs w:val="0"/>
                <w:i/>
                <w:sz w:val="18"/>
                <w:szCs w:val="18"/>
                <w:shd w:val="clear" w:color="auto" w:fill="FFFF99"/>
                <w:lang w:eastAsia="ru-RU"/>
              </w:rPr>
            </w:pPr>
            <w:r w:rsidRPr="00DD1348">
              <w:rPr>
                <w:bCs w:val="0"/>
                <w:i/>
                <w:sz w:val="18"/>
                <w:szCs w:val="18"/>
                <w:shd w:val="clear" w:color="auto" w:fill="FFFF99"/>
                <w:lang w:eastAsia="ru-RU"/>
              </w:rPr>
              <w:t>указать</w:t>
            </w:r>
          </w:p>
        </w:tc>
        <w:tc>
          <w:tcPr>
            <w:tcW w:w="567" w:type="dxa"/>
            <w:shd w:val="clear" w:color="auto" w:fill="auto"/>
            <w:vAlign w:val="center"/>
          </w:tcPr>
          <w:p w14:paraId="17E4A09B" w14:textId="77777777" w:rsidR="00DD1348" w:rsidRPr="00DD1348" w:rsidRDefault="00DD1348" w:rsidP="00DD1348">
            <w:pPr>
              <w:widowControl w:val="0"/>
              <w:suppressAutoHyphens w:val="0"/>
              <w:spacing w:line="240" w:lineRule="auto"/>
              <w:ind w:firstLine="0"/>
              <w:jc w:val="center"/>
              <w:rPr>
                <w:bCs w:val="0"/>
                <w:sz w:val="24"/>
                <w:szCs w:val="20"/>
                <w:lang w:eastAsia="ru-RU"/>
              </w:rPr>
            </w:pPr>
            <w:r w:rsidRPr="00DD1348">
              <w:rPr>
                <w:bCs w:val="0"/>
                <w:i/>
                <w:sz w:val="18"/>
                <w:szCs w:val="18"/>
                <w:shd w:val="clear" w:color="auto" w:fill="FFFF99"/>
                <w:lang w:eastAsia="ru-RU"/>
              </w:rPr>
              <w:t>указать</w:t>
            </w:r>
          </w:p>
        </w:tc>
        <w:tc>
          <w:tcPr>
            <w:tcW w:w="567" w:type="dxa"/>
            <w:shd w:val="clear" w:color="auto" w:fill="auto"/>
            <w:vAlign w:val="center"/>
          </w:tcPr>
          <w:p w14:paraId="38F20ED6" w14:textId="77777777" w:rsidR="00DD1348" w:rsidRPr="00DD1348" w:rsidRDefault="00DD1348" w:rsidP="00DD1348">
            <w:pPr>
              <w:widowControl w:val="0"/>
              <w:suppressAutoHyphens w:val="0"/>
              <w:spacing w:line="240" w:lineRule="auto"/>
              <w:ind w:firstLine="0"/>
              <w:jc w:val="center"/>
              <w:rPr>
                <w:bCs w:val="0"/>
                <w:sz w:val="24"/>
                <w:szCs w:val="20"/>
                <w:lang w:eastAsia="ru-RU"/>
              </w:rPr>
            </w:pPr>
            <w:r w:rsidRPr="00DD1348">
              <w:rPr>
                <w:bCs w:val="0"/>
                <w:i/>
                <w:sz w:val="18"/>
                <w:szCs w:val="18"/>
                <w:shd w:val="clear" w:color="auto" w:fill="FFFF99"/>
                <w:lang w:eastAsia="ru-RU"/>
              </w:rPr>
              <w:t>указать</w:t>
            </w:r>
          </w:p>
        </w:tc>
        <w:tc>
          <w:tcPr>
            <w:tcW w:w="567" w:type="dxa"/>
            <w:shd w:val="clear" w:color="auto" w:fill="auto"/>
            <w:vAlign w:val="center"/>
          </w:tcPr>
          <w:p w14:paraId="392FE7E2" w14:textId="77777777" w:rsidR="00DD1348" w:rsidRPr="00DD1348" w:rsidRDefault="00DD1348" w:rsidP="00DD1348">
            <w:pPr>
              <w:widowControl w:val="0"/>
              <w:suppressAutoHyphens w:val="0"/>
              <w:spacing w:line="240" w:lineRule="auto"/>
              <w:ind w:firstLine="0"/>
              <w:jc w:val="center"/>
              <w:rPr>
                <w:bCs w:val="0"/>
                <w:sz w:val="24"/>
                <w:szCs w:val="20"/>
                <w:lang w:eastAsia="ru-RU"/>
              </w:rPr>
            </w:pPr>
            <w:r w:rsidRPr="00DD1348">
              <w:rPr>
                <w:bCs w:val="0"/>
                <w:i/>
                <w:sz w:val="18"/>
                <w:szCs w:val="18"/>
                <w:shd w:val="clear" w:color="auto" w:fill="FFFF99"/>
                <w:lang w:eastAsia="ru-RU"/>
              </w:rPr>
              <w:t>указать</w:t>
            </w:r>
          </w:p>
        </w:tc>
        <w:tc>
          <w:tcPr>
            <w:tcW w:w="425" w:type="dxa"/>
            <w:shd w:val="clear" w:color="auto" w:fill="auto"/>
            <w:vAlign w:val="center"/>
          </w:tcPr>
          <w:p w14:paraId="7DDF8F28" w14:textId="77777777" w:rsidR="00DD1348" w:rsidRPr="00DD1348" w:rsidRDefault="00DD1348" w:rsidP="00DD1348">
            <w:pPr>
              <w:widowControl w:val="0"/>
              <w:suppressAutoHyphens w:val="0"/>
              <w:spacing w:line="240" w:lineRule="auto"/>
              <w:ind w:firstLine="0"/>
              <w:jc w:val="center"/>
              <w:rPr>
                <w:bCs w:val="0"/>
                <w:sz w:val="24"/>
                <w:szCs w:val="20"/>
                <w:lang w:eastAsia="ru-RU"/>
              </w:rPr>
            </w:pPr>
            <w:r w:rsidRPr="00DD1348">
              <w:rPr>
                <w:bCs w:val="0"/>
                <w:i/>
                <w:sz w:val="18"/>
                <w:szCs w:val="18"/>
                <w:shd w:val="clear" w:color="auto" w:fill="FFFF99"/>
                <w:lang w:eastAsia="ru-RU"/>
              </w:rPr>
              <w:t>указать</w:t>
            </w:r>
          </w:p>
        </w:tc>
        <w:tc>
          <w:tcPr>
            <w:tcW w:w="567" w:type="dxa"/>
            <w:shd w:val="clear" w:color="auto" w:fill="auto"/>
            <w:vAlign w:val="center"/>
          </w:tcPr>
          <w:p w14:paraId="0483EB5E" w14:textId="77777777" w:rsidR="00DD1348" w:rsidRPr="00DD1348" w:rsidRDefault="00DD1348" w:rsidP="00DD1348">
            <w:pPr>
              <w:widowControl w:val="0"/>
              <w:suppressAutoHyphens w:val="0"/>
              <w:spacing w:line="240" w:lineRule="auto"/>
              <w:ind w:firstLine="0"/>
              <w:jc w:val="center"/>
              <w:rPr>
                <w:bCs w:val="0"/>
                <w:sz w:val="24"/>
                <w:szCs w:val="20"/>
                <w:lang w:eastAsia="ru-RU"/>
              </w:rPr>
            </w:pPr>
            <w:r w:rsidRPr="00DD1348">
              <w:rPr>
                <w:bCs w:val="0"/>
                <w:i/>
                <w:sz w:val="18"/>
                <w:szCs w:val="18"/>
                <w:shd w:val="clear" w:color="auto" w:fill="FFFF99"/>
                <w:lang w:eastAsia="ru-RU"/>
              </w:rPr>
              <w:t>указать</w:t>
            </w:r>
          </w:p>
        </w:tc>
      </w:tr>
      <w:tr w:rsidR="00DD1348" w:rsidRPr="00DD1348" w14:paraId="3AFF4236" w14:textId="77777777" w:rsidTr="00DD1348">
        <w:tc>
          <w:tcPr>
            <w:tcW w:w="250" w:type="dxa"/>
            <w:shd w:val="clear" w:color="auto" w:fill="auto"/>
          </w:tcPr>
          <w:p w14:paraId="34C7FCC7" w14:textId="77777777" w:rsidR="00DD1348" w:rsidRPr="00DD1348" w:rsidRDefault="00DD1348" w:rsidP="00DD1348">
            <w:pPr>
              <w:widowControl w:val="0"/>
              <w:suppressAutoHyphens w:val="0"/>
              <w:spacing w:line="240" w:lineRule="auto"/>
              <w:ind w:firstLine="0"/>
              <w:rPr>
                <w:b/>
                <w:bCs w:val="0"/>
                <w:color w:val="000000"/>
                <w:sz w:val="20"/>
                <w:szCs w:val="20"/>
                <w:lang w:eastAsia="ru-RU"/>
              </w:rPr>
            </w:pPr>
            <w:r w:rsidRPr="00DD1348">
              <w:rPr>
                <w:b/>
                <w:bCs w:val="0"/>
                <w:color w:val="000000"/>
                <w:sz w:val="20"/>
                <w:szCs w:val="20"/>
                <w:lang w:eastAsia="ru-RU"/>
              </w:rPr>
              <w:t>…</w:t>
            </w:r>
          </w:p>
        </w:tc>
        <w:tc>
          <w:tcPr>
            <w:tcW w:w="709" w:type="dxa"/>
            <w:shd w:val="clear" w:color="auto" w:fill="auto"/>
          </w:tcPr>
          <w:p w14:paraId="77393309" w14:textId="77777777" w:rsidR="00DD1348" w:rsidRPr="00DD1348" w:rsidRDefault="00DD1348" w:rsidP="00DD1348">
            <w:pPr>
              <w:widowControl w:val="0"/>
              <w:suppressAutoHyphens w:val="0"/>
              <w:spacing w:line="240" w:lineRule="auto"/>
              <w:ind w:firstLine="0"/>
              <w:rPr>
                <w:b/>
                <w:bCs w:val="0"/>
                <w:color w:val="000000"/>
                <w:sz w:val="20"/>
                <w:szCs w:val="20"/>
                <w:lang w:eastAsia="ru-RU"/>
              </w:rPr>
            </w:pPr>
            <w:r w:rsidRPr="00DD1348">
              <w:rPr>
                <w:b/>
                <w:bCs w:val="0"/>
                <w:color w:val="000000"/>
                <w:sz w:val="20"/>
                <w:szCs w:val="20"/>
                <w:lang w:eastAsia="ru-RU"/>
              </w:rPr>
              <w:t>…</w:t>
            </w:r>
          </w:p>
        </w:tc>
        <w:tc>
          <w:tcPr>
            <w:tcW w:w="709" w:type="dxa"/>
            <w:shd w:val="clear" w:color="auto" w:fill="auto"/>
          </w:tcPr>
          <w:p w14:paraId="6867CAD1" w14:textId="77777777" w:rsidR="00DD1348" w:rsidRPr="00DD1348" w:rsidRDefault="00DD1348" w:rsidP="00DD1348">
            <w:pPr>
              <w:widowControl w:val="0"/>
              <w:suppressAutoHyphens w:val="0"/>
              <w:spacing w:line="240" w:lineRule="auto"/>
              <w:ind w:firstLine="0"/>
              <w:rPr>
                <w:b/>
                <w:bCs w:val="0"/>
                <w:color w:val="000000"/>
                <w:sz w:val="18"/>
                <w:szCs w:val="18"/>
                <w:lang w:eastAsia="ru-RU"/>
              </w:rPr>
            </w:pPr>
            <w:r w:rsidRPr="00DD1348">
              <w:rPr>
                <w:bCs w:val="0"/>
                <w:i/>
                <w:sz w:val="18"/>
                <w:szCs w:val="18"/>
                <w:shd w:val="clear" w:color="auto" w:fill="FFFF99"/>
                <w:lang w:eastAsia="ru-RU"/>
              </w:rPr>
              <w:t>указать</w:t>
            </w:r>
          </w:p>
        </w:tc>
        <w:tc>
          <w:tcPr>
            <w:tcW w:w="1275" w:type="dxa"/>
            <w:gridSpan w:val="2"/>
            <w:shd w:val="clear" w:color="auto" w:fill="auto"/>
            <w:vAlign w:val="center"/>
          </w:tcPr>
          <w:p w14:paraId="70DC9900" w14:textId="77777777" w:rsidR="00DD1348" w:rsidRPr="00DD1348" w:rsidRDefault="00DD1348" w:rsidP="00DD1348">
            <w:pPr>
              <w:widowControl w:val="0"/>
              <w:suppressAutoHyphens w:val="0"/>
              <w:spacing w:line="240" w:lineRule="auto"/>
              <w:ind w:firstLine="0"/>
              <w:jc w:val="center"/>
              <w:rPr>
                <w:bCs w:val="0"/>
                <w:sz w:val="24"/>
                <w:szCs w:val="20"/>
                <w:lang w:eastAsia="ru-RU"/>
              </w:rPr>
            </w:pPr>
            <w:r w:rsidRPr="00DD1348">
              <w:rPr>
                <w:bCs w:val="0"/>
                <w:i/>
                <w:sz w:val="18"/>
                <w:szCs w:val="18"/>
                <w:shd w:val="clear" w:color="auto" w:fill="FFFF99"/>
                <w:lang w:eastAsia="ru-RU"/>
              </w:rPr>
              <w:t>указать</w:t>
            </w:r>
          </w:p>
        </w:tc>
        <w:tc>
          <w:tcPr>
            <w:tcW w:w="993" w:type="dxa"/>
            <w:shd w:val="clear" w:color="auto" w:fill="auto"/>
            <w:vAlign w:val="center"/>
          </w:tcPr>
          <w:p w14:paraId="59E6967A" w14:textId="77777777" w:rsidR="00DD1348" w:rsidRPr="00DD1348" w:rsidRDefault="00DD1348" w:rsidP="00DD1348">
            <w:pPr>
              <w:widowControl w:val="0"/>
              <w:suppressAutoHyphens w:val="0"/>
              <w:spacing w:line="240" w:lineRule="auto"/>
              <w:ind w:firstLine="0"/>
              <w:jc w:val="center"/>
              <w:rPr>
                <w:bCs w:val="0"/>
                <w:sz w:val="24"/>
                <w:szCs w:val="20"/>
                <w:lang w:eastAsia="ru-RU"/>
              </w:rPr>
            </w:pPr>
            <w:r w:rsidRPr="00DD1348">
              <w:rPr>
                <w:bCs w:val="0"/>
                <w:i/>
                <w:sz w:val="18"/>
                <w:szCs w:val="18"/>
                <w:shd w:val="clear" w:color="auto" w:fill="FFFF99"/>
                <w:lang w:eastAsia="ru-RU"/>
              </w:rPr>
              <w:t>указать</w:t>
            </w:r>
          </w:p>
        </w:tc>
        <w:tc>
          <w:tcPr>
            <w:tcW w:w="850" w:type="dxa"/>
            <w:gridSpan w:val="2"/>
            <w:shd w:val="clear" w:color="auto" w:fill="auto"/>
            <w:vAlign w:val="center"/>
          </w:tcPr>
          <w:p w14:paraId="7E279B5C" w14:textId="77777777" w:rsidR="00DD1348" w:rsidRPr="00DD1348" w:rsidRDefault="00DD1348" w:rsidP="00DD1348">
            <w:pPr>
              <w:widowControl w:val="0"/>
              <w:suppressAutoHyphens w:val="0"/>
              <w:spacing w:line="240" w:lineRule="auto"/>
              <w:ind w:firstLine="0"/>
              <w:jc w:val="center"/>
              <w:rPr>
                <w:bCs w:val="0"/>
                <w:sz w:val="24"/>
                <w:szCs w:val="20"/>
                <w:lang w:eastAsia="ru-RU"/>
              </w:rPr>
            </w:pPr>
            <w:r w:rsidRPr="00DD1348">
              <w:rPr>
                <w:bCs w:val="0"/>
                <w:i/>
                <w:sz w:val="18"/>
                <w:szCs w:val="18"/>
                <w:shd w:val="clear" w:color="auto" w:fill="FFFF99"/>
                <w:lang w:eastAsia="ru-RU"/>
              </w:rPr>
              <w:t>указать</w:t>
            </w:r>
          </w:p>
        </w:tc>
        <w:tc>
          <w:tcPr>
            <w:tcW w:w="851" w:type="dxa"/>
            <w:shd w:val="clear" w:color="auto" w:fill="auto"/>
            <w:vAlign w:val="center"/>
          </w:tcPr>
          <w:p w14:paraId="50801ED8" w14:textId="77777777" w:rsidR="00DD1348" w:rsidRPr="00DD1348" w:rsidRDefault="00DD1348" w:rsidP="00DD1348">
            <w:pPr>
              <w:widowControl w:val="0"/>
              <w:suppressAutoHyphens w:val="0"/>
              <w:spacing w:line="240" w:lineRule="auto"/>
              <w:ind w:firstLine="0"/>
              <w:jc w:val="center"/>
              <w:rPr>
                <w:bCs w:val="0"/>
                <w:sz w:val="24"/>
                <w:szCs w:val="20"/>
                <w:lang w:eastAsia="ru-RU"/>
              </w:rPr>
            </w:pPr>
            <w:r w:rsidRPr="00DD1348">
              <w:rPr>
                <w:bCs w:val="0"/>
                <w:i/>
                <w:sz w:val="18"/>
                <w:szCs w:val="18"/>
                <w:shd w:val="clear" w:color="auto" w:fill="FFFF99"/>
                <w:lang w:eastAsia="ru-RU"/>
              </w:rPr>
              <w:t>указать</w:t>
            </w:r>
          </w:p>
        </w:tc>
        <w:tc>
          <w:tcPr>
            <w:tcW w:w="992" w:type="dxa"/>
            <w:shd w:val="clear" w:color="auto" w:fill="auto"/>
            <w:vAlign w:val="center"/>
          </w:tcPr>
          <w:p w14:paraId="5E2C1910" w14:textId="77777777" w:rsidR="00DD1348" w:rsidRPr="00DD1348" w:rsidRDefault="00DD1348" w:rsidP="00DD1348">
            <w:pPr>
              <w:widowControl w:val="0"/>
              <w:suppressAutoHyphens w:val="0"/>
              <w:spacing w:line="240" w:lineRule="auto"/>
              <w:ind w:firstLine="0"/>
              <w:jc w:val="center"/>
              <w:rPr>
                <w:bCs w:val="0"/>
                <w:sz w:val="24"/>
                <w:szCs w:val="20"/>
                <w:lang w:eastAsia="ru-RU"/>
              </w:rPr>
            </w:pPr>
            <w:r w:rsidRPr="00DD1348">
              <w:rPr>
                <w:bCs w:val="0"/>
                <w:i/>
                <w:sz w:val="18"/>
                <w:szCs w:val="18"/>
                <w:shd w:val="clear" w:color="auto" w:fill="FFFF99"/>
                <w:lang w:eastAsia="ru-RU"/>
              </w:rPr>
              <w:t>указать</w:t>
            </w:r>
          </w:p>
        </w:tc>
        <w:tc>
          <w:tcPr>
            <w:tcW w:w="850" w:type="dxa"/>
            <w:shd w:val="clear" w:color="auto" w:fill="auto"/>
            <w:vAlign w:val="center"/>
          </w:tcPr>
          <w:p w14:paraId="5CCA576C" w14:textId="77777777" w:rsidR="00DD1348" w:rsidRPr="00DD1348" w:rsidRDefault="00DD1348" w:rsidP="00DD1348">
            <w:pPr>
              <w:widowControl w:val="0"/>
              <w:suppressAutoHyphens w:val="0"/>
              <w:spacing w:line="240" w:lineRule="auto"/>
              <w:ind w:firstLine="0"/>
              <w:jc w:val="center"/>
              <w:rPr>
                <w:bCs w:val="0"/>
                <w:sz w:val="24"/>
                <w:szCs w:val="20"/>
                <w:lang w:eastAsia="ru-RU"/>
              </w:rPr>
            </w:pPr>
            <w:r w:rsidRPr="00DD1348">
              <w:rPr>
                <w:bCs w:val="0"/>
                <w:i/>
                <w:sz w:val="18"/>
                <w:szCs w:val="18"/>
                <w:shd w:val="clear" w:color="auto" w:fill="FFFF99"/>
                <w:lang w:eastAsia="ru-RU"/>
              </w:rPr>
              <w:t>указать</w:t>
            </w:r>
          </w:p>
        </w:tc>
        <w:tc>
          <w:tcPr>
            <w:tcW w:w="851" w:type="dxa"/>
            <w:vAlign w:val="center"/>
          </w:tcPr>
          <w:p w14:paraId="5988B78E" w14:textId="77777777" w:rsidR="00DD1348" w:rsidRPr="00DD1348" w:rsidRDefault="00DD1348" w:rsidP="00DD1348">
            <w:pPr>
              <w:widowControl w:val="0"/>
              <w:suppressAutoHyphens w:val="0"/>
              <w:spacing w:line="240" w:lineRule="auto"/>
              <w:ind w:firstLine="0"/>
              <w:jc w:val="center"/>
              <w:rPr>
                <w:bCs w:val="0"/>
                <w:i/>
                <w:sz w:val="18"/>
                <w:szCs w:val="18"/>
                <w:shd w:val="clear" w:color="auto" w:fill="FFFF99"/>
                <w:lang w:eastAsia="ru-RU"/>
              </w:rPr>
            </w:pPr>
            <w:r w:rsidRPr="00DD1348">
              <w:rPr>
                <w:bCs w:val="0"/>
                <w:i/>
                <w:sz w:val="18"/>
                <w:szCs w:val="18"/>
                <w:shd w:val="clear" w:color="auto" w:fill="FFFF99"/>
                <w:lang w:eastAsia="ru-RU"/>
              </w:rPr>
              <w:t>указать</w:t>
            </w:r>
          </w:p>
        </w:tc>
        <w:tc>
          <w:tcPr>
            <w:tcW w:w="850" w:type="dxa"/>
            <w:vAlign w:val="center"/>
          </w:tcPr>
          <w:p w14:paraId="6CF69CF2" w14:textId="77777777" w:rsidR="00DD1348" w:rsidRPr="00DD1348" w:rsidRDefault="00DD1348" w:rsidP="00DD1348">
            <w:pPr>
              <w:widowControl w:val="0"/>
              <w:suppressAutoHyphens w:val="0"/>
              <w:spacing w:line="240" w:lineRule="auto"/>
              <w:ind w:firstLine="0"/>
              <w:jc w:val="center"/>
              <w:rPr>
                <w:bCs w:val="0"/>
                <w:i/>
                <w:sz w:val="18"/>
                <w:szCs w:val="18"/>
                <w:shd w:val="clear" w:color="auto" w:fill="FFFF99"/>
                <w:lang w:eastAsia="ru-RU"/>
              </w:rPr>
            </w:pPr>
            <w:r w:rsidRPr="00DD1348">
              <w:rPr>
                <w:bCs w:val="0"/>
                <w:i/>
                <w:sz w:val="18"/>
                <w:szCs w:val="18"/>
                <w:shd w:val="clear" w:color="auto" w:fill="FFFF99"/>
                <w:lang w:eastAsia="ru-RU"/>
              </w:rPr>
              <w:t>указать</w:t>
            </w:r>
          </w:p>
        </w:tc>
        <w:tc>
          <w:tcPr>
            <w:tcW w:w="851" w:type="dxa"/>
            <w:shd w:val="clear" w:color="auto" w:fill="auto"/>
            <w:vAlign w:val="center"/>
          </w:tcPr>
          <w:p w14:paraId="4BEFF25D" w14:textId="77777777" w:rsidR="00DD1348" w:rsidRPr="00DD1348" w:rsidRDefault="00DD1348" w:rsidP="00DD1348">
            <w:pPr>
              <w:widowControl w:val="0"/>
              <w:suppressAutoHyphens w:val="0"/>
              <w:spacing w:line="240" w:lineRule="auto"/>
              <w:ind w:firstLine="0"/>
              <w:jc w:val="center"/>
              <w:rPr>
                <w:bCs w:val="0"/>
                <w:sz w:val="24"/>
                <w:szCs w:val="20"/>
                <w:lang w:eastAsia="ru-RU"/>
              </w:rPr>
            </w:pPr>
            <w:r w:rsidRPr="00DD1348">
              <w:rPr>
                <w:bCs w:val="0"/>
                <w:i/>
                <w:sz w:val="18"/>
                <w:szCs w:val="18"/>
                <w:shd w:val="clear" w:color="auto" w:fill="FFFF99"/>
                <w:lang w:eastAsia="ru-RU"/>
              </w:rPr>
              <w:t>указать</w:t>
            </w:r>
          </w:p>
        </w:tc>
        <w:tc>
          <w:tcPr>
            <w:tcW w:w="567" w:type="dxa"/>
            <w:vAlign w:val="center"/>
          </w:tcPr>
          <w:p w14:paraId="4F31BCC4" w14:textId="77777777" w:rsidR="00DD1348" w:rsidRPr="00DD1348" w:rsidRDefault="00DD1348" w:rsidP="00DD1348">
            <w:pPr>
              <w:widowControl w:val="0"/>
              <w:suppressAutoHyphens w:val="0"/>
              <w:spacing w:line="240" w:lineRule="auto"/>
              <w:ind w:firstLine="0"/>
              <w:jc w:val="center"/>
              <w:rPr>
                <w:bCs w:val="0"/>
                <w:i/>
                <w:sz w:val="18"/>
                <w:szCs w:val="18"/>
                <w:shd w:val="clear" w:color="auto" w:fill="FFFF99"/>
                <w:lang w:eastAsia="ru-RU"/>
              </w:rPr>
            </w:pPr>
            <w:r w:rsidRPr="00DD1348">
              <w:rPr>
                <w:bCs w:val="0"/>
                <w:i/>
                <w:sz w:val="18"/>
                <w:szCs w:val="18"/>
                <w:shd w:val="clear" w:color="auto" w:fill="FFFF99"/>
                <w:lang w:eastAsia="ru-RU"/>
              </w:rPr>
              <w:t>указать</w:t>
            </w:r>
          </w:p>
        </w:tc>
        <w:tc>
          <w:tcPr>
            <w:tcW w:w="709" w:type="dxa"/>
            <w:vAlign w:val="center"/>
          </w:tcPr>
          <w:p w14:paraId="42238305" w14:textId="77777777" w:rsidR="00DD1348" w:rsidRPr="00DD1348" w:rsidRDefault="00DD1348" w:rsidP="00DD1348">
            <w:pPr>
              <w:widowControl w:val="0"/>
              <w:suppressAutoHyphens w:val="0"/>
              <w:spacing w:line="240" w:lineRule="auto"/>
              <w:ind w:firstLine="0"/>
              <w:jc w:val="center"/>
              <w:rPr>
                <w:bCs w:val="0"/>
                <w:i/>
                <w:sz w:val="18"/>
                <w:szCs w:val="18"/>
                <w:shd w:val="clear" w:color="auto" w:fill="FFFF99"/>
                <w:lang w:eastAsia="ru-RU"/>
              </w:rPr>
            </w:pPr>
            <w:r w:rsidRPr="00DD1348">
              <w:rPr>
                <w:bCs w:val="0"/>
                <w:i/>
                <w:sz w:val="18"/>
                <w:szCs w:val="18"/>
                <w:shd w:val="clear" w:color="auto" w:fill="FFFF99"/>
                <w:lang w:eastAsia="ru-RU"/>
              </w:rPr>
              <w:t>указать</w:t>
            </w:r>
          </w:p>
        </w:tc>
        <w:tc>
          <w:tcPr>
            <w:tcW w:w="567" w:type="dxa"/>
            <w:vAlign w:val="center"/>
          </w:tcPr>
          <w:p w14:paraId="67662C28" w14:textId="77777777" w:rsidR="00DD1348" w:rsidRPr="00DD1348" w:rsidRDefault="00DD1348" w:rsidP="00DD1348">
            <w:pPr>
              <w:widowControl w:val="0"/>
              <w:suppressAutoHyphens w:val="0"/>
              <w:spacing w:line="240" w:lineRule="auto"/>
              <w:ind w:firstLine="0"/>
              <w:jc w:val="center"/>
              <w:rPr>
                <w:bCs w:val="0"/>
                <w:i/>
                <w:sz w:val="18"/>
                <w:szCs w:val="18"/>
                <w:shd w:val="clear" w:color="auto" w:fill="FFFF99"/>
                <w:lang w:eastAsia="ru-RU"/>
              </w:rPr>
            </w:pPr>
            <w:r w:rsidRPr="00DD1348">
              <w:rPr>
                <w:bCs w:val="0"/>
                <w:i/>
                <w:sz w:val="18"/>
                <w:szCs w:val="18"/>
                <w:shd w:val="clear" w:color="auto" w:fill="FFFF99"/>
                <w:lang w:eastAsia="ru-RU"/>
              </w:rPr>
              <w:t>указать</w:t>
            </w:r>
          </w:p>
        </w:tc>
        <w:tc>
          <w:tcPr>
            <w:tcW w:w="567" w:type="dxa"/>
            <w:shd w:val="clear" w:color="auto" w:fill="auto"/>
            <w:vAlign w:val="center"/>
          </w:tcPr>
          <w:p w14:paraId="55B8F676" w14:textId="77777777" w:rsidR="00DD1348" w:rsidRPr="00DD1348" w:rsidRDefault="00DD1348" w:rsidP="00DD1348">
            <w:pPr>
              <w:widowControl w:val="0"/>
              <w:suppressAutoHyphens w:val="0"/>
              <w:spacing w:line="240" w:lineRule="auto"/>
              <w:ind w:firstLine="0"/>
              <w:jc w:val="center"/>
              <w:rPr>
                <w:bCs w:val="0"/>
                <w:sz w:val="24"/>
                <w:szCs w:val="20"/>
                <w:lang w:eastAsia="ru-RU"/>
              </w:rPr>
            </w:pPr>
            <w:r w:rsidRPr="00DD1348">
              <w:rPr>
                <w:bCs w:val="0"/>
                <w:i/>
                <w:sz w:val="18"/>
                <w:szCs w:val="18"/>
                <w:shd w:val="clear" w:color="auto" w:fill="FFFF99"/>
                <w:lang w:eastAsia="ru-RU"/>
              </w:rPr>
              <w:t>указать</w:t>
            </w:r>
          </w:p>
        </w:tc>
        <w:tc>
          <w:tcPr>
            <w:tcW w:w="567" w:type="dxa"/>
            <w:vAlign w:val="center"/>
          </w:tcPr>
          <w:p w14:paraId="33D3F757" w14:textId="77777777" w:rsidR="00DD1348" w:rsidRPr="00DD1348" w:rsidRDefault="00DD1348" w:rsidP="00DD1348">
            <w:pPr>
              <w:widowControl w:val="0"/>
              <w:suppressAutoHyphens w:val="0"/>
              <w:spacing w:line="240" w:lineRule="auto"/>
              <w:ind w:firstLine="0"/>
              <w:jc w:val="center"/>
              <w:rPr>
                <w:bCs w:val="0"/>
                <w:i/>
                <w:sz w:val="18"/>
                <w:szCs w:val="18"/>
                <w:shd w:val="clear" w:color="auto" w:fill="FFFF99"/>
                <w:lang w:eastAsia="ru-RU"/>
              </w:rPr>
            </w:pPr>
            <w:r w:rsidRPr="00DD1348">
              <w:rPr>
                <w:bCs w:val="0"/>
                <w:i/>
                <w:sz w:val="18"/>
                <w:szCs w:val="18"/>
                <w:shd w:val="clear" w:color="auto" w:fill="FFFF99"/>
                <w:lang w:eastAsia="ru-RU"/>
              </w:rPr>
              <w:t>указать</w:t>
            </w:r>
          </w:p>
        </w:tc>
        <w:tc>
          <w:tcPr>
            <w:tcW w:w="567" w:type="dxa"/>
            <w:shd w:val="clear" w:color="auto" w:fill="auto"/>
            <w:vAlign w:val="center"/>
          </w:tcPr>
          <w:p w14:paraId="65C4A2B7" w14:textId="77777777" w:rsidR="00DD1348" w:rsidRPr="00DD1348" w:rsidRDefault="00DD1348" w:rsidP="00DD1348">
            <w:pPr>
              <w:widowControl w:val="0"/>
              <w:suppressAutoHyphens w:val="0"/>
              <w:spacing w:line="240" w:lineRule="auto"/>
              <w:ind w:firstLine="0"/>
              <w:jc w:val="center"/>
              <w:rPr>
                <w:bCs w:val="0"/>
                <w:sz w:val="24"/>
                <w:szCs w:val="20"/>
                <w:lang w:eastAsia="ru-RU"/>
              </w:rPr>
            </w:pPr>
            <w:r w:rsidRPr="00DD1348">
              <w:rPr>
                <w:bCs w:val="0"/>
                <w:i/>
                <w:sz w:val="18"/>
                <w:szCs w:val="18"/>
                <w:shd w:val="clear" w:color="auto" w:fill="FFFF99"/>
                <w:lang w:eastAsia="ru-RU"/>
              </w:rPr>
              <w:t>указать</w:t>
            </w:r>
          </w:p>
        </w:tc>
        <w:tc>
          <w:tcPr>
            <w:tcW w:w="567" w:type="dxa"/>
            <w:shd w:val="clear" w:color="auto" w:fill="auto"/>
            <w:vAlign w:val="center"/>
          </w:tcPr>
          <w:p w14:paraId="43A325B7" w14:textId="77777777" w:rsidR="00DD1348" w:rsidRPr="00DD1348" w:rsidRDefault="00DD1348" w:rsidP="00DD1348">
            <w:pPr>
              <w:widowControl w:val="0"/>
              <w:suppressAutoHyphens w:val="0"/>
              <w:spacing w:line="240" w:lineRule="auto"/>
              <w:ind w:firstLine="0"/>
              <w:jc w:val="center"/>
              <w:rPr>
                <w:bCs w:val="0"/>
                <w:sz w:val="24"/>
                <w:szCs w:val="20"/>
                <w:lang w:eastAsia="ru-RU"/>
              </w:rPr>
            </w:pPr>
            <w:r w:rsidRPr="00DD1348">
              <w:rPr>
                <w:bCs w:val="0"/>
                <w:i/>
                <w:sz w:val="18"/>
                <w:szCs w:val="18"/>
                <w:shd w:val="clear" w:color="auto" w:fill="FFFF99"/>
                <w:lang w:eastAsia="ru-RU"/>
              </w:rPr>
              <w:t>указать</w:t>
            </w:r>
          </w:p>
        </w:tc>
        <w:tc>
          <w:tcPr>
            <w:tcW w:w="567" w:type="dxa"/>
            <w:shd w:val="clear" w:color="auto" w:fill="auto"/>
            <w:vAlign w:val="center"/>
          </w:tcPr>
          <w:p w14:paraId="64EAB226" w14:textId="77777777" w:rsidR="00DD1348" w:rsidRPr="00DD1348" w:rsidRDefault="00DD1348" w:rsidP="00DD1348">
            <w:pPr>
              <w:widowControl w:val="0"/>
              <w:suppressAutoHyphens w:val="0"/>
              <w:spacing w:line="240" w:lineRule="auto"/>
              <w:ind w:firstLine="0"/>
              <w:jc w:val="center"/>
              <w:rPr>
                <w:bCs w:val="0"/>
                <w:sz w:val="24"/>
                <w:szCs w:val="20"/>
                <w:lang w:eastAsia="ru-RU"/>
              </w:rPr>
            </w:pPr>
            <w:r w:rsidRPr="00DD1348">
              <w:rPr>
                <w:bCs w:val="0"/>
                <w:i/>
                <w:sz w:val="18"/>
                <w:szCs w:val="18"/>
                <w:shd w:val="clear" w:color="auto" w:fill="FFFF99"/>
                <w:lang w:eastAsia="ru-RU"/>
              </w:rPr>
              <w:t>указать</w:t>
            </w:r>
          </w:p>
        </w:tc>
        <w:tc>
          <w:tcPr>
            <w:tcW w:w="425" w:type="dxa"/>
            <w:shd w:val="clear" w:color="auto" w:fill="auto"/>
            <w:vAlign w:val="center"/>
          </w:tcPr>
          <w:p w14:paraId="1AC13F63" w14:textId="77777777" w:rsidR="00DD1348" w:rsidRPr="00DD1348" w:rsidRDefault="00DD1348" w:rsidP="00DD1348">
            <w:pPr>
              <w:widowControl w:val="0"/>
              <w:suppressAutoHyphens w:val="0"/>
              <w:spacing w:line="240" w:lineRule="auto"/>
              <w:ind w:firstLine="0"/>
              <w:jc w:val="center"/>
              <w:rPr>
                <w:bCs w:val="0"/>
                <w:sz w:val="24"/>
                <w:szCs w:val="20"/>
                <w:lang w:eastAsia="ru-RU"/>
              </w:rPr>
            </w:pPr>
            <w:r w:rsidRPr="00DD1348">
              <w:rPr>
                <w:bCs w:val="0"/>
                <w:i/>
                <w:sz w:val="18"/>
                <w:szCs w:val="18"/>
                <w:shd w:val="clear" w:color="auto" w:fill="FFFF99"/>
                <w:lang w:eastAsia="ru-RU"/>
              </w:rPr>
              <w:t>указать</w:t>
            </w:r>
          </w:p>
        </w:tc>
        <w:tc>
          <w:tcPr>
            <w:tcW w:w="567" w:type="dxa"/>
            <w:shd w:val="clear" w:color="auto" w:fill="auto"/>
            <w:vAlign w:val="center"/>
          </w:tcPr>
          <w:p w14:paraId="02A97BCE" w14:textId="77777777" w:rsidR="00DD1348" w:rsidRPr="00DD1348" w:rsidRDefault="00DD1348" w:rsidP="00DD1348">
            <w:pPr>
              <w:widowControl w:val="0"/>
              <w:suppressAutoHyphens w:val="0"/>
              <w:spacing w:line="240" w:lineRule="auto"/>
              <w:ind w:firstLine="0"/>
              <w:jc w:val="center"/>
              <w:rPr>
                <w:bCs w:val="0"/>
                <w:sz w:val="24"/>
                <w:szCs w:val="20"/>
                <w:lang w:eastAsia="ru-RU"/>
              </w:rPr>
            </w:pPr>
            <w:r w:rsidRPr="00DD1348">
              <w:rPr>
                <w:bCs w:val="0"/>
                <w:i/>
                <w:sz w:val="18"/>
                <w:szCs w:val="18"/>
                <w:shd w:val="clear" w:color="auto" w:fill="FFFF99"/>
                <w:lang w:eastAsia="ru-RU"/>
              </w:rPr>
              <w:t>указать</w:t>
            </w:r>
          </w:p>
        </w:tc>
      </w:tr>
      <w:tr w:rsidR="00DD1348" w:rsidRPr="00DD1348" w14:paraId="0ABB8CBC" w14:textId="77777777" w:rsidTr="00DD1348">
        <w:tc>
          <w:tcPr>
            <w:tcW w:w="250" w:type="dxa"/>
          </w:tcPr>
          <w:p w14:paraId="6D9BEA2F" w14:textId="77777777" w:rsidR="00DD1348" w:rsidRPr="00DD1348" w:rsidRDefault="00DD1348" w:rsidP="00DD1348">
            <w:pPr>
              <w:widowControl w:val="0"/>
              <w:suppressAutoHyphens w:val="0"/>
              <w:spacing w:line="240" w:lineRule="auto"/>
              <w:ind w:firstLine="0"/>
              <w:rPr>
                <w:b/>
                <w:bCs w:val="0"/>
                <w:color w:val="000000"/>
                <w:sz w:val="20"/>
                <w:szCs w:val="20"/>
                <w:lang w:eastAsia="ru-RU"/>
              </w:rPr>
            </w:pPr>
          </w:p>
        </w:tc>
        <w:tc>
          <w:tcPr>
            <w:tcW w:w="709" w:type="dxa"/>
          </w:tcPr>
          <w:p w14:paraId="1173F261" w14:textId="77777777" w:rsidR="00DD1348" w:rsidRPr="00DD1348" w:rsidRDefault="00DD1348" w:rsidP="00DD1348">
            <w:pPr>
              <w:widowControl w:val="0"/>
              <w:suppressAutoHyphens w:val="0"/>
              <w:spacing w:line="240" w:lineRule="auto"/>
              <w:ind w:firstLine="0"/>
              <w:rPr>
                <w:b/>
                <w:bCs w:val="0"/>
                <w:color w:val="000000"/>
                <w:sz w:val="20"/>
                <w:szCs w:val="20"/>
                <w:lang w:eastAsia="ru-RU"/>
              </w:rPr>
            </w:pPr>
          </w:p>
        </w:tc>
        <w:tc>
          <w:tcPr>
            <w:tcW w:w="709" w:type="dxa"/>
          </w:tcPr>
          <w:p w14:paraId="28263CE5" w14:textId="77777777" w:rsidR="00DD1348" w:rsidRPr="00DD1348" w:rsidRDefault="00DD1348" w:rsidP="00DD1348">
            <w:pPr>
              <w:widowControl w:val="0"/>
              <w:suppressAutoHyphens w:val="0"/>
              <w:spacing w:line="240" w:lineRule="auto"/>
              <w:ind w:firstLine="0"/>
              <w:rPr>
                <w:b/>
                <w:bCs w:val="0"/>
                <w:color w:val="000000"/>
                <w:sz w:val="20"/>
                <w:szCs w:val="20"/>
                <w:lang w:eastAsia="ru-RU"/>
              </w:rPr>
            </w:pPr>
          </w:p>
        </w:tc>
        <w:tc>
          <w:tcPr>
            <w:tcW w:w="567" w:type="dxa"/>
          </w:tcPr>
          <w:p w14:paraId="5DFAE5DF" w14:textId="77777777" w:rsidR="00DD1348" w:rsidRPr="00DD1348" w:rsidRDefault="00DD1348" w:rsidP="00DD1348">
            <w:pPr>
              <w:widowControl w:val="0"/>
              <w:suppressAutoHyphens w:val="0"/>
              <w:spacing w:line="240" w:lineRule="auto"/>
              <w:ind w:firstLine="0"/>
              <w:rPr>
                <w:b/>
                <w:bCs w:val="0"/>
                <w:color w:val="000000"/>
                <w:sz w:val="20"/>
                <w:szCs w:val="20"/>
                <w:lang w:eastAsia="ru-RU"/>
              </w:rPr>
            </w:pPr>
          </w:p>
        </w:tc>
        <w:tc>
          <w:tcPr>
            <w:tcW w:w="708" w:type="dxa"/>
          </w:tcPr>
          <w:p w14:paraId="7D517D31" w14:textId="77777777" w:rsidR="00DD1348" w:rsidRPr="00DD1348" w:rsidRDefault="00DD1348" w:rsidP="00DD1348">
            <w:pPr>
              <w:widowControl w:val="0"/>
              <w:suppressAutoHyphens w:val="0"/>
              <w:spacing w:line="240" w:lineRule="auto"/>
              <w:ind w:firstLine="0"/>
              <w:rPr>
                <w:b/>
                <w:bCs w:val="0"/>
                <w:color w:val="000000"/>
                <w:sz w:val="20"/>
                <w:szCs w:val="20"/>
                <w:lang w:eastAsia="ru-RU"/>
              </w:rPr>
            </w:pPr>
          </w:p>
        </w:tc>
        <w:tc>
          <w:tcPr>
            <w:tcW w:w="1184" w:type="dxa"/>
            <w:gridSpan w:val="2"/>
          </w:tcPr>
          <w:p w14:paraId="3A3CB132" w14:textId="77777777" w:rsidR="00DD1348" w:rsidRPr="00DD1348" w:rsidRDefault="00DD1348" w:rsidP="00DD1348">
            <w:pPr>
              <w:widowControl w:val="0"/>
              <w:suppressAutoHyphens w:val="0"/>
              <w:spacing w:line="240" w:lineRule="auto"/>
              <w:ind w:firstLine="0"/>
              <w:rPr>
                <w:b/>
                <w:bCs w:val="0"/>
                <w:color w:val="000000"/>
                <w:sz w:val="20"/>
                <w:szCs w:val="20"/>
                <w:lang w:eastAsia="ru-RU"/>
              </w:rPr>
            </w:pPr>
          </w:p>
        </w:tc>
        <w:tc>
          <w:tcPr>
            <w:tcW w:w="11574" w:type="dxa"/>
            <w:gridSpan w:val="17"/>
            <w:shd w:val="clear" w:color="auto" w:fill="auto"/>
          </w:tcPr>
          <w:p w14:paraId="45669053" w14:textId="77777777" w:rsidR="00DD1348" w:rsidRPr="00DD1348" w:rsidRDefault="00DD1348" w:rsidP="00DD1348">
            <w:pPr>
              <w:widowControl w:val="0"/>
              <w:suppressAutoHyphens w:val="0"/>
              <w:spacing w:line="240" w:lineRule="auto"/>
              <w:ind w:firstLine="0"/>
              <w:rPr>
                <w:b/>
                <w:bCs w:val="0"/>
                <w:color w:val="000000"/>
                <w:sz w:val="20"/>
                <w:szCs w:val="20"/>
                <w:lang w:eastAsia="ru-RU"/>
              </w:rPr>
            </w:pPr>
            <w:r w:rsidRPr="00DD1348">
              <w:rPr>
                <w:b/>
                <w:bCs w:val="0"/>
                <w:color w:val="000000"/>
                <w:sz w:val="20"/>
                <w:szCs w:val="20"/>
                <w:lang w:eastAsia="ru-RU"/>
              </w:rPr>
              <w:t>ИТОГО по филиалу Нижновэнерго</w:t>
            </w:r>
          </w:p>
        </w:tc>
      </w:tr>
      <w:tr w:rsidR="00DD1348" w:rsidRPr="00DD1348" w14:paraId="1D32C266" w14:textId="77777777" w:rsidTr="00DD1348">
        <w:tc>
          <w:tcPr>
            <w:tcW w:w="250" w:type="dxa"/>
            <w:shd w:val="clear" w:color="auto" w:fill="auto"/>
          </w:tcPr>
          <w:p w14:paraId="5812ADD6" w14:textId="77777777" w:rsidR="00DD1348" w:rsidRPr="00DD1348" w:rsidRDefault="00DD1348" w:rsidP="00DD1348">
            <w:pPr>
              <w:widowControl w:val="0"/>
              <w:suppressAutoHyphens w:val="0"/>
              <w:spacing w:line="240" w:lineRule="auto"/>
              <w:ind w:firstLine="0"/>
              <w:rPr>
                <w:bCs w:val="0"/>
                <w:color w:val="000000"/>
                <w:sz w:val="20"/>
                <w:szCs w:val="20"/>
                <w:lang w:eastAsia="ru-RU"/>
              </w:rPr>
            </w:pPr>
            <w:r w:rsidRPr="00DD1348">
              <w:rPr>
                <w:bCs w:val="0"/>
                <w:color w:val="000000"/>
                <w:sz w:val="20"/>
                <w:szCs w:val="20"/>
                <w:lang w:eastAsia="ru-RU"/>
              </w:rPr>
              <w:lastRenderedPageBreak/>
              <w:t>1</w:t>
            </w:r>
          </w:p>
        </w:tc>
        <w:tc>
          <w:tcPr>
            <w:tcW w:w="709" w:type="dxa"/>
            <w:shd w:val="clear" w:color="auto" w:fill="auto"/>
          </w:tcPr>
          <w:p w14:paraId="5FA3C4A8" w14:textId="77777777" w:rsidR="00DD1348" w:rsidRPr="00DD1348" w:rsidRDefault="00DD1348" w:rsidP="00DD1348">
            <w:pPr>
              <w:widowControl w:val="0"/>
              <w:suppressAutoHyphens w:val="0"/>
              <w:spacing w:line="240" w:lineRule="auto"/>
              <w:ind w:firstLine="0"/>
              <w:rPr>
                <w:bCs w:val="0"/>
                <w:color w:val="000000"/>
                <w:sz w:val="20"/>
                <w:szCs w:val="20"/>
                <w:lang w:eastAsia="ru-RU"/>
              </w:rPr>
            </w:pPr>
            <w:r w:rsidRPr="00DD1348">
              <w:rPr>
                <w:b/>
                <w:bCs w:val="0"/>
                <w:color w:val="000000"/>
                <w:sz w:val="20"/>
                <w:szCs w:val="20"/>
                <w:lang w:eastAsia="ru-RU"/>
              </w:rPr>
              <w:t>Рязаньэнерго</w:t>
            </w:r>
          </w:p>
        </w:tc>
        <w:tc>
          <w:tcPr>
            <w:tcW w:w="709" w:type="dxa"/>
            <w:shd w:val="clear" w:color="auto" w:fill="auto"/>
          </w:tcPr>
          <w:p w14:paraId="28BC39AC" w14:textId="77777777" w:rsidR="00DD1348" w:rsidRPr="00DD1348" w:rsidRDefault="00DD1348" w:rsidP="00DD1348">
            <w:pPr>
              <w:widowControl w:val="0"/>
              <w:suppressAutoHyphens w:val="0"/>
              <w:spacing w:line="240" w:lineRule="auto"/>
              <w:ind w:firstLine="0"/>
              <w:rPr>
                <w:b/>
                <w:bCs w:val="0"/>
                <w:color w:val="000000"/>
                <w:sz w:val="18"/>
                <w:szCs w:val="18"/>
                <w:lang w:eastAsia="ru-RU"/>
              </w:rPr>
            </w:pPr>
            <w:r w:rsidRPr="00DD1348">
              <w:rPr>
                <w:bCs w:val="0"/>
                <w:i/>
                <w:sz w:val="18"/>
                <w:szCs w:val="18"/>
                <w:shd w:val="clear" w:color="auto" w:fill="FFFF99"/>
                <w:lang w:eastAsia="ru-RU"/>
              </w:rPr>
              <w:t>указать</w:t>
            </w:r>
          </w:p>
        </w:tc>
        <w:tc>
          <w:tcPr>
            <w:tcW w:w="1275" w:type="dxa"/>
            <w:gridSpan w:val="2"/>
            <w:shd w:val="clear" w:color="auto" w:fill="auto"/>
            <w:vAlign w:val="center"/>
          </w:tcPr>
          <w:p w14:paraId="57FD50C0" w14:textId="77777777" w:rsidR="00DD1348" w:rsidRPr="00DD1348" w:rsidRDefault="00DD1348" w:rsidP="00DD1348">
            <w:pPr>
              <w:widowControl w:val="0"/>
              <w:suppressAutoHyphens w:val="0"/>
              <w:spacing w:line="240" w:lineRule="auto"/>
              <w:ind w:firstLine="0"/>
              <w:jc w:val="center"/>
              <w:rPr>
                <w:bCs w:val="0"/>
                <w:sz w:val="24"/>
                <w:szCs w:val="20"/>
                <w:lang w:eastAsia="ru-RU"/>
              </w:rPr>
            </w:pPr>
            <w:r w:rsidRPr="00DD1348">
              <w:rPr>
                <w:bCs w:val="0"/>
                <w:i/>
                <w:sz w:val="18"/>
                <w:szCs w:val="18"/>
                <w:shd w:val="clear" w:color="auto" w:fill="FFFF99"/>
                <w:lang w:eastAsia="ru-RU"/>
              </w:rPr>
              <w:t>указать</w:t>
            </w:r>
          </w:p>
        </w:tc>
        <w:tc>
          <w:tcPr>
            <w:tcW w:w="993" w:type="dxa"/>
            <w:shd w:val="clear" w:color="auto" w:fill="auto"/>
            <w:vAlign w:val="center"/>
          </w:tcPr>
          <w:p w14:paraId="2C0FCAB7" w14:textId="77777777" w:rsidR="00DD1348" w:rsidRPr="00DD1348" w:rsidRDefault="00DD1348" w:rsidP="00DD1348">
            <w:pPr>
              <w:widowControl w:val="0"/>
              <w:suppressAutoHyphens w:val="0"/>
              <w:spacing w:line="240" w:lineRule="auto"/>
              <w:ind w:firstLine="0"/>
              <w:jc w:val="center"/>
              <w:rPr>
                <w:bCs w:val="0"/>
                <w:sz w:val="24"/>
                <w:szCs w:val="20"/>
                <w:lang w:eastAsia="ru-RU"/>
              </w:rPr>
            </w:pPr>
            <w:r w:rsidRPr="00DD1348">
              <w:rPr>
                <w:bCs w:val="0"/>
                <w:i/>
                <w:sz w:val="18"/>
                <w:szCs w:val="18"/>
                <w:shd w:val="clear" w:color="auto" w:fill="FFFF99"/>
                <w:lang w:eastAsia="ru-RU"/>
              </w:rPr>
              <w:t>указать</w:t>
            </w:r>
          </w:p>
        </w:tc>
        <w:tc>
          <w:tcPr>
            <w:tcW w:w="850" w:type="dxa"/>
            <w:gridSpan w:val="2"/>
            <w:shd w:val="clear" w:color="auto" w:fill="auto"/>
            <w:vAlign w:val="center"/>
          </w:tcPr>
          <w:p w14:paraId="74E096B5" w14:textId="77777777" w:rsidR="00DD1348" w:rsidRPr="00DD1348" w:rsidRDefault="00DD1348" w:rsidP="00DD1348">
            <w:pPr>
              <w:widowControl w:val="0"/>
              <w:suppressAutoHyphens w:val="0"/>
              <w:spacing w:line="240" w:lineRule="auto"/>
              <w:ind w:firstLine="0"/>
              <w:jc w:val="center"/>
              <w:rPr>
                <w:bCs w:val="0"/>
                <w:sz w:val="24"/>
                <w:szCs w:val="20"/>
                <w:lang w:eastAsia="ru-RU"/>
              </w:rPr>
            </w:pPr>
            <w:r w:rsidRPr="00DD1348">
              <w:rPr>
                <w:bCs w:val="0"/>
                <w:i/>
                <w:sz w:val="18"/>
                <w:szCs w:val="18"/>
                <w:shd w:val="clear" w:color="auto" w:fill="FFFF99"/>
                <w:lang w:eastAsia="ru-RU"/>
              </w:rPr>
              <w:t>указать</w:t>
            </w:r>
          </w:p>
        </w:tc>
        <w:tc>
          <w:tcPr>
            <w:tcW w:w="851" w:type="dxa"/>
            <w:shd w:val="clear" w:color="auto" w:fill="auto"/>
            <w:vAlign w:val="center"/>
          </w:tcPr>
          <w:p w14:paraId="6702A1DA" w14:textId="77777777" w:rsidR="00DD1348" w:rsidRPr="00DD1348" w:rsidRDefault="00DD1348" w:rsidP="00DD1348">
            <w:pPr>
              <w:widowControl w:val="0"/>
              <w:suppressAutoHyphens w:val="0"/>
              <w:spacing w:line="240" w:lineRule="auto"/>
              <w:ind w:firstLine="0"/>
              <w:jc w:val="center"/>
              <w:rPr>
                <w:bCs w:val="0"/>
                <w:sz w:val="24"/>
                <w:szCs w:val="20"/>
                <w:lang w:eastAsia="ru-RU"/>
              </w:rPr>
            </w:pPr>
            <w:r w:rsidRPr="00DD1348">
              <w:rPr>
                <w:bCs w:val="0"/>
                <w:i/>
                <w:sz w:val="18"/>
                <w:szCs w:val="18"/>
                <w:shd w:val="clear" w:color="auto" w:fill="FFFF99"/>
                <w:lang w:eastAsia="ru-RU"/>
              </w:rPr>
              <w:t>указать</w:t>
            </w:r>
          </w:p>
        </w:tc>
        <w:tc>
          <w:tcPr>
            <w:tcW w:w="992" w:type="dxa"/>
            <w:shd w:val="clear" w:color="auto" w:fill="auto"/>
            <w:vAlign w:val="center"/>
          </w:tcPr>
          <w:p w14:paraId="6B080B06" w14:textId="77777777" w:rsidR="00DD1348" w:rsidRPr="00DD1348" w:rsidRDefault="00DD1348" w:rsidP="00DD1348">
            <w:pPr>
              <w:widowControl w:val="0"/>
              <w:suppressAutoHyphens w:val="0"/>
              <w:spacing w:line="240" w:lineRule="auto"/>
              <w:ind w:firstLine="0"/>
              <w:jc w:val="center"/>
              <w:rPr>
                <w:bCs w:val="0"/>
                <w:sz w:val="24"/>
                <w:szCs w:val="20"/>
                <w:lang w:eastAsia="ru-RU"/>
              </w:rPr>
            </w:pPr>
            <w:r w:rsidRPr="00DD1348">
              <w:rPr>
                <w:bCs w:val="0"/>
                <w:i/>
                <w:sz w:val="18"/>
                <w:szCs w:val="18"/>
                <w:shd w:val="clear" w:color="auto" w:fill="FFFF99"/>
                <w:lang w:eastAsia="ru-RU"/>
              </w:rPr>
              <w:t>указать</w:t>
            </w:r>
          </w:p>
        </w:tc>
        <w:tc>
          <w:tcPr>
            <w:tcW w:w="850" w:type="dxa"/>
            <w:shd w:val="clear" w:color="auto" w:fill="auto"/>
            <w:vAlign w:val="center"/>
          </w:tcPr>
          <w:p w14:paraId="2E9BD56C" w14:textId="77777777" w:rsidR="00DD1348" w:rsidRPr="00DD1348" w:rsidRDefault="00DD1348" w:rsidP="00DD1348">
            <w:pPr>
              <w:widowControl w:val="0"/>
              <w:suppressAutoHyphens w:val="0"/>
              <w:spacing w:line="240" w:lineRule="auto"/>
              <w:ind w:firstLine="0"/>
              <w:jc w:val="center"/>
              <w:rPr>
                <w:bCs w:val="0"/>
                <w:sz w:val="24"/>
                <w:szCs w:val="20"/>
                <w:lang w:eastAsia="ru-RU"/>
              </w:rPr>
            </w:pPr>
            <w:r w:rsidRPr="00DD1348">
              <w:rPr>
                <w:bCs w:val="0"/>
                <w:i/>
                <w:sz w:val="18"/>
                <w:szCs w:val="18"/>
                <w:shd w:val="clear" w:color="auto" w:fill="FFFF99"/>
                <w:lang w:eastAsia="ru-RU"/>
              </w:rPr>
              <w:t>указать</w:t>
            </w:r>
          </w:p>
        </w:tc>
        <w:tc>
          <w:tcPr>
            <w:tcW w:w="851" w:type="dxa"/>
            <w:vAlign w:val="center"/>
          </w:tcPr>
          <w:p w14:paraId="2B576DD2" w14:textId="77777777" w:rsidR="00DD1348" w:rsidRPr="00DD1348" w:rsidRDefault="00DD1348" w:rsidP="00DD1348">
            <w:pPr>
              <w:widowControl w:val="0"/>
              <w:suppressAutoHyphens w:val="0"/>
              <w:spacing w:line="240" w:lineRule="auto"/>
              <w:ind w:firstLine="0"/>
              <w:jc w:val="center"/>
              <w:rPr>
                <w:bCs w:val="0"/>
                <w:i/>
                <w:sz w:val="18"/>
                <w:szCs w:val="18"/>
                <w:shd w:val="clear" w:color="auto" w:fill="FFFF99"/>
                <w:lang w:eastAsia="ru-RU"/>
              </w:rPr>
            </w:pPr>
            <w:r w:rsidRPr="00DD1348">
              <w:rPr>
                <w:bCs w:val="0"/>
                <w:i/>
                <w:sz w:val="18"/>
                <w:szCs w:val="18"/>
                <w:shd w:val="clear" w:color="auto" w:fill="FFFF99"/>
                <w:lang w:eastAsia="ru-RU"/>
              </w:rPr>
              <w:t>указать</w:t>
            </w:r>
          </w:p>
        </w:tc>
        <w:tc>
          <w:tcPr>
            <w:tcW w:w="850" w:type="dxa"/>
            <w:vAlign w:val="center"/>
          </w:tcPr>
          <w:p w14:paraId="541CE61B" w14:textId="77777777" w:rsidR="00DD1348" w:rsidRPr="00DD1348" w:rsidRDefault="00DD1348" w:rsidP="00DD1348">
            <w:pPr>
              <w:widowControl w:val="0"/>
              <w:suppressAutoHyphens w:val="0"/>
              <w:spacing w:line="240" w:lineRule="auto"/>
              <w:ind w:firstLine="0"/>
              <w:jc w:val="center"/>
              <w:rPr>
                <w:bCs w:val="0"/>
                <w:i/>
                <w:sz w:val="18"/>
                <w:szCs w:val="18"/>
                <w:shd w:val="clear" w:color="auto" w:fill="FFFF99"/>
                <w:lang w:eastAsia="ru-RU"/>
              </w:rPr>
            </w:pPr>
            <w:r w:rsidRPr="00DD1348">
              <w:rPr>
                <w:bCs w:val="0"/>
                <w:i/>
                <w:sz w:val="18"/>
                <w:szCs w:val="18"/>
                <w:shd w:val="clear" w:color="auto" w:fill="FFFF99"/>
                <w:lang w:eastAsia="ru-RU"/>
              </w:rPr>
              <w:t>указать</w:t>
            </w:r>
          </w:p>
        </w:tc>
        <w:tc>
          <w:tcPr>
            <w:tcW w:w="851" w:type="dxa"/>
            <w:shd w:val="clear" w:color="auto" w:fill="auto"/>
            <w:vAlign w:val="center"/>
          </w:tcPr>
          <w:p w14:paraId="73B48B52" w14:textId="77777777" w:rsidR="00DD1348" w:rsidRPr="00DD1348" w:rsidRDefault="00DD1348" w:rsidP="00DD1348">
            <w:pPr>
              <w:widowControl w:val="0"/>
              <w:suppressAutoHyphens w:val="0"/>
              <w:spacing w:line="240" w:lineRule="auto"/>
              <w:ind w:firstLine="0"/>
              <w:jc w:val="center"/>
              <w:rPr>
                <w:bCs w:val="0"/>
                <w:sz w:val="24"/>
                <w:szCs w:val="20"/>
                <w:lang w:eastAsia="ru-RU"/>
              </w:rPr>
            </w:pPr>
            <w:r w:rsidRPr="00DD1348">
              <w:rPr>
                <w:bCs w:val="0"/>
                <w:i/>
                <w:sz w:val="18"/>
                <w:szCs w:val="18"/>
                <w:shd w:val="clear" w:color="auto" w:fill="FFFF99"/>
                <w:lang w:eastAsia="ru-RU"/>
              </w:rPr>
              <w:t>указать</w:t>
            </w:r>
          </w:p>
        </w:tc>
        <w:tc>
          <w:tcPr>
            <w:tcW w:w="567" w:type="dxa"/>
            <w:vAlign w:val="center"/>
          </w:tcPr>
          <w:p w14:paraId="7051D01B" w14:textId="77777777" w:rsidR="00DD1348" w:rsidRPr="00DD1348" w:rsidRDefault="00DD1348" w:rsidP="00DD1348">
            <w:pPr>
              <w:widowControl w:val="0"/>
              <w:suppressAutoHyphens w:val="0"/>
              <w:spacing w:line="240" w:lineRule="auto"/>
              <w:ind w:firstLine="0"/>
              <w:jc w:val="center"/>
              <w:rPr>
                <w:bCs w:val="0"/>
                <w:i/>
                <w:sz w:val="18"/>
                <w:szCs w:val="18"/>
                <w:shd w:val="clear" w:color="auto" w:fill="FFFF99"/>
                <w:lang w:eastAsia="ru-RU"/>
              </w:rPr>
            </w:pPr>
            <w:r w:rsidRPr="00DD1348">
              <w:rPr>
                <w:bCs w:val="0"/>
                <w:i/>
                <w:sz w:val="18"/>
                <w:szCs w:val="18"/>
                <w:shd w:val="clear" w:color="auto" w:fill="FFFF99"/>
                <w:lang w:eastAsia="ru-RU"/>
              </w:rPr>
              <w:t>указать</w:t>
            </w:r>
          </w:p>
        </w:tc>
        <w:tc>
          <w:tcPr>
            <w:tcW w:w="709" w:type="dxa"/>
            <w:vAlign w:val="center"/>
          </w:tcPr>
          <w:p w14:paraId="0DA99DAA" w14:textId="77777777" w:rsidR="00DD1348" w:rsidRPr="00DD1348" w:rsidRDefault="00DD1348" w:rsidP="00DD1348">
            <w:pPr>
              <w:widowControl w:val="0"/>
              <w:suppressAutoHyphens w:val="0"/>
              <w:spacing w:line="240" w:lineRule="auto"/>
              <w:ind w:firstLine="0"/>
              <w:jc w:val="center"/>
              <w:rPr>
                <w:bCs w:val="0"/>
                <w:i/>
                <w:sz w:val="18"/>
                <w:szCs w:val="18"/>
                <w:shd w:val="clear" w:color="auto" w:fill="FFFF99"/>
                <w:lang w:eastAsia="ru-RU"/>
              </w:rPr>
            </w:pPr>
            <w:r w:rsidRPr="00DD1348">
              <w:rPr>
                <w:bCs w:val="0"/>
                <w:i/>
                <w:sz w:val="18"/>
                <w:szCs w:val="18"/>
                <w:shd w:val="clear" w:color="auto" w:fill="FFFF99"/>
                <w:lang w:eastAsia="ru-RU"/>
              </w:rPr>
              <w:t>указать</w:t>
            </w:r>
          </w:p>
        </w:tc>
        <w:tc>
          <w:tcPr>
            <w:tcW w:w="567" w:type="dxa"/>
            <w:vAlign w:val="center"/>
          </w:tcPr>
          <w:p w14:paraId="3F122DFE" w14:textId="77777777" w:rsidR="00DD1348" w:rsidRPr="00DD1348" w:rsidRDefault="00DD1348" w:rsidP="00DD1348">
            <w:pPr>
              <w:widowControl w:val="0"/>
              <w:suppressAutoHyphens w:val="0"/>
              <w:spacing w:line="240" w:lineRule="auto"/>
              <w:ind w:firstLine="0"/>
              <w:jc w:val="center"/>
              <w:rPr>
                <w:bCs w:val="0"/>
                <w:i/>
                <w:sz w:val="18"/>
                <w:szCs w:val="18"/>
                <w:shd w:val="clear" w:color="auto" w:fill="FFFF99"/>
                <w:lang w:eastAsia="ru-RU"/>
              </w:rPr>
            </w:pPr>
            <w:r w:rsidRPr="00DD1348">
              <w:rPr>
                <w:bCs w:val="0"/>
                <w:i/>
                <w:sz w:val="18"/>
                <w:szCs w:val="18"/>
                <w:shd w:val="clear" w:color="auto" w:fill="FFFF99"/>
                <w:lang w:eastAsia="ru-RU"/>
              </w:rPr>
              <w:t>указать</w:t>
            </w:r>
          </w:p>
        </w:tc>
        <w:tc>
          <w:tcPr>
            <w:tcW w:w="567" w:type="dxa"/>
            <w:shd w:val="clear" w:color="auto" w:fill="auto"/>
            <w:vAlign w:val="center"/>
          </w:tcPr>
          <w:p w14:paraId="377B3BB2" w14:textId="77777777" w:rsidR="00DD1348" w:rsidRPr="00DD1348" w:rsidRDefault="00DD1348" w:rsidP="00DD1348">
            <w:pPr>
              <w:widowControl w:val="0"/>
              <w:suppressAutoHyphens w:val="0"/>
              <w:spacing w:line="240" w:lineRule="auto"/>
              <w:ind w:firstLine="0"/>
              <w:jc w:val="center"/>
              <w:rPr>
                <w:bCs w:val="0"/>
                <w:sz w:val="24"/>
                <w:szCs w:val="20"/>
                <w:lang w:eastAsia="ru-RU"/>
              </w:rPr>
            </w:pPr>
            <w:r w:rsidRPr="00DD1348">
              <w:rPr>
                <w:bCs w:val="0"/>
                <w:i/>
                <w:sz w:val="18"/>
                <w:szCs w:val="18"/>
                <w:shd w:val="clear" w:color="auto" w:fill="FFFF99"/>
                <w:lang w:eastAsia="ru-RU"/>
              </w:rPr>
              <w:t>указать</w:t>
            </w:r>
          </w:p>
        </w:tc>
        <w:tc>
          <w:tcPr>
            <w:tcW w:w="567" w:type="dxa"/>
            <w:vAlign w:val="center"/>
          </w:tcPr>
          <w:p w14:paraId="0DADEE03" w14:textId="77777777" w:rsidR="00DD1348" w:rsidRPr="00DD1348" w:rsidRDefault="00DD1348" w:rsidP="00DD1348">
            <w:pPr>
              <w:widowControl w:val="0"/>
              <w:suppressAutoHyphens w:val="0"/>
              <w:spacing w:line="240" w:lineRule="auto"/>
              <w:ind w:firstLine="0"/>
              <w:jc w:val="center"/>
              <w:rPr>
                <w:bCs w:val="0"/>
                <w:i/>
                <w:sz w:val="18"/>
                <w:szCs w:val="18"/>
                <w:shd w:val="clear" w:color="auto" w:fill="FFFF99"/>
                <w:lang w:eastAsia="ru-RU"/>
              </w:rPr>
            </w:pPr>
            <w:r w:rsidRPr="00DD1348">
              <w:rPr>
                <w:bCs w:val="0"/>
                <w:i/>
                <w:sz w:val="18"/>
                <w:szCs w:val="18"/>
                <w:shd w:val="clear" w:color="auto" w:fill="FFFF99"/>
                <w:lang w:eastAsia="ru-RU"/>
              </w:rPr>
              <w:t>указать</w:t>
            </w:r>
          </w:p>
        </w:tc>
        <w:tc>
          <w:tcPr>
            <w:tcW w:w="567" w:type="dxa"/>
            <w:shd w:val="clear" w:color="auto" w:fill="auto"/>
            <w:vAlign w:val="center"/>
          </w:tcPr>
          <w:p w14:paraId="6490B477" w14:textId="77777777" w:rsidR="00DD1348" w:rsidRPr="00DD1348" w:rsidRDefault="00DD1348" w:rsidP="00DD1348">
            <w:pPr>
              <w:widowControl w:val="0"/>
              <w:suppressAutoHyphens w:val="0"/>
              <w:spacing w:line="240" w:lineRule="auto"/>
              <w:ind w:firstLine="0"/>
              <w:jc w:val="center"/>
              <w:rPr>
                <w:bCs w:val="0"/>
                <w:sz w:val="24"/>
                <w:szCs w:val="20"/>
                <w:lang w:eastAsia="ru-RU"/>
              </w:rPr>
            </w:pPr>
            <w:r w:rsidRPr="00DD1348">
              <w:rPr>
                <w:bCs w:val="0"/>
                <w:i/>
                <w:sz w:val="18"/>
                <w:szCs w:val="18"/>
                <w:shd w:val="clear" w:color="auto" w:fill="FFFF99"/>
                <w:lang w:eastAsia="ru-RU"/>
              </w:rPr>
              <w:t>указать</w:t>
            </w:r>
          </w:p>
        </w:tc>
        <w:tc>
          <w:tcPr>
            <w:tcW w:w="567" w:type="dxa"/>
            <w:shd w:val="clear" w:color="auto" w:fill="auto"/>
            <w:vAlign w:val="center"/>
          </w:tcPr>
          <w:p w14:paraId="1E682F18" w14:textId="77777777" w:rsidR="00DD1348" w:rsidRPr="00DD1348" w:rsidRDefault="00DD1348" w:rsidP="00DD1348">
            <w:pPr>
              <w:widowControl w:val="0"/>
              <w:suppressAutoHyphens w:val="0"/>
              <w:spacing w:line="240" w:lineRule="auto"/>
              <w:ind w:firstLine="0"/>
              <w:jc w:val="center"/>
              <w:rPr>
                <w:bCs w:val="0"/>
                <w:sz w:val="24"/>
                <w:szCs w:val="20"/>
                <w:lang w:eastAsia="ru-RU"/>
              </w:rPr>
            </w:pPr>
            <w:r w:rsidRPr="00DD1348">
              <w:rPr>
                <w:bCs w:val="0"/>
                <w:i/>
                <w:sz w:val="18"/>
                <w:szCs w:val="18"/>
                <w:shd w:val="clear" w:color="auto" w:fill="FFFF99"/>
                <w:lang w:eastAsia="ru-RU"/>
              </w:rPr>
              <w:t>указать</w:t>
            </w:r>
          </w:p>
        </w:tc>
        <w:tc>
          <w:tcPr>
            <w:tcW w:w="567" w:type="dxa"/>
            <w:shd w:val="clear" w:color="auto" w:fill="auto"/>
            <w:vAlign w:val="center"/>
          </w:tcPr>
          <w:p w14:paraId="1DE37AD8" w14:textId="77777777" w:rsidR="00DD1348" w:rsidRPr="00DD1348" w:rsidRDefault="00DD1348" w:rsidP="00DD1348">
            <w:pPr>
              <w:widowControl w:val="0"/>
              <w:suppressAutoHyphens w:val="0"/>
              <w:spacing w:line="240" w:lineRule="auto"/>
              <w:ind w:firstLine="0"/>
              <w:jc w:val="center"/>
              <w:rPr>
                <w:bCs w:val="0"/>
                <w:sz w:val="24"/>
                <w:szCs w:val="20"/>
                <w:lang w:eastAsia="ru-RU"/>
              </w:rPr>
            </w:pPr>
            <w:r w:rsidRPr="00DD1348">
              <w:rPr>
                <w:bCs w:val="0"/>
                <w:i/>
                <w:sz w:val="18"/>
                <w:szCs w:val="18"/>
                <w:shd w:val="clear" w:color="auto" w:fill="FFFF99"/>
                <w:lang w:eastAsia="ru-RU"/>
              </w:rPr>
              <w:t>указать</w:t>
            </w:r>
          </w:p>
        </w:tc>
        <w:tc>
          <w:tcPr>
            <w:tcW w:w="425" w:type="dxa"/>
            <w:shd w:val="clear" w:color="auto" w:fill="auto"/>
            <w:vAlign w:val="center"/>
          </w:tcPr>
          <w:p w14:paraId="3AEC831E" w14:textId="77777777" w:rsidR="00DD1348" w:rsidRPr="00DD1348" w:rsidRDefault="00DD1348" w:rsidP="00DD1348">
            <w:pPr>
              <w:widowControl w:val="0"/>
              <w:suppressAutoHyphens w:val="0"/>
              <w:spacing w:line="240" w:lineRule="auto"/>
              <w:ind w:firstLine="0"/>
              <w:jc w:val="center"/>
              <w:rPr>
                <w:bCs w:val="0"/>
                <w:sz w:val="24"/>
                <w:szCs w:val="20"/>
                <w:lang w:eastAsia="ru-RU"/>
              </w:rPr>
            </w:pPr>
            <w:r w:rsidRPr="00DD1348">
              <w:rPr>
                <w:bCs w:val="0"/>
                <w:i/>
                <w:sz w:val="18"/>
                <w:szCs w:val="18"/>
                <w:shd w:val="clear" w:color="auto" w:fill="FFFF99"/>
                <w:lang w:eastAsia="ru-RU"/>
              </w:rPr>
              <w:t>указать</w:t>
            </w:r>
          </w:p>
        </w:tc>
        <w:tc>
          <w:tcPr>
            <w:tcW w:w="567" w:type="dxa"/>
            <w:shd w:val="clear" w:color="auto" w:fill="auto"/>
            <w:vAlign w:val="center"/>
          </w:tcPr>
          <w:p w14:paraId="1E6ED6CA" w14:textId="77777777" w:rsidR="00DD1348" w:rsidRPr="00DD1348" w:rsidRDefault="00DD1348" w:rsidP="00DD1348">
            <w:pPr>
              <w:widowControl w:val="0"/>
              <w:suppressAutoHyphens w:val="0"/>
              <w:spacing w:line="240" w:lineRule="auto"/>
              <w:ind w:firstLine="0"/>
              <w:jc w:val="center"/>
              <w:rPr>
                <w:bCs w:val="0"/>
                <w:sz w:val="24"/>
                <w:szCs w:val="20"/>
                <w:lang w:eastAsia="ru-RU"/>
              </w:rPr>
            </w:pPr>
            <w:r w:rsidRPr="00DD1348">
              <w:rPr>
                <w:bCs w:val="0"/>
                <w:i/>
                <w:sz w:val="18"/>
                <w:szCs w:val="18"/>
                <w:shd w:val="clear" w:color="auto" w:fill="FFFF99"/>
                <w:lang w:eastAsia="ru-RU"/>
              </w:rPr>
              <w:t>указать</w:t>
            </w:r>
          </w:p>
        </w:tc>
      </w:tr>
      <w:tr w:rsidR="00DD1348" w:rsidRPr="00DD1348" w14:paraId="3044719C" w14:textId="77777777" w:rsidTr="00DD1348">
        <w:tc>
          <w:tcPr>
            <w:tcW w:w="250" w:type="dxa"/>
            <w:shd w:val="clear" w:color="auto" w:fill="auto"/>
          </w:tcPr>
          <w:p w14:paraId="3F5893AE" w14:textId="77777777" w:rsidR="00DD1348" w:rsidRPr="00DD1348" w:rsidRDefault="00DD1348" w:rsidP="00DD1348">
            <w:pPr>
              <w:widowControl w:val="0"/>
              <w:suppressAutoHyphens w:val="0"/>
              <w:spacing w:line="240" w:lineRule="auto"/>
              <w:ind w:firstLine="0"/>
              <w:rPr>
                <w:b/>
                <w:bCs w:val="0"/>
                <w:color w:val="000000"/>
                <w:sz w:val="20"/>
                <w:szCs w:val="20"/>
                <w:lang w:eastAsia="ru-RU"/>
              </w:rPr>
            </w:pPr>
            <w:r w:rsidRPr="00DD1348">
              <w:rPr>
                <w:b/>
                <w:bCs w:val="0"/>
                <w:color w:val="000000"/>
                <w:sz w:val="20"/>
                <w:szCs w:val="20"/>
                <w:lang w:eastAsia="ru-RU"/>
              </w:rPr>
              <w:t>…</w:t>
            </w:r>
          </w:p>
        </w:tc>
        <w:tc>
          <w:tcPr>
            <w:tcW w:w="709" w:type="dxa"/>
            <w:shd w:val="clear" w:color="auto" w:fill="auto"/>
          </w:tcPr>
          <w:p w14:paraId="44263EC5" w14:textId="77777777" w:rsidR="00DD1348" w:rsidRPr="00DD1348" w:rsidRDefault="00DD1348" w:rsidP="00DD1348">
            <w:pPr>
              <w:widowControl w:val="0"/>
              <w:suppressAutoHyphens w:val="0"/>
              <w:spacing w:line="240" w:lineRule="auto"/>
              <w:ind w:firstLine="0"/>
              <w:rPr>
                <w:b/>
                <w:bCs w:val="0"/>
                <w:color w:val="000000"/>
                <w:sz w:val="20"/>
                <w:szCs w:val="20"/>
                <w:lang w:eastAsia="ru-RU"/>
              </w:rPr>
            </w:pPr>
            <w:r w:rsidRPr="00DD1348">
              <w:rPr>
                <w:b/>
                <w:bCs w:val="0"/>
                <w:color w:val="000000"/>
                <w:sz w:val="20"/>
                <w:szCs w:val="20"/>
                <w:lang w:eastAsia="ru-RU"/>
              </w:rPr>
              <w:t>…</w:t>
            </w:r>
          </w:p>
        </w:tc>
        <w:tc>
          <w:tcPr>
            <w:tcW w:w="709" w:type="dxa"/>
            <w:shd w:val="clear" w:color="auto" w:fill="auto"/>
          </w:tcPr>
          <w:p w14:paraId="0A42ED20" w14:textId="77777777" w:rsidR="00DD1348" w:rsidRPr="00DD1348" w:rsidRDefault="00DD1348" w:rsidP="00DD1348">
            <w:pPr>
              <w:widowControl w:val="0"/>
              <w:suppressAutoHyphens w:val="0"/>
              <w:spacing w:line="240" w:lineRule="auto"/>
              <w:ind w:firstLine="0"/>
              <w:rPr>
                <w:b/>
                <w:bCs w:val="0"/>
                <w:color w:val="000000"/>
                <w:sz w:val="18"/>
                <w:szCs w:val="18"/>
                <w:lang w:eastAsia="ru-RU"/>
              </w:rPr>
            </w:pPr>
            <w:r w:rsidRPr="00DD1348">
              <w:rPr>
                <w:bCs w:val="0"/>
                <w:i/>
                <w:sz w:val="18"/>
                <w:szCs w:val="18"/>
                <w:shd w:val="clear" w:color="auto" w:fill="FFFF99"/>
                <w:lang w:eastAsia="ru-RU"/>
              </w:rPr>
              <w:t>указать</w:t>
            </w:r>
          </w:p>
        </w:tc>
        <w:tc>
          <w:tcPr>
            <w:tcW w:w="1275" w:type="dxa"/>
            <w:gridSpan w:val="2"/>
            <w:shd w:val="clear" w:color="auto" w:fill="auto"/>
            <w:vAlign w:val="center"/>
          </w:tcPr>
          <w:p w14:paraId="448FAB22" w14:textId="77777777" w:rsidR="00DD1348" w:rsidRPr="00DD1348" w:rsidRDefault="00DD1348" w:rsidP="00DD1348">
            <w:pPr>
              <w:widowControl w:val="0"/>
              <w:suppressAutoHyphens w:val="0"/>
              <w:spacing w:line="240" w:lineRule="auto"/>
              <w:ind w:firstLine="0"/>
              <w:jc w:val="center"/>
              <w:rPr>
                <w:bCs w:val="0"/>
                <w:sz w:val="24"/>
                <w:szCs w:val="20"/>
                <w:lang w:eastAsia="ru-RU"/>
              </w:rPr>
            </w:pPr>
            <w:r w:rsidRPr="00DD1348">
              <w:rPr>
                <w:bCs w:val="0"/>
                <w:i/>
                <w:sz w:val="18"/>
                <w:szCs w:val="18"/>
                <w:shd w:val="clear" w:color="auto" w:fill="FFFF99"/>
                <w:lang w:eastAsia="ru-RU"/>
              </w:rPr>
              <w:t>указать</w:t>
            </w:r>
          </w:p>
        </w:tc>
        <w:tc>
          <w:tcPr>
            <w:tcW w:w="993" w:type="dxa"/>
            <w:shd w:val="clear" w:color="auto" w:fill="auto"/>
            <w:vAlign w:val="center"/>
          </w:tcPr>
          <w:p w14:paraId="56A50E44" w14:textId="77777777" w:rsidR="00DD1348" w:rsidRPr="00DD1348" w:rsidRDefault="00DD1348" w:rsidP="00DD1348">
            <w:pPr>
              <w:widowControl w:val="0"/>
              <w:suppressAutoHyphens w:val="0"/>
              <w:spacing w:line="240" w:lineRule="auto"/>
              <w:ind w:firstLine="0"/>
              <w:jc w:val="center"/>
              <w:rPr>
                <w:bCs w:val="0"/>
                <w:sz w:val="24"/>
                <w:szCs w:val="20"/>
                <w:lang w:eastAsia="ru-RU"/>
              </w:rPr>
            </w:pPr>
            <w:r w:rsidRPr="00DD1348">
              <w:rPr>
                <w:bCs w:val="0"/>
                <w:i/>
                <w:sz w:val="18"/>
                <w:szCs w:val="18"/>
                <w:shd w:val="clear" w:color="auto" w:fill="FFFF99"/>
                <w:lang w:eastAsia="ru-RU"/>
              </w:rPr>
              <w:t>указать</w:t>
            </w:r>
          </w:p>
        </w:tc>
        <w:tc>
          <w:tcPr>
            <w:tcW w:w="850" w:type="dxa"/>
            <w:gridSpan w:val="2"/>
            <w:shd w:val="clear" w:color="auto" w:fill="auto"/>
            <w:vAlign w:val="center"/>
          </w:tcPr>
          <w:p w14:paraId="15213B85" w14:textId="77777777" w:rsidR="00DD1348" w:rsidRPr="00DD1348" w:rsidRDefault="00DD1348" w:rsidP="00DD1348">
            <w:pPr>
              <w:widowControl w:val="0"/>
              <w:suppressAutoHyphens w:val="0"/>
              <w:spacing w:line="240" w:lineRule="auto"/>
              <w:ind w:firstLine="0"/>
              <w:jc w:val="center"/>
              <w:rPr>
                <w:bCs w:val="0"/>
                <w:sz w:val="24"/>
                <w:szCs w:val="20"/>
                <w:lang w:eastAsia="ru-RU"/>
              </w:rPr>
            </w:pPr>
            <w:r w:rsidRPr="00DD1348">
              <w:rPr>
                <w:bCs w:val="0"/>
                <w:i/>
                <w:sz w:val="18"/>
                <w:szCs w:val="18"/>
                <w:shd w:val="clear" w:color="auto" w:fill="FFFF99"/>
                <w:lang w:eastAsia="ru-RU"/>
              </w:rPr>
              <w:t>указать</w:t>
            </w:r>
          </w:p>
        </w:tc>
        <w:tc>
          <w:tcPr>
            <w:tcW w:w="851" w:type="dxa"/>
            <w:shd w:val="clear" w:color="auto" w:fill="auto"/>
            <w:vAlign w:val="center"/>
          </w:tcPr>
          <w:p w14:paraId="36F5179D" w14:textId="77777777" w:rsidR="00DD1348" w:rsidRPr="00DD1348" w:rsidRDefault="00DD1348" w:rsidP="00DD1348">
            <w:pPr>
              <w:widowControl w:val="0"/>
              <w:suppressAutoHyphens w:val="0"/>
              <w:spacing w:line="240" w:lineRule="auto"/>
              <w:ind w:firstLine="0"/>
              <w:jc w:val="center"/>
              <w:rPr>
                <w:bCs w:val="0"/>
                <w:sz w:val="24"/>
                <w:szCs w:val="20"/>
                <w:lang w:eastAsia="ru-RU"/>
              </w:rPr>
            </w:pPr>
            <w:r w:rsidRPr="00DD1348">
              <w:rPr>
                <w:bCs w:val="0"/>
                <w:i/>
                <w:sz w:val="18"/>
                <w:szCs w:val="18"/>
                <w:shd w:val="clear" w:color="auto" w:fill="FFFF99"/>
                <w:lang w:eastAsia="ru-RU"/>
              </w:rPr>
              <w:t>указать</w:t>
            </w:r>
          </w:p>
        </w:tc>
        <w:tc>
          <w:tcPr>
            <w:tcW w:w="992" w:type="dxa"/>
            <w:shd w:val="clear" w:color="auto" w:fill="auto"/>
            <w:vAlign w:val="center"/>
          </w:tcPr>
          <w:p w14:paraId="7397A1A5" w14:textId="77777777" w:rsidR="00DD1348" w:rsidRPr="00DD1348" w:rsidRDefault="00DD1348" w:rsidP="00DD1348">
            <w:pPr>
              <w:widowControl w:val="0"/>
              <w:suppressAutoHyphens w:val="0"/>
              <w:spacing w:line="240" w:lineRule="auto"/>
              <w:ind w:firstLine="0"/>
              <w:jc w:val="center"/>
              <w:rPr>
                <w:bCs w:val="0"/>
                <w:sz w:val="24"/>
                <w:szCs w:val="20"/>
                <w:lang w:eastAsia="ru-RU"/>
              </w:rPr>
            </w:pPr>
            <w:r w:rsidRPr="00DD1348">
              <w:rPr>
                <w:bCs w:val="0"/>
                <w:i/>
                <w:sz w:val="18"/>
                <w:szCs w:val="18"/>
                <w:shd w:val="clear" w:color="auto" w:fill="FFFF99"/>
                <w:lang w:eastAsia="ru-RU"/>
              </w:rPr>
              <w:t>указать</w:t>
            </w:r>
          </w:p>
        </w:tc>
        <w:tc>
          <w:tcPr>
            <w:tcW w:w="850" w:type="dxa"/>
            <w:shd w:val="clear" w:color="auto" w:fill="auto"/>
            <w:vAlign w:val="center"/>
          </w:tcPr>
          <w:p w14:paraId="1B213F50" w14:textId="77777777" w:rsidR="00DD1348" w:rsidRPr="00DD1348" w:rsidRDefault="00DD1348" w:rsidP="00DD1348">
            <w:pPr>
              <w:widowControl w:val="0"/>
              <w:suppressAutoHyphens w:val="0"/>
              <w:spacing w:line="240" w:lineRule="auto"/>
              <w:ind w:firstLine="0"/>
              <w:jc w:val="center"/>
              <w:rPr>
                <w:bCs w:val="0"/>
                <w:sz w:val="24"/>
                <w:szCs w:val="20"/>
                <w:lang w:eastAsia="ru-RU"/>
              </w:rPr>
            </w:pPr>
            <w:r w:rsidRPr="00DD1348">
              <w:rPr>
                <w:bCs w:val="0"/>
                <w:i/>
                <w:sz w:val="18"/>
                <w:szCs w:val="18"/>
                <w:shd w:val="clear" w:color="auto" w:fill="FFFF99"/>
                <w:lang w:eastAsia="ru-RU"/>
              </w:rPr>
              <w:t>указать</w:t>
            </w:r>
          </w:p>
        </w:tc>
        <w:tc>
          <w:tcPr>
            <w:tcW w:w="851" w:type="dxa"/>
            <w:vAlign w:val="center"/>
          </w:tcPr>
          <w:p w14:paraId="6586AA04" w14:textId="77777777" w:rsidR="00DD1348" w:rsidRPr="00DD1348" w:rsidRDefault="00DD1348" w:rsidP="00DD1348">
            <w:pPr>
              <w:widowControl w:val="0"/>
              <w:suppressAutoHyphens w:val="0"/>
              <w:spacing w:line="240" w:lineRule="auto"/>
              <w:ind w:firstLine="0"/>
              <w:jc w:val="center"/>
              <w:rPr>
                <w:bCs w:val="0"/>
                <w:i/>
                <w:sz w:val="18"/>
                <w:szCs w:val="18"/>
                <w:shd w:val="clear" w:color="auto" w:fill="FFFF99"/>
                <w:lang w:eastAsia="ru-RU"/>
              </w:rPr>
            </w:pPr>
            <w:r w:rsidRPr="00DD1348">
              <w:rPr>
                <w:bCs w:val="0"/>
                <w:i/>
                <w:sz w:val="18"/>
                <w:szCs w:val="18"/>
                <w:shd w:val="clear" w:color="auto" w:fill="FFFF99"/>
                <w:lang w:eastAsia="ru-RU"/>
              </w:rPr>
              <w:t>указать</w:t>
            </w:r>
          </w:p>
        </w:tc>
        <w:tc>
          <w:tcPr>
            <w:tcW w:w="850" w:type="dxa"/>
            <w:vAlign w:val="center"/>
          </w:tcPr>
          <w:p w14:paraId="7A354001" w14:textId="77777777" w:rsidR="00DD1348" w:rsidRPr="00DD1348" w:rsidRDefault="00DD1348" w:rsidP="00DD1348">
            <w:pPr>
              <w:widowControl w:val="0"/>
              <w:suppressAutoHyphens w:val="0"/>
              <w:spacing w:line="240" w:lineRule="auto"/>
              <w:ind w:firstLine="0"/>
              <w:jc w:val="center"/>
              <w:rPr>
                <w:bCs w:val="0"/>
                <w:i/>
                <w:sz w:val="18"/>
                <w:szCs w:val="18"/>
                <w:shd w:val="clear" w:color="auto" w:fill="FFFF99"/>
                <w:lang w:eastAsia="ru-RU"/>
              </w:rPr>
            </w:pPr>
            <w:r w:rsidRPr="00DD1348">
              <w:rPr>
                <w:bCs w:val="0"/>
                <w:i/>
                <w:sz w:val="18"/>
                <w:szCs w:val="18"/>
                <w:shd w:val="clear" w:color="auto" w:fill="FFFF99"/>
                <w:lang w:eastAsia="ru-RU"/>
              </w:rPr>
              <w:t>указать</w:t>
            </w:r>
          </w:p>
        </w:tc>
        <w:tc>
          <w:tcPr>
            <w:tcW w:w="851" w:type="dxa"/>
            <w:shd w:val="clear" w:color="auto" w:fill="auto"/>
            <w:vAlign w:val="center"/>
          </w:tcPr>
          <w:p w14:paraId="67E55D6C" w14:textId="77777777" w:rsidR="00DD1348" w:rsidRPr="00DD1348" w:rsidRDefault="00DD1348" w:rsidP="00DD1348">
            <w:pPr>
              <w:widowControl w:val="0"/>
              <w:suppressAutoHyphens w:val="0"/>
              <w:spacing w:line="240" w:lineRule="auto"/>
              <w:ind w:firstLine="0"/>
              <w:jc w:val="center"/>
              <w:rPr>
                <w:bCs w:val="0"/>
                <w:sz w:val="24"/>
                <w:szCs w:val="20"/>
                <w:lang w:eastAsia="ru-RU"/>
              </w:rPr>
            </w:pPr>
            <w:r w:rsidRPr="00DD1348">
              <w:rPr>
                <w:bCs w:val="0"/>
                <w:i/>
                <w:sz w:val="18"/>
                <w:szCs w:val="18"/>
                <w:shd w:val="clear" w:color="auto" w:fill="FFFF99"/>
                <w:lang w:eastAsia="ru-RU"/>
              </w:rPr>
              <w:t>указать</w:t>
            </w:r>
          </w:p>
        </w:tc>
        <w:tc>
          <w:tcPr>
            <w:tcW w:w="567" w:type="dxa"/>
            <w:vAlign w:val="center"/>
          </w:tcPr>
          <w:p w14:paraId="653DEA33" w14:textId="77777777" w:rsidR="00DD1348" w:rsidRPr="00DD1348" w:rsidRDefault="00DD1348" w:rsidP="00DD1348">
            <w:pPr>
              <w:widowControl w:val="0"/>
              <w:suppressAutoHyphens w:val="0"/>
              <w:spacing w:line="240" w:lineRule="auto"/>
              <w:ind w:firstLine="0"/>
              <w:jc w:val="center"/>
              <w:rPr>
                <w:bCs w:val="0"/>
                <w:i/>
                <w:sz w:val="18"/>
                <w:szCs w:val="18"/>
                <w:shd w:val="clear" w:color="auto" w:fill="FFFF99"/>
                <w:lang w:eastAsia="ru-RU"/>
              </w:rPr>
            </w:pPr>
            <w:r w:rsidRPr="00DD1348">
              <w:rPr>
                <w:bCs w:val="0"/>
                <w:i/>
                <w:sz w:val="18"/>
                <w:szCs w:val="18"/>
                <w:shd w:val="clear" w:color="auto" w:fill="FFFF99"/>
                <w:lang w:eastAsia="ru-RU"/>
              </w:rPr>
              <w:t>указать</w:t>
            </w:r>
          </w:p>
        </w:tc>
        <w:tc>
          <w:tcPr>
            <w:tcW w:w="709" w:type="dxa"/>
            <w:vAlign w:val="center"/>
          </w:tcPr>
          <w:p w14:paraId="134E8AEF" w14:textId="77777777" w:rsidR="00DD1348" w:rsidRPr="00DD1348" w:rsidRDefault="00DD1348" w:rsidP="00DD1348">
            <w:pPr>
              <w:widowControl w:val="0"/>
              <w:suppressAutoHyphens w:val="0"/>
              <w:spacing w:line="240" w:lineRule="auto"/>
              <w:ind w:firstLine="0"/>
              <w:jc w:val="center"/>
              <w:rPr>
                <w:bCs w:val="0"/>
                <w:i/>
                <w:sz w:val="18"/>
                <w:szCs w:val="18"/>
                <w:shd w:val="clear" w:color="auto" w:fill="FFFF99"/>
                <w:lang w:eastAsia="ru-RU"/>
              </w:rPr>
            </w:pPr>
            <w:r w:rsidRPr="00DD1348">
              <w:rPr>
                <w:bCs w:val="0"/>
                <w:i/>
                <w:sz w:val="18"/>
                <w:szCs w:val="18"/>
                <w:shd w:val="clear" w:color="auto" w:fill="FFFF99"/>
                <w:lang w:eastAsia="ru-RU"/>
              </w:rPr>
              <w:t>указать</w:t>
            </w:r>
          </w:p>
        </w:tc>
        <w:tc>
          <w:tcPr>
            <w:tcW w:w="567" w:type="dxa"/>
            <w:vAlign w:val="center"/>
          </w:tcPr>
          <w:p w14:paraId="4734B596" w14:textId="77777777" w:rsidR="00DD1348" w:rsidRPr="00DD1348" w:rsidRDefault="00DD1348" w:rsidP="00DD1348">
            <w:pPr>
              <w:widowControl w:val="0"/>
              <w:suppressAutoHyphens w:val="0"/>
              <w:spacing w:line="240" w:lineRule="auto"/>
              <w:ind w:firstLine="0"/>
              <w:jc w:val="center"/>
              <w:rPr>
                <w:bCs w:val="0"/>
                <w:i/>
                <w:sz w:val="18"/>
                <w:szCs w:val="18"/>
                <w:shd w:val="clear" w:color="auto" w:fill="FFFF99"/>
                <w:lang w:eastAsia="ru-RU"/>
              </w:rPr>
            </w:pPr>
            <w:r w:rsidRPr="00DD1348">
              <w:rPr>
                <w:bCs w:val="0"/>
                <w:i/>
                <w:sz w:val="18"/>
                <w:szCs w:val="18"/>
                <w:shd w:val="clear" w:color="auto" w:fill="FFFF99"/>
                <w:lang w:eastAsia="ru-RU"/>
              </w:rPr>
              <w:t>указать</w:t>
            </w:r>
          </w:p>
        </w:tc>
        <w:tc>
          <w:tcPr>
            <w:tcW w:w="567" w:type="dxa"/>
            <w:shd w:val="clear" w:color="auto" w:fill="auto"/>
            <w:vAlign w:val="center"/>
          </w:tcPr>
          <w:p w14:paraId="4C270F43" w14:textId="77777777" w:rsidR="00DD1348" w:rsidRPr="00DD1348" w:rsidRDefault="00DD1348" w:rsidP="00DD1348">
            <w:pPr>
              <w:widowControl w:val="0"/>
              <w:suppressAutoHyphens w:val="0"/>
              <w:spacing w:line="240" w:lineRule="auto"/>
              <w:ind w:firstLine="0"/>
              <w:jc w:val="center"/>
              <w:rPr>
                <w:bCs w:val="0"/>
                <w:sz w:val="24"/>
                <w:szCs w:val="20"/>
                <w:lang w:eastAsia="ru-RU"/>
              </w:rPr>
            </w:pPr>
            <w:r w:rsidRPr="00DD1348">
              <w:rPr>
                <w:bCs w:val="0"/>
                <w:i/>
                <w:sz w:val="18"/>
                <w:szCs w:val="18"/>
                <w:shd w:val="clear" w:color="auto" w:fill="FFFF99"/>
                <w:lang w:eastAsia="ru-RU"/>
              </w:rPr>
              <w:t>указать</w:t>
            </w:r>
          </w:p>
        </w:tc>
        <w:tc>
          <w:tcPr>
            <w:tcW w:w="567" w:type="dxa"/>
            <w:vAlign w:val="center"/>
          </w:tcPr>
          <w:p w14:paraId="11815A08" w14:textId="77777777" w:rsidR="00DD1348" w:rsidRPr="00DD1348" w:rsidRDefault="00DD1348" w:rsidP="00DD1348">
            <w:pPr>
              <w:widowControl w:val="0"/>
              <w:suppressAutoHyphens w:val="0"/>
              <w:spacing w:line="240" w:lineRule="auto"/>
              <w:ind w:firstLine="0"/>
              <w:jc w:val="center"/>
              <w:rPr>
                <w:bCs w:val="0"/>
                <w:i/>
                <w:sz w:val="18"/>
                <w:szCs w:val="18"/>
                <w:shd w:val="clear" w:color="auto" w:fill="FFFF99"/>
                <w:lang w:eastAsia="ru-RU"/>
              </w:rPr>
            </w:pPr>
            <w:r w:rsidRPr="00DD1348">
              <w:rPr>
                <w:bCs w:val="0"/>
                <w:i/>
                <w:sz w:val="18"/>
                <w:szCs w:val="18"/>
                <w:shd w:val="clear" w:color="auto" w:fill="FFFF99"/>
                <w:lang w:eastAsia="ru-RU"/>
              </w:rPr>
              <w:t>указать</w:t>
            </w:r>
          </w:p>
        </w:tc>
        <w:tc>
          <w:tcPr>
            <w:tcW w:w="567" w:type="dxa"/>
            <w:shd w:val="clear" w:color="auto" w:fill="auto"/>
            <w:vAlign w:val="center"/>
          </w:tcPr>
          <w:p w14:paraId="2A678C78" w14:textId="77777777" w:rsidR="00DD1348" w:rsidRPr="00DD1348" w:rsidRDefault="00DD1348" w:rsidP="00DD1348">
            <w:pPr>
              <w:widowControl w:val="0"/>
              <w:suppressAutoHyphens w:val="0"/>
              <w:spacing w:line="240" w:lineRule="auto"/>
              <w:ind w:firstLine="0"/>
              <w:jc w:val="center"/>
              <w:rPr>
                <w:bCs w:val="0"/>
                <w:sz w:val="24"/>
                <w:szCs w:val="20"/>
                <w:lang w:eastAsia="ru-RU"/>
              </w:rPr>
            </w:pPr>
            <w:r w:rsidRPr="00DD1348">
              <w:rPr>
                <w:bCs w:val="0"/>
                <w:i/>
                <w:sz w:val="18"/>
                <w:szCs w:val="18"/>
                <w:shd w:val="clear" w:color="auto" w:fill="FFFF99"/>
                <w:lang w:eastAsia="ru-RU"/>
              </w:rPr>
              <w:t>указать</w:t>
            </w:r>
          </w:p>
        </w:tc>
        <w:tc>
          <w:tcPr>
            <w:tcW w:w="567" w:type="dxa"/>
            <w:shd w:val="clear" w:color="auto" w:fill="auto"/>
            <w:vAlign w:val="center"/>
          </w:tcPr>
          <w:p w14:paraId="6184ADD6" w14:textId="77777777" w:rsidR="00DD1348" w:rsidRPr="00DD1348" w:rsidRDefault="00DD1348" w:rsidP="00DD1348">
            <w:pPr>
              <w:widowControl w:val="0"/>
              <w:suppressAutoHyphens w:val="0"/>
              <w:spacing w:line="240" w:lineRule="auto"/>
              <w:ind w:firstLine="0"/>
              <w:jc w:val="center"/>
              <w:rPr>
                <w:bCs w:val="0"/>
                <w:sz w:val="24"/>
                <w:szCs w:val="20"/>
                <w:lang w:eastAsia="ru-RU"/>
              </w:rPr>
            </w:pPr>
            <w:r w:rsidRPr="00DD1348">
              <w:rPr>
                <w:bCs w:val="0"/>
                <w:i/>
                <w:sz w:val="18"/>
                <w:szCs w:val="18"/>
                <w:shd w:val="clear" w:color="auto" w:fill="FFFF99"/>
                <w:lang w:eastAsia="ru-RU"/>
              </w:rPr>
              <w:t>указать</w:t>
            </w:r>
          </w:p>
        </w:tc>
        <w:tc>
          <w:tcPr>
            <w:tcW w:w="567" w:type="dxa"/>
            <w:shd w:val="clear" w:color="auto" w:fill="auto"/>
            <w:vAlign w:val="center"/>
          </w:tcPr>
          <w:p w14:paraId="3A0DC734" w14:textId="77777777" w:rsidR="00DD1348" w:rsidRPr="00DD1348" w:rsidRDefault="00DD1348" w:rsidP="00DD1348">
            <w:pPr>
              <w:widowControl w:val="0"/>
              <w:suppressAutoHyphens w:val="0"/>
              <w:spacing w:line="240" w:lineRule="auto"/>
              <w:ind w:firstLine="0"/>
              <w:jc w:val="center"/>
              <w:rPr>
                <w:bCs w:val="0"/>
                <w:sz w:val="24"/>
                <w:szCs w:val="20"/>
                <w:lang w:eastAsia="ru-RU"/>
              </w:rPr>
            </w:pPr>
            <w:r w:rsidRPr="00DD1348">
              <w:rPr>
                <w:bCs w:val="0"/>
                <w:i/>
                <w:sz w:val="18"/>
                <w:szCs w:val="18"/>
                <w:shd w:val="clear" w:color="auto" w:fill="FFFF99"/>
                <w:lang w:eastAsia="ru-RU"/>
              </w:rPr>
              <w:t>указать</w:t>
            </w:r>
          </w:p>
        </w:tc>
        <w:tc>
          <w:tcPr>
            <w:tcW w:w="425" w:type="dxa"/>
            <w:shd w:val="clear" w:color="auto" w:fill="auto"/>
            <w:vAlign w:val="center"/>
          </w:tcPr>
          <w:p w14:paraId="3D9FF546" w14:textId="77777777" w:rsidR="00DD1348" w:rsidRPr="00DD1348" w:rsidRDefault="00DD1348" w:rsidP="00DD1348">
            <w:pPr>
              <w:widowControl w:val="0"/>
              <w:suppressAutoHyphens w:val="0"/>
              <w:spacing w:line="240" w:lineRule="auto"/>
              <w:ind w:firstLine="0"/>
              <w:jc w:val="center"/>
              <w:rPr>
                <w:bCs w:val="0"/>
                <w:sz w:val="24"/>
                <w:szCs w:val="20"/>
                <w:lang w:eastAsia="ru-RU"/>
              </w:rPr>
            </w:pPr>
            <w:r w:rsidRPr="00DD1348">
              <w:rPr>
                <w:bCs w:val="0"/>
                <w:i/>
                <w:sz w:val="18"/>
                <w:szCs w:val="18"/>
                <w:shd w:val="clear" w:color="auto" w:fill="FFFF99"/>
                <w:lang w:eastAsia="ru-RU"/>
              </w:rPr>
              <w:t>указать</w:t>
            </w:r>
          </w:p>
        </w:tc>
        <w:tc>
          <w:tcPr>
            <w:tcW w:w="567" w:type="dxa"/>
            <w:shd w:val="clear" w:color="auto" w:fill="auto"/>
            <w:vAlign w:val="center"/>
          </w:tcPr>
          <w:p w14:paraId="3C916109" w14:textId="77777777" w:rsidR="00DD1348" w:rsidRPr="00DD1348" w:rsidRDefault="00DD1348" w:rsidP="00DD1348">
            <w:pPr>
              <w:widowControl w:val="0"/>
              <w:suppressAutoHyphens w:val="0"/>
              <w:spacing w:line="240" w:lineRule="auto"/>
              <w:ind w:firstLine="0"/>
              <w:jc w:val="center"/>
              <w:rPr>
                <w:bCs w:val="0"/>
                <w:sz w:val="24"/>
                <w:szCs w:val="20"/>
                <w:lang w:eastAsia="ru-RU"/>
              </w:rPr>
            </w:pPr>
            <w:r w:rsidRPr="00DD1348">
              <w:rPr>
                <w:bCs w:val="0"/>
                <w:i/>
                <w:sz w:val="18"/>
                <w:szCs w:val="18"/>
                <w:shd w:val="clear" w:color="auto" w:fill="FFFF99"/>
                <w:lang w:eastAsia="ru-RU"/>
              </w:rPr>
              <w:t>указать</w:t>
            </w:r>
          </w:p>
        </w:tc>
      </w:tr>
      <w:tr w:rsidR="00DD1348" w:rsidRPr="00DD1348" w14:paraId="4CAAD9FD" w14:textId="77777777" w:rsidTr="00DD1348">
        <w:tc>
          <w:tcPr>
            <w:tcW w:w="250" w:type="dxa"/>
          </w:tcPr>
          <w:p w14:paraId="4CC73142" w14:textId="77777777" w:rsidR="00DD1348" w:rsidRPr="00DD1348" w:rsidRDefault="00DD1348" w:rsidP="00DD1348">
            <w:pPr>
              <w:widowControl w:val="0"/>
              <w:suppressAutoHyphens w:val="0"/>
              <w:spacing w:line="240" w:lineRule="auto"/>
              <w:ind w:firstLine="0"/>
              <w:rPr>
                <w:b/>
                <w:bCs w:val="0"/>
                <w:color w:val="000000"/>
                <w:sz w:val="20"/>
                <w:szCs w:val="20"/>
                <w:lang w:eastAsia="ru-RU"/>
              </w:rPr>
            </w:pPr>
          </w:p>
        </w:tc>
        <w:tc>
          <w:tcPr>
            <w:tcW w:w="709" w:type="dxa"/>
          </w:tcPr>
          <w:p w14:paraId="10B984AD" w14:textId="77777777" w:rsidR="00DD1348" w:rsidRPr="00DD1348" w:rsidRDefault="00DD1348" w:rsidP="00DD1348">
            <w:pPr>
              <w:widowControl w:val="0"/>
              <w:suppressAutoHyphens w:val="0"/>
              <w:spacing w:line="240" w:lineRule="auto"/>
              <w:ind w:firstLine="0"/>
              <w:rPr>
                <w:b/>
                <w:bCs w:val="0"/>
                <w:color w:val="000000"/>
                <w:sz w:val="20"/>
                <w:szCs w:val="20"/>
                <w:lang w:eastAsia="ru-RU"/>
              </w:rPr>
            </w:pPr>
          </w:p>
        </w:tc>
        <w:tc>
          <w:tcPr>
            <w:tcW w:w="709" w:type="dxa"/>
          </w:tcPr>
          <w:p w14:paraId="38239034" w14:textId="77777777" w:rsidR="00DD1348" w:rsidRPr="00DD1348" w:rsidRDefault="00DD1348" w:rsidP="00DD1348">
            <w:pPr>
              <w:widowControl w:val="0"/>
              <w:suppressAutoHyphens w:val="0"/>
              <w:spacing w:line="240" w:lineRule="auto"/>
              <w:ind w:firstLine="0"/>
              <w:rPr>
                <w:b/>
                <w:bCs w:val="0"/>
                <w:color w:val="000000"/>
                <w:sz w:val="20"/>
                <w:szCs w:val="20"/>
                <w:lang w:eastAsia="ru-RU"/>
              </w:rPr>
            </w:pPr>
          </w:p>
        </w:tc>
        <w:tc>
          <w:tcPr>
            <w:tcW w:w="567" w:type="dxa"/>
          </w:tcPr>
          <w:p w14:paraId="475FECF0" w14:textId="77777777" w:rsidR="00DD1348" w:rsidRPr="00DD1348" w:rsidRDefault="00DD1348" w:rsidP="00DD1348">
            <w:pPr>
              <w:widowControl w:val="0"/>
              <w:suppressAutoHyphens w:val="0"/>
              <w:spacing w:line="240" w:lineRule="auto"/>
              <w:ind w:firstLine="0"/>
              <w:rPr>
                <w:b/>
                <w:bCs w:val="0"/>
                <w:color w:val="000000"/>
                <w:sz w:val="20"/>
                <w:szCs w:val="20"/>
                <w:lang w:eastAsia="ru-RU"/>
              </w:rPr>
            </w:pPr>
          </w:p>
        </w:tc>
        <w:tc>
          <w:tcPr>
            <w:tcW w:w="708" w:type="dxa"/>
          </w:tcPr>
          <w:p w14:paraId="4611890E" w14:textId="77777777" w:rsidR="00DD1348" w:rsidRPr="00DD1348" w:rsidRDefault="00DD1348" w:rsidP="00DD1348">
            <w:pPr>
              <w:widowControl w:val="0"/>
              <w:suppressAutoHyphens w:val="0"/>
              <w:spacing w:line="240" w:lineRule="auto"/>
              <w:ind w:firstLine="0"/>
              <w:rPr>
                <w:b/>
                <w:bCs w:val="0"/>
                <w:color w:val="000000"/>
                <w:sz w:val="20"/>
                <w:szCs w:val="20"/>
                <w:lang w:eastAsia="ru-RU"/>
              </w:rPr>
            </w:pPr>
          </w:p>
        </w:tc>
        <w:tc>
          <w:tcPr>
            <w:tcW w:w="1184" w:type="dxa"/>
            <w:gridSpan w:val="2"/>
          </w:tcPr>
          <w:p w14:paraId="29C3BE12" w14:textId="77777777" w:rsidR="00DD1348" w:rsidRPr="00DD1348" w:rsidRDefault="00DD1348" w:rsidP="00DD1348">
            <w:pPr>
              <w:widowControl w:val="0"/>
              <w:suppressAutoHyphens w:val="0"/>
              <w:spacing w:line="240" w:lineRule="auto"/>
              <w:ind w:firstLine="0"/>
              <w:rPr>
                <w:b/>
                <w:bCs w:val="0"/>
                <w:color w:val="000000"/>
                <w:sz w:val="20"/>
                <w:szCs w:val="20"/>
                <w:lang w:eastAsia="ru-RU"/>
              </w:rPr>
            </w:pPr>
          </w:p>
        </w:tc>
        <w:tc>
          <w:tcPr>
            <w:tcW w:w="11574" w:type="dxa"/>
            <w:gridSpan w:val="17"/>
            <w:shd w:val="clear" w:color="auto" w:fill="auto"/>
          </w:tcPr>
          <w:p w14:paraId="555F862A" w14:textId="77777777" w:rsidR="00DD1348" w:rsidRPr="00DD1348" w:rsidRDefault="00DD1348" w:rsidP="00DD1348">
            <w:pPr>
              <w:widowControl w:val="0"/>
              <w:suppressAutoHyphens w:val="0"/>
              <w:spacing w:line="240" w:lineRule="auto"/>
              <w:ind w:firstLine="0"/>
              <w:rPr>
                <w:b/>
                <w:bCs w:val="0"/>
                <w:color w:val="000000"/>
                <w:sz w:val="20"/>
                <w:szCs w:val="20"/>
                <w:lang w:eastAsia="ru-RU"/>
              </w:rPr>
            </w:pPr>
            <w:r w:rsidRPr="00DD1348">
              <w:rPr>
                <w:b/>
                <w:bCs w:val="0"/>
                <w:color w:val="000000"/>
                <w:sz w:val="20"/>
                <w:szCs w:val="20"/>
                <w:lang w:eastAsia="ru-RU"/>
              </w:rPr>
              <w:t>ИТОГО по филиалу Рязаньэнерго</w:t>
            </w:r>
          </w:p>
        </w:tc>
      </w:tr>
      <w:tr w:rsidR="00DD1348" w:rsidRPr="00DD1348" w14:paraId="29E18255" w14:textId="77777777" w:rsidTr="00DD1348">
        <w:tc>
          <w:tcPr>
            <w:tcW w:w="250" w:type="dxa"/>
            <w:shd w:val="clear" w:color="auto" w:fill="auto"/>
          </w:tcPr>
          <w:p w14:paraId="5179ABDB" w14:textId="77777777" w:rsidR="00DD1348" w:rsidRPr="00DD1348" w:rsidRDefault="00DD1348" w:rsidP="00DD1348">
            <w:pPr>
              <w:widowControl w:val="0"/>
              <w:suppressAutoHyphens w:val="0"/>
              <w:spacing w:line="240" w:lineRule="auto"/>
              <w:ind w:firstLine="0"/>
              <w:rPr>
                <w:bCs w:val="0"/>
                <w:color w:val="000000"/>
                <w:sz w:val="20"/>
                <w:szCs w:val="20"/>
                <w:lang w:eastAsia="ru-RU"/>
              </w:rPr>
            </w:pPr>
            <w:r w:rsidRPr="00DD1348">
              <w:rPr>
                <w:bCs w:val="0"/>
                <w:color w:val="000000"/>
                <w:sz w:val="20"/>
                <w:szCs w:val="20"/>
                <w:lang w:eastAsia="ru-RU"/>
              </w:rPr>
              <w:t>1</w:t>
            </w:r>
          </w:p>
        </w:tc>
        <w:tc>
          <w:tcPr>
            <w:tcW w:w="709" w:type="dxa"/>
            <w:shd w:val="clear" w:color="auto" w:fill="auto"/>
          </w:tcPr>
          <w:p w14:paraId="43C2CE72" w14:textId="77777777" w:rsidR="00DD1348" w:rsidRPr="00DD1348" w:rsidRDefault="00DD1348" w:rsidP="00DD1348">
            <w:pPr>
              <w:widowControl w:val="0"/>
              <w:suppressAutoHyphens w:val="0"/>
              <w:spacing w:line="240" w:lineRule="auto"/>
              <w:ind w:firstLine="0"/>
              <w:rPr>
                <w:bCs w:val="0"/>
                <w:color w:val="000000"/>
                <w:sz w:val="20"/>
                <w:szCs w:val="20"/>
                <w:lang w:eastAsia="ru-RU"/>
              </w:rPr>
            </w:pPr>
            <w:r w:rsidRPr="00DD1348">
              <w:rPr>
                <w:b/>
                <w:bCs w:val="0"/>
                <w:color w:val="000000"/>
                <w:sz w:val="20"/>
                <w:szCs w:val="20"/>
                <w:lang w:eastAsia="ru-RU"/>
              </w:rPr>
              <w:t>Тулэнерго</w:t>
            </w:r>
          </w:p>
        </w:tc>
        <w:tc>
          <w:tcPr>
            <w:tcW w:w="709" w:type="dxa"/>
            <w:shd w:val="clear" w:color="auto" w:fill="auto"/>
          </w:tcPr>
          <w:p w14:paraId="2376B5BF" w14:textId="77777777" w:rsidR="00DD1348" w:rsidRPr="00DD1348" w:rsidRDefault="00DD1348" w:rsidP="00DD1348">
            <w:pPr>
              <w:widowControl w:val="0"/>
              <w:suppressAutoHyphens w:val="0"/>
              <w:spacing w:line="240" w:lineRule="auto"/>
              <w:ind w:firstLine="0"/>
              <w:rPr>
                <w:b/>
                <w:bCs w:val="0"/>
                <w:color w:val="000000"/>
                <w:sz w:val="18"/>
                <w:szCs w:val="18"/>
                <w:lang w:eastAsia="ru-RU"/>
              </w:rPr>
            </w:pPr>
            <w:r w:rsidRPr="00DD1348">
              <w:rPr>
                <w:bCs w:val="0"/>
                <w:i/>
                <w:sz w:val="18"/>
                <w:szCs w:val="18"/>
                <w:shd w:val="clear" w:color="auto" w:fill="FFFF99"/>
                <w:lang w:eastAsia="ru-RU"/>
              </w:rPr>
              <w:t>указать</w:t>
            </w:r>
          </w:p>
        </w:tc>
        <w:tc>
          <w:tcPr>
            <w:tcW w:w="1275" w:type="dxa"/>
            <w:gridSpan w:val="2"/>
            <w:shd w:val="clear" w:color="auto" w:fill="auto"/>
            <w:vAlign w:val="center"/>
          </w:tcPr>
          <w:p w14:paraId="1C271B0F" w14:textId="77777777" w:rsidR="00DD1348" w:rsidRPr="00DD1348" w:rsidRDefault="00DD1348" w:rsidP="00DD1348">
            <w:pPr>
              <w:widowControl w:val="0"/>
              <w:suppressAutoHyphens w:val="0"/>
              <w:spacing w:line="240" w:lineRule="auto"/>
              <w:ind w:firstLine="0"/>
              <w:jc w:val="center"/>
              <w:rPr>
                <w:bCs w:val="0"/>
                <w:sz w:val="24"/>
                <w:szCs w:val="20"/>
                <w:lang w:eastAsia="ru-RU"/>
              </w:rPr>
            </w:pPr>
            <w:r w:rsidRPr="00DD1348">
              <w:rPr>
                <w:bCs w:val="0"/>
                <w:i/>
                <w:sz w:val="18"/>
                <w:szCs w:val="18"/>
                <w:shd w:val="clear" w:color="auto" w:fill="FFFF99"/>
                <w:lang w:eastAsia="ru-RU"/>
              </w:rPr>
              <w:t>указать</w:t>
            </w:r>
          </w:p>
        </w:tc>
        <w:tc>
          <w:tcPr>
            <w:tcW w:w="993" w:type="dxa"/>
            <w:shd w:val="clear" w:color="auto" w:fill="auto"/>
            <w:vAlign w:val="center"/>
          </w:tcPr>
          <w:p w14:paraId="2345CA8B" w14:textId="77777777" w:rsidR="00DD1348" w:rsidRPr="00DD1348" w:rsidRDefault="00DD1348" w:rsidP="00DD1348">
            <w:pPr>
              <w:widowControl w:val="0"/>
              <w:suppressAutoHyphens w:val="0"/>
              <w:spacing w:line="240" w:lineRule="auto"/>
              <w:ind w:firstLine="0"/>
              <w:jc w:val="center"/>
              <w:rPr>
                <w:bCs w:val="0"/>
                <w:sz w:val="24"/>
                <w:szCs w:val="20"/>
                <w:lang w:eastAsia="ru-RU"/>
              </w:rPr>
            </w:pPr>
            <w:r w:rsidRPr="00DD1348">
              <w:rPr>
                <w:bCs w:val="0"/>
                <w:i/>
                <w:sz w:val="18"/>
                <w:szCs w:val="18"/>
                <w:shd w:val="clear" w:color="auto" w:fill="FFFF99"/>
                <w:lang w:eastAsia="ru-RU"/>
              </w:rPr>
              <w:t>указать</w:t>
            </w:r>
          </w:p>
        </w:tc>
        <w:tc>
          <w:tcPr>
            <w:tcW w:w="850" w:type="dxa"/>
            <w:gridSpan w:val="2"/>
            <w:shd w:val="clear" w:color="auto" w:fill="auto"/>
            <w:vAlign w:val="center"/>
          </w:tcPr>
          <w:p w14:paraId="477803E6" w14:textId="77777777" w:rsidR="00DD1348" w:rsidRPr="00DD1348" w:rsidRDefault="00DD1348" w:rsidP="00DD1348">
            <w:pPr>
              <w:widowControl w:val="0"/>
              <w:suppressAutoHyphens w:val="0"/>
              <w:spacing w:line="240" w:lineRule="auto"/>
              <w:ind w:firstLine="0"/>
              <w:jc w:val="center"/>
              <w:rPr>
                <w:bCs w:val="0"/>
                <w:sz w:val="24"/>
                <w:szCs w:val="20"/>
                <w:lang w:eastAsia="ru-RU"/>
              </w:rPr>
            </w:pPr>
            <w:r w:rsidRPr="00DD1348">
              <w:rPr>
                <w:bCs w:val="0"/>
                <w:i/>
                <w:sz w:val="18"/>
                <w:szCs w:val="18"/>
                <w:shd w:val="clear" w:color="auto" w:fill="FFFF99"/>
                <w:lang w:eastAsia="ru-RU"/>
              </w:rPr>
              <w:t>указать</w:t>
            </w:r>
          </w:p>
        </w:tc>
        <w:tc>
          <w:tcPr>
            <w:tcW w:w="851" w:type="dxa"/>
            <w:shd w:val="clear" w:color="auto" w:fill="auto"/>
            <w:vAlign w:val="center"/>
          </w:tcPr>
          <w:p w14:paraId="623A5A61" w14:textId="77777777" w:rsidR="00DD1348" w:rsidRPr="00DD1348" w:rsidRDefault="00DD1348" w:rsidP="00DD1348">
            <w:pPr>
              <w:widowControl w:val="0"/>
              <w:suppressAutoHyphens w:val="0"/>
              <w:spacing w:line="240" w:lineRule="auto"/>
              <w:ind w:firstLine="0"/>
              <w:jc w:val="center"/>
              <w:rPr>
                <w:bCs w:val="0"/>
                <w:sz w:val="24"/>
                <w:szCs w:val="20"/>
                <w:lang w:eastAsia="ru-RU"/>
              </w:rPr>
            </w:pPr>
            <w:r w:rsidRPr="00DD1348">
              <w:rPr>
                <w:bCs w:val="0"/>
                <w:i/>
                <w:sz w:val="18"/>
                <w:szCs w:val="18"/>
                <w:shd w:val="clear" w:color="auto" w:fill="FFFF99"/>
                <w:lang w:eastAsia="ru-RU"/>
              </w:rPr>
              <w:t>указать</w:t>
            </w:r>
          </w:p>
        </w:tc>
        <w:tc>
          <w:tcPr>
            <w:tcW w:w="992" w:type="dxa"/>
            <w:shd w:val="clear" w:color="auto" w:fill="auto"/>
            <w:vAlign w:val="center"/>
          </w:tcPr>
          <w:p w14:paraId="73AA348B" w14:textId="77777777" w:rsidR="00DD1348" w:rsidRPr="00DD1348" w:rsidRDefault="00DD1348" w:rsidP="00DD1348">
            <w:pPr>
              <w:widowControl w:val="0"/>
              <w:suppressAutoHyphens w:val="0"/>
              <w:spacing w:line="240" w:lineRule="auto"/>
              <w:ind w:firstLine="0"/>
              <w:jc w:val="center"/>
              <w:rPr>
                <w:bCs w:val="0"/>
                <w:sz w:val="24"/>
                <w:szCs w:val="20"/>
                <w:lang w:eastAsia="ru-RU"/>
              </w:rPr>
            </w:pPr>
            <w:r w:rsidRPr="00DD1348">
              <w:rPr>
                <w:bCs w:val="0"/>
                <w:i/>
                <w:sz w:val="18"/>
                <w:szCs w:val="18"/>
                <w:shd w:val="clear" w:color="auto" w:fill="FFFF99"/>
                <w:lang w:eastAsia="ru-RU"/>
              </w:rPr>
              <w:t>указать</w:t>
            </w:r>
          </w:p>
        </w:tc>
        <w:tc>
          <w:tcPr>
            <w:tcW w:w="850" w:type="dxa"/>
            <w:shd w:val="clear" w:color="auto" w:fill="auto"/>
            <w:vAlign w:val="center"/>
          </w:tcPr>
          <w:p w14:paraId="63AEBB9E" w14:textId="77777777" w:rsidR="00DD1348" w:rsidRPr="00DD1348" w:rsidRDefault="00DD1348" w:rsidP="00DD1348">
            <w:pPr>
              <w:widowControl w:val="0"/>
              <w:suppressAutoHyphens w:val="0"/>
              <w:spacing w:line="240" w:lineRule="auto"/>
              <w:ind w:firstLine="0"/>
              <w:jc w:val="center"/>
              <w:rPr>
                <w:bCs w:val="0"/>
                <w:sz w:val="24"/>
                <w:szCs w:val="20"/>
                <w:lang w:eastAsia="ru-RU"/>
              </w:rPr>
            </w:pPr>
            <w:r w:rsidRPr="00DD1348">
              <w:rPr>
                <w:bCs w:val="0"/>
                <w:i/>
                <w:sz w:val="18"/>
                <w:szCs w:val="18"/>
                <w:shd w:val="clear" w:color="auto" w:fill="FFFF99"/>
                <w:lang w:eastAsia="ru-RU"/>
              </w:rPr>
              <w:t>указать</w:t>
            </w:r>
          </w:p>
        </w:tc>
        <w:tc>
          <w:tcPr>
            <w:tcW w:w="851" w:type="dxa"/>
            <w:vAlign w:val="center"/>
          </w:tcPr>
          <w:p w14:paraId="416097A8" w14:textId="77777777" w:rsidR="00DD1348" w:rsidRPr="00DD1348" w:rsidRDefault="00DD1348" w:rsidP="00DD1348">
            <w:pPr>
              <w:widowControl w:val="0"/>
              <w:suppressAutoHyphens w:val="0"/>
              <w:spacing w:line="240" w:lineRule="auto"/>
              <w:ind w:firstLine="0"/>
              <w:jc w:val="center"/>
              <w:rPr>
                <w:bCs w:val="0"/>
                <w:i/>
                <w:sz w:val="18"/>
                <w:szCs w:val="18"/>
                <w:shd w:val="clear" w:color="auto" w:fill="FFFF99"/>
                <w:lang w:eastAsia="ru-RU"/>
              </w:rPr>
            </w:pPr>
            <w:r w:rsidRPr="00DD1348">
              <w:rPr>
                <w:bCs w:val="0"/>
                <w:i/>
                <w:sz w:val="18"/>
                <w:szCs w:val="18"/>
                <w:shd w:val="clear" w:color="auto" w:fill="FFFF99"/>
                <w:lang w:eastAsia="ru-RU"/>
              </w:rPr>
              <w:t>указать</w:t>
            </w:r>
          </w:p>
        </w:tc>
        <w:tc>
          <w:tcPr>
            <w:tcW w:w="850" w:type="dxa"/>
            <w:vAlign w:val="center"/>
          </w:tcPr>
          <w:p w14:paraId="31A6DA27" w14:textId="77777777" w:rsidR="00DD1348" w:rsidRPr="00DD1348" w:rsidRDefault="00DD1348" w:rsidP="00DD1348">
            <w:pPr>
              <w:widowControl w:val="0"/>
              <w:suppressAutoHyphens w:val="0"/>
              <w:spacing w:line="240" w:lineRule="auto"/>
              <w:ind w:firstLine="0"/>
              <w:jc w:val="center"/>
              <w:rPr>
                <w:bCs w:val="0"/>
                <w:i/>
                <w:sz w:val="18"/>
                <w:szCs w:val="18"/>
                <w:shd w:val="clear" w:color="auto" w:fill="FFFF99"/>
                <w:lang w:eastAsia="ru-RU"/>
              </w:rPr>
            </w:pPr>
            <w:r w:rsidRPr="00DD1348">
              <w:rPr>
                <w:bCs w:val="0"/>
                <w:i/>
                <w:sz w:val="18"/>
                <w:szCs w:val="18"/>
                <w:shd w:val="clear" w:color="auto" w:fill="FFFF99"/>
                <w:lang w:eastAsia="ru-RU"/>
              </w:rPr>
              <w:t>указать</w:t>
            </w:r>
          </w:p>
        </w:tc>
        <w:tc>
          <w:tcPr>
            <w:tcW w:w="851" w:type="dxa"/>
            <w:shd w:val="clear" w:color="auto" w:fill="auto"/>
            <w:vAlign w:val="center"/>
          </w:tcPr>
          <w:p w14:paraId="690BE700" w14:textId="77777777" w:rsidR="00DD1348" w:rsidRPr="00DD1348" w:rsidRDefault="00DD1348" w:rsidP="00DD1348">
            <w:pPr>
              <w:widowControl w:val="0"/>
              <w:suppressAutoHyphens w:val="0"/>
              <w:spacing w:line="240" w:lineRule="auto"/>
              <w:ind w:firstLine="0"/>
              <w:jc w:val="center"/>
              <w:rPr>
                <w:bCs w:val="0"/>
                <w:sz w:val="24"/>
                <w:szCs w:val="20"/>
                <w:lang w:eastAsia="ru-RU"/>
              </w:rPr>
            </w:pPr>
            <w:r w:rsidRPr="00DD1348">
              <w:rPr>
                <w:bCs w:val="0"/>
                <w:i/>
                <w:sz w:val="18"/>
                <w:szCs w:val="18"/>
                <w:shd w:val="clear" w:color="auto" w:fill="FFFF99"/>
                <w:lang w:eastAsia="ru-RU"/>
              </w:rPr>
              <w:t>указать</w:t>
            </w:r>
          </w:p>
        </w:tc>
        <w:tc>
          <w:tcPr>
            <w:tcW w:w="567" w:type="dxa"/>
            <w:vAlign w:val="center"/>
          </w:tcPr>
          <w:p w14:paraId="08A9ED3B" w14:textId="77777777" w:rsidR="00DD1348" w:rsidRPr="00DD1348" w:rsidRDefault="00DD1348" w:rsidP="00DD1348">
            <w:pPr>
              <w:widowControl w:val="0"/>
              <w:suppressAutoHyphens w:val="0"/>
              <w:spacing w:line="240" w:lineRule="auto"/>
              <w:ind w:firstLine="0"/>
              <w:jc w:val="center"/>
              <w:rPr>
                <w:bCs w:val="0"/>
                <w:i/>
                <w:sz w:val="18"/>
                <w:szCs w:val="18"/>
                <w:shd w:val="clear" w:color="auto" w:fill="FFFF99"/>
                <w:lang w:eastAsia="ru-RU"/>
              </w:rPr>
            </w:pPr>
            <w:r w:rsidRPr="00DD1348">
              <w:rPr>
                <w:bCs w:val="0"/>
                <w:i/>
                <w:sz w:val="18"/>
                <w:szCs w:val="18"/>
                <w:shd w:val="clear" w:color="auto" w:fill="FFFF99"/>
                <w:lang w:eastAsia="ru-RU"/>
              </w:rPr>
              <w:t>указать</w:t>
            </w:r>
          </w:p>
        </w:tc>
        <w:tc>
          <w:tcPr>
            <w:tcW w:w="709" w:type="dxa"/>
            <w:vAlign w:val="center"/>
          </w:tcPr>
          <w:p w14:paraId="79FE9811" w14:textId="77777777" w:rsidR="00DD1348" w:rsidRPr="00DD1348" w:rsidRDefault="00DD1348" w:rsidP="00DD1348">
            <w:pPr>
              <w:widowControl w:val="0"/>
              <w:suppressAutoHyphens w:val="0"/>
              <w:spacing w:line="240" w:lineRule="auto"/>
              <w:ind w:firstLine="0"/>
              <w:jc w:val="center"/>
              <w:rPr>
                <w:bCs w:val="0"/>
                <w:i/>
                <w:sz w:val="18"/>
                <w:szCs w:val="18"/>
                <w:shd w:val="clear" w:color="auto" w:fill="FFFF99"/>
                <w:lang w:eastAsia="ru-RU"/>
              </w:rPr>
            </w:pPr>
            <w:r w:rsidRPr="00DD1348">
              <w:rPr>
                <w:bCs w:val="0"/>
                <w:i/>
                <w:sz w:val="18"/>
                <w:szCs w:val="18"/>
                <w:shd w:val="clear" w:color="auto" w:fill="FFFF99"/>
                <w:lang w:eastAsia="ru-RU"/>
              </w:rPr>
              <w:t>указать</w:t>
            </w:r>
          </w:p>
        </w:tc>
        <w:tc>
          <w:tcPr>
            <w:tcW w:w="567" w:type="dxa"/>
            <w:vAlign w:val="center"/>
          </w:tcPr>
          <w:p w14:paraId="371CC7C0" w14:textId="77777777" w:rsidR="00DD1348" w:rsidRPr="00DD1348" w:rsidRDefault="00DD1348" w:rsidP="00DD1348">
            <w:pPr>
              <w:widowControl w:val="0"/>
              <w:suppressAutoHyphens w:val="0"/>
              <w:spacing w:line="240" w:lineRule="auto"/>
              <w:ind w:firstLine="0"/>
              <w:jc w:val="center"/>
              <w:rPr>
                <w:bCs w:val="0"/>
                <w:i/>
                <w:sz w:val="18"/>
                <w:szCs w:val="18"/>
                <w:shd w:val="clear" w:color="auto" w:fill="FFFF99"/>
                <w:lang w:eastAsia="ru-RU"/>
              </w:rPr>
            </w:pPr>
            <w:r w:rsidRPr="00DD1348">
              <w:rPr>
                <w:bCs w:val="0"/>
                <w:i/>
                <w:sz w:val="18"/>
                <w:szCs w:val="18"/>
                <w:shd w:val="clear" w:color="auto" w:fill="FFFF99"/>
                <w:lang w:eastAsia="ru-RU"/>
              </w:rPr>
              <w:t>указать</w:t>
            </w:r>
          </w:p>
        </w:tc>
        <w:tc>
          <w:tcPr>
            <w:tcW w:w="567" w:type="dxa"/>
            <w:shd w:val="clear" w:color="auto" w:fill="auto"/>
            <w:vAlign w:val="center"/>
          </w:tcPr>
          <w:p w14:paraId="6627E917" w14:textId="77777777" w:rsidR="00DD1348" w:rsidRPr="00DD1348" w:rsidRDefault="00DD1348" w:rsidP="00DD1348">
            <w:pPr>
              <w:widowControl w:val="0"/>
              <w:suppressAutoHyphens w:val="0"/>
              <w:spacing w:line="240" w:lineRule="auto"/>
              <w:ind w:firstLine="0"/>
              <w:jc w:val="center"/>
              <w:rPr>
                <w:bCs w:val="0"/>
                <w:sz w:val="24"/>
                <w:szCs w:val="20"/>
                <w:lang w:eastAsia="ru-RU"/>
              </w:rPr>
            </w:pPr>
            <w:r w:rsidRPr="00DD1348">
              <w:rPr>
                <w:bCs w:val="0"/>
                <w:i/>
                <w:sz w:val="18"/>
                <w:szCs w:val="18"/>
                <w:shd w:val="clear" w:color="auto" w:fill="FFFF99"/>
                <w:lang w:eastAsia="ru-RU"/>
              </w:rPr>
              <w:t>указать</w:t>
            </w:r>
          </w:p>
        </w:tc>
        <w:tc>
          <w:tcPr>
            <w:tcW w:w="567" w:type="dxa"/>
            <w:vAlign w:val="center"/>
          </w:tcPr>
          <w:p w14:paraId="2425F71E" w14:textId="77777777" w:rsidR="00DD1348" w:rsidRPr="00DD1348" w:rsidRDefault="00DD1348" w:rsidP="00DD1348">
            <w:pPr>
              <w:widowControl w:val="0"/>
              <w:suppressAutoHyphens w:val="0"/>
              <w:spacing w:line="240" w:lineRule="auto"/>
              <w:ind w:firstLine="0"/>
              <w:jc w:val="center"/>
              <w:rPr>
                <w:bCs w:val="0"/>
                <w:i/>
                <w:sz w:val="18"/>
                <w:szCs w:val="18"/>
                <w:shd w:val="clear" w:color="auto" w:fill="FFFF99"/>
                <w:lang w:eastAsia="ru-RU"/>
              </w:rPr>
            </w:pPr>
            <w:r w:rsidRPr="00DD1348">
              <w:rPr>
                <w:bCs w:val="0"/>
                <w:i/>
                <w:sz w:val="18"/>
                <w:szCs w:val="18"/>
                <w:shd w:val="clear" w:color="auto" w:fill="FFFF99"/>
                <w:lang w:eastAsia="ru-RU"/>
              </w:rPr>
              <w:t>указать</w:t>
            </w:r>
          </w:p>
        </w:tc>
        <w:tc>
          <w:tcPr>
            <w:tcW w:w="567" w:type="dxa"/>
            <w:shd w:val="clear" w:color="auto" w:fill="auto"/>
            <w:vAlign w:val="center"/>
          </w:tcPr>
          <w:p w14:paraId="5F85F29E" w14:textId="77777777" w:rsidR="00DD1348" w:rsidRPr="00DD1348" w:rsidRDefault="00DD1348" w:rsidP="00DD1348">
            <w:pPr>
              <w:widowControl w:val="0"/>
              <w:suppressAutoHyphens w:val="0"/>
              <w:spacing w:line="240" w:lineRule="auto"/>
              <w:ind w:firstLine="0"/>
              <w:jc w:val="center"/>
              <w:rPr>
                <w:bCs w:val="0"/>
                <w:sz w:val="24"/>
                <w:szCs w:val="20"/>
                <w:lang w:eastAsia="ru-RU"/>
              </w:rPr>
            </w:pPr>
            <w:r w:rsidRPr="00DD1348">
              <w:rPr>
                <w:bCs w:val="0"/>
                <w:i/>
                <w:sz w:val="18"/>
                <w:szCs w:val="18"/>
                <w:shd w:val="clear" w:color="auto" w:fill="FFFF99"/>
                <w:lang w:eastAsia="ru-RU"/>
              </w:rPr>
              <w:t>указать</w:t>
            </w:r>
          </w:p>
        </w:tc>
        <w:tc>
          <w:tcPr>
            <w:tcW w:w="567" w:type="dxa"/>
            <w:shd w:val="clear" w:color="auto" w:fill="auto"/>
            <w:vAlign w:val="center"/>
          </w:tcPr>
          <w:p w14:paraId="30B9847F" w14:textId="77777777" w:rsidR="00DD1348" w:rsidRPr="00DD1348" w:rsidRDefault="00DD1348" w:rsidP="00DD1348">
            <w:pPr>
              <w:widowControl w:val="0"/>
              <w:suppressAutoHyphens w:val="0"/>
              <w:spacing w:line="240" w:lineRule="auto"/>
              <w:ind w:firstLine="0"/>
              <w:jc w:val="center"/>
              <w:rPr>
                <w:bCs w:val="0"/>
                <w:sz w:val="24"/>
                <w:szCs w:val="20"/>
                <w:lang w:eastAsia="ru-RU"/>
              </w:rPr>
            </w:pPr>
            <w:r w:rsidRPr="00DD1348">
              <w:rPr>
                <w:bCs w:val="0"/>
                <w:i/>
                <w:sz w:val="18"/>
                <w:szCs w:val="18"/>
                <w:shd w:val="clear" w:color="auto" w:fill="FFFF99"/>
                <w:lang w:eastAsia="ru-RU"/>
              </w:rPr>
              <w:t>указать</w:t>
            </w:r>
          </w:p>
        </w:tc>
        <w:tc>
          <w:tcPr>
            <w:tcW w:w="567" w:type="dxa"/>
            <w:shd w:val="clear" w:color="auto" w:fill="auto"/>
            <w:vAlign w:val="center"/>
          </w:tcPr>
          <w:p w14:paraId="581CC198" w14:textId="77777777" w:rsidR="00DD1348" w:rsidRPr="00DD1348" w:rsidRDefault="00DD1348" w:rsidP="00DD1348">
            <w:pPr>
              <w:widowControl w:val="0"/>
              <w:suppressAutoHyphens w:val="0"/>
              <w:spacing w:line="240" w:lineRule="auto"/>
              <w:ind w:firstLine="0"/>
              <w:jc w:val="center"/>
              <w:rPr>
                <w:bCs w:val="0"/>
                <w:sz w:val="24"/>
                <w:szCs w:val="20"/>
                <w:lang w:eastAsia="ru-RU"/>
              </w:rPr>
            </w:pPr>
            <w:r w:rsidRPr="00DD1348">
              <w:rPr>
                <w:bCs w:val="0"/>
                <w:i/>
                <w:sz w:val="18"/>
                <w:szCs w:val="18"/>
                <w:shd w:val="clear" w:color="auto" w:fill="FFFF99"/>
                <w:lang w:eastAsia="ru-RU"/>
              </w:rPr>
              <w:t>указать</w:t>
            </w:r>
          </w:p>
        </w:tc>
        <w:tc>
          <w:tcPr>
            <w:tcW w:w="425" w:type="dxa"/>
            <w:shd w:val="clear" w:color="auto" w:fill="auto"/>
            <w:vAlign w:val="center"/>
          </w:tcPr>
          <w:p w14:paraId="623BCCAB" w14:textId="77777777" w:rsidR="00DD1348" w:rsidRPr="00DD1348" w:rsidRDefault="00DD1348" w:rsidP="00DD1348">
            <w:pPr>
              <w:widowControl w:val="0"/>
              <w:suppressAutoHyphens w:val="0"/>
              <w:spacing w:line="240" w:lineRule="auto"/>
              <w:ind w:firstLine="0"/>
              <w:jc w:val="center"/>
              <w:rPr>
                <w:bCs w:val="0"/>
                <w:sz w:val="24"/>
                <w:szCs w:val="20"/>
                <w:lang w:eastAsia="ru-RU"/>
              </w:rPr>
            </w:pPr>
            <w:r w:rsidRPr="00DD1348">
              <w:rPr>
                <w:bCs w:val="0"/>
                <w:i/>
                <w:sz w:val="18"/>
                <w:szCs w:val="18"/>
                <w:shd w:val="clear" w:color="auto" w:fill="FFFF99"/>
                <w:lang w:eastAsia="ru-RU"/>
              </w:rPr>
              <w:t>указать</w:t>
            </w:r>
          </w:p>
        </w:tc>
        <w:tc>
          <w:tcPr>
            <w:tcW w:w="567" w:type="dxa"/>
            <w:shd w:val="clear" w:color="auto" w:fill="auto"/>
            <w:vAlign w:val="center"/>
          </w:tcPr>
          <w:p w14:paraId="2B279DE7" w14:textId="77777777" w:rsidR="00DD1348" w:rsidRPr="00DD1348" w:rsidRDefault="00DD1348" w:rsidP="00DD1348">
            <w:pPr>
              <w:widowControl w:val="0"/>
              <w:suppressAutoHyphens w:val="0"/>
              <w:spacing w:line="240" w:lineRule="auto"/>
              <w:ind w:firstLine="0"/>
              <w:jc w:val="center"/>
              <w:rPr>
                <w:bCs w:val="0"/>
                <w:sz w:val="24"/>
                <w:szCs w:val="20"/>
                <w:lang w:eastAsia="ru-RU"/>
              </w:rPr>
            </w:pPr>
            <w:r w:rsidRPr="00DD1348">
              <w:rPr>
                <w:bCs w:val="0"/>
                <w:i/>
                <w:sz w:val="18"/>
                <w:szCs w:val="18"/>
                <w:shd w:val="clear" w:color="auto" w:fill="FFFF99"/>
                <w:lang w:eastAsia="ru-RU"/>
              </w:rPr>
              <w:t>указать</w:t>
            </w:r>
          </w:p>
        </w:tc>
      </w:tr>
      <w:tr w:rsidR="00DD1348" w:rsidRPr="00DD1348" w14:paraId="5BE359CA" w14:textId="77777777" w:rsidTr="00DD1348">
        <w:tc>
          <w:tcPr>
            <w:tcW w:w="250" w:type="dxa"/>
            <w:shd w:val="clear" w:color="auto" w:fill="auto"/>
          </w:tcPr>
          <w:p w14:paraId="4B51C16F" w14:textId="77777777" w:rsidR="00DD1348" w:rsidRPr="00DD1348" w:rsidRDefault="00DD1348" w:rsidP="00DD1348">
            <w:pPr>
              <w:widowControl w:val="0"/>
              <w:suppressAutoHyphens w:val="0"/>
              <w:spacing w:line="240" w:lineRule="auto"/>
              <w:ind w:firstLine="0"/>
              <w:rPr>
                <w:b/>
                <w:bCs w:val="0"/>
                <w:color w:val="000000"/>
                <w:sz w:val="20"/>
                <w:szCs w:val="20"/>
                <w:lang w:eastAsia="ru-RU"/>
              </w:rPr>
            </w:pPr>
            <w:r w:rsidRPr="00DD1348">
              <w:rPr>
                <w:b/>
                <w:bCs w:val="0"/>
                <w:color w:val="000000"/>
                <w:sz w:val="20"/>
                <w:szCs w:val="20"/>
                <w:lang w:eastAsia="ru-RU"/>
              </w:rPr>
              <w:t>…</w:t>
            </w:r>
          </w:p>
        </w:tc>
        <w:tc>
          <w:tcPr>
            <w:tcW w:w="709" w:type="dxa"/>
            <w:shd w:val="clear" w:color="auto" w:fill="auto"/>
          </w:tcPr>
          <w:p w14:paraId="1A768EE7" w14:textId="77777777" w:rsidR="00DD1348" w:rsidRPr="00DD1348" w:rsidRDefault="00DD1348" w:rsidP="00DD1348">
            <w:pPr>
              <w:widowControl w:val="0"/>
              <w:suppressAutoHyphens w:val="0"/>
              <w:spacing w:line="240" w:lineRule="auto"/>
              <w:ind w:firstLine="0"/>
              <w:rPr>
                <w:b/>
                <w:bCs w:val="0"/>
                <w:color w:val="000000"/>
                <w:sz w:val="20"/>
                <w:szCs w:val="20"/>
                <w:lang w:eastAsia="ru-RU"/>
              </w:rPr>
            </w:pPr>
            <w:r w:rsidRPr="00DD1348">
              <w:rPr>
                <w:b/>
                <w:bCs w:val="0"/>
                <w:color w:val="000000"/>
                <w:sz w:val="20"/>
                <w:szCs w:val="20"/>
                <w:lang w:eastAsia="ru-RU"/>
              </w:rPr>
              <w:t>…</w:t>
            </w:r>
          </w:p>
        </w:tc>
        <w:tc>
          <w:tcPr>
            <w:tcW w:w="709" w:type="dxa"/>
            <w:shd w:val="clear" w:color="auto" w:fill="auto"/>
          </w:tcPr>
          <w:p w14:paraId="5154E3A6" w14:textId="77777777" w:rsidR="00DD1348" w:rsidRPr="00DD1348" w:rsidRDefault="00DD1348" w:rsidP="00DD1348">
            <w:pPr>
              <w:widowControl w:val="0"/>
              <w:suppressAutoHyphens w:val="0"/>
              <w:spacing w:line="240" w:lineRule="auto"/>
              <w:ind w:firstLine="0"/>
              <w:rPr>
                <w:b/>
                <w:bCs w:val="0"/>
                <w:color w:val="000000"/>
                <w:sz w:val="18"/>
                <w:szCs w:val="18"/>
                <w:lang w:eastAsia="ru-RU"/>
              </w:rPr>
            </w:pPr>
            <w:r w:rsidRPr="00DD1348">
              <w:rPr>
                <w:bCs w:val="0"/>
                <w:i/>
                <w:sz w:val="18"/>
                <w:szCs w:val="18"/>
                <w:shd w:val="clear" w:color="auto" w:fill="FFFF99"/>
                <w:lang w:eastAsia="ru-RU"/>
              </w:rPr>
              <w:t>указать</w:t>
            </w:r>
          </w:p>
        </w:tc>
        <w:tc>
          <w:tcPr>
            <w:tcW w:w="1275" w:type="dxa"/>
            <w:gridSpan w:val="2"/>
            <w:shd w:val="clear" w:color="auto" w:fill="auto"/>
            <w:vAlign w:val="center"/>
          </w:tcPr>
          <w:p w14:paraId="40AE25D4" w14:textId="77777777" w:rsidR="00DD1348" w:rsidRPr="00DD1348" w:rsidRDefault="00DD1348" w:rsidP="00DD1348">
            <w:pPr>
              <w:widowControl w:val="0"/>
              <w:suppressAutoHyphens w:val="0"/>
              <w:spacing w:line="240" w:lineRule="auto"/>
              <w:ind w:firstLine="0"/>
              <w:jc w:val="center"/>
              <w:rPr>
                <w:bCs w:val="0"/>
                <w:sz w:val="24"/>
                <w:szCs w:val="20"/>
                <w:lang w:eastAsia="ru-RU"/>
              </w:rPr>
            </w:pPr>
            <w:r w:rsidRPr="00DD1348">
              <w:rPr>
                <w:bCs w:val="0"/>
                <w:i/>
                <w:sz w:val="18"/>
                <w:szCs w:val="18"/>
                <w:shd w:val="clear" w:color="auto" w:fill="FFFF99"/>
                <w:lang w:eastAsia="ru-RU"/>
              </w:rPr>
              <w:t>указать</w:t>
            </w:r>
          </w:p>
        </w:tc>
        <w:tc>
          <w:tcPr>
            <w:tcW w:w="993" w:type="dxa"/>
            <w:shd w:val="clear" w:color="auto" w:fill="auto"/>
            <w:vAlign w:val="center"/>
          </w:tcPr>
          <w:p w14:paraId="73EE1DA3" w14:textId="77777777" w:rsidR="00DD1348" w:rsidRPr="00DD1348" w:rsidRDefault="00DD1348" w:rsidP="00DD1348">
            <w:pPr>
              <w:widowControl w:val="0"/>
              <w:suppressAutoHyphens w:val="0"/>
              <w:spacing w:line="240" w:lineRule="auto"/>
              <w:ind w:firstLine="0"/>
              <w:jc w:val="center"/>
              <w:rPr>
                <w:bCs w:val="0"/>
                <w:sz w:val="24"/>
                <w:szCs w:val="20"/>
                <w:lang w:eastAsia="ru-RU"/>
              </w:rPr>
            </w:pPr>
            <w:r w:rsidRPr="00DD1348">
              <w:rPr>
                <w:bCs w:val="0"/>
                <w:i/>
                <w:sz w:val="18"/>
                <w:szCs w:val="18"/>
                <w:shd w:val="clear" w:color="auto" w:fill="FFFF99"/>
                <w:lang w:eastAsia="ru-RU"/>
              </w:rPr>
              <w:t>указать</w:t>
            </w:r>
          </w:p>
        </w:tc>
        <w:tc>
          <w:tcPr>
            <w:tcW w:w="850" w:type="dxa"/>
            <w:gridSpan w:val="2"/>
            <w:shd w:val="clear" w:color="auto" w:fill="auto"/>
            <w:vAlign w:val="center"/>
          </w:tcPr>
          <w:p w14:paraId="10F3FE70" w14:textId="77777777" w:rsidR="00DD1348" w:rsidRPr="00DD1348" w:rsidRDefault="00DD1348" w:rsidP="00DD1348">
            <w:pPr>
              <w:widowControl w:val="0"/>
              <w:suppressAutoHyphens w:val="0"/>
              <w:spacing w:line="240" w:lineRule="auto"/>
              <w:ind w:firstLine="0"/>
              <w:jc w:val="center"/>
              <w:rPr>
                <w:bCs w:val="0"/>
                <w:sz w:val="24"/>
                <w:szCs w:val="20"/>
                <w:lang w:eastAsia="ru-RU"/>
              </w:rPr>
            </w:pPr>
            <w:r w:rsidRPr="00DD1348">
              <w:rPr>
                <w:bCs w:val="0"/>
                <w:i/>
                <w:sz w:val="18"/>
                <w:szCs w:val="18"/>
                <w:shd w:val="clear" w:color="auto" w:fill="FFFF99"/>
                <w:lang w:eastAsia="ru-RU"/>
              </w:rPr>
              <w:t>указать</w:t>
            </w:r>
          </w:p>
        </w:tc>
        <w:tc>
          <w:tcPr>
            <w:tcW w:w="851" w:type="dxa"/>
            <w:shd w:val="clear" w:color="auto" w:fill="auto"/>
            <w:vAlign w:val="center"/>
          </w:tcPr>
          <w:p w14:paraId="7B74CAB4" w14:textId="77777777" w:rsidR="00DD1348" w:rsidRPr="00DD1348" w:rsidRDefault="00DD1348" w:rsidP="00DD1348">
            <w:pPr>
              <w:widowControl w:val="0"/>
              <w:suppressAutoHyphens w:val="0"/>
              <w:spacing w:line="240" w:lineRule="auto"/>
              <w:ind w:firstLine="0"/>
              <w:jc w:val="center"/>
              <w:rPr>
                <w:bCs w:val="0"/>
                <w:sz w:val="24"/>
                <w:szCs w:val="20"/>
                <w:lang w:eastAsia="ru-RU"/>
              </w:rPr>
            </w:pPr>
            <w:r w:rsidRPr="00DD1348">
              <w:rPr>
                <w:bCs w:val="0"/>
                <w:i/>
                <w:sz w:val="18"/>
                <w:szCs w:val="18"/>
                <w:shd w:val="clear" w:color="auto" w:fill="FFFF99"/>
                <w:lang w:eastAsia="ru-RU"/>
              </w:rPr>
              <w:t>указать</w:t>
            </w:r>
          </w:p>
        </w:tc>
        <w:tc>
          <w:tcPr>
            <w:tcW w:w="992" w:type="dxa"/>
            <w:shd w:val="clear" w:color="auto" w:fill="auto"/>
            <w:vAlign w:val="center"/>
          </w:tcPr>
          <w:p w14:paraId="4A914830" w14:textId="77777777" w:rsidR="00DD1348" w:rsidRPr="00DD1348" w:rsidRDefault="00DD1348" w:rsidP="00DD1348">
            <w:pPr>
              <w:widowControl w:val="0"/>
              <w:suppressAutoHyphens w:val="0"/>
              <w:spacing w:line="240" w:lineRule="auto"/>
              <w:ind w:firstLine="0"/>
              <w:jc w:val="center"/>
              <w:rPr>
                <w:bCs w:val="0"/>
                <w:sz w:val="24"/>
                <w:szCs w:val="20"/>
                <w:lang w:eastAsia="ru-RU"/>
              </w:rPr>
            </w:pPr>
            <w:r w:rsidRPr="00DD1348">
              <w:rPr>
                <w:bCs w:val="0"/>
                <w:i/>
                <w:sz w:val="18"/>
                <w:szCs w:val="18"/>
                <w:shd w:val="clear" w:color="auto" w:fill="FFFF99"/>
                <w:lang w:eastAsia="ru-RU"/>
              </w:rPr>
              <w:t>указать</w:t>
            </w:r>
          </w:p>
        </w:tc>
        <w:tc>
          <w:tcPr>
            <w:tcW w:w="850" w:type="dxa"/>
            <w:shd w:val="clear" w:color="auto" w:fill="auto"/>
            <w:vAlign w:val="center"/>
          </w:tcPr>
          <w:p w14:paraId="428B2963" w14:textId="77777777" w:rsidR="00DD1348" w:rsidRPr="00DD1348" w:rsidRDefault="00DD1348" w:rsidP="00DD1348">
            <w:pPr>
              <w:widowControl w:val="0"/>
              <w:suppressAutoHyphens w:val="0"/>
              <w:spacing w:line="240" w:lineRule="auto"/>
              <w:ind w:firstLine="0"/>
              <w:jc w:val="center"/>
              <w:rPr>
                <w:bCs w:val="0"/>
                <w:sz w:val="24"/>
                <w:szCs w:val="20"/>
                <w:lang w:eastAsia="ru-RU"/>
              </w:rPr>
            </w:pPr>
            <w:r w:rsidRPr="00DD1348">
              <w:rPr>
                <w:bCs w:val="0"/>
                <w:i/>
                <w:sz w:val="18"/>
                <w:szCs w:val="18"/>
                <w:shd w:val="clear" w:color="auto" w:fill="FFFF99"/>
                <w:lang w:eastAsia="ru-RU"/>
              </w:rPr>
              <w:t>указать</w:t>
            </w:r>
          </w:p>
        </w:tc>
        <w:tc>
          <w:tcPr>
            <w:tcW w:w="851" w:type="dxa"/>
            <w:vAlign w:val="center"/>
          </w:tcPr>
          <w:p w14:paraId="6FBF8D89" w14:textId="77777777" w:rsidR="00DD1348" w:rsidRPr="00DD1348" w:rsidRDefault="00DD1348" w:rsidP="00DD1348">
            <w:pPr>
              <w:widowControl w:val="0"/>
              <w:suppressAutoHyphens w:val="0"/>
              <w:spacing w:line="240" w:lineRule="auto"/>
              <w:ind w:firstLine="0"/>
              <w:jc w:val="center"/>
              <w:rPr>
                <w:bCs w:val="0"/>
                <w:i/>
                <w:sz w:val="18"/>
                <w:szCs w:val="18"/>
                <w:shd w:val="clear" w:color="auto" w:fill="FFFF99"/>
                <w:lang w:eastAsia="ru-RU"/>
              </w:rPr>
            </w:pPr>
            <w:r w:rsidRPr="00DD1348">
              <w:rPr>
                <w:bCs w:val="0"/>
                <w:i/>
                <w:sz w:val="18"/>
                <w:szCs w:val="18"/>
                <w:shd w:val="clear" w:color="auto" w:fill="FFFF99"/>
                <w:lang w:eastAsia="ru-RU"/>
              </w:rPr>
              <w:t>указать</w:t>
            </w:r>
          </w:p>
        </w:tc>
        <w:tc>
          <w:tcPr>
            <w:tcW w:w="850" w:type="dxa"/>
            <w:vAlign w:val="center"/>
          </w:tcPr>
          <w:p w14:paraId="22A5A10E" w14:textId="77777777" w:rsidR="00DD1348" w:rsidRPr="00DD1348" w:rsidRDefault="00DD1348" w:rsidP="00DD1348">
            <w:pPr>
              <w:widowControl w:val="0"/>
              <w:suppressAutoHyphens w:val="0"/>
              <w:spacing w:line="240" w:lineRule="auto"/>
              <w:ind w:firstLine="0"/>
              <w:jc w:val="center"/>
              <w:rPr>
                <w:bCs w:val="0"/>
                <w:i/>
                <w:sz w:val="18"/>
                <w:szCs w:val="18"/>
                <w:shd w:val="clear" w:color="auto" w:fill="FFFF99"/>
                <w:lang w:eastAsia="ru-RU"/>
              </w:rPr>
            </w:pPr>
            <w:r w:rsidRPr="00DD1348">
              <w:rPr>
                <w:bCs w:val="0"/>
                <w:i/>
                <w:sz w:val="18"/>
                <w:szCs w:val="18"/>
                <w:shd w:val="clear" w:color="auto" w:fill="FFFF99"/>
                <w:lang w:eastAsia="ru-RU"/>
              </w:rPr>
              <w:t>указать</w:t>
            </w:r>
          </w:p>
        </w:tc>
        <w:tc>
          <w:tcPr>
            <w:tcW w:w="851" w:type="dxa"/>
            <w:shd w:val="clear" w:color="auto" w:fill="auto"/>
            <w:vAlign w:val="center"/>
          </w:tcPr>
          <w:p w14:paraId="4720594C" w14:textId="77777777" w:rsidR="00DD1348" w:rsidRPr="00DD1348" w:rsidRDefault="00DD1348" w:rsidP="00DD1348">
            <w:pPr>
              <w:widowControl w:val="0"/>
              <w:suppressAutoHyphens w:val="0"/>
              <w:spacing w:line="240" w:lineRule="auto"/>
              <w:ind w:firstLine="0"/>
              <w:jc w:val="center"/>
              <w:rPr>
                <w:bCs w:val="0"/>
                <w:sz w:val="24"/>
                <w:szCs w:val="20"/>
                <w:lang w:eastAsia="ru-RU"/>
              </w:rPr>
            </w:pPr>
            <w:r w:rsidRPr="00DD1348">
              <w:rPr>
                <w:bCs w:val="0"/>
                <w:i/>
                <w:sz w:val="18"/>
                <w:szCs w:val="18"/>
                <w:shd w:val="clear" w:color="auto" w:fill="FFFF99"/>
                <w:lang w:eastAsia="ru-RU"/>
              </w:rPr>
              <w:t>указать</w:t>
            </w:r>
          </w:p>
        </w:tc>
        <w:tc>
          <w:tcPr>
            <w:tcW w:w="567" w:type="dxa"/>
            <w:vAlign w:val="center"/>
          </w:tcPr>
          <w:p w14:paraId="3F0E8FD4" w14:textId="77777777" w:rsidR="00DD1348" w:rsidRPr="00DD1348" w:rsidRDefault="00DD1348" w:rsidP="00DD1348">
            <w:pPr>
              <w:widowControl w:val="0"/>
              <w:suppressAutoHyphens w:val="0"/>
              <w:spacing w:line="240" w:lineRule="auto"/>
              <w:ind w:firstLine="0"/>
              <w:jc w:val="center"/>
              <w:rPr>
                <w:bCs w:val="0"/>
                <w:i/>
                <w:sz w:val="18"/>
                <w:szCs w:val="18"/>
                <w:shd w:val="clear" w:color="auto" w:fill="FFFF99"/>
                <w:lang w:eastAsia="ru-RU"/>
              </w:rPr>
            </w:pPr>
            <w:r w:rsidRPr="00DD1348">
              <w:rPr>
                <w:bCs w:val="0"/>
                <w:i/>
                <w:sz w:val="18"/>
                <w:szCs w:val="18"/>
                <w:shd w:val="clear" w:color="auto" w:fill="FFFF99"/>
                <w:lang w:eastAsia="ru-RU"/>
              </w:rPr>
              <w:t>указать</w:t>
            </w:r>
          </w:p>
        </w:tc>
        <w:tc>
          <w:tcPr>
            <w:tcW w:w="709" w:type="dxa"/>
            <w:vAlign w:val="center"/>
          </w:tcPr>
          <w:p w14:paraId="2CB07BFA" w14:textId="77777777" w:rsidR="00DD1348" w:rsidRPr="00DD1348" w:rsidRDefault="00DD1348" w:rsidP="00DD1348">
            <w:pPr>
              <w:widowControl w:val="0"/>
              <w:suppressAutoHyphens w:val="0"/>
              <w:spacing w:line="240" w:lineRule="auto"/>
              <w:ind w:firstLine="0"/>
              <w:jc w:val="center"/>
              <w:rPr>
                <w:bCs w:val="0"/>
                <w:i/>
                <w:sz w:val="18"/>
                <w:szCs w:val="18"/>
                <w:shd w:val="clear" w:color="auto" w:fill="FFFF99"/>
                <w:lang w:eastAsia="ru-RU"/>
              </w:rPr>
            </w:pPr>
            <w:r w:rsidRPr="00DD1348">
              <w:rPr>
                <w:bCs w:val="0"/>
                <w:i/>
                <w:sz w:val="18"/>
                <w:szCs w:val="18"/>
                <w:shd w:val="clear" w:color="auto" w:fill="FFFF99"/>
                <w:lang w:eastAsia="ru-RU"/>
              </w:rPr>
              <w:t>указать</w:t>
            </w:r>
          </w:p>
        </w:tc>
        <w:tc>
          <w:tcPr>
            <w:tcW w:w="567" w:type="dxa"/>
            <w:vAlign w:val="center"/>
          </w:tcPr>
          <w:p w14:paraId="0990F5FF" w14:textId="77777777" w:rsidR="00DD1348" w:rsidRPr="00DD1348" w:rsidRDefault="00DD1348" w:rsidP="00DD1348">
            <w:pPr>
              <w:widowControl w:val="0"/>
              <w:suppressAutoHyphens w:val="0"/>
              <w:spacing w:line="240" w:lineRule="auto"/>
              <w:ind w:firstLine="0"/>
              <w:jc w:val="center"/>
              <w:rPr>
                <w:bCs w:val="0"/>
                <w:i/>
                <w:sz w:val="18"/>
                <w:szCs w:val="18"/>
                <w:shd w:val="clear" w:color="auto" w:fill="FFFF99"/>
                <w:lang w:eastAsia="ru-RU"/>
              </w:rPr>
            </w:pPr>
            <w:r w:rsidRPr="00DD1348">
              <w:rPr>
                <w:bCs w:val="0"/>
                <w:i/>
                <w:sz w:val="18"/>
                <w:szCs w:val="18"/>
                <w:shd w:val="clear" w:color="auto" w:fill="FFFF99"/>
                <w:lang w:eastAsia="ru-RU"/>
              </w:rPr>
              <w:t>указать</w:t>
            </w:r>
          </w:p>
        </w:tc>
        <w:tc>
          <w:tcPr>
            <w:tcW w:w="567" w:type="dxa"/>
            <w:shd w:val="clear" w:color="auto" w:fill="auto"/>
            <w:vAlign w:val="center"/>
          </w:tcPr>
          <w:p w14:paraId="1939F8C1" w14:textId="77777777" w:rsidR="00DD1348" w:rsidRPr="00DD1348" w:rsidRDefault="00DD1348" w:rsidP="00DD1348">
            <w:pPr>
              <w:widowControl w:val="0"/>
              <w:suppressAutoHyphens w:val="0"/>
              <w:spacing w:line="240" w:lineRule="auto"/>
              <w:ind w:firstLine="0"/>
              <w:jc w:val="center"/>
              <w:rPr>
                <w:bCs w:val="0"/>
                <w:sz w:val="24"/>
                <w:szCs w:val="20"/>
                <w:lang w:eastAsia="ru-RU"/>
              </w:rPr>
            </w:pPr>
            <w:r w:rsidRPr="00DD1348">
              <w:rPr>
                <w:bCs w:val="0"/>
                <w:i/>
                <w:sz w:val="18"/>
                <w:szCs w:val="18"/>
                <w:shd w:val="clear" w:color="auto" w:fill="FFFF99"/>
                <w:lang w:eastAsia="ru-RU"/>
              </w:rPr>
              <w:t>указать</w:t>
            </w:r>
          </w:p>
        </w:tc>
        <w:tc>
          <w:tcPr>
            <w:tcW w:w="567" w:type="dxa"/>
            <w:vAlign w:val="center"/>
          </w:tcPr>
          <w:p w14:paraId="6008B1AB" w14:textId="77777777" w:rsidR="00DD1348" w:rsidRPr="00DD1348" w:rsidRDefault="00DD1348" w:rsidP="00DD1348">
            <w:pPr>
              <w:widowControl w:val="0"/>
              <w:suppressAutoHyphens w:val="0"/>
              <w:spacing w:line="240" w:lineRule="auto"/>
              <w:ind w:firstLine="0"/>
              <w:jc w:val="center"/>
              <w:rPr>
                <w:bCs w:val="0"/>
                <w:i/>
                <w:sz w:val="18"/>
                <w:szCs w:val="18"/>
                <w:shd w:val="clear" w:color="auto" w:fill="FFFF99"/>
                <w:lang w:eastAsia="ru-RU"/>
              </w:rPr>
            </w:pPr>
            <w:r w:rsidRPr="00DD1348">
              <w:rPr>
                <w:bCs w:val="0"/>
                <w:i/>
                <w:sz w:val="18"/>
                <w:szCs w:val="18"/>
                <w:shd w:val="clear" w:color="auto" w:fill="FFFF99"/>
                <w:lang w:eastAsia="ru-RU"/>
              </w:rPr>
              <w:t>указать</w:t>
            </w:r>
          </w:p>
        </w:tc>
        <w:tc>
          <w:tcPr>
            <w:tcW w:w="567" w:type="dxa"/>
            <w:shd w:val="clear" w:color="auto" w:fill="auto"/>
            <w:vAlign w:val="center"/>
          </w:tcPr>
          <w:p w14:paraId="4894D7BE" w14:textId="77777777" w:rsidR="00DD1348" w:rsidRPr="00DD1348" w:rsidRDefault="00DD1348" w:rsidP="00DD1348">
            <w:pPr>
              <w:widowControl w:val="0"/>
              <w:suppressAutoHyphens w:val="0"/>
              <w:spacing w:line="240" w:lineRule="auto"/>
              <w:ind w:firstLine="0"/>
              <w:jc w:val="center"/>
              <w:rPr>
                <w:bCs w:val="0"/>
                <w:sz w:val="24"/>
                <w:szCs w:val="20"/>
                <w:lang w:eastAsia="ru-RU"/>
              </w:rPr>
            </w:pPr>
            <w:r w:rsidRPr="00DD1348">
              <w:rPr>
                <w:bCs w:val="0"/>
                <w:i/>
                <w:sz w:val="18"/>
                <w:szCs w:val="18"/>
                <w:shd w:val="clear" w:color="auto" w:fill="FFFF99"/>
                <w:lang w:eastAsia="ru-RU"/>
              </w:rPr>
              <w:t>указать</w:t>
            </w:r>
          </w:p>
        </w:tc>
        <w:tc>
          <w:tcPr>
            <w:tcW w:w="567" w:type="dxa"/>
            <w:shd w:val="clear" w:color="auto" w:fill="auto"/>
            <w:vAlign w:val="center"/>
          </w:tcPr>
          <w:p w14:paraId="11258013" w14:textId="77777777" w:rsidR="00DD1348" w:rsidRPr="00DD1348" w:rsidRDefault="00DD1348" w:rsidP="00DD1348">
            <w:pPr>
              <w:widowControl w:val="0"/>
              <w:suppressAutoHyphens w:val="0"/>
              <w:spacing w:line="240" w:lineRule="auto"/>
              <w:ind w:firstLine="0"/>
              <w:jc w:val="center"/>
              <w:rPr>
                <w:bCs w:val="0"/>
                <w:sz w:val="24"/>
                <w:szCs w:val="20"/>
                <w:lang w:eastAsia="ru-RU"/>
              </w:rPr>
            </w:pPr>
            <w:r w:rsidRPr="00DD1348">
              <w:rPr>
                <w:bCs w:val="0"/>
                <w:i/>
                <w:sz w:val="18"/>
                <w:szCs w:val="18"/>
                <w:shd w:val="clear" w:color="auto" w:fill="FFFF99"/>
                <w:lang w:eastAsia="ru-RU"/>
              </w:rPr>
              <w:t>указать</w:t>
            </w:r>
          </w:p>
        </w:tc>
        <w:tc>
          <w:tcPr>
            <w:tcW w:w="567" w:type="dxa"/>
            <w:shd w:val="clear" w:color="auto" w:fill="auto"/>
            <w:vAlign w:val="center"/>
          </w:tcPr>
          <w:p w14:paraId="66AF0987" w14:textId="77777777" w:rsidR="00DD1348" w:rsidRPr="00DD1348" w:rsidRDefault="00DD1348" w:rsidP="00DD1348">
            <w:pPr>
              <w:widowControl w:val="0"/>
              <w:suppressAutoHyphens w:val="0"/>
              <w:spacing w:line="240" w:lineRule="auto"/>
              <w:ind w:firstLine="0"/>
              <w:jc w:val="center"/>
              <w:rPr>
                <w:bCs w:val="0"/>
                <w:sz w:val="24"/>
                <w:szCs w:val="20"/>
                <w:lang w:eastAsia="ru-RU"/>
              </w:rPr>
            </w:pPr>
            <w:r w:rsidRPr="00DD1348">
              <w:rPr>
                <w:bCs w:val="0"/>
                <w:i/>
                <w:sz w:val="18"/>
                <w:szCs w:val="18"/>
                <w:shd w:val="clear" w:color="auto" w:fill="FFFF99"/>
                <w:lang w:eastAsia="ru-RU"/>
              </w:rPr>
              <w:t>указать</w:t>
            </w:r>
          </w:p>
        </w:tc>
        <w:tc>
          <w:tcPr>
            <w:tcW w:w="425" w:type="dxa"/>
            <w:shd w:val="clear" w:color="auto" w:fill="auto"/>
            <w:vAlign w:val="center"/>
          </w:tcPr>
          <w:p w14:paraId="640D7BD3" w14:textId="77777777" w:rsidR="00DD1348" w:rsidRPr="00DD1348" w:rsidRDefault="00DD1348" w:rsidP="00DD1348">
            <w:pPr>
              <w:widowControl w:val="0"/>
              <w:suppressAutoHyphens w:val="0"/>
              <w:spacing w:line="240" w:lineRule="auto"/>
              <w:ind w:firstLine="0"/>
              <w:jc w:val="center"/>
              <w:rPr>
                <w:bCs w:val="0"/>
                <w:sz w:val="24"/>
                <w:szCs w:val="20"/>
                <w:lang w:eastAsia="ru-RU"/>
              </w:rPr>
            </w:pPr>
            <w:r w:rsidRPr="00DD1348">
              <w:rPr>
                <w:bCs w:val="0"/>
                <w:i/>
                <w:sz w:val="18"/>
                <w:szCs w:val="18"/>
                <w:shd w:val="clear" w:color="auto" w:fill="FFFF99"/>
                <w:lang w:eastAsia="ru-RU"/>
              </w:rPr>
              <w:t>указать</w:t>
            </w:r>
          </w:p>
        </w:tc>
        <w:tc>
          <w:tcPr>
            <w:tcW w:w="567" w:type="dxa"/>
            <w:shd w:val="clear" w:color="auto" w:fill="auto"/>
            <w:vAlign w:val="center"/>
          </w:tcPr>
          <w:p w14:paraId="74542A30" w14:textId="77777777" w:rsidR="00DD1348" w:rsidRPr="00DD1348" w:rsidRDefault="00DD1348" w:rsidP="00DD1348">
            <w:pPr>
              <w:widowControl w:val="0"/>
              <w:suppressAutoHyphens w:val="0"/>
              <w:spacing w:line="240" w:lineRule="auto"/>
              <w:ind w:firstLine="0"/>
              <w:jc w:val="center"/>
              <w:rPr>
                <w:bCs w:val="0"/>
                <w:sz w:val="24"/>
                <w:szCs w:val="20"/>
                <w:lang w:eastAsia="ru-RU"/>
              </w:rPr>
            </w:pPr>
            <w:r w:rsidRPr="00DD1348">
              <w:rPr>
                <w:bCs w:val="0"/>
                <w:i/>
                <w:sz w:val="18"/>
                <w:szCs w:val="18"/>
                <w:shd w:val="clear" w:color="auto" w:fill="FFFF99"/>
                <w:lang w:eastAsia="ru-RU"/>
              </w:rPr>
              <w:t>указать</w:t>
            </w:r>
          </w:p>
        </w:tc>
      </w:tr>
      <w:tr w:rsidR="00DD1348" w:rsidRPr="00DD1348" w14:paraId="5C7B2E50" w14:textId="77777777" w:rsidTr="00DD1348">
        <w:tc>
          <w:tcPr>
            <w:tcW w:w="250" w:type="dxa"/>
          </w:tcPr>
          <w:p w14:paraId="3BF878DE" w14:textId="77777777" w:rsidR="00DD1348" w:rsidRPr="00DD1348" w:rsidRDefault="00DD1348" w:rsidP="00DD1348">
            <w:pPr>
              <w:widowControl w:val="0"/>
              <w:suppressAutoHyphens w:val="0"/>
              <w:spacing w:line="240" w:lineRule="auto"/>
              <w:ind w:firstLine="0"/>
              <w:rPr>
                <w:b/>
                <w:bCs w:val="0"/>
                <w:color w:val="000000"/>
                <w:sz w:val="20"/>
                <w:szCs w:val="20"/>
                <w:lang w:eastAsia="ru-RU"/>
              </w:rPr>
            </w:pPr>
          </w:p>
        </w:tc>
        <w:tc>
          <w:tcPr>
            <w:tcW w:w="709" w:type="dxa"/>
          </w:tcPr>
          <w:p w14:paraId="4641B85C" w14:textId="77777777" w:rsidR="00DD1348" w:rsidRPr="00DD1348" w:rsidRDefault="00DD1348" w:rsidP="00DD1348">
            <w:pPr>
              <w:widowControl w:val="0"/>
              <w:suppressAutoHyphens w:val="0"/>
              <w:spacing w:line="240" w:lineRule="auto"/>
              <w:ind w:firstLine="0"/>
              <w:rPr>
                <w:b/>
                <w:bCs w:val="0"/>
                <w:color w:val="000000"/>
                <w:sz w:val="20"/>
                <w:szCs w:val="20"/>
                <w:lang w:eastAsia="ru-RU"/>
              </w:rPr>
            </w:pPr>
          </w:p>
        </w:tc>
        <w:tc>
          <w:tcPr>
            <w:tcW w:w="709" w:type="dxa"/>
          </w:tcPr>
          <w:p w14:paraId="624A87D9" w14:textId="77777777" w:rsidR="00DD1348" w:rsidRPr="00DD1348" w:rsidRDefault="00DD1348" w:rsidP="00DD1348">
            <w:pPr>
              <w:widowControl w:val="0"/>
              <w:suppressAutoHyphens w:val="0"/>
              <w:spacing w:line="240" w:lineRule="auto"/>
              <w:ind w:firstLine="0"/>
              <w:rPr>
                <w:b/>
                <w:bCs w:val="0"/>
                <w:color w:val="000000"/>
                <w:sz w:val="20"/>
                <w:szCs w:val="20"/>
                <w:lang w:eastAsia="ru-RU"/>
              </w:rPr>
            </w:pPr>
          </w:p>
        </w:tc>
        <w:tc>
          <w:tcPr>
            <w:tcW w:w="567" w:type="dxa"/>
          </w:tcPr>
          <w:p w14:paraId="604A7549" w14:textId="77777777" w:rsidR="00DD1348" w:rsidRPr="00DD1348" w:rsidRDefault="00DD1348" w:rsidP="00DD1348">
            <w:pPr>
              <w:widowControl w:val="0"/>
              <w:suppressAutoHyphens w:val="0"/>
              <w:spacing w:line="240" w:lineRule="auto"/>
              <w:ind w:firstLine="0"/>
              <w:rPr>
                <w:b/>
                <w:bCs w:val="0"/>
                <w:color w:val="000000"/>
                <w:sz w:val="20"/>
                <w:szCs w:val="20"/>
                <w:lang w:eastAsia="ru-RU"/>
              </w:rPr>
            </w:pPr>
          </w:p>
        </w:tc>
        <w:tc>
          <w:tcPr>
            <w:tcW w:w="708" w:type="dxa"/>
          </w:tcPr>
          <w:p w14:paraId="2382491D" w14:textId="77777777" w:rsidR="00DD1348" w:rsidRPr="00DD1348" w:rsidRDefault="00DD1348" w:rsidP="00DD1348">
            <w:pPr>
              <w:widowControl w:val="0"/>
              <w:suppressAutoHyphens w:val="0"/>
              <w:spacing w:line="240" w:lineRule="auto"/>
              <w:ind w:firstLine="0"/>
              <w:rPr>
                <w:b/>
                <w:bCs w:val="0"/>
                <w:color w:val="000000"/>
                <w:sz w:val="20"/>
                <w:szCs w:val="20"/>
                <w:lang w:eastAsia="ru-RU"/>
              </w:rPr>
            </w:pPr>
          </w:p>
        </w:tc>
        <w:tc>
          <w:tcPr>
            <w:tcW w:w="1184" w:type="dxa"/>
            <w:gridSpan w:val="2"/>
          </w:tcPr>
          <w:p w14:paraId="583B9DF9" w14:textId="77777777" w:rsidR="00DD1348" w:rsidRPr="00DD1348" w:rsidRDefault="00DD1348" w:rsidP="00DD1348">
            <w:pPr>
              <w:widowControl w:val="0"/>
              <w:suppressAutoHyphens w:val="0"/>
              <w:spacing w:line="240" w:lineRule="auto"/>
              <w:ind w:firstLine="0"/>
              <w:rPr>
                <w:b/>
                <w:bCs w:val="0"/>
                <w:color w:val="000000"/>
                <w:sz w:val="20"/>
                <w:szCs w:val="20"/>
                <w:lang w:eastAsia="ru-RU"/>
              </w:rPr>
            </w:pPr>
          </w:p>
        </w:tc>
        <w:tc>
          <w:tcPr>
            <w:tcW w:w="11574" w:type="dxa"/>
            <w:gridSpan w:val="17"/>
            <w:shd w:val="clear" w:color="auto" w:fill="auto"/>
          </w:tcPr>
          <w:p w14:paraId="02283B64" w14:textId="77777777" w:rsidR="00DD1348" w:rsidRPr="00DD1348" w:rsidRDefault="00DD1348" w:rsidP="00DD1348">
            <w:pPr>
              <w:widowControl w:val="0"/>
              <w:suppressAutoHyphens w:val="0"/>
              <w:spacing w:line="240" w:lineRule="auto"/>
              <w:ind w:firstLine="0"/>
              <w:rPr>
                <w:b/>
                <w:bCs w:val="0"/>
                <w:color w:val="000000"/>
                <w:sz w:val="20"/>
                <w:szCs w:val="20"/>
                <w:lang w:eastAsia="ru-RU"/>
              </w:rPr>
            </w:pPr>
            <w:r w:rsidRPr="00DD1348">
              <w:rPr>
                <w:b/>
                <w:bCs w:val="0"/>
                <w:color w:val="000000"/>
                <w:sz w:val="20"/>
                <w:szCs w:val="20"/>
                <w:lang w:eastAsia="ru-RU"/>
              </w:rPr>
              <w:t>ИТОГО по филиалу Тулэнерго</w:t>
            </w:r>
          </w:p>
        </w:tc>
      </w:tr>
      <w:tr w:rsidR="00DD1348" w:rsidRPr="00DD1348" w14:paraId="60AB14C2" w14:textId="77777777" w:rsidTr="00DD1348">
        <w:tc>
          <w:tcPr>
            <w:tcW w:w="250" w:type="dxa"/>
            <w:shd w:val="clear" w:color="auto" w:fill="auto"/>
          </w:tcPr>
          <w:p w14:paraId="7CAC9BBC" w14:textId="77777777" w:rsidR="00DD1348" w:rsidRPr="00DD1348" w:rsidRDefault="00DD1348" w:rsidP="00DD1348">
            <w:pPr>
              <w:widowControl w:val="0"/>
              <w:suppressAutoHyphens w:val="0"/>
              <w:spacing w:line="240" w:lineRule="auto"/>
              <w:ind w:firstLine="0"/>
              <w:rPr>
                <w:bCs w:val="0"/>
                <w:color w:val="000000"/>
                <w:sz w:val="20"/>
                <w:szCs w:val="20"/>
                <w:lang w:eastAsia="ru-RU"/>
              </w:rPr>
            </w:pPr>
            <w:r w:rsidRPr="00DD1348">
              <w:rPr>
                <w:bCs w:val="0"/>
                <w:color w:val="000000"/>
                <w:sz w:val="20"/>
                <w:szCs w:val="20"/>
                <w:lang w:eastAsia="ru-RU"/>
              </w:rPr>
              <w:t>1</w:t>
            </w:r>
          </w:p>
        </w:tc>
        <w:tc>
          <w:tcPr>
            <w:tcW w:w="709" w:type="dxa"/>
            <w:shd w:val="clear" w:color="auto" w:fill="auto"/>
          </w:tcPr>
          <w:p w14:paraId="04DF88FD" w14:textId="77777777" w:rsidR="00DD1348" w:rsidRPr="00DD1348" w:rsidRDefault="00DD1348" w:rsidP="00DD1348">
            <w:pPr>
              <w:widowControl w:val="0"/>
              <w:suppressAutoHyphens w:val="0"/>
              <w:spacing w:line="240" w:lineRule="auto"/>
              <w:ind w:firstLine="0"/>
              <w:rPr>
                <w:bCs w:val="0"/>
                <w:color w:val="000000"/>
                <w:sz w:val="20"/>
                <w:szCs w:val="20"/>
                <w:lang w:eastAsia="ru-RU"/>
              </w:rPr>
            </w:pPr>
            <w:r w:rsidRPr="00DD1348">
              <w:rPr>
                <w:b/>
                <w:bCs w:val="0"/>
                <w:color w:val="000000"/>
                <w:sz w:val="20"/>
                <w:szCs w:val="20"/>
                <w:lang w:eastAsia="ru-RU"/>
              </w:rPr>
              <w:t>Удмуртэнерго</w:t>
            </w:r>
          </w:p>
        </w:tc>
        <w:tc>
          <w:tcPr>
            <w:tcW w:w="709" w:type="dxa"/>
            <w:shd w:val="clear" w:color="auto" w:fill="auto"/>
          </w:tcPr>
          <w:p w14:paraId="0E9717F9" w14:textId="77777777" w:rsidR="00DD1348" w:rsidRPr="00DD1348" w:rsidRDefault="00DD1348" w:rsidP="00DD1348">
            <w:pPr>
              <w:widowControl w:val="0"/>
              <w:suppressAutoHyphens w:val="0"/>
              <w:spacing w:line="240" w:lineRule="auto"/>
              <w:ind w:firstLine="0"/>
              <w:rPr>
                <w:b/>
                <w:bCs w:val="0"/>
                <w:color w:val="000000"/>
                <w:sz w:val="18"/>
                <w:szCs w:val="18"/>
                <w:lang w:eastAsia="ru-RU"/>
              </w:rPr>
            </w:pPr>
            <w:r w:rsidRPr="00DD1348">
              <w:rPr>
                <w:bCs w:val="0"/>
                <w:i/>
                <w:sz w:val="18"/>
                <w:szCs w:val="18"/>
                <w:shd w:val="clear" w:color="auto" w:fill="FFFF99"/>
                <w:lang w:eastAsia="ru-RU"/>
              </w:rPr>
              <w:t>указать</w:t>
            </w:r>
          </w:p>
        </w:tc>
        <w:tc>
          <w:tcPr>
            <w:tcW w:w="1275" w:type="dxa"/>
            <w:gridSpan w:val="2"/>
            <w:shd w:val="clear" w:color="auto" w:fill="auto"/>
            <w:vAlign w:val="center"/>
          </w:tcPr>
          <w:p w14:paraId="557F5890" w14:textId="77777777" w:rsidR="00DD1348" w:rsidRPr="00DD1348" w:rsidRDefault="00DD1348" w:rsidP="00DD1348">
            <w:pPr>
              <w:widowControl w:val="0"/>
              <w:suppressAutoHyphens w:val="0"/>
              <w:spacing w:line="240" w:lineRule="auto"/>
              <w:ind w:firstLine="0"/>
              <w:jc w:val="center"/>
              <w:rPr>
                <w:bCs w:val="0"/>
                <w:sz w:val="24"/>
                <w:szCs w:val="20"/>
                <w:lang w:eastAsia="ru-RU"/>
              </w:rPr>
            </w:pPr>
            <w:r w:rsidRPr="00DD1348">
              <w:rPr>
                <w:bCs w:val="0"/>
                <w:i/>
                <w:sz w:val="18"/>
                <w:szCs w:val="18"/>
                <w:shd w:val="clear" w:color="auto" w:fill="FFFF99"/>
                <w:lang w:eastAsia="ru-RU"/>
              </w:rPr>
              <w:t>указать</w:t>
            </w:r>
          </w:p>
        </w:tc>
        <w:tc>
          <w:tcPr>
            <w:tcW w:w="993" w:type="dxa"/>
            <w:shd w:val="clear" w:color="auto" w:fill="auto"/>
            <w:vAlign w:val="center"/>
          </w:tcPr>
          <w:p w14:paraId="1175737E" w14:textId="77777777" w:rsidR="00DD1348" w:rsidRPr="00DD1348" w:rsidRDefault="00DD1348" w:rsidP="00DD1348">
            <w:pPr>
              <w:widowControl w:val="0"/>
              <w:suppressAutoHyphens w:val="0"/>
              <w:spacing w:line="240" w:lineRule="auto"/>
              <w:ind w:firstLine="0"/>
              <w:jc w:val="center"/>
              <w:rPr>
                <w:bCs w:val="0"/>
                <w:sz w:val="24"/>
                <w:szCs w:val="20"/>
                <w:lang w:eastAsia="ru-RU"/>
              </w:rPr>
            </w:pPr>
            <w:r w:rsidRPr="00DD1348">
              <w:rPr>
                <w:bCs w:val="0"/>
                <w:i/>
                <w:sz w:val="18"/>
                <w:szCs w:val="18"/>
                <w:shd w:val="clear" w:color="auto" w:fill="FFFF99"/>
                <w:lang w:eastAsia="ru-RU"/>
              </w:rPr>
              <w:t>указать</w:t>
            </w:r>
          </w:p>
        </w:tc>
        <w:tc>
          <w:tcPr>
            <w:tcW w:w="850" w:type="dxa"/>
            <w:gridSpan w:val="2"/>
            <w:shd w:val="clear" w:color="auto" w:fill="auto"/>
            <w:vAlign w:val="center"/>
          </w:tcPr>
          <w:p w14:paraId="61DC60D1" w14:textId="77777777" w:rsidR="00DD1348" w:rsidRPr="00DD1348" w:rsidRDefault="00DD1348" w:rsidP="00DD1348">
            <w:pPr>
              <w:widowControl w:val="0"/>
              <w:suppressAutoHyphens w:val="0"/>
              <w:spacing w:line="240" w:lineRule="auto"/>
              <w:ind w:firstLine="0"/>
              <w:jc w:val="center"/>
              <w:rPr>
                <w:bCs w:val="0"/>
                <w:sz w:val="24"/>
                <w:szCs w:val="20"/>
                <w:lang w:eastAsia="ru-RU"/>
              </w:rPr>
            </w:pPr>
            <w:r w:rsidRPr="00DD1348">
              <w:rPr>
                <w:bCs w:val="0"/>
                <w:i/>
                <w:sz w:val="18"/>
                <w:szCs w:val="18"/>
                <w:shd w:val="clear" w:color="auto" w:fill="FFFF99"/>
                <w:lang w:eastAsia="ru-RU"/>
              </w:rPr>
              <w:t>указать</w:t>
            </w:r>
          </w:p>
        </w:tc>
        <w:tc>
          <w:tcPr>
            <w:tcW w:w="851" w:type="dxa"/>
            <w:shd w:val="clear" w:color="auto" w:fill="auto"/>
            <w:vAlign w:val="center"/>
          </w:tcPr>
          <w:p w14:paraId="5E7B2D08" w14:textId="77777777" w:rsidR="00DD1348" w:rsidRPr="00DD1348" w:rsidRDefault="00DD1348" w:rsidP="00DD1348">
            <w:pPr>
              <w:widowControl w:val="0"/>
              <w:suppressAutoHyphens w:val="0"/>
              <w:spacing w:line="240" w:lineRule="auto"/>
              <w:ind w:firstLine="0"/>
              <w:jc w:val="center"/>
              <w:rPr>
                <w:bCs w:val="0"/>
                <w:sz w:val="24"/>
                <w:szCs w:val="20"/>
                <w:lang w:eastAsia="ru-RU"/>
              </w:rPr>
            </w:pPr>
            <w:r w:rsidRPr="00DD1348">
              <w:rPr>
                <w:bCs w:val="0"/>
                <w:i/>
                <w:sz w:val="18"/>
                <w:szCs w:val="18"/>
                <w:shd w:val="clear" w:color="auto" w:fill="FFFF99"/>
                <w:lang w:eastAsia="ru-RU"/>
              </w:rPr>
              <w:t>указать</w:t>
            </w:r>
          </w:p>
        </w:tc>
        <w:tc>
          <w:tcPr>
            <w:tcW w:w="992" w:type="dxa"/>
            <w:shd w:val="clear" w:color="auto" w:fill="auto"/>
            <w:vAlign w:val="center"/>
          </w:tcPr>
          <w:p w14:paraId="367B7675" w14:textId="77777777" w:rsidR="00DD1348" w:rsidRPr="00DD1348" w:rsidRDefault="00DD1348" w:rsidP="00DD1348">
            <w:pPr>
              <w:widowControl w:val="0"/>
              <w:suppressAutoHyphens w:val="0"/>
              <w:spacing w:line="240" w:lineRule="auto"/>
              <w:ind w:firstLine="0"/>
              <w:jc w:val="center"/>
              <w:rPr>
                <w:bCs w:val="0"/>
                <w:sz w:val="24"/>
                <w:szCs w:val="20"/>
                <w:lang w:eastAsia="ru-RU"/>
              </w:rPr>
            </w:pPr>
            <w:r w:rsidRPr="00DD1348">
              <w:rPr>
                <w:bCs w:val="0"/>
                <w:i/>
                <w:sz w:val="18"/>
                <w:szCs w:val="18"/>
                <w:shd w:val="clear" w:color="auto" w:fill="FFFF99"/>
                <w:lang w:eastAsia="ru-RU"/>
              </w:rPr>
              <w:t>указать</w:t>
            </w:r>
          </w:p>
        </w:tc>
        <w:tc>
          <w:tcPr>
            <w:tcW w:w="850" w:type="dxa"/>
            <w:shd w:val="clear" w:color="auto" w:fill="auto"/>
            <w:vAlign w:val="center"/>
          </w:tcPr>
          <w:p w14:paraId="397C2538" w14:textId="77777777" w:rsidR="00DD1348" w:rsidRPr="00DD1348" w:rsidRDefault="00DD1348" w:rsidP="00DD1348">
            <w:pPr>
              <w:widowControl w:val="0"/>
              <w:suppressAutoHyphens w:val="0"/>
              <w:spacing w:line="240" w:lineRule="auto"/>
              <w:ind w:firstLine="0"/>
              <w:jc w:val="center"/>
              <w:rPr>
                <w:bCs w:val="0"/>
                <w:sz w:val="24"/>
                <w:szCs w:val="20"/>
                <w:lang w:eastAsia="ru-RU"/>
              </w:rPr>
            </w:pPr>
            <w:r w:rsidRPr="00DD1348">
              <w:rPr>
                <w:bCs w:val="0"/>
                <w:i/>
                <w:sz w:val="18"/>
                <w:szCs w:val="18"/>
                <w:shd w:val="clear" w:color="auto" w:fill="FFFF99"/>
                <w:lang w:eastAsia="ru-RU"/>
              </w:rPr>
              <w:t>указать</w:t>
            </w:r>
          </w:p>
        </w:tc>
        <w:tc>
          <w:tcPr>
            <w:tcW w:w="851" w:type="dxa"/>
            <w:vAlign w:val="center"/>
          </w:tcPr>
          <w:p w14:paraId="6AACB074" w14:textId="77777777" w:rsidR="00DD1348" w:rsidRPr="00DD1348" w:rsidRDefault="00DD1348" w:rsidP="00DD1348">
            <w:pPr>
              <w:widowControl w:val="0"/>
              <w:suppressAutoHyphens w:val="0"/>
              <w:spacing w:line="240" w:lineRule="auto"/>
              <w:ind w:firstLine="0"/>
              <w:jc w:val="center"/>
              <w:rPr>
                <w:bCs w:val="0"/>
                <w:i/>
                <w:sz w:val="18"/>
                <w:szCs w:val="18"/>
                <w:shd w:val="clear" w:color="auto" w:fill="FFFF99"/>
                <w:lang w:eastAsia="ru-RU"/>
              </w:rPr>
            </w:pPr>
            <w:r w:rsidRPr="00DD1348">
              <w:rPr>
                <w:bCs w:val="0"/>
                <w:i/>
                <w:sz w:val="18"/>
                <w:szCs w:val="18"/>
                <w:shd w:val="clear" w:color="auto" w:fill="FFFF99"/>
                <w:lang w:eastAsia="ru-RU"/>
              </w:rPr>
              <w:t>указать</w:t>
            </w:r>
          </w:p>
        </w:tc>
        <w:tc>
          <w:tcPr>
            <w:tcW w:w="850" w:type="dxa"/>
            <w:vAlign w:val="center"/>
          </w:tcPr>
          <w:p w14:paraId="7DFA4D8B" w14:textId="77777777" w:rsidR="00DD1348" w:rsidRPr="00DD1348" w:rsidRDefault="00DD1348" w:rsidP="00DD1348">
            <w:pPr>
              <w:widowControl w:val="0"/>
              <w:suppressAutoHyphens w:val="0"/>
              <w:spacing w:line="240" w:lineRule="auto"/>
              <w:ind w:firstLine="0"/>
              <w:jc w:val="center"/>
              <w:rPr>
                <w:bCs w:val="0"/>
                <w:i/>
                <w:sz w:val="18"/>
                <w:szCs w:val="18"/>
                <w:shd w:val="clear" w:color="auto" w:fill="FFFF99"/>
                <w:lang w:eastAsia="ru-RU"/>
              </w:rPr>
            </w:pPr>
            <w:r w:rsidRPr="00DD1348">
              <w:rPr>
                <w:bCs w:val="0"/>
                <w:i/>
                <w:sz w:val="18"/>
                <w:szCs w:val="18"/>
                <w:shd w:val="clear" w:color="auto" w:fill="FFFF99"/>
                <w:lang w:eastAsia="ru-RU"/>
              </w:rPr>
              <w:t>указать</w:t>
            </w:r>
          </w:p>
        </w:tc>
        <w:tc>
          <w:tcPr>
            <w:tcW w:w="851" w:type="dxa"/>
            <w:shd w:val="clear" w:color="auto" w:fill="auto"/>
            <w:vAlign w:val="center"/>
          </w:tcPr>
          <w:p w14:paraId="067DD3EC" w14:textId="77777777" w:rsidR="00DD1348" w:rsidRPr="00DD1348" w:rsidRDefault="00DD1348" w:rsidP="00DD1348">
            <w:pPr>
              <w:widowControl w:val="0"/>
              <w:suppressAutoHyphens w:val="0"/>
              <w:spacing w:line="240" w:lineRule="auto"/>
              <w:ind w:firstLine="0"/>
              <w:jc w:val="center"/>
              <w:rPr>
                <w:bCs w:val="0"/>
                <w:sz w:val="24"/>
                <w:szCs w:val="20"/>
                <w:lang w:eastAsia="ru-RU"/>
              </w:rPr>
            </w:pPr>
            <w:r w:rsidRPr="00DD1348">
              <w:rPr>
                <w:bCs w:val="0"/>
                <w:i/>
                <w:sz w:val="18"/>
                <w:szCs w:val="18"/>
                <w:shd w:val="clear" w:color="auto" w:fill="FFFF99"/>
                <w:lang w:eastAsia="ru-RU"/>
              </w:rPr>
              <w:t>указать</w:t>
            </w:r>
          </w:p>
        </w:tc>
        <w:tc>
          <w:tcPr>
            <w:tcW w:w="567" w:type="dxa"/>
            <w:vAlign w:val="center"/>
          </w:tcPr>
          <w:p w14:paraId="2437B2F8" w14:textId="77777777" w:rsidR="00DD1348" w:rsidRPr="00DD1348" w:rsidRDefault="00DD1348" w:rsidP="00DD1348">
            <w:pPr>
              <w:widowControl w:val="0"/>
              <w:suppressAutoHyphens w:val="0"/>
              <w:spacing w:line="240" w:lineRule="auto"/>
              <w:ind w:firstLine="0"/>
              <w:jc w:val="center"/>
              <w:rPr>
                <w:bCs w:val="0"/>
                <w:i/>
                <w:sz w:val="18"/>
                <w:szCs w:val="18"/>
                <w:shd w:val="clear" w:color="auto" w:fill="FFFF99"/>
                <w:lang w:eastAsia="ru-RU"/>
              </w:rPr>
            </w:pPr>
            <w:r w:rsidRPr="00DD1348">
              <w:rPr>
                <w:bCs w:val="0"/>
                <w:i/>
                <w:sz w:val="18"/>
                <w:szCs w:val="18"/>
                <w:shd w:val="clear" w:color="auto" w:fill="FFFF99"/>
                <w:lang w:eastAsia="ru-RU"/>
              </w:rPr>
              <w:t>указать</w:t>
            </w:r>
          </w:p>
        </w:tc>
        <w:tc>
          <w:tcPr>
            <w:tcW w:w="709" w:type="dxa"/>
            <w:vAlign w:val="center"/>
          </w:tcPr>
          <w:p w14:paraId="07D98A58" w14:textId="77777777" w:rsidR="00DD1348" w:rsidRPr="00DD1348" w:rsidRDefault="00DD1348" w:rsidP="00DD1348">
            <w:pPr>
              <w:widowControl w:val="0"/>
              <w:suppressAutoHyphens w:val="0"/>
              <w:spacing w:line="240" w:lineRule="auto"/>
              <w:ind w:firstLine="0"/>
              <w:jc w:val="center"/>
              <w:rPr>
                <w:bCs w:val="0"/>
                <w:i/>
                <w:sz w:val="18"/>
                <w:szCs w:val="18"/>
                <w:shd w:val="clear" w:color="auto" w:fill="FFFF99"/>
                <w:lang w:eastAsia="ru-RU"/>
              </w:rPr>
            </w:pPr>
            <w:r w:rsidRPr="00DD1348">
              <w:rPr>
                <w:bCs w:val="0"/>
                <w:i/>
                <w:sz w:val="18"/>
                <w:szCs w:val="18"/>
                <w:shd w:val="clear" w:color="auto" w:fill="FFFF99"/>
                <w:lang w:eastAsia="ru-RU"/>
              </w:rPr>
              <w:t>указать</w:t>
            </w:r>
          </w:p>
        </w:tc>
        <w:tc>
          <w:tcPr>
            <w:tcW w:w="567" w:type="dxa"/>
            <w:vAlign w:val="center"/>
          </w:tcPr>
          <w:p w14:paraId="3F9D18ED" w14:textId="77777777" w:rsidR="00DD1348" w:rsidRPr="00DD1348" w:rsidRDefault="00DD1348" w:rsidP="00DD1348">
            <w:pPr>
              <w:widowControl w:val="0"/>
              <w:suppressAutoHyphens w:val="0"/>
              <w:spacing w:line="240" w:lineRule="auto"/>
              <w:ind w:firstLine="0"/>
              <w:jc w:val="center"/>
              <w:rPr>
                <w:bCs w:val="0"/>
                <w:i/>
                <w:sz w:val="18"/>
                <w:szCs w:val="18"/>
                <w:shd w:val="clear" w:color="auto" w:fill="FFFF99"/>
                <w:lang w:eastAsia="ru-RU"/>
              </w:rPr>
            </w:pPr>
            <w:r w:rsidRPr="00DD1348">
              <w:rPr>
                <w:bCs w:val="0"/>
                <w:i/>
                <w:sz w:val="18"/>
                <w:szCs w:val="18"/>
                <w:shd w:val="clear" w:color="auto" w:fill="FFFF99"/>
                <w:lang w:eastAsia="ru-RU"/>
              </w:rPr>
              <w:t>указать</w:t>
            </w:r>
          </w:p>
        </w:tc>
        <w:tc>
          <w:tcPr>
            <w:tcW w:w="567" w:type="dxa"/>
            <w:shd w:val="clear" w:color="auto" w:fill="auto"/>
            <w:vAlign w:val="center"/>
          </w:tcPr>
          <w:p w14:paraId="08D21677" w14:textId="77777777" w:rsidR="00DD1348" w:rsidRPr="00DD1348" w:rsidRDefault="00DD1348" w:rsidP="00DD1348">
            <w:pPr>
              <w:widowControl w:val="0"/>
              <w:suppressAutoHyphens w:val="0"/>
              <w:spacing w:line="240" w:lineRule="auto"/>
              <w:ind w:firstLine="0"/>
              <w:jc w:val="center"/>
              <w:rPr>
                <w:bCs w:val="0"/>
                <w:sz w:val="24"/>
                <w:szCs w:val="20"/>
                <w:lang w:eastAsia="ru-RU"/>
              </w:rPr>
            </w:pPr>
            <w:r w:rsidRPr="00DD1348">
              <w:rPr>
                <w:bCs w:val="0"/>
                <w:i/>
                <w:sz w:val="18"/>
                <w:szCs w:val="18"/>
                <w:shd w:val="clear" w:color="auto" w:fill="FFFF99"/>
                <w:lang w:eastAsia="ru-RU"/>
              </w:rPr>
              <w:t>указать</w:t>
            </w:r>
          </w:p>
        </w:tc>
        <w:tc>
          <w:tcPr>
            <w:tcW w:w="567" w:type="dxa"/>
            <w:vAlign w:val="center"/>
          </w:tcPr>
          <w:p w14:paraId="7EB488F3" w14:textId="77777777" w:rsidR="00DD1348" w:rsidRPr="00DD1348" w:rsidRDefault="00DD1348" w:rsidP="00DD1348">
            <w:pPr>
              <w:widowControl w:val="0"/>
              <w:suppressAutoHyphens w:val="0"/>
              <w:spacing w:line="240" w:lineRule="auto"/>
              <w:ind w:firstLine="0"/>
              <w:jc w:val="center"/>
              <w:rPr>
                <w:bCs w:val="0"/>
                <w:i/>
                <w:sz w:val="18"/>
                <w:szCs w:val="18"/>
                <w:shd w:val="clear" w:color="auto" w:fill="FFFF99"/>
                <w:lang w:eastAsia="ru-RU"/>
              </w:rPr>
            </w:pPr>
            <w:r w:rsidRPr="00DD1348">
              <w:rPr>
                <w:bCs w:val="0"/>
                <w:i/>
                <w:sz w:val="18"/>
                <w:szCs w:val="18"/>
                <w:shd w:val="clear" w:color="auto" w:fill="FFFF99"/>
                <w:lang w:eastAsia="ru-RU"/>
              </w:rPr>
              <w:t>указать</w:t>
            </w:r>
          </w:p>
        </w:tc>
        <w:tc>
          <w:tcPr>
            <w:tcW w:w="567" w:type="dxa"/>
            <w:shd w:val="clear" w:color="auto" w:fill="auto"/>
            <w:vAlign w:val="center"/>
          </w:tcPr>
          <w:p w14:paraId="6EF6DB8B" w14:textId="77777777" w:rsidR="00DD1348" w:rsidRPr="00DD1348" w:rsidRDefault="00DD1348" w:rsidP="00DD1348">
            <w:pPr>
              <w:widowControl w:val="0"/>
              <w:suppressAutoHyphens w:val="0"/>
              <w:spacing w:line="240" w:lineRule="auto"/>
              <w:ind w:firstLine="0"/>
              <w:jc w:val="center"/>
              <w:rPr>
                <w:bCs w:val="0"/>
                <w:sz w:val="24"/>
                <w:szCs w:val="20"/>
                <w:lang w:eastAsia="ru-RU"/>
              </w:rPr>
            </w:pPr>
            <w:r w:rsidRPr="00DD1348">
              <w:rPr>
                <w:bCs w:val="0"/>
                <w:i/>
                <w:sz w:val="18"/>
                <w:szCs w:val="18"/>
                <w:shd w:val="clear" w:color="auto" w:fill="FFFF99"/>
                <w:lang w:eastAsia="ru-RU"/>
              </w:rPr>
              <w:t>указать</w:t>
            </w:r>
          </w:p>
        </w:tc>
        <w:tc>
          <w:tcPr>
            <w:tcW w:w="567" w:type="dxa"/>
            <w:shd w:val="clear" w:color="auto" w:fill="auto"/>
            <w:vAlign w:val="center"/>
          </w:tcPr>
          <w:p w14:paraId="0F515AB6" w14:textId="77777777" w:rsidR="00DD1348" w:rsidRPr="00DD1348" w:rsidRDefault="00DD1348" w:rsidP="00DD1348">
            <w:pPr>
              <w:widowControl w:val="0"/>
              <w:suppressAutoHyphens w:val="0"/>
              <w:spacing w:line="240" w:lineRule="auto"/>
              <w:ind w:firstLine="0"/>
              <w:jc w:val="center"/>
              <w:rPr>
                <w:bCs w:val="0"/>
                <w:sz w:val="24"/>
                <w:szCs w:val="20"/>
                <w:lang w:eastAsia="ru-RU"/>
              </w:rPr>
            </w:pPr>
            <w:r w:rsidRPr="00DD1348">
              <w:rPr>
                <w:bCs w:val="0"/>
                <w:i/>
                <w:sz w:val="18"/>
                <w:szCs w:val="18"/>
                <w:shd w:val="clear" w:color="auto" w:fill="FFFF99"/>
                <w:lang w:eastAsia="ru-RU"/>
              </w:rPr>
              <w:t>указать</w:t>
            </w:r>
          </w:p>
        </w:tc>
        <w:tc>
          <w:tcPr>
            <w:tcW w:w="567" w:type="dxa"/>
            <w:shd w:val="clear" w:color="auto" w:fill="auto"/>
            <w:vAlign w:val="center"/>
          </w:tcPr>
          <w:p w14:paraId="3F11AB4B" w14:textId="77777777" w:rsidR="00DD1348" w:rsidRPr="00DD1348" w:rsidRDefault="00DD1348" w:rsidP="00DD1348">
            <w:pPr>
              <w:widowControl w:val="0"/>
              <w:suppressAutoHyphens w:val="0"/>
              <w:spacing w:line="240" w:lineRule="auto"/>
              <w:ind w:firstLine="0"/>
              <w:jc w:val="center"/>
              <w:rPr>
                <w:bCs w:val="0"/>
                <w:sz w:val="24"/>
                <w:szCs w:val="20"/>
                <w:lang w:eastAsia="ru-RU"/>
              </w:rPr>
            </w:pPr>
            <w:r w:rsidRPr="00DD1348">
              <w:rPr>
                <w:bCs w:val="0"/>
                <w:i/>
                <w:sz w:val="18"/>
                <w:szCs w:val="18"/>
                <w:shd w:val="clear" w:color="auto" w:fill="FFFF99"/>
                <w:lang w:eastAsia="ru-RU"/>
              </w:rPr>
              <w:t>указать</w:t>
            </w:r>
          </w:p>
        </w:tc>
        <w:tc>
          <w:tcPr>
            <w:tcW w:w="425" w:type="dxa"/>
            <w:shd w:val="clear" w:color="auto" w:fill="auto"/>
            <w:vAlign w:val="center"/>
          </w:tcPr>
          <w:p w14:paraId="23E53869" w14:textId="77777777" w:rsidR="00DD1348" w:rsidRPr="00DD1348" w:rsidRDefault="00DD1348" w:rsidP="00DD1348">
            <w:pPr>
              <w:widowControl w:val="0"/>
              <w:suppressAutoHyphens w:val="0"/>
              <w:spacing w:line="240" w:lineRule="auto"/>
              <w:ind w:firstLine="0"/>
              <w:jc w:val="center"/>
              <w:rPr>
                <w:bCs w:val="0"/>
                <w:sz w:val="24"/>
                <w:szCs w:val="20"/>
                <w:lang w:eastAsia="ru-RU"/>
              </w:rPr>
            </w:pPr>
            <w:r w:rsidRPr="00DD1348">
              <w:rPr>
                <w:bCs w:val="0"/>
                <w:i/>
                <w:sz w:val="18"/>
                <w:szCs w:val="18"/>
                <w:shd w:val="clear" w:color="auto" w:fill="FFFF99"/>
                <w:lang w:eastAsia="ru-RU"/>
              </w:rPr>
              <w:t>указать</w:t>
            </w:r>
          </w:p>
        </w:tc>
        <w:tc>
          <w:tcPr>
            <w:tcW w:w="567" w:type="dxa"/>
            <w:shd w:val="clear" w:color="auto" w:fill="auto"/>
            <w:vAlign w:val="center"/>
          </w:tcPr>
          <w:p w14:paraId="2BB1D7A8" w14:textId="77777777" w:rsidR="00DD1348" w:rsidRPr="00DD1348" w:rsidRDefault="00DD1348" w:rsidP="00DD1348">
            <w:pPr>
              <w:widowControl w:val="0"/>
              <w:suppressAutoHyphens w:val="0"/>
              <w:spacing w:line="240" w:lineRule="auto"/>
              <w:ind w:firstLine="0"/>
              <w:jc w:val="center"/>
              <w:rPr>
                <w:bCs w:val="0"/>
                <w:sz w:val="24"/>
                <w:szCs w:val="20"/>
                <w:lang w:eastAsia="ru-RU"/>
              </w:rPr>
            </w:pPr>
            <w:r w:rsidRPr="00DD1348">
              <w:rPr>
                <w:bCs w:val="0"/>
                <w:i/>
                <w:sz w:val="18"/>
                <w:szCs w:val="18"/>
                <w:shd w:val="clear" w:color="auto" w:fill="FFFF99"/>
                <w:lang w:eastAsia="ru-RU"/>
              </w:rPr>
              <w:t>указать</w:t>
            </w:r>
          </w:p>
        </w:tc>
      </w:tr>
      <w:tr w:rsidR="00DD1348" w:rsidRPr="00DD1348" w14:paraId="5152CEC7" w14:textId="77777777" w:rsidTr="00DD1348">
        <w:tc>
          <w:tcPr>
            <w:tcW w:w="250" w:type="dxa"/>
            <w:shd w:val="clear" w:color="auto" w:fill="auto"/>
          </w:tcPr>
          <w:p w14:paraId="1E483051" w14:textId="77777777" w:rsidR="00DD1348" w:rsidRPr="00DD1348" w:rsidRDefault="00DD1348" w:rsidP="00DD1348">
            <w:pPr>
              <w:widowControl w:val="0"/>
              <w:suppressAutoHyphens w:val="0"/>
              <w:spacing w:line="240" w:lineRule="auto"/>
              <w:ind w:firstLine="0"/>
              <w:rPr>
                <w:bCs w:val="0"/>
                <w:color w:val="000000"/>
                <w:sz w:val="20"/>
                <w:szCs w:val="20"/>
                <w:lang w:eastAsia="ru-RU"/>
              </w:rPr>
            </w:pPr>
            <w:r w:rsidRPr="00DD1348">
              <w:rPr>
                <w:bCs w:val="0"/>
                <w:color w:val="000000"/>
                <w:sz w:val="20"/>
                <w:szCs w:val="20"/>
                <w:lang w:eastAsia="ru-RU"/>
              </w:rPr>
              <w:t>…</w:t>
            </w:r>
          </w:p>
        </w:tc>
        <w:tc>
          <w:tcPr>
            <w:tcW w:w="709" w:type="dxa"/>
            <w:shd w:val="clear" w:color="auto" w:fill="auto"/>
          </w:tcPr>
          <w:p w14:paraId="52726519" w14:textId="77777777" w:rsidR="00DD1348" w:rsidRPr="00DD1348" w:rsidRDefault="00DD1348" w:rsidP="00DD1348">
            <w:pPr>
              <w:widowControl w:val="0"/>
              <w:suppressAutoHyphens w:val="0"/>
              <w:spacing w:line="240" w:lineRule="auto"/>
              <w:ind w:firstLine="0"/>
              <w:rPr>
                <w:bCs w:val="0"/>
                <w:color w:val="000000"/>
                <w:sz w:val="20"/>
                <w:szCs w:val="20"/>
                <w:lang w:eastAsia="ru-RU"/>
              </w:rPr>
            </w:pPr>
            <w:r w:rsidRPr="00DD1348">
              <w:rPr>
                <w:bCs w:val="0"/>
                <w:color w:val="000000"/>
                <w:sz w:val="20"/>
                <w:szCs w:val="20"/>
                <w:lang w:eastAsia="ru-RU"/>
              </w:rPr>
              <w:t>…</w:t>
            </w:r>
          </w:p>
        </w:tc>
        <w:tc>
          <w:tcPr>
            <w:tcW w:w="709" w:type="dxa"/>
            <w:shd w:val="clear" w:color="auto" w:fill="auto"/>
          </w:tcPr>
          <w:p w14:paraId="099D497A" w14:textId="77777777" w:rsidR="00DD1348" w:rsidRPr="00DD1348" w:rsidRDefault="00DD1348" w:rsidP="00DD1348">
            <w:pPr>
              <w:widowControl w:val="0"/>
              <w:suppressAutoHyphens w:val="0"/>
              <w:spacing w:line="240" w:lineRule="auto"/>
              <w:ind w:firstLine="0"/>
              <w:rPr>
                <w:b/>
                <w:bCs w:val="0"/>
                <w:color w:val="000000"/>
                <w:sz w:val="18"/>
                <w:szCs w:val="18"/>
                <w:lang w:eastAsia="ru-RU"/>
              </w:rPr>
            </w:pPr>
            <w:r w:rsidRPr="00DD1348">
              <w:rPr>
                <w:bCs w:val="0"/>
                <w:i/>
                <w:sz w:val="18"/>
                <w:szCs w:val="18"/>
                <w:shd w:val="clear" w:color="auto" w:fill="FFFF99"/>
                <w:lang w:eastAsia="ru-RU"/>
              </w:rPr>
              <w:t>указать</w:t>
            </w:r>
          </w:p>
        </w:tc>
        <w:tc>
          <w:tcPr>
            <w:tcW w:w="1275" w:type="dxa"/>
            <w:gridSpan w:val="2"/>
            <w:shd w:val="clear" w:color="auto" w:fill="auto"/>
            <w:vAlign w:val="center"/>
          </w:tcPr>
          <w:p w14:paraId="7218752E" w14:textId="77777777" w:rsidR="00DD1348" w:rsidRPr="00DD1348" w:rsidRDefault="00DD1348" w:rsidP="00DD1348">
            <w:pPr>
              <w:widowControl w:val="0"/>
              <w:suppressAutoHyphens w:val="0"/>
              <w:spacing w:line="240" w:lineRule="auto"/>
              <w:ind w:firstLine="0"/>
              <w:jc w:val="center"/>
              <w:rPr>
                <w:bCs w:val="0"/>
                <w:sz w:val="24"/>
                <w:szCs w:val="20"/>
                <w:lang w:eastAsia="ru-RU"/>
              </w:rPr>
            </w:pPr>
            <w:r w:rsidRPr="00DD1348">
              <w:rPr>
                <w:bCs w:val="0"/>
                <w:i/>
                <w:sz w:val="18"/>
                <w:szCs w:val="18"/>
                <w:shd w:val="clear" w:color="auto" w:fill="FFFF99"/>
                <w:lang w:eastAsia="ru-RU"/>
              </w:rPr>
              <w:t>указать</w:t>
            </w:r>
          </w:p>
        </w:tc>
        <w:tc>
          <w:tcPr>
            <w:tcW w:w="993" w:type="dxa"/>
            <w:shd w:val="clear" w:color="auto" w:fill="auto"/>
            <w:vAlign w:val="center"/>
          </w:tcPr>
          <w:p w14:paraId="2F5457D4" w14:textId="77777777" w:rsidR="00DD1348" w:rsidRPr="00DD1348" w:rsidRDefault="00DD1348" w:rsidP="00DD1348">
            <w:pPr>
              <w:widowControl w:val="0"/>
              <w:suppressAutoHyphens w:val="0"/>
              <w:spacing w:line="240" w:lineRule="auto"/>
              <w:ind w:firstLine="0"/>
              <w:jc w:val="center"/>
              <w:rPr>
                <w:bCs w:val="0"/>
                <w:sz w:val="24"/>
                <w:szCs w:val="20"/>
                <w:lang w:eastAsia="ru-RU"/>
              </w:rPr>
            </w:pPr>
            <w:r w:rsidRPr="00DD1348">
              <w:rPr>
                <w:bCs w:val="0"/>
                <w:i/>
                <w:sz w:val="18"/>
                <w:szCs w:val="18"/>
                <w:shd w:val="clear" w:color="auto" w:fill="FFFF99"/>
                <w:lang w:eastAsia="ru-RU"/>
              </w:rPr>
              <w:t>указать</w:t>
            </w:r>
          </w:p>
        </w:tc>
        <w:tc>
          <w:tcPr>
            <w:tcW w:w="850" w:type="dxa"/>
            <w:gridSpan w:val="2"/>
            <w:shd w:val="clear" w:color="auto" w:fill="auto"/>
            <w:vAlign w:val="center"/>
          </w:tcPr>
          <w:p w14:paraId="51BA2C11" w14:textId="77777777" w:rsidR="00DD1348" w:rsidRPr="00DD1348" w:rsidRDefault="00DD1348" w:rsidP="00DD1348">
            <w:pPr>
              <w:widowControl w:val="0"/>
              <w:suppressAutoHyphens w:val="0"/>
              <w:spacing w:line="240" w:lineRule="auto"/>
              <w:ind w:firstLine="0"/>
              <w:jc w:val="center"/>
              <w:rPr>
                <w:bCs w:val="0"/>
                <w:sz w:val="24"/>
                <w:szCs w:val="20"/>
                <w:lang w:eastAsia="ru-RU"/>
              </w:rPr>
            </w:pPr>
            <w:r w:rsidRPr="00DD1348">
              <w:rPr>
                <w:bCs w:val="0"/>
                <w:i/>
                <w:sz w:val="18"/>
                <w:szCs w:val="18"/>
                <w:shd w:val="clear" w:color="auto" w:fill="FFFF99"/>
                <w:lang w:eastAsia="ru-RU"/>
              </w:rPr>
              <w:t>указать</w:t>
            </w:r>
          </w:p>
        </w:tc>
        <w:tc>
          <w:tcPr>
            <w:tcW w:w="851" w:type="dxa"/>
            <w:shd w:val="clear" w:color="auto" w:fill="auto"/>
            <w:vAlign w:val="center"/>
          </w:tcPr>
          <w:p w14:paraId="6E397006" w14:textId="77777777" w:rsidR="00DD1348" w:rsidRPr="00DD1348" w:rsidRDefault="00DD1348" w:rsidP="00DD1348">
            <w:pPr>
              <w:widowControl w:val="0"/>
              <w:suppressAutoHyphens w:val="0"/>
              <w:spacing w:line="240" w:lineRule="auto"/>
              <w:ind w:firstLine="0"/>
              <w:jc w:val="center"/>
              <w:rPr>
                <w:bCs w:val="0"/>
                <w:sz w:val="24"/>
                <w:szCs w:val="20"/>
                <w:lang w:eastAsia="ru-RU"/>
              </w:rPr>
            </w:pPr>
            <w:r w:rsidRPr="00DD1348">
              <w:rPr>
                <w:bCs w:val="0"/>
                <w:i/>
                <w:sz w:val="18"/>
                <w:szCs w:val="18"/>
                <w:shd w:val="clear" w:color="auto" w:fill="FFFF99"/>
                <w:lang w:eastAsia="ru-RU"/>
              </w:rPr>
              <w:t>указать</w:t>
            </w:r>
          </w:p>
        </w:tc>
        <w:tc>
          <w:tcPr>
            <w:tcW w:w="992" w:type="dxa"/>
            <w:shd w:val="clear" w:color="auto" w:fill="auto"/>
            <w:vAlign w:val="center"/>
          </w:tcPr>
          <w:p w14:paraId="2C8B8CF1" w14:textId="77777777" w:rsidR="00DD1348" w:rsidRPr="00DD1348" w:rsidRDefault="00DD1348" w:rsidP="00DD1348">
            <w:pPr>
              <w:widowControl w:val="0"/>
              <w:suppressAutoHyphens w:val="0"/>
              <w:spacing w:line="240" w:lineRule="auto"/>
              <w:ind w:firstLine="0"/>
              <w:jc w:val="center"/>
              <w:rPr>
                <w:bCs w:val="0"/>
                <w:sz w:val="24"/>
                <w:szCs w:val="20"/>
                <w:lang w:eastAsia="ru-RU"/>
              </w:rPr>
            </w:pPr>
            <w:r w:rsidRPr="00DD1348">
              <w:rPr>
                <w:bCs w:val="0"/>
                <w:i/>
                <w:sz w:val="18"/>
                <w:szCs w:val="18"/>
                <w:shd w:val="clear" w:color="auto" w:fill="FFFF99"/>
                <w:lang w:eastAsia="ru-RU"/>
              </w:rPr>
              <w:t>указать</w:t>
            </w:r>
          </w:p>
        </w:tc>
        <w:tc>
          <w:tcPr>
            <w:tcW w:w="850" w:type="dxa"/>
            <w:shd w:val="clear" w:color="auto" w:fill="auto"/>
            <w:vAlign w:val="center"/>
          </w:tcPr>
          <w:p w14:paraId="00AACFA6" w14:textId="77777777" w:rsidR="00DD1348" w:rsidRPr="00DD1348" w:rsidRDefault="00DD1348" w:rsidP="00DD1348">
            <w:pPr>
              <w:widowControl w:val="0"/>
              <w:suppressAutoHyphens w:val="0"/>
              <w:spacing w:line="240" w:lineRule="auto"/>
              <w:ind w:firstLine="0"/>
              <w:jc w:val="center"/>
              <w:rPr>
                <w:bCs w:val="0"/>
                <w:sz w:val="24"/>
                <w:szCs w:val="20"/>
                <w:lang w:eastAsia="ru-RU"/>
              </w:rPr>
            </w:pPr>
            <w:r w:rsidRPr="00DD1348">
              <w:rPr>
                <w:bCs w:val="0"/>
                <w:i/>
                <w:sz w:val="18"/>
                <w:szCs w:val="18"/>
                <w:shd w:val="clear" w:color="auto" w:fill="FFFF99"/>
                <w:lang w:eastAsia="ru-RU"/>
              </w:rPr>
              <w:t>указать</w:t>
            </w:r>
          </w:p>
        </w:tc>
        <w:tc>
          <w:tcPr>
            <w:tcW w:w="851" w:type="dxa"/>
            <w:vAlign w:val="center"/>
          </w:tcPr>
          <w:p w14:paraId="33ECBB78" w14:textId="77777777" w:rsidR="00DD1348" w:rsidRPr="00DD1348" w:rsidRDefault="00DD1348" w:rsidP="00DD1348">
            <w:pPr>
              <w:widowControl w:val="0"/>
              <w:suppressAutoHyphens w:val="0"/>
              <w:spacing w:line="240" w:lineRule="auto"/>
              <w:ind w:firstLine="0"/>
              <w:jc w:val="center"/>
              <w:rPr>
                <w:bCs w:val="0"/>
                <w:i/>
                <w:sz w:val="18"/>
                <w:szCs w:val="18"/>
                <w:shd w:val="clear" w:color="auto" w:fill="FFFF99"/>
                <w:lang w:eastAsia="ru-RU"/>
              </w:rPr>
            </w:pPr>
            <w:r w:rsidRPr="00DD1348">
              <w:rPr>
                <w:bCs w:val="0"/>
                <w:i/>
                <w:sz w:val="18"/>
                <w:szCs w:val="18"/>
                <w:shd w:val="clear" w:color="auto" w:fill="FFFF99"/>
                <w:lang w:eastAsia="ru-RU"/>
              </w:rPr>
              <w:t>указать</w:t>
            </w:r>
          </w:p>
        </w:tc>
        <w:tc>
          <w:tcPr>
            <w:tcW w:w="850" w:type="dxa"/>
            <w:vAlign w:val="center"/>
          </w:tcPr>
          <w:p w14:paraId="1BE0ABDC" w14:textId="77777777" w:rsidR="00DD1348" w:rsidRPr="00DD1348" w:rsidRDefault="00DD1348" w:rsidP="00DD1348">
            <w:pPr>
              <w:widowControl w:val="0"/>
              <w:suppressAutoHyphens w:val="0"/>
              <w:spacing w:line="240" w:lineRule="auto"/>
              <w:ind w:firstLine="0"/>
              <w:jc w:val="center"/>
              <w:rPr>
                <w:bCs w:val="0"/>
                <w:i/>
                <w:sz w:val="18"/>
                <w:szCs w:val="18"/>
                <w:shd w:val="clear" w:color="auto" w:fill="FFFF99"/>
                <w:lang w:eastAsia="ru-RU"/>
              </w:rPr>
            </w:pPr>
            <w:r w:rsidRPr="00DD1348">
              <w:rPr>
                <w:bCs w:val="0"/>
                <w:i/>
                <w:sz w:val="18"/>
                <w:szCs w:val="18"/>
                <w:shd w:val="clear" w:color="auto" w:fill="FFFF99"/>
                <w:lang w:eastAsia="ru-RU"/>
              </w:rPr>
              <w:t>указать</w:t>
            </w:r>
          </w:p>
        </w:tc>
        <w:tc>
          <w:tcPr>
            <w:tcW w:w="851" w:type="dxa"/>
            <w:shd w:val="clear" w:color="auto" w:fill="auto"/>
            <w:vAlign w:val="center"/>
          </w:tcPr>
          <w:p w14:paraId="152DDDEB" w14:textId="77777777" w:rsidR="00DD1348" w:rsidRPr="00DD1348" w:rsidRDefault="00DD1348" w:rsidP="00DD1348">
            <w:pPr>
              <w:widowControl w:val="0"/>
              <w:suppressAutoHyphens w:val="0"/>
              <w:spacing w:line="240" w:lineRule="auto"/>
              <w:ind w:firstLine="0"/>
              <w:jc w:val="center"/>
              <w:rPr>
                <w:bCs w:val="0"/>
                <w:sz w:val="24"/>
                <w:szCs w:val="20"/>
                <w:lang w:eastAsia="ru-RU"/>
              </w:rPr>
            </w:pPr>
            <w:r w:rsidRPr="00DD1348">
              <w:rPr>
                <w:bCs w:val="0"/>
                <w:i/>
                <w:sz w:val="18"/>
                <w:szCs w:val="18"/>
                <w:shd w:val="clear" w:color="auto" w:fill="FFFF99"/>
                <w:lang w:eastAsia="ru-RU"/>
              </w:rPr>
              <w:t>указать</w:t>
            </w:r>
          </w:p>
        </w:tc>
        <w:tc>
          <w:tcPr>
            <w:tcW w:w="567" w:type="dxa"/>
            <w:vAlign w:val="center"/>
          </w:tcPr>
          <w:p w14:paraId="1BA74B0A" w14:textId="77777777" w:rsidR="00DD1348" w:rsidRPr="00DD1348" w:rsidRDefault="00DD1348" w:rsidP="00DD1348">
            <w:pPr>
              <w:widowControl w:val="0"/>
              <w:suppressAutoHyphens w:val="0"/>
              <w:spacing w:line="240" w:lineRule="auto"/>
              <w:ind w:firstLine="0"/>
              <w:jc w:val="center"/>
              <w:rPr>
                <w:bCs w:val="0"/>
                <w:i/>
                <w:sz w:val="18"/>
                <w:szCs w:val="18"/>
                <w:shd w:val="clear" w:color="auto" w:fill="FFFF99"/>
                <w:lang w:eastAsia="ru-RU"/>
              </w:rPr>
            </w:pPr>
            <w:r w:rsidRPr="00DD1348">
              <w:rPr>
                <w:bCs w:val="0"/>
                <w:i/>
                <w:sz w:val="18"/>
                <w:szCs w:val="18"/>
                <w:shd w:val="clear" w:color="auto" w:fill="FFFF99"/>
                <w:lang w:eastAsia="ru-RU"/>
              </w:rPr>
              <w:t>указать</w:t>
            </w:r>
          </w:p>
        </w:tc>
        <w:tc>
          <w:tcPr>
            <w:tcW w:w="709" w:type="dxa"/>
            <w:vAlign w:val="center"/>
          </w:tcPr>
          <w:p w14:paraId="7BF68579" w14:textId="77777777" w:rsidR="00DD1348" w:rsidRPr="00DD1348" w:rsidRDefault="00DD1348" w:rsidP="00DD1348">
            <w:pPr>
              <w:widowControl w:val="0"/>
              <w:suppressAutoHyphens w:val="0"/>
              <w:spacing w:line="240" w:lineRule="auto"/>
              <w:ind w:firstLine="0"/>
              <w:jc w:val="center"/>
              <w:rPr>
                <w:bCs w:val="0"/>
                <w:i/>
                <w:sz w:val="18"/>
                <w:szCs w:val="18"/>
                <w:shd w:val="clear" w:color="auto" w:fill="FFFF99"/>
                <w:lang w:eastAsia="ru-RU"/>
              </w:rPr>
            </w:pPr>
            <w:r w:rsidRPr="00DD1348">
              <w:rPr>
                <w:bCs w:val="0"/>
                <w:i/>
                <w:sz w:val="18"/>
                <w:szCs w:val="18"/>
                <w:shd w:val="clear" w:color="auto" w:fill="FFFF99"/>
                <w:lang w:eastAsia="ru-RU"/>
              </w:rPr>
              <w:t>указать</w:t>
            </w:r>
          </w:p>
        </w:tc>
        <w:tc>
          <w:tcPr>
            <w:tcW w:w="567" w:type="dxa"/>
            <w:vAlign w:val="center"/>
          </w:tcPr>
          <w:p w14:paraId="3B6B7C6A" w14:textId="77777777" w:rsidR="00DD1348" w:rsidRPr="00DD1348" w:rsidRDefault="00DD1348" w:rsidP="00DD1348">
            <w:pPr>
              <w:widowControl w:val="0"/>
              <w:suppressAutoHyphens w:val="0"/>
              <w:spacing w:line="240" w:lineRule="auto"/>
              <w:ind w:firstLine="0"/>
              <w:jc w:val="center"/>
              <w:rPr>
                <w:bCs w:val="0"/>
                <w:i/>
                <w:sz w:val="18"/>
                <w:szCs w:val="18"/>
                <w:shd w:val="clear" w:color="auto" w:fill="FFFF99"/>
                <w:lang w:eastAsia="ru-RU"/>
              </w:rPr>
            </w:pPr>
            <w:r w:rsidRPr="00DD1348">
              <w:rPr>
                <w:bCs w:val="0"/>
                <w:i/>
                <w:sz w:val="18"/>
                <w:szCs w:val="18"/>
                <w:shd w:val="clear" w:color="auto" w:fill="FFFF99"/>
                <w:lang w:eastAsia="ru-RU"/>
              </w:rPr>
              <w:t>указать</w:t>
            </w:r>
          </w:p>
        </w:tc>
        <w:tc>
          <w:tcPr>
            <w:tcW w:w="567" w:type="dxa"/>
            <w:shd w:val="clear" w:color="auto" w:fill="auto"/>
            <w:vAlign w:val="center"/>
          </w:tcPr>
          <w:p w14:paraId="2590BD8F" w14:textId="77777777" w:rsidR="00DD1348" w:rsidRPr="00DD1348" w:rsidRDefault="00DD1348" w:rsidP="00DD1348">
            <w:pPr>
              <w:widowControl w:val="0"/>
              <w:suppressAutoHyphens w:val="0"/>
              <w:spacing w:line="240" w:lineRule="auto"/>
              <w:ind w:firstLine="0"/>
              <w:jc w:val="center"/>
              <w:rPr>
                <w:bCs w:val="0"/>
                <w:sz w:val="24"/>
                <w:szCs w:val="20"/>
                <w:lang w:eastAsia="ru-RU"/>
              </w:rPr>
            </w:pPr>
            <w:r w:rsidRPr="00DD1348">
              <w:rPr>
                <w:bCs w:val="0"/>
                <w:i/>
                <w:sz w:val="18"/>
                <w:szCs w:val="18"/>
                <w:shd w:val="clear" w:color="auto" w:fill="FFFF99"/>
                <w:lang w:eastAsia="ru-RU"/>
              </w:rPr>
              <w:t>указать</w:t>
            </w:r>
          </w:p>
        </w:tc>
        <w:tc>
          <w:tcPr>
            <w:tcW w:w="567" w:type="dxa"/>
            <w:vAlign w:val="center"/>
          </w:tcPr>
          <w:p w14:paraId="3CC4E2A1" w14:textId="77777777" w:rsidR="00DD1348" w:rsidRPr="00DD1348" w:rsidRDefault="00DD1348" w:rsidP="00DD1348">
            <w:pPr>
              <w:widowControl w:val="0"/>
              <w:suppressAutoHyphens w:val="0"/>
              <w:spacing w:line="240" w:lineRule="auto"/>
              <w:ind w:firstLine="0"/>
              <w:jc w:val="center"/>
              <w:rPr>
                <w:bCs w:val="0"/>
                <w:i/>
                <w:sz w:val="18"/>
                <w:szCs w:val="18"/>
                <w:shd w:val="clear" w:color="auto" w:fill="FFFF99"/>
                <w:lang w:eastAsia="ru-RU"/>
              </w:rPr>
            </w:pPr>
            <w:r w:rsidRPr="00DD1348">
              <w:rPr>
                <w:bCs w:val="0"/>
                <w:i/>
                <w:sz w:val="18"/>
                <w:szCs w:val="18"/>
                <w:shd w:val="clear" w:color="auto" w:fill="FFFF99"/>
                <w:lang w:eastAsia="ru-RU"/>
              </w:rPr>
              <w:t>указать</w:t>
            </w:r>
          </w:p>
        </w:tc>
        <w:tc>
          <w:tcPr>
            <w:tcW w:w="567" w:type="dxa"/>
            <w:shd w:val="clear" w:color="auto" w:fill="auto"/>
            <w:vAlign w:val="center"/>
          </w:tcPr>
          <w:p w14:paraId="6836FF7F" w14:textId="77777777" w:rsidR="00DD1348" w:rsidRPr="00DD1348" w:rsidRDefault="00DD1348" w:rsidP="00DD1348">
            <w:pPr>
              <w:widowControl w:val="0"/>
              <w:suppressAutoHyphens w:val="0"/>
              <w:spacing w:line="240" w:lineRule="auto"/>
              <w:ind w:firstLine="0"/>
              <w:jc w:val="center"/>
              <w:rPr>
                <w:bCs w:val="0"/>
                <w:sz w:val="24"/>
                <w:szCs w:val="20"/>
                <w:lang w:eastAsia="ru-RU"/>
              </w:rPr>
            </w:pPr>
            <w:r w:rsidRPr="00DD1348">
              <w:rPr>
                <w:bCs w:val="0"/>
                <w:i/>
                <w:sz w:val="18"/>
                <w:szCs w:val="18"/>
                <w:shd w:val="clear" w:color="auto" w:fill="FFFF99"/>
                <w:lang w:eastAsia="ru-RU"/>
              </w:rPr>
              <w:t>указать</w:t>
            </w:r>
          </w:p>
        </w:tc>
        <w:tc>
          <w:tcPr>
            <w:tcW w:w="567" w:type="dxa"/>
            <w:shd w:val="clear" w:color="auto" w:fill="auto"/>
            <w:vAlign w:val="center"/>
          </w:tcPr>
          <w:p w14:paraId="20F49024" w14:textId="77777777" w:rsidR="00DD1348" w:rsidRPr="00DD1348" w:rsidRDefault="00DD1348" w:rsidP="00DD1348">
            <w:pPr>
              <w:widowControl w:val="0"/>
              <w:suppressAutoHyphens w:val="0"/>
              <w:spacing w:line="240" w:lineRule="auto"/>
              <w:ind w:firstLine="0"/>
              <w:jc w:val="center"/>
              <w:rPr>
                <w:bCs w:val="0"/>
                <w:sz w:val="24"/>
                <w:szCs w:val="20"/>
                <w:lang w:eastAsia="ru-RU"/>
              </w:rPr>
            </w:pPr>
            <w:r w:rsidRPr="00DD1348">
              <w:rPr>
                <w:bCs w:val="0"/>
                <w:i/>
                <w:sz w:val="18"/>
                <w:szCs w:val="18"/>
                <w:shd w:val="clear" w:color="auto" w:fill="FFFF99"/>
                <w:lang w:eastAsia="ru-RU"/>
              </w:rPr>
              <w:t>указать</w:t>
            </w:r>
          </w:p>
        </w:tc>
        <w:tc>
          <w:tcPr>
            <w:tcW w:w="567" w:type="dxa"/>
            <w:shd w:val="clear" w:color="auto" w:fill="auto"/>
            <w:vAlign w:val="center"/>
          </w:tcPr>
          <w:p w14:paraId="614A8939" w14:textId="77777777" w:rsidR="00DD1348" w:rsidRPr="00DD1348" w:rsidRDefault="00DD1348" w:rsidP="00DD1348">
            <w:pPr>
              <w:widowControl w:val="0"/>
              <w:suppressAutoHyphens w:val="0"/>
              <w:spacing w:line="240" w:lineRule="auto"/>
              <w:ind w:firstLine="0"/>
              <w:jc w:val="center"/>
              <w:rPr>
                <w:bCs w:val="0"/>
                <w:sz w:val="24"/>
                <w:szCs w:val="20"/>
                <w:lang w:eastAsia="ru-RU"/>
              </w:rPr>
            </w:pPr>
            <w:r w:rsidRPr="00DD1348">
              <w:rPr>
                <w:bCs w:val="0"/>
                <w:i/>
                <w:sz w:val="18"/>
                <w:szCs w:val="18"/>
                <w:shd w:val="clear" w:color="auto" w:fill="FFFF99"/>
                <w:lang w:eastAsia="ru-RU"/>
              </w:rPr>
              <w:t>указать</w:t>
            </w:r>
          </w:p>
        </w:tc>
        <w:tc>
          <w:tcPr>
            <w:tcW w:w="425" w:type="dxa"/>
            <w:shd w:val="clear" w:color="auto" w:fill="auto"/>
            <w:vAlign w:val="center"/>
          </w:tcPr>
          <w:p w14:paraId="037F28E0" w14:textId="77777777" w:rsidR="00DD1348" w:rsidRPr="00DD1348" w:rsidRDefault="00DD1348" w:rsidP="00DD1348">
            <w:pPr>
              <w:widowControl w:val="0"/>
              <w:suppressAutoHyphens w:val="0"/>
              <w:spacing w:line="240" w:lineRule="auto"/>
              <w:ind w:firstLine="0"/>
              <w:jc w:val="center"/>
              <w:rPr>
                <w:bCs w:val="0"/>
                <w:sz w:val="24"/>
                <w:szCs w:val="20"/>
                <w:lang w:eastAsia="ru-RU"/>
              </w:rPr>
            </w:pPr>
            <w:r w:rsidRPr="00DD1348">
              <w:rPr>
                <w:bCs w:val="0"/>
                <w:i/>
                <w:sz w:val="18"/>
                <w:szCs w:val="18"/>
                <w:shd w:val="clear" w:color="auto" w:fill="FFFF99"/>
                <w:lang w:eastAsia="ru-RU"/>
              </w:rPr>
              <w:t>указать</w:t>
            </w:r>
          </w:p>
        </w:tc>
        <w:tc>
          <w:tcPr>
            <w:tcW w:w="567" w:type="dxa"/>
            <w:shd w:val="clear" w:color="auto" w:fill="auto"/>
            <w:vAlign w:val="center"/>
          </w:tcPr>
          <w:p w14:paraId="404FD2B2" w14:textId="77777777" w:rsidR="00DD1348" w:rsidRPr="00DD1348" w:rsidRDefault="00DD1348" w:rsidP="00DD1348">
            <w:pPr>
              <w:widowControl w:val="0"/>
              <w:suppressAutoHyphens w:val="0"/>
              <w:spacing w:line="240" w:lineRule="auto"/>
              <w:ind w:firstLine="0"/>
              <w:jc w:val="center"/>
              <w:rPr>
                <w:bCs w:val="0"/>
                <w:sz w:val="24"/>
                <w:szCs w:val="20"/>
                <w:lang w:eastAsia="ru-RU"/>
              </w:rPr>
            </w:pPr>
            <w:r w:rsidRPr="00DD1348">
              <w:rPr>
                <w:bCs w:val="0"/>
                <w:i/>
                <w:sz w:val="18"/>
                <w:szCs w:val="18"/>
                <w:shd w:val="clear" w:color="auto" w:fill="FFFF99"/>
                <w:lang w:eastAsia="ru-RU"/>
              </w:rPr>
              <w:t>указать</w:t>
            </w:r>
          </w:p>
        </w:tc>
      </w:tr>
      <w:tr w:rsidR="00DD1348" w:rsidRPr="00DD1348" w14:paraId="572BE72C" w14:textId="77777777" w:rsidTr="00DD1348">
        <w:tc>
          <w:tcPr>
            <w:tcW w:w="250" w:type="dxa"/>
          </w:tcPr>
          <w:p w14:paraId="70D39982" w14:textId="77777777" w:rsidR="00DD1348" w:rsidRPr="00DD1348" w:rsidRDefault="00DD1348" w:rsidP="00DD1348">
            <w:pPr>
              <w:widowControl w:val="0"/>
              <w:suppressAutoHyphens w:val="0"/>
              <w:spacing w:line="240" w:lineRule="auto"/>
              <w:ind w:firstLine="0"/>
              <w:rPr>
                <w:b/>
                <w:bCs w:val="0"/>
                <w:color w:val="000000"/>
                <w:sz w:val="20"/>
                <w:szCs w:val="20"/>
                <w:lang w:eastAsia="ru-RU"/>
              </w:rPr>
            </w:pPr>
          </w:p>
        </w:tc>
        <w:tc>
          <w:tcPr>
            <w:tcW w:w="709" w:type="dxa"/>
          </w:tcPr>
          <w:p w14:paraId="00B4FBAE" w14:textId="77777777" w:rsidR="00DD1348" w:rsidRPr="00DD1348" w:rsidRDefault="00DD1348" w:rsidP="00DD1348">
            <w:pPr>
              <w:widowControl w:val="0"/>
              <w:suppressAutoHyphens w:val="0"/>
              <w:spacing w:line="240" w:lineRule="auto"/>
              <w:ind w:firstLine="0"/>
              <w:rPr>
                <w:b/>
                <w:bCs w:val="0"/>
                <w:color w:val="000000"/>
                <w:sz w:val="20"/>
                <w:szCs w:val="20"/>
                <w:lang w:eastAsia="ru-RU"/>
              </w:rPr>
            </w:pPr>
          </w:p>
        </w:tc>
        <w:tc>
          <w:tcPr>
            <w:tcW w:w="709" w:type="dxa"/>
          </w:tcPr>
          <w:p w14:paraId="3A27E175" w14:textId="77777777" w:rsidR="00DD1348" w:rsidRPr="00DD1348" w:rsidRDefault="00DD1348" w:rsidP="00DD1348">
            <w:pPr>
              <w:widowControl w:val="0"/>
              <w:suppressAutoHyphens w:val="0"/>
              <w:spacing w:line="240" w:lineRule="auto"/>
              <w:ind w:firstLine="0"/>
              <w:rPr>
                <w:b/>
                <w:bCs w:val="0"/>
                <w:color w:val="000000"/>
                <w:sz w:val="20"/>
                <w:szCs w:val="20"/>
                <w:lang w:eastAsia="ru-RU"/>
              </w:rPr>
            </w:pPr>
          </w:p>
        </w:tc>
        <w:tc>
          <w:tcPr>
            <w:tcW w:w="567" w:type="dxa"/>
          </w:tcPr>
          <w:p w14:paraId="27011588" w14:textId="77777777" w:rsidR="00DD1348" w:rsidRPr="00DD1348" w:rsidRDefault="00DD1348" w:rsidP="00DD1348">
            <w:pPr>
              <w:widowControl w:val="0"/>
              <w:suppressAutoHyphens w:val="0"/>
              <w:spacing w:line="240" w:lineRule="auto"/>
              <w:ind w:firstLine="0"/>
              <w:rPr>
                <w:b/>
                <w:bCs w:val="0"/>
                <w:color w:val="000000"/>
                <w:sz w:val="20"/>
                <w:szCs w:val="20"/>
                <w:lang w:eastAsia="ru-RU"/>
              </w:rPr>
            </w:pPr>
          </w:p>
        </w:tc>
        <w:tc>
          <w:tcPr>
            <w:tcW w:w="708" w:type="dxa"/>
          </w:tcPr>
          <w:p w14:paraId="6FA3C10B" w14:textId="77777777" w:rsidR="00DD1348" w:rsidRPr="00DD1348" w:rsidRDefault="00DD1348" w:rsidP="00DD1348">
            <w:pPr>
              <w:widowControl w:val="0"/>
              <w:suppressAutoHyphens w:val="0"/>
              <w:spacing w:line="240" w:lineRule="auto"/>
              <w:ind w:firstLine="0"/>
              <w:rPr>
                <w:b/>
                <w:bCs w:val="0"/>
                <w:color w:val="000000"/>
                <w:sz w:val="20"/>
                <w:szCs w:val="20"/>
                <w:lang w:eastAsia="ru-RU"/>
              </w:rPr>
            </w:pPr>
          </w:p>
        </w:tc>
        <w:tc>
          <w:tcPr>
            <w:tcW w:w="1184" w:type="dxa"/>
            <w:gridSpan w:val="2"/>
          </w:tcPr>
          <w:p w14:paraId="7831BD80" w14:textId="77777777" w:rsidR="00DD1348" w:rsidRPr="00DD1348" w:rsidRDefault="00DD1348" w:rsidP="00DD1348">
            <w:pPr>
              <w:widowControl w:val="0"/>
              <w:suppressAutoHyphens w:val="0"/>
              <w:spacing w:line="240" w:lineRule="auto"/>
              <w:ind w:firstLine="0"/>
              <w:rPr>
                <w:b/>
                <w:bCs w:val="0"/>
                <w:color w:val="000000"/>
                <w:sz w:val="20"/>
                <w:szCs w:val="20"/>
                <w:lang w:eastAsia="ru-RU"/>
              </w:rPr>
            </w:pPr>
          </w:p>
        </w:tc>
        <w:tc>
          <w:tcPr>
            <w:tcW w:w="11574" w:type="dxa"/>
            <w:gridSpan w:val="17"/>
            <w:shd w:val="clear" w:color="auto" w:fill="auto"/>
          </w:tcPr>
          <w:p w14:paraId="273FD71B" w14:textId="77777777" w:rsidR="00DD1348" w:rsidRPr="00DD1348" w:rsidRDefault="00DD1348" w:rsidP="00DD1348">
            <w:pPr>
              <w:widowControl w:val="0"/>
              <w:suppressAutoHyphens w:val="0"/>
              <w:spacing w:line="240" w:lineRule="auto"/>
              <w:ind w:firstLine="0"/>
              <w:rPr>
                <w:b/>
                <w:bCs w:val="0"/>
                <w:color w:val="000000"/>
                <w:sz w:val="20"/>
                <w:szCs w:val="20"/>
                <w:lang w:eastAsia="ru-RU"/>
              </w:rPr>
            </w:pPr>
            <w:r w:rsidRPr="00DD1348">
              <w:rPr>
                <w:b/>
                <w:bCs w:val="0"/>
                <w:color w:val="000000"/>
                <w:sz w:val="20"/>
                <w:szCs w:val="20"/>
                <w:lang w:eastAsia="ru-RU"/>
              </w:rPr>
              <w:t>ИТОГО по филиалу Удмуртэнерго</w:t>
            </w:r>
          </w:p>
        </w:tc>
      </w:tr>
      <w:tr w:rsidR="00DD1348" w:rsidRPr="00DD1348" w14:paraId="5998098F" w14:textId="77777777" w:rsidTr="00DD1348">
        <w:tc>
          <w:tcPr>
            <w:tcW w:w="250" w:type="dxa"/>
          </w:tcPr>
          <w:p w14:paraId="4A505DF2" w14:textId="77777777" w:rsidR="00DD1348" w:rsidRPr="00DD1348" w:rsidRDefault="00DD1348" w:rsidP="00DD1348">
            <w:pPr>
              <w:widowControl w:val="0"/>
              <w:suppressAutoHyphens w:val="0"/>
              <w:spacing w:line="240" w:lineRule="auto"/>
              <w:ind w:firstLine="0"/>
              <w:rPr>
                <w:b/>
                <w:bCs w:val="0"/>
                <w:color w:val="000000"/>
                <w:sz w:val="20"/>
                <w:szCs w:val="20"/>
                <w:lang w:eastAsia="ru-RU"/>
              </w:rPr>
            </w:pPr>
          </w:p>
        </w:tc>
        <w:tc>
          <w:tcPr>
            <w:tcW w:w="709" w:type="dxa"/>
          </w:tcPr>
          <w:p w14:paraId="0830FA63" w14:textId="77777777" w:rsidR="00DD1348" w:rsidRPr="00DD1348" w:rsidRDefault="00DD1348" w:rsidP="00DD1348">
            <w:pPr>
              <w:widowControl w:val="0"/>
              <w:suppressAutoHyphens w:val="0"/>
              <w:spacing w:line="240" w:lineRule="auto"/>
              <w:ind w:firstLine="0"/>
              <w:rPr>
                <w:b/>
                <w:bCs w:val="0"/>
                <w:color w:val="000000"/>
                <w:sz w:val="20"/>
                <w:szCs w:val="20"/>
                <w:lang w:eastAsia="ru-RU"/>
              </w:rPr>
            </w:pPr>
          </w:p>
        </w:tc>
        <w:tc>
          <w:tcPr>
            <w:tcW w:w="709" w:type="dxa"/>
          </w:tcPr>
          <w:p w14:paraId="5A0269E7" w14:textId="77777777" w:rsidR="00DD1348" w:rsidRPr="00DD1348" w:rsidRDefault="00DD1348" w:rsidP="00DD1348">
            <w:pPr>
              <w:widowControl w:val="0"/>
              <w:suppressAutoHyphens w:val="0"/>
              <w:spacing w:line="240" w:lineRule="auto"/>
              <w:ind w:firstLine="0"/>
              <w:rPr>
                <w:b/>
                <w:bCs w:val="0"/>
                <w:color w:val="000000"/>
                <w:sz w:val="20"/>
                <w:szCs w:val="20"/>
                <w:lang w:eastAsia="ru-RU"/>
              </w:rPr>
            </w:pPr>
          </w:p>
        </w:tc>
        <w:tc>
          <w:tcPr>
            <w:tcW w:w="567" w:type="dxa"/>
          </w:tcPr>
          <w:p w14:paraId="29A596C4" w14:textId="77777777" w:rsidR="00DD1348" w:rsidRPr="00DD1348" w:rsidRDefault="00DD1348" w:rsidP="00DD1348">
            <w:pPr>
              <w:widowControl w:val="0"/>
              <w:suppressAutoHyphens w:val="0"/>
              <w:spacing w:line="240" w:lineRule="auto"/>
              <w:ind w:firstLine="0"/>
              <w:rPr>
                <w:b/>
                <w:bCs w:val="0"/>
                <w:color w:val="000000"/>
                <w:sz w:val="20"/>
                <w:szCs w:val="20"/>
                <w:lang w:eastAsia="ru-RU"/>
              </w:rPr>
            </w:pPr>
          </w:p>
        </w:tc>
        <w:tc>
          <w:tcPr>
            <w:tcW w:w="708" w:type="dxa"/>
          </w:tcPr>
          <w:p w14:paraId="50959A7E" w14:textId="77777777" w:rsidR="00DD1348" w:rsidRPr="00DD1348" w:rsidRDefault="00DD1348" w:rsidP="00DD1348">
            <w:pPr>
              <w:widowControl w:val="0"/>
              <w:suppressAutoHyphens w:val="0"/>
              <w:spacing w:line="240" w:lineRule="auto"/>
              <w:ind w:firstLine="0"/>
              <w:rPr>
                <w:b/>
                <w:bCs w:val="0"/>
                <w:color w:val="000000"/>
                <w:sz w:val="20"/>
                <w:szCs w:val="20"/>
                <w:lang w:eastAsia="ru-RU"/>
              </w:rPr>
            </w:pPr>
          </w:p>
        </w:tc>
        <w:tc>
          <w:tcPr>
            <w:tcW w:w="1184" w:type="dxa"/>
            <w:gridSpan w:val="2"/>
          </w:tcPr>
          <w:p w14:paraId="1654C3F2" w14:textId="77777777" w:rsidR="00DD1348" w:rsidRPr="00DD1348" w:rsidRDefault="00DD1348" w:rsidP="00DD1348">
            <w:pPr>
              <w:widowControl w:val="0"/>
              <w:suppressAutoHyphens w:val="0"/>
              <w:spacing w:line="240" w:lineRule="auto"/>
              <w:ind w:firstLine="0"/>
              <w:rPr>
                <w:b/>
                <w:bCs w:val="0"/>
                <w:color w:val="000000"/>
                <w:sz w:val="20"/>
                <w:szCs w:val="20"/>
                <w:lang w:eastAsia="ru-RU"/>
              </w:rPr>
            </w:pPr>
          </w:p>
        </w:tc>
        <w:tc>
          <w:tcPr>
            <w:tcW w:w="11574" w:type="dxa"/>
            <w:gridSpan w:val="17"/>
            <w:shd w:val="clear" w:color="auto" w:fill="auto"/>
          </w:tcPr>
          <w:p w14:paraId="4CEDCB2B" w14:textId="77777777" w:rsidR="00DD1348" w:rsidRPr="00DD1348" w:rsidRDefault="00DD1348" w:rsidP="00DD1348">
            <w:pPr>
              <w:widowControl w:val="0"/>
              <w:suppressAutoHyphens w:val="0"/>
              <w:spacing w:line="240" w:lineRule="auto"/>
              <w:ind w:firstLine="0"/>
              <w:rPr>
                <w:b/>
                <w:bCs w:val="0"/>
                <w:color w:val="000000"/>
                <w:sz w:val="20"/>
                <w:szCs w:val="20"/>
                <w:lang w:eastAsia="ru-RU"/>
              </w:rPr>
            </w:pPr>
            <w:r w:rsidRPr="00DD1348">
              <w:rPr>
                <w:b/>
                <w:bCs w:val="0"/>
                <w:color w:val="000000"/>
                <w:sz w:val="20"/>
                <w:szCs w:val="20"/>
                <w:lang w:eastAsia="ru-RU"/>
              </w:rPr>
              <w:t>ИТОГО по МРСК Центра и Приволжья</w:t>
            </w:r>
          </w:p>
        </w:tc>
      </w:tr>
    </w:tbl>
    <w:p w14:paraId="38B3A417" w14:textId="77777777" w:rsidR="00DD1348" w:rsidRPr="00DD1348" w:rsidRDefault="00DD1348" w:rsidP="00DD1348">
      <w:pPr>
        <w:widowControl w:val="0"/>
        <w:suppressAutoHyphens w:val="0"/>
        <w:spacing w:line="240" w:lineRule="auto"/>
        <w:ind w:firstLine="0"/>
        <w:rPr>
          <w:b/>
          <w:bCs w:val="0"/>
          <w:color w:val="000000"/>
          <w:sz w:val="24"/>
          <w:szCs w:val="20"/>
          <w:lang w:eastAsia="ru-RU"/>
        </w:rPr>
      </w:pPr>
    </w:p>
    <w:p w14:paraId="5EAAEAD5" w14:textId="77777777" w:rsidR="00DD1348" w:rsidRPr="00DD1348" w:rsidRDefault="00DD1348" w:rsidP="00DD1348">
      <w:pPr>
        <w:widowControl w:val="0"/>
        <w:suppressAutoHyphens w:val="0"/>
        <w:autoSpaceDE w:val="0"/>
        <w:autoSpaceDN w:val="0"/>
        <w:adjustRightInd w:val="0"/>
        <w:spacing w:line="240" w:lineRule="auto"/>
        <w:ind w:firstLine="0"/>
        <w:rPr>
          <w:b/>
          <w:bCs w:val="0"/>
          <w:color w:val="000000"/>
          <w:sz w:val="24"/>
          <w:szCs w:val="24"/>
          <w:lang w:eastAsia="ru-RU"/>
        </w:rPr>
      </w:pPr>
      <w:r w:rsidRPr="00DD1348">
        <w:rPr>
          <w:b/>
          <w:bCs w:val="0"/>
          <w:color w:val="000000"/>
          <w:sz w:val="24"/>
          <w:szCs w:val="24"/>
          <w:lang w:eastAsia="ru-RU"/>
        </w:rPr>
        <w:t>ИТОГО цена договора (страховая премия) составляет</w:t>
      </w:r>
      <w:proofErr w:type="gramStart"/>
      <w:r w:rsidRPr="00DD1348">
        <w:rPr>
          <w:b/>
          <w:bCs w:val="0"/>
          <w:color w:val="000000"/>
          <w:sz w:val="24"/>
          <w:szCs w:val="24"/>
          <w:lang w:eastAsia="ru-RU"/>
        </w:rPr>
        <w:t xml:space="preserve">: ________________ (________________________) </w:t>
      </w:r>
      <w:proofErr w:type="gramEnd"/>
      <w:r w:rsidRPr="00DD1348">
        <w:rPr>
          <w:b/>
          <w:bCs w:val="0"/>
          <w:color w:val="000000"/>
          <w:sz w:val="24"/>
          <w:szCs w:val="24"/>
          <w:lang w:eastAsia="ru-RU"/>
        </w:rPr>
        <w:t xml:space="preserve">рублей </w:t>
      </w:r>
      <w:r w:rsidRPr="00DD1348">
        <w:rPr>
          <w:bCs w:val="0"/>
          <w:color w:val="000000"/>
          <w:sz w:val="24"/>
          <w:szCs w:val="24"/>
          <w:lang w:eastAsia="ru-RU"/>
        </w:rPr>
        <w:t>(указать цифрами и прописью)</w:t>
      </w:r>
      <w:r w:rsidRPr="00DD1348">
        <w:rPr>
          <w:b/>
          <w:bCs w:val="0"/>
          <w:color w:val="000000"/>
          <w:sz w:val="24"/>
          <w:szCs w:val="24"/>
          <w:lang w:eastAsia="ru-RU"/>
        </w:rPr>
        <w:t>.</w:t>
      </w:r>
    </w:p>
    <w:p w14:paraId="5DFFDD78" w14:textId="77777777" w:rsidR="00DD1348" w:rsidRPr="00DD1348" w:rsidRDefault="00DD1348" w:rsidP="00DD1348">
      <w:pPr>
        <w:widowControl w:val="0"/>
        <w:suppressAutoHyphens w:val="0"/>
        <w:spacing w:line="240" w:lineRule="auto"/>
        <w:ind w:firstLine="0"/>
        <w:rPr>
          <w:b/>
          <w:bCs w:val="0"/>
          <w:color w:val="000000"/>
          <w:sz w:val="24"/>
          <w:szCs w:val="20"/>
          <w:lang w:eastAsia="ru-RU"/>
        </w:rPr>
      </w:pPr>
    </w:p>
    <w:p w14:paraId="24007AF9" w14:textId="77777777" w:rsidR="002B150D" w:rsidRPr="00054714" w:rsidRDefault="002B150D" w:rsidP="00DD1348">
      <w:pPr>
        <w:spacing w:before="100" w:beforeAutospacing="1"/>
        <w:rPr>
          <w:vertAlign w:val="superscript"/>
        </w:rPr>
      </w:pPr>
      <w:r w:rsidRPr="00054714">
        <w:t>____________________________________</w:t>
      </w:r>
      <w:r w:rsidRPr="00054714">
        <w:rPr>
          <w:vertAlign w:val="superscript"/>
        </w:rPr>
        <w:t>(подпись, М.П.)</w:t>
      </w:r>
    </w:p>
    <w:p w14:paraId="417A55C8" w14:textId="77777777" w:rsidR="002B150D" w:rsidRPr="00054714" w:rsidRDefault="002B150D" w:rsidP="007A26E8"/>
    <w:p w14:paraId="0D39C3C2" w14:textId="77777777" w:rsidR="002B150D" w:rsidRPr="00054714" w:rsidRDefault="002B150D" w:rsidP="007A26E8">
      <w:pPr>
        <w:rPr>
          <w:vertAlign w:val="superscript"/>
        </w:rPr>
      </w:pPr>
      <w:r w:rsidRPr="00054714">
        <w:t>____________________________________</w:t>
      </w:r>
      <w:r w:rsidRPr="00054714">
        <w:rPr>
          <w:vertAlign w:val="superscript"/>
        </w:rPr>
        <w:t xml:space="preserve">(фамилия, имя, отчество </w:t>
      </w:r>
      <w:proofErr w:type="gramStart"/>
      <w:r w:rsidRPr="00054714">
        <w:rPr>
          <w:vertAlign w:val="superscript"/>
        </w:rPr>
        <w:t>подписавшего</w:t>
      </w:r>
      <w:proofErr w:type="gramEnd"/>
      <w:r w:rsidRPr="00054714">
        <w:rPr>
          <w:vertAlign w:val="superscript"/>
        </w:rPr>
        <w:t>, должность)</w:t>
      </w:r>
    </w:p>
    <w:p w14:paraId="5DE5F13B" w14:textId="5828230F" w:rsidR="004F4D80" w:rsidRPr="00054714" w:rsidRDefault="004F4D80" w:rsidP="00DD1348">
      <w:pPr>
        <w:pBdr>
          <w:bottom w:val="single" w:sz="4" w:space="1" w:color="auto"/>
        </w:pBdr>
        <w:spacing w:line="240" w:lineRule="auto"/>
        <w:ind w:right="21"/>
        <w:jc w:val="center"/>
        <w:rPr>
          <w:sz w:val="24"/>
          <w:szCs w:val="24"/>
        </w:rPr>
      </w:pPr>
      <w:r w:rsidRPr="00054714">
        <w:rPr>
          <w:b/>
          <w:color w:val="000000"/>
          <w:spacing w:val="36"/>
          <w:sz w:val="24"/>
          <w:szCs w:val="24"/>
        </w:rPr>
        <w:t>конец формы</w:t>
      </w:r>
      <w:r w:rsidRPr="00054714">
        <w:rPr>
          <w:sz w:val="24"/>
          <w:szCs w:val="24"/>
        </w:rPr>
        <w:br w:type="page"/>
      </w:r>
    </w:p>
    <w:p w14:paraId="59644132" w14:textId="77777777" w:rsidR="004F4D80" w:rsidRPr="00054714" w:rsidRDefault="004F4D80" w:rsidP="007A26E8">
      <w:pPr>
        <w:pStyle w:val="3"/>
        <w:rPr>
          <w:szCs w:val="24"/>
        </w:rPr>
      </w:pPr>
      <w:bookmarkStart w:id="1226" w:name="_Toc176765537"/>
      <w:bookmarkStart w:id="1227" w:name="_Toc198979986"/>
      <w:bookmarkStart w:id="1228" w:name="_Toc217466321"/>
      <w:bookmarkStart w:id="1229" w:name="_Toc217702859"/>
      <w:bookmarkStart w:id="1230" w:name="_Toc233601977"/>
      <w:bookmarkStart w:id="1231" w:name="_Toc263343463"/>
      <w:bookmarkStart w:id="1232" w:name="_Toc439170680"/>
      <w:bookmarkStart w:id="1233" w:name="_Toc439172782"/>
      <w:bookmarkStart w:id="1234" w:name="_Toc439173226"/>
      <w:bookmarkStart w:id="1235" w:name="_Toc439238222"/>
      <w:bookmarkStart w:id="1236" w:name="_Toc439252770"/>
      <w:bookmarkStart w:id="1237" w:name="_Toc439323744"/>
      <w:bookmarkStart w:id="1238" w:name="_Toc440361378"/>
      <w:bookmarkStart w:id="1239" w:name="_Toc440376133"/>
      <w:bookmarkStart w:id="1240" w:name="_Toc440376260"/>
      <w:bookmarkStart w:id="1241" w:name="_Toc440382518"/>
      <w:bookmarkStart w:id="1242" w:name="_Toc440447188"/>
      <w:bookmarkStart w:id="1243" w:name="_Toc440632349"/>
      <w:bookmarkStart w:id="1244" w:name="_Toc440875121"/>
      <w:bookmarkStart w:id="1245" w:name="_Toc441131108"/>
      <w:bookmarkStart w:id="1246" w:name="_Toc465774631"/>
      <w:bookmarkStart w:id="1247" w:name="_Toc465848860"/>
      <w:bookmarkStart w:id="1248" w:name="_Toc468875363"/>
      <w:bookmarkStart w:id="1249" w:name="_Toc469488415"/>
      <w:bookmarkStart w:id="1250" w:name="_Toc471894937"/>
      <w:bookmarkStart w:id="1251" w:name="_Toc496003504"/>
      <w:bookmarkStart w:id="1252" w:name="_Toc496010981"/>
      <w:bookmarkStart w:id="1253" w:name="_Toc525140423"/>
      <w:bookmarkStart w:id="1254" w:name="_Toc525306439"/>
      <w:bookmarkStart w:id="1255" w:name="_Toc525738379"/>
      <w:bookmarkStart w:id="1256" w:name="_Toc527983628"/>
      <w:bookmarkStart w:id="1257" w:name="_Toc531620778"/>
      <w:bookmarkStart w:id="1258" w:name="_Toc531621036"/>
      <w:r w:rsidRPr="00054714">
        <w:rPr>
          <w:szCs w:val="24"/>
        </w:rPr>
        <w:lastRenderedPageBreak/>
        <w:t>Инструкции по заполнению</w:t>
      </w:r>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p>
    <w:p w14:paraId="7625F00E" w14:textId="0995FE35" w:rsidR="002B150D" w:rsidRPr="00054714" w:rsidRDefault="002B150D" w:rsidP="007A26E8">
      <w:pPr>
        <w:pStyle w:val="aff5"/>
        <w:numPr>
          <w:ilvl w:val="3"/>
          <w:numId w:val="1"/>
        </w:numPr>
        <w:tabs>
          <w:tab w:val="num" w:pos="1134"/>
        </w:tabs>
        <w:suppressAutoHyphens w:val="0"/>
        <w:spacing w:before="100" w:beforeAutospacing="1" w:line="240" w:lineRule="auto"/>
        <w:rPr>
          <w:sz w:val="24"/>
          <w:szCs w:val="24"/>
        </w:rPr>
      </w:pPr>
      <w:r w:rsidRPr="00054714">
        <w:rPr>
          <w:sz w:val="24"/>
          <w:szCs w:val="24"/>
        </w:rPr>
        <w:t xml:space="preserve">Участник приводит номер и дату письма о подаче оферты </w:t>
      </w:r>
      <w:r w:rsidRPr="00054714">
        <w:rPr>
          <w:bCs w:val="0"/>
          <w:spacing w:val="-1"/>
          <w:sz w:val="24"/>
          <w:szCs w:val="24"/>
        </w:rPr>
        <w:t>(</w:t>
      </w:r>
      <w:r w:rsidRPr="00054714">
        <w:rPr>
          <w:bCs w:val="0"/>
          <w:spacing w:val="-2"/>
          <w:sz w:val="24"/>
          <w:szCs w:val="24"/>
        </w:rPr>
        <w:t>под</w:t>
      </w:r>
      <w:r w:rsidRPr="00054714">
        <w:rPr>
          <w:bCs w:val="0"/>
          <w:sz w:val="24"/>
          <w:szCs w:val="24"/>
        </w:rPr>
        <w:t xml:space="preserve">раздел </w:t>
      </w:r>
      <w:r w:rsidRPr="00054714">
        <w:rPr>
          <w:bCs w:val="0"/>
          <w:sz w:val="24"/>
          <w:szCs w:val="24"/>
        </w:rPr>
        <w:fldChar w:fldCharType="begin"/>
      </w:r>
      <w:r w:rsidRPr="00054714">
        <w:rPr>
          <w:bCs w:val="0"/>
          <w:sz w:val="24"/>
          <w:szCs w:val="24"/>
        </w:rPr>
        <w:instrText xml:space="preserve"> REF _Ref55336310 \r \h </w:instrText>
      </w:r>
      <w:r w:rsidR="007A26E8" w:rsidRPr="00054714">
        <w:rPr>
          <w:bCs w:val="0"/>
          <w:sz w:val="24"/>
          <w:szCs w:val="24"/>
        </w:rPr>
        <w:instrText xml:space="preserve"> \* MERGEFORMAT </w:instrText>
      </w:r>
      <w:r w:rsidRPr="00054714">
        <w:rPr>
          <w:bCs w:val="0"/>
          <w:sz w:val="24"/>
          <w:szCs w:val="24"/>
        </w:rPr>
      </w:r>
      <w:r w:rsidRPr="00054714">
        <w:rPr>
          <w:bCs w:val="0"/>
          <w:sz w:val="24"/>
          <w:szCs w:val="24"/>
        </w:rPr>
        <w:fldChar w:fldCharType="separate"/>
      </w:r>
      <w:r w:rsidR="000F17BB">
        <w:rPr>
          <w:bCs w:val="0"/>
          <w:sz w:val="24"/>
          <w:szCs w:val="24"/>
        </w:rPr>
        <w:t>5.1</w:t>
      </w:r>
      <w:r w:rsidRPr="00054714">
        <w:rPr>
          <w:bCs w:val="0"/>
          <w:sz w:val="24"/>
          <w:szCs w:val="24"/>
        </w:rPr>
        <w:fldChar w:fldCharType="end"/>
      </w:r>
      <w:r w:rsidRPr="00054714">
        <w:rPr>
          <w:bCs w:val="0"/>
          <w:spacing w:val="-1"/>
          <w:sz w:val="24"/>
          <w:szCs w:val="24"/>
        </w:rPr>
        <w:t>)</w:t>
      </w:r>
      <w:r w:rsidRPr="00054714">
        <w:rPr>
          <w:sz w:val="24"/>
          <w:szCs w:val="24"/>
        </w:rPr>
        <w:t>.</w:t>
      </w:r>
    </w:p>
    <w:p w14:paraId="28774193" w14:textId="77777777" w:rsidR="002B150D" w:rsidRPr="00054714" w:rsidRDefault="002B150D" w:rsidP="007A26E8">
      <w:pPr>
        <w:pStyle w:val="aff5"/>
        <w:numPr>
          <w:ilvl w:val="3"/>
          <w:numId w:val="1"/>
        </w:numPr>
        <w:tabs>
          <w:tab w:val="num" w:pos="1134"/>
        </w:tabs>
        <w:suppressAutoHyphens w:val="0"/>
        <w:spacing w:before="100" w:beforeAutospacing="1" w:line="240" w:lineRule="auto"/>
        <w:rPr>
          <w:sz w:val="24"/>
          <w:szCs w:val="24"/>
        </w:rPr>
      </w:pPr>
      <w:r w:rsidRPr="00054714">
        <w:rPr>
          <w:sz w:val="24"/>
          <w:szCs w:val="24"/>
        </w:rPr>
        <w:t xml:space="preserve">Участник указывает свое фирменное наименование (в </w:t>
      </w:r>
      <w:proofErr w:type="spellStart"/>
      <w:r w:rsidRPr="00054714">
        <w:rPr>
          <w:sz w:val="24"/>
          <w:szCs w:val="24"/>
        </w:rPr>
        <w:t>т.ч</w:t>
      </w:r>
      <w:proofErr w:type="spellEnd"/>
      <w:r w:rsidRPr="00054714">
        <w:rPr>
          <w:sz w:val="24"/>
          <w:szCs w:val="24"/>
        </w:rPr>
        <w:t>. организационно-правовую форму) и свой адрес.</w:t>
      </w:r>
    </w:p>
    <w:p w14:paraId="021B5AE1" w14:textId="77777777" w:rsidR="002B150D" w:rsidRPr="00054714" w:rsidRDefault="002B150D" w:rsidP="007A26E8">
      <w:pPr>
        <w:pStyle w:val="aff5"/>
        <w:numPr>
          <w:ilvl w:val="3"/>
          <w:numId w:val="1"/>
        </w:numPr>
        <w:tabs>
          <w:tab w:val="num" w:pos="1134"/>
        </w:tabs>
        <w:suppressAutoHyphens w:val="0"/>
        <w:spacing w:before="100" w:beforeAutospacing="1" w:line="240" w:lineRule="auto"/>
        <w:rPr>
          <w:sz w:val="24"/>
          <w:szCs w:val="24"/>
        </w:rPr>
      </w:pPr>
      <w:r w:rsidRPr="00054714">
        <w:rPr>
          <w:sz w:val="24"/>
          <w:szCs w:val="24"/>
        </w:rPr>
        <w:t xml:space="preserve">Все суммы в Предложении по размерам страховых премий услуг должны быть представлены в формате XXX </w:t>
      </w:r>
      <w:proofErr w:type="spellStart"/>
      <w:r w:rsidRPr="00054714">
        <w:rPr>
          <w:sz w:val="24"/>
          <w:szCs w:val="24"/>
        </w:rPr>
        <w:t>XXX</w:t>
      </w:r>
      <w:proofErr w:type="spellEnd"/>
      <w:r w:rsidRPr="00054714">
        <w:rPr>
          <w:sz w:val="24"/>
          <w:szCs w:val="24"/>
        </w:rPr>
        <w:t xml:space="preserve"> XXX,XX руб. например: «1 234 567,89 руб.» Округление, указанной суммы в Предложении по размерам страховых премий не допускаются.</w:t>
      </w:r>
    </w:p>
    <w:p w14:paraId="27956B2A" w14:textId="77777777" w:rsidR="00DD1348" w:rsidRPr="00DD1348" w:rsidRDefault="002B150D" w:rsidP="00DD1348">
      <w:pPr>
        <w:pStyle w:val="aff5"/>
        <w:numPr>
          <w:ilvl w:val="3"/>
          <w:numId w:val="1"/>
        </w:numPr>
        <w:tabs>
          <w:tab w:val="num" w:pos="1134"/>
        </w:tabs>
        <w:suppressAutoHyphens w:val="0"/>
        <w:spacing w:before="100" w:beforeAutospacing="1" w:after="100" w:afterAutospacing="1" w:line="240" w:lineRule="auto"/>
      </w:pPr>
      <w:r w:rsidRPr="00054714">
        <w:rPr>
          <w:sz w:val="24"/>
          <w:szCs w:val="24"/>
        </w:rPr>
        <w:t>Арифметические ошибки в Предложении по размерам страховых премий могут быть причиной отклонения Заявки Участника.</w:t>
      </w:r>
    </w:p>
    <w:p w14:paraId="6E7A1F3C" w14:textId="7DB41437" w:rsidR="004F4D80" w:rsidRPr="00054714" w:rsidRDefault="00DD1348" w:rsidP="00DD1348">
      <w:pPr>
        <w:pStyle w:val="aff5"/>
        <w:numPr>
          <w:ilvl w:val="3"/>
          <w:numId w:val="1"/>
        </w:numPr>
        <w:tabs>
          <w:tab w:val="num" w:pos="1134"/>
        </w:tabs>
        <w:suppressAutoHyphens w:val="0"/>
        <w:spacing w:before="100" w:beforeAutospacing="1" w:after="100" w:afterAutospacing="1" w:line="240" w:lineRule="auto"/>
      </w:pPr>
      <w:r w:rsidRPr="00BF636C">
        <w:rPr>
          <w:sz w:val="24"/>
          <w:szCs w:val="24"/>
        </w:rPr>
        <w:t>Дополнительно участник прикладывает расчет страховой премии по форме «</w:t>
      </w:r>
      <w:r w:rsidRPr="00BF636C">
        <w:rPr>
          <w:color w:val="000000"/>
          <w:sz w:val="24"/>
          <w:szCs w:val="24"/>
        </w:rPr>
        <w:t xml:space="preserve">Предложение по размерам страховых премий» в формате </w:t>
      </w:r>
      <w:r w:rsidRPr="00BF636C">
        <w:rPr>
          <w:color w:val="000000"/>
          <w:sz w:val="24"/>
          <w:szCs w:val="24"/>
          <w:lang w:val="en-US"/>
        </w:rPr>
        <w:t>Excel</w:t>
      </w:r>
      <w:r w:rsidR="004F4D80" w:rsidRPr="00054714">
        <w:rPr>
          <w:sz w:val="24"/>
          <w:szCs w:val="24"/>
        </w:rPr>
        <w:t>.</w:t>
      </w:r>
    </w:p>
    <w:p w14:paraId="5E0D3529" w14:textId="77777777" w:rsidR="004F4D80" w:rsidRPr="00054714" w:rsidRDefault="004F4D80" w:rsidP="007A26E8">
      <w:pPr>
        <w:pStyle w:val="2"/>
        <w:pageBreakBefore/>
        <w:tabs>
          <w:tab w:val="clear" w:pos="0"/>
          <w:tab w:val="clear" w:pos="1700"/>
          <w:tab w:val="num" w:pos="1134"/>
          <w:tab w:val="num" w:pos="5104"/>
        </w:tabs>
        <w:spacing w:before="100" w:beforeAutospacing="1" w:after="100" w:afterAutospacing="1" w:line="240" w:lineRule="auto"/>
        <w:sectPr w:rsidR="004F4D80" w:rsidRPr="00054714" w:rsidSect="00DD1348">
          <w:pgSz w:w="16838" w:h="11906" w:orient="landscape" w:code="9"/>
          <w:pgMar w:top="1134" w:right="680" w:bottom="567" w:left="539" w:header="680" w:footer="278" w:gutter="0"/>
          <w:cols w:space="708"/>
          <w:titlePg/>
          <w:docGrid w:linePitch="360"/>
        </w:sectPr>
      </w:pPr>
      <w:bookmarkStart w:id="1259" w:name="_Ref194807296"/>
    </w:p>
    <w:p w14:paraId="3BBD5A1C" w14:textId="77777777" w:rsidR="004F4D80" w:rsidRPr="00054714" w:rsidRDefault="002B150D" w:rsidP="007A26E8">
      <w:pPr>
        <w:pStyle w:val="2"/>
        <w:pageBreakBefore/>
        <w:tabs>
          <w:tab w:val="clear" w:pos="0"/>
          <w:tab w:val="clear" w:pos="1700"/>
          <w:tab w:val="num" w:pos="1134"/>
          <w:tab w:val="num" w:pos="5104"/>
        </w:tabs>
        <w:spacing w:before="100" w:beforeAutospacing="1" w:after="100" w:afterAutospacing="1" w:line="240" w:lineRule="auto"/>
      </w:pPr>
      <w:bookmarkStart w:id="1260" w:name="_Toc423423670"/>
      <w:bookmarkStart w:id="1261" w:name="_Ref440271036"/>
      <w:bookmarkStart w:id="1262" w:name="_Ref440274366"/>
      <w:bookmarkStart w:id="1263" w:name="_Ref440274902"/>
      <w:bookmarkStart w:id="1264" w:name="_Ref440284947"/>
      <w:bookmarkStart w:id="1265" w:name="_Ref440361140"/>
      <w:bookmarkStart w:id="1266" w:name="_Toc462739278"/>
      <w:bookmarkStart w:id="1267" w:name="_Toc531621037"/>
      <w:bookmarkEnd w:id="1216"/>
      <w:bookmarkEnd w:id="1217"/>
      <w:bookmarkEnd w:id="1218"/>
      <w:bookmarkEnd w:id="1219"/>
      <w:bookmarkEnd w:id="1220"/>
      <w:bookmarkEnd w:id="1221"/>
      <w:bookmarkEnd w:id="1222"/>
      <w:bookmarkEnd w:id="1223"/>
      <w:bookmarkEnd w:id="1259"/>
      <w:r w:rsidRPr="00054714">
        <w:lastRenderedPageBreak/>
        <w:t xml:space="preserve">Предложение по дополнительному расширению страхового покрытия (в </w:t>
      </w:r>
      <w:proofErr w:type="spellStart"/>
      <w:r w:rsidRPr="00054714">
        <w:t>т.ч</w:t>
      </w:r>
      <w:proofErr w:type="spellEnd"/>
      <w:r w:rsidRPr="00054714">
        <w:t xml:space="preserve">. дополнительные услуги) (форма </w:t>
      </w:r>
      <w:r w:rsidRPr="00054714">
        <w:rPr>
          <w:noProof/>
        </w:rPr>
        <w:t>4</w:t>
      </w:r>
      <w:r w:rsidRPr="00054714">
        <w:t>)</w:t>
      </w:r>
      <w:bookmarkEnd w:id="1260"/>
      <w:bookmarkEnd w:id="1261"/>
      <w:bookmarkEnd w:id="1262"/>
      <w:bookmarkEnd w:id="1263"/>
      <w:bookmarkEnd w:id="1264"/>
      <w:bookmarkEnd w:id="1265"/>
      <w:bookmarkEnd w:id="1266"/>
      <w:bookmarkEnd w:id="1267"/>
    </w:p>
    <w:p w14:paraId="6A36B372" w14:textId="77777777" w:rsidR="004F4D80" w:rsidRPr="00054714" w:rsidRDefault="004F4D80" w:rsidP="007A26E8">
      <w:r w:rsidRPr="00054714">
        <w:rPr>
          <w:sz w:val="24"/>
          <w:szCs w:val="24"/>
        </w:rPr>
        <w:t>(</w:t>
      </w:r>
      <w:r w:rsidRPr="00054714">
        <w:rPr>
          <w:sz w:val="24"/>
          <w:szCs w:val="24"/>
          <w:shd w:val="clear" w:color="auto" w:fill="FFFF99"/>
        </w:rPr>
        <w:t>заполняется отдельно по каждому из лотов с указанием номера и названия лота</w:t>
      </w:r>
      <w:r w:rsidRPr="00054714">
        <w:rPr>
          <w:sz w:val="24"/>
          <w:szCs w:val="24"/>
        </w:rPr>
        <w:t>)</w:t>
      </w:r>
    </w:p>
    <w:p w14:paraId="4F8EFCFF" w14:textId="77777777" w:rsidR="004F4D80" w:rsidRPr="00054714" w:rsidRDefault="002B150D" w:rsidP="007A26E8">
      <w:pPr>
        <w:pStyle w:val="3"/>
        <w:rPr>
          <w:szCs w:val="24"/>
        </w:rPr>
      </w:pPr>
      <w:bookmarkStart w:id="1268" w:name="_Toc462738357"/>
      <w:bookmarkStart w:id="1269" w:name="_Toc462739279"/>
      <w:bookmarkStart w:id="1270" w:name="_Toc496003506"/>
      <w:bookmarkStart w:id="1271" w:name="_Toc496010983"/>
      <w:bookmarkStart w:id="1272" w:name="_Toc525140425"/>
      <w:bookmarkStart w:id="1273" w:name="_Toc525306441"/>
      <w:bookmarkStart w:id="1274" w:name="_Toc525738381"/>
      <w:bookmarkStart w:id="1275" w:name="_Toc527983630"/>
      <w:bookmarkStart w:id="1276" w:name="_Toc531620780"/>
      <w:bookmarkStart w:id="1277" w:name="_Toc531621038"/>
      <w:r w:rsidRPr="00054714">
        <w:rPr>
          <w:szCs w:val="24"/>
        </w:rPr>
        <w:t xml:space="preserve">Форма предложения по дополнительному расширению страхового покрытия (в </w:t>
      </w:r>
      <w:proofErr w:type="spellStart"/>
      <w:r w:rsidRPr="00054714">
        <w:rPr>
          <w:szCs w:val="24"/>
        </w:rPr>
        <w:t>т.ч</w:t>
      </w:r>
      <w:proofErr w:type="spellEnd"/>
      <w:r w:rsidRPr="00054714">
        <w:rPr>
          <w:szCs w:val="24"/>
        </w:rPr>
        <w:t>. дополнительные услуги)</w:t>
      </w:r>
      <w:bookmarkEnd w:id="1268"/>
      <w:bookmarkEnd w:id="1269"/>
      <w:bookmarkEnd w:id="1270"/>
      <w:bookmarkEnd w:id="1271"/>
      <w:bookmarkEnd w:id="1272"/>
      <w:bookmarkEnd w:id="1273"/>
      <w:bookmarkEnd w:id="1274"/>
      <w:bookmarkEnd w:id="1275"/>
      <w:bookmarkEnd w:id="1276"/>
      <w:bookmarkEnd w:id="1277"/>
    </w:p>
    <w:p w14:paraId="3B8CA1A5" w14:textId="77777777" w:rsidR="004F4D80" w:rsidRPr="00054714" w:rsidRDefault="004F4D80" w:rsidP="007A26E8">
      <w:pPr>
        <w:pBdr>
          <w:top w:val="single" w:sz="4" w:space="1" w:color="auto"/>
        </w:pBdr>
        <w:ind w:right="21" w:firstLine="0"/>
        <w:jc w:val="center"/>
        <w:rPr>
          <w:b/>
          <w:color w:val="000000"/>
          <w:spacing w:val="36"/>
          <w:sz w:val="24"/>
          <w:szCs w:val="24"/>
        </w:rPr>
      </w:pPr>
      <w:r w:rsidRPr="00054714">
        <w:rPr>
          <w:b/>
          <w:color w:val="000000"/>
          <w:spacing w:val="36"/>
          <w:sz w:val="24"/>
          <w:szCs w:val="24"/>
        </w:rPr>
        <w:t>начало формы</w:t>
      </w:r>
    </w:p>
    <w:p w14:paraId="1D221D12" w14:textId="77777777" w:rsidR="004F4D80" w:rsidRPr="00054714" w:rsidRDefault="004F4D80" w:rsidP="007A26E8">
      <w:pPr>
        <w:spacing w:line="240" w:lineRule="auto"/>
        <w:ind w:firstLine="0"/>
        <w:jc w:val="left"/>
        <w:rPr>
          <w:sz w:val="24"/>
          <w:szCs w:val="24"/>
        </w:rPr>
      </w:pPr>
      <w:r w:rsidRPr="00054714">
        <w:rPr>
          <w:sz w:val="24"/>
          <w:szCs w:val="24"/>
        </w:rPr>
        <w:t xml:space="preserve">Приложение </w:t>
      </w:r>
      <w:r w:rsidR="00B21EC0" w:rsidRPr="00054714">
        <w:rPr>
          <w:sz w:val="24"/>
          <w:szCs w:val="24"/>
        </w:rPr>
        <w:t>4</w:t>
      </w:r>
      <w:r w:rsidRPr="00054714">
        <w:rPr>
          <w:sz w:val="24"/>
          <w:szCs w:val="24"/>
        </w:rPr>
        <w:t xml:space="preserve"> к письму о подаче оферты</w:t>
      </w:r>
      <w:r w:rsidRPr="00054714">
        <w:rPr>
          <w:sz w:val="24"/>
          <w:szCs w:val="24"/>
        </w:rPr>
        <w:br/>
        <w:t>от «____»_____________ </w:t>
      </w:r>
      <w:proofErr w:type="gramStart"/>
      <w:r w:rsidRPr="00054714">
        <w:rPr>
          <w:sz w:val="24"/>
          <w:szCs w:val="24"/>
        </w:rPr>
        <w:t>г</w:t>
      </w:r>
      <w:proofErr w:type="gramEnd"/>
      <w:r w:rsidRPr="00054714">
        <w:rPr>
          <w:sz w:val="24"/>
          <w:szCs w:val="24"/>
        </w:rPr>
        <w:t>. №__________</w:t>
      </w:r>
    </w:p>
    <w:p w14:paraId="2B4A30BF" w14:textId="77777777" w:rsidR="00E85AA1" w:rsidRPr="00054714" w:rsidRDefault="00E85AA1" w:rsidP="007A26E8">
      <w:pPr>
        <w:spacing w:line="240" w:lineRule="auto"/>
        <w:ind w:firstLine="0"/>
        <w:jc w:val="left"/>
        <w:rPr>
          <w:sz w:val="24"/>
          <w:szCs w:val="24"/>
        </w:rPr>
      </w:pPr>
    </w:p>
    <w:p w14:paraId="7DC16A46" w14:textId="77777777" w:rsidR="00DD1348" w:rsidRPr="00DD1348" w:rsidRDefault="00DD1348" w:rsidP="00DD1348">
      <w:pPr>
        <w:widowControl w:val="0"/>
        <w:suppressAutoHyphens w:val="0"/>
        <w:spacing w:line="240" w:lineRule="auto"/>
        <w:ind w:firstLine="0"/>
        <w:jc w:val="center"/>
        <w:rPr>
          <w:b/>
          <w:bCs w:val="0"/>
          <w:sz w:val="24"/>
          <w:szCs w:val="24"/>
          <w:lang w:eastAsia="ru-RU"/>
        </w:rPr>
      </w:pPr>
      <w:r w:rsidRPr="00DD1348">
        <w:rPr>
          <w:b/>
          <w:bCs w:val="0"/>
          <w:sz w:val="24"/>
          <w:szCs w:val="24"/>
          <w:lang w:eastAsia="ru-RU"/>
        </w:rPr>
        <w:t>Предложение по дополнительному расширению страхового покрытия</w:t>
      </w:r>
    </w:p>
    <w:p w14:paraId="0016FD2A" w14:textId="77777777" w:rsidR="00DD1348" w:rsidRPr="00DD1348" w:rsidRDefault="00DD1348" w:rsidP="00DD1348">
      <w:pPr>
        <w:widowControl w:val="0"/>
        <w:suppressAutoHyphens w:val="0"/>
        <w:spacing w:line="240" w:lineRule="auto"/>
        <w:ind w:firstLine="0"/>
        <w:jc w:val="center"/>
        <w:rPr>
          <w:b/>
          <w:bCs w:val="0"/>
          <w:sz w:val="24"/>
          <w:szCs w:val="24"/>
          <w:lang w:eastAsia="ru-RU"/>
        </w:rPr>
      </w:pPr>
      <w:r w:rsidRPr="00DD1348">
        <w:rPr>
          <w:b/>
          <w:bCs w:val="0"/>
          <w:sz w:val="24"/>
          <w:szCs w:val="24"/>
          <w:lang w:eastAsia="ru-RU"/>
        </w:rPr>
        <w:t xml:space="preserve"> (в </w:t>
      </w:r>
      <w:proofErr w:type="spellStart"/>
      <w:r w:rsidRPr="00DD1348">
        <w:rPr>
          <w:b/>
          <w:bCs w:val="0"/>
          <w:sz w:val="24"/>
          <w:szCs w:val="24"/>
          <w:lang w:eastAsia="ru-RU"/>
        </w:rPr>
        <w:t>т.ч</w:t>
      </w:r>
      <w:proofErr w:type="spellEnd"/>
      <w:r w:rsidRPr="00DD1348">
        <w:rPr>
          <w:b/>
          <w:bCs w:val="0"/>
          <w:sz w:val="24"/>
          <w:szCs w:val="24"/>
          <w:lang w:eastAsia="ru-RU"/>
        </w:rPr>
        <w:t>. дополнительные услуги)</w:t>
      </w:r>
    </w:p>
    <w:p w14:paraId="0CFADFCB" w14:textId="77777777" w:rsidR="00DD1348" w:rsidRPr="00DD1348" w:rsidRDefault="00DD1348" w:rsidP="00DD1348">
      <w:pPr>
        <w:widowControl w:val="0"/>
        <w:suppressAutoHyphens w:val="0"/>
        <w:spacing w:line="240" w:lineRule="auto"/>
        <w:ind w:firstLine="0"/>
        <w:rPr>
          <w:bCs w:val="0"/>
          <w:color w:val="000000"/>
          <w:sz w:val="24"/>
          <w:szCs w:val="24"/>
          <w:lang w:eastAsia="ru-RU"/>
        </w:rPr>
      </w:pPr>
    </w:p>
    <w:p w14:paraId="0F6836AF" w14:textId="77777777" w:rsidR="00DD1348" w:rsidRPr="00DD1348" w:rsidRDefault="00DD1348" w:rsidP="00DD1348">
      <w:pPr>
        <w:widowControl w:val="0"/>
        <w:suppressAutoHyphens w:val="0"/>
        <w:spacing w:line="240" w:lineRule="auto"/>
        <w:ind w:firstLine="0"/>
        <w:rPr>
          <w:bCs w:val="0"/>
          <w:color w:val="000000"/>
          <w:sz w:val="24"/>
          <w:szCs w:val="24"/>
          <w:lang w:eastAsia="ru-RU"/>
        </w:rPr>
      </w:pPr>
      <w:r w:rsidRPr="00DD1348">
        <w:rPr>
          <w:bCs w:val="0"/>
          <w:color w:val="000000"/>
          <w:sz w:val="24"/>
          <w:szCs w:val="24"/>
          <w:lang w:eastAsia="ru-RU"/>
        </w:rPr>
        <w:t>Наименование и адрес Участника: _________________________________</w:t>
      </w:r>
    </w:p>
    <w:p w14:paraId="2C0680BB" w14:textId="77777777" w:rsidR="00DD1348" w:rsidRPr="00DD1348" w:rsidRDefault="00DD1348" w:rsidP="00DD1348">
      <w:pPr>
        <w:widowControl w:val="0"/>
        <w:suppressAutoHyphens w:val="0"/>
        <w:spacing w:line="240" w:lineRule="auto"/>
        <w:ind w:firstLine="0"/>
        <w:rPr>
          <w:bCs w:val="0"/>
          <w:color w:val="000000"/>
          <w:sz w:val="24"/>
          <w:szCs w:val="24"/>
          <w:lang w:eastAsia="ru-RU"/>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9"/>
        <w:gridCol w:w="6096"/>
      </w:tblGrid>
      <w:tr w:rsidR="00DD1348" w:rsidRPr="00DD1348" w14:paraId="6057AAE4" w14:textId="77777777" w:rsidTr="00DD1348">
        <w:trPr>
          <w:trHeight w:val="881"/>
        </w:trPr>
        <w:tc>
          <w:tcPr>
            <w:tcW w:w="3969" w:type="dxa"/>
            <w:vAlign w:val="center"/>
          </w:tcPr>
          <w:p w14:paraId="10854D36" w14:textId="77777777" w:rsidR="00DD1348" w:rsidRPr="00DD1348" w:rsidRDefault="00DD1348" w:rsidP="00DD1348">
            <w:pPr>
              <w:widowControl w:val="0"/>
              <w:suppressAutoHyphens w:val="0"/>
              <w:spacing w:line="240" w:lineRule="auto"/>
              <w:ind w:firstLine="0"/>
              <w:rPr>
                <w:bCs w:val="0"/>
                <w:sz w:val="24"/>
                <w:szCs w:val="24"/>
                <w:lang w:eastAsia="ru-RU"/>
              </w:rPr>
            </w:pPr>
            <w:r w:rsidRPr="00DD1348">
              <w:rPr>
                <w:rFonts w:eastAsia="Calibri"/>
                <w:bCs w:val="0"/>
                <w:sz w:val="24"/>
                <w:szCs w:val="20"/>
                <w:lang w:eastAsia="en-US"/>
              </w:rPr>
              <w:t>Предложение по дополнительному расширению страхового покрытия и дополнительным услугам (например: возмещение Страховщиком расходов по хранению и эвакуации пострадавшего тс, информационно-консультативная поддержка, возможность подачи заявки на оформление полисов в эл. виде, оценка поврежденного тс на месте ДТП, самостоятельное получение документов из компетентных органов и прочее);</w:t>
            </w:r>
          </w:p>
        </w:tc>
        <w:tc>
          <w:tcPr>
            <w:tcW w:w="6096" w:type="dxa"/>
            <w:vAlign w:val="center"/>
          </w:tcPr>
          <w:p w14:paraId="64EFD8A9" w14:textId="77777777" w:rsidR="00DD1348" w:rsidRPr="00DD1348" w:rsidRDefault="00DD1348" w:rsidP="00DD1348">
            <w:pPr>
              <w:widowControl w:val="0"/>
              <w:suppressAutoHyphens w:val="0"/>
              <w:spacing w:line="240" w:lineRule="auto"/>
              <w:ind w:firstLine="85"/>
              <w:rPr>
                <w:bCs w:val="0"/>
                <w:i/>
                <w:iCs/>
                <w:sz w:val="24"/>
                <w:szCs w:val="24"/>
                <w:shd w:val="clear" w:color="auto" w:fill="FFFF99"/>
                <w:lang w:eastAsia="ru-RU"/>
              </w:rPr>
            </w:pPr>
            <w:r w:rsidRPr="00DD1348">
              <w:rPr>
                <w:bCs w:val="0"/>
                <w:i/>
                <w:iCs/>
                <w:sz w:val="24"/>
                <w:szCs w:val="24"/>
                <w:shd w:val="clear" w:color="auto" w:fill="FFFF99"/>
                <w:lang w:eastAsia="ru-RU"/>
              </w:rPr>
              <w:t xml:space="preserve"> [указать полный перечень дополнительных услуг, превышающие минимальные  требования, установленные в ТЗ]</w:t>
            </w:r>
          </w:p>
        </w:tc>
      </w:tr>
    </w:tbl>
    <w:p w14:paraId="1E43C6BF" w14:textId="77777777" w:rsidR="00DD1348" w:rsidRPr="00DD1348" w:rsidRDefault="00DD1348" w:rsidP="00DD1348">
      <w:pPr>
        <w:widowControl w:val="0"/>
        <w:suppressAutoHyphens w:val="0"/>
        <w:spacing w:line="240" w:lineRule="auto"/>
        <w:ind w:firstLine="400"/>
        <w:rPr>
          <w:bCs w:val="0"/>
          <w:color w:val="000000"/>
          <w:sz w:val="24"/>
          <w:szCs w:val="24"/>
          <w:lang w:eastAsia="ru-RU"/>
        </w:rPr>
      </w:pPr>
    </w:p>
    <w:p w14:paraId="6E603796" w14:textId="77777777" w:rsidR="003F0EFF" w:rsidRPr="00054714" w:rsidRDefault="003F0EFF" w:rsidP="007A26E8">
      <w:pPr>
        <w:ind w:firstLine="0"/>
        <w:rPr>
          <w:color w:val="000000"/>
          <w:sz w:val="24"/>
          <w:szCs w:val="24"/>
        </w:rPr>
      </w:pPr>
    </w:p>
    <w:p w14:paraId="291778B3" w14:textId="2508DE4E" w:rsidR="002B150D" w:rsidRPr="00054714" w:rsidRDefault="002B150D" w:rsidP="007A26E8">
      <w:pPr>
        <w:spacing w:line="240" w:lineRule="auto"/>
        <w:rPr>
          <w:color w:val="000000"/>
          <w:sz w:val="24"/>
          <w:szCs w:val="24"/>
        </w:rPr>
      </w:pPr>
      <w:r w:rsidRPr="00054714">
        <w:rPr>
          <w:color w:val="000000"/>
          <w:sz w:val="24"/>
          <w:szCs w:val="24"/>
        </w:rPr>
        <w:t>____________________________________</w:t>
      </w:r>
    </w:p>
    <w:p w14:paraId="047E3390" w14:textId="58CC11BA" w:rsidR="002B150D" w:rsidRPr="00054714" w:rsidRDefault="002B150D" w:rsidP="007A26E8">
      <w:pPr>
        <w:spacing w:line="240" w:lineRule="auto"/>
        <w:ind w:right="3684"/>
        <w:jc w:val="center"/>
        <w:rPr>
          <w:color w:val="000000"/>
          <w:sz w:val="24"/>
          <w:szCs w:val="24"/>
          <w:vertAlign w:val="superscript"/>
        </w:rPr>
      </w:pPr>
      <w:r w:rsidRPr="00054714">
        <w:rPr>
          <w:color w:val="000000"/>
          <w:sz w:val="24"/>
          <w:szCs w:val="24"/>
          <w:vertAlign w:val="superscript"/>
        </w:rPr>
        <w:t>(подпись, М.П.)</w:t>
      </w:r>
    </w:p>
    <w:p w14:paraId="2AFC475B" w14:textId="77777777" w:rsidR="00E85AA1" w:rsidRPr="00054714" w:rsidRDefault="00E85AA1" w:rsidP="007A26E8">
      <w:pPr>
        <w:spacing w:line="240" w:lineRule="auto"/>
        <w:ind w:right="3684"/>
        <w:jc w:val="center"/>
        <w:rPr>
          <w:color w:val="000000"/>
          <w:sz w:val="24"/>
          <w:szCs w:val="24"/>
          <w:vertAlign w:val="superscript"/>
        </w:rPr>
      </w:pPr>
    </w:p>
    <w:p w14:paraId="788CC831" w14:textId="17295908" w:rsidR="002B150D" w:rsidRPr="00054714" w:rsidRDefault="002B150D" w:rsidP="007A26E8">
      <w:pPr>
        <w:spacing w:line="240" w:lineRule="auto"/>
        <w:rPr>
          <w:color w:val="000000"/>
          <w:sz w:val="24"/>
          <w:szCs w:val="24"/>
        </w:rPr>
      </w:pPr>
      <w:r w:rsidRPr="00054714">
        <w:rPr>
          <w:color w:val="000000"/>
          <w:sz w:val="24"/>
          <w:szCs w:val="24"/>
        </w:rPr>
        <w:t>____________________________________</w:t>
      </w:r>
    </w:p>
    <w:p w14:paraId="4BE8F86F" w14:textId="1CFF0A33" w:rsidR="002B150D" w:rsidRPr="00054714" w:rsidRDefault="002B150D" w:rsidP="007A26E8">
      <w:pPr>
        <w:spacing w:line="240" w:lineRule="auto"/>
        <w:ind w:right="3684"/>
        <w:jc w:val="center"/>
        <w:rPr>
          <w:color w:val="000000"/>
          <w:sz w:val="24"/>
          <w:szCs w:val="24"/>
          <w:vertAlign w:val="superscript"/>
        </w:rPr>
      </w:pPr>
      <w:r w:rsidRPr="00054714">
        <w:rPr>
          <w:color w:val="000000"/>
          <w:sz w:val="24"/>
          <w:szCs w:val="24"/>
          <w:vertAlign w:val="superscript"/>
        </w:rPr>
        <w:t xml:space="preserve">(фамилия, имя, отчество </w:t>
      </w:r>
      <w:proofErr w:type="gramStart"/>
      <w:r w:rsidRPr="00054714">
        <w:rPr>
          <w:color w:val="000000"/>
          <w:sz w:val="24"/>
          <w:szCs w:val="24"/>
          <w:vertAlign w:val="superscript"/>
        </w:rPr>
        <w:t>подписавшего</w:t>
      </w:r>
      <w:proofErr w:type="gramEnd"/>
      <w:r w:rsidRPr="00054714">
        <w:rPr>
          <w:color w:val="000000"/>
          <w:sz w:val="24"/>
          <w:szCs w:val="24"/>
          <w:vertAlign w:val="superscript"/>
        </w:rPr>
        <w:t>, должность)</w:t>
      </w:r>
    </w:p>
    <w:p w14:paraId="438FA53F" w14:textId="77777777" w:rsidR="004F4D80" w:rsidRPr="00054714" w:rsidRDefault="004F4D80" w:rsidP="007A26E8">
      <w:pPr>
        <w:spacing w:line="240" w:lineRule="auto"/>
        <w:ind w:right="3684"/>
        <w:jc w:val="center"/>
        <w:rPr>
          <w:color w:val="000000"/>
          <w:sz w:val="24"/>
          <w:szCs w:val="24"/>
          <w:vertAlign w:val="superscript"/>
        </w:rPr>
      </w:pPr>
    </w:p>
    <w:p w14:paraId="78C34371" w14:textId="77777777" w:rsidR="004F4D80" w:rsidRPr="00054714" w:rsidRDefault="004F4D80" w:rsidP="007A26E8">
      <w:pPr>
        <w:pBdr>
          <w:bottom w:val="single" w:sz="4" w:space="1" w:color="auto"/>
        </w:pBdr>
        <w:spacing w:line="240" w:lineRule="auto"/>
        <w:ind w:right="21"/>
        <w:jc w:val="center"/>
        <w:rPr>
          <w:b/>
          <w:color w:val="000000"/>
          <w:spacing w:val="36"/>
          <w:sz w:val="24"/>
          <w:szCs w:val="24"/>
        </w:rPr>
      </w:pPr>
      <w:r w:rsidRPr="00054714">
        <w:rPr>
          <w:b/>
          <w:color w:val="000000"/>
          <w:spacing w:val="36"/>
          <w:sz w:val="24"/>
          <w:szCs w:val="24"/>
        </w:rPr>
        <w:t>конец формы</w:t>
      </w:r>
    </w:p>
    <w:p w14:paraId="75FF32EB" w14:textId="77777777" w:rsidR="004F4D80" w:rsidRPr="00054714" w:rsidRDefault="004F4D80" w:rsidP="007A26E8">
      <w:pPr>
        <w:pStyle w:val="3"/>
        <w:rPr>
          <w:szCs w:val="24"/>
        </w:rPr>
      </w:pPr>
      <w:bookmarkStart w:id="1278" w:name="_Toc171070556"/>
      <w:bookmarkStart w:id="1279" w:name="_Toc98253927"/>
      <w:bookmarkStart w:id="1280" w:name="_Toc176605808"/>
      <w:bookmarkStart w:id="1281" w:name="_Toc176611017"/>
      <w:bookmarkStart w:id="1282" w:name="_Toc176611073"/>
      <w:bookmarkStart w:id="1283" w:name="_Toc176668676"/>
      <w:bookmarkStart w:id="1284" w:name="_Toc176684336"/>
      <w:bookmarkStart w:id="1285" w:name="_Toc176746279"/>
      <w:bookmarkStart w:id="1286" w:name="_Toc176747346"/>
      <w:bookmarkStart w:id="1287" w:name="_Toc198979988"/>
      <w:bookmarkStart w:id="1288" w:name="_Toc217466324"/>
      <w:bookmarkStart w:id="1289" w:name="_Toc217702862"/>
      <w:bookmarkStart w:id="1290" w:name="_Toc233601980"/>
      <w:bookmarkStart w:id="1291" w:name="_Toc263343466"/>
      <w:r w:rsidRPr="00054714">
        <w:rPr>
          <w:b w:val="0"/>
          <w:szCs w:val="24"/>
        </w:rPr>
        <w:br w:type="page"/>
      </w:r>
      <w:bookmarkStart w:id="1292" w:name="_Toc439170683"/>
      <w:bookmarkStart w:id="1293" w:name="_Toc439172785"/>
      <w:bookmarkStart w:id="1294" w:name="_Toc439173229"/>
      <w:bookmarkStart w:id="1295" w:name="_Toc439238225"/>
      <w:bookmarkStart w:id="1296" w:name="_Toc439252773"/>
      <w:bookmarkStart w:id="1297" w:name="_Toc439323747"/>
      <w:bookmarkStart w:id="1298" w:name="_Toc440361381"/>
      <w:bookmarkStart w:id="1299" w:name="_Toc440376136"/>
      <w:bookmarkStart w:id="1300" w:name="_Toc440376263"/>
      <w:bookmarkStart w:id="1301" w:name="_Toc440382521"/>
      <w:bookmarkStart w:id="1302" w:name="_Toc440447191"/>
      <w:bookmarkStart w:id="1303" w:name="_Toc440632352"/>
      <w:bookmarkStart w:id="1304" w:name="_Toc440875124"/>
      <w:bookmarkStart w:id="1305" w:name="_Toc441131111"/>
      <w:bookmarkStart w:id="1306" w:name="_Toc465774634"/>
      <w:bookmarkStart w:id="1307" w:name="_Toc465848863"/>
      <w:bookmarkStart w:id="1308" w:name="_Toc468875366"/>
      <w:bookmarkStart w:id="1309" w:name="_Toc469488418"/>
      <w:bookmarkStart w:id="1310" w:name="_Toc471894940"/>
      <w:bookmarkStart w:id="1311" w:name="_Toc496003507"/>
      <w:bookmarkStart w:id="1312" w:name="_Toc496010984"/>
      <w:bookmarkStart w:id="1313" w:name="_Toc525140426"/>
      <w:bookmarkStart w:id="1314" w:name="_Toc525306442"/>
      <w:bookmarkStart w:id="1315" w:name="_Toc525738382"/>
      <w:bookmarkStart w:id="1316" w:name="_Toc527983631"/>
      <w:bookmarkStart w:id="1317" w:name="_Toc531620781"/>
      <w:bookmarkStart w:id="1318" w:name="_Toc531621039"/>
      <w:r w:rsidRPr="00054714">
        <w:rPr>
          <w:szCs w:val="24"/>
        </w:rPr>
        <w:lastRenderedPageBreak/>
        <w:t>Инструкции по заполнению</w:t>
      </w:r>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p>
    <w:p w14:paraId="5A515EBA" w14:textId="5A45E329" w:rsidR="002B150D" w:rsidRPr="00054714" w:rsidRDefault="002B150D" w:rsidP="007A26E8">
      <w:pPr>
        <w:pStyle w:val="aff5"/>
        <w:numPr>
          <w:ilvl w:val="3"/>
          <w:numId w:val="1"/>
        </w:numPr>
        <w:tabs>
          <w:tab w:val="num" w:pos="1134"/>
          <w:tab w:val="num" w:pos="1276"/>
        </w:tabs>
        <w:suppressAutoHyphens w:val="0"/>
        <w:spacing w:before="100" w:beforeAutospacing="1" w:line="240" w:lineRule="auto"/>
        <w:rPr>
          <w:sz w:val="24"/>
          <w:szCs w:val="24"/>
        </w:rPr>
      </w:pPr>
      <w:r w:rsidRPr="00054714">
        <w:rPr>
          <w:sz w:val="24"/>
          <w:szCs w:val="24"/>
        </w:rPr>
        <w:t xml:space="preserve">Участник указывает дату и номер заявки в соответствии с письмом о подаче оферты (подраздел </w:t>
      </w:r>
      <w:r w:rsidRPr="00054714">
        <w:rPr>
          <w:sz w:val="24"/>
          <w:szCs w:val="24"/>
        </w:rPr>
        <w:fldChar w:fldCharType="begin"/>
      </w:r>
      <w:r w:rsidRPr="00054714">
        <w:rPr>
          <w:sz w:val="24"/>
          <w:szCs w:val="24"/>
        </w:rPr>
        <w:instrText xml:space="preserve"> REF _Ref55336310 \r \h </w:instrText>
      </w:r>
      <w:r w:rsidR="007A26E8" w:rsidRPr="00054714">
        <w:rPr>
          <w:sz w:val="24"/>
          <w:szCs w:val="24"/>
        </w:rPr>
        <w:instrText xml:space="preserve"> \* MERGEFORMAT </w:instrText>
      </w:r>
      <w:r w:rsidRPr="00054714">
        <w:rPr>
          <w:sz w:val="24"/>
          <w:szCs w:val="24"/>
        </w:rPr>
      </w:r>
      <w:r w:rsidRPr="00054714">
        <w:rPr>
          <w:sz w:val="24"/>
          <w:szCs w:val="24"/>
        </w:rPr>
        <w:fldChar w:fldCharType="separate"/>
      </w:r>
      <w:r w:rsidR="000F17BB">
        <w:rPr>
          <w:sz w:val="24"/>
          <w:szCs w:val="24"/>
        </w:rPr>
        <w:t>5.1</w:t>
      </w:r>
      <w:r w:rsidRPr="00054714">
        <w:rPr>
          <w:sz w:val="24"/>
          <w:szCs w:val="24"/>
        </w:rPr>
        <w:fldChar w:fldCharType="end"/>
      </w:r>
      <w:r w:rsidRPr="00054714">
        <w:rPr>
          <w:sz w:val="24"/>
          <w:szCs w:val="24"/>
        </w:rPr>
        <w:t>).</w:t>
      </w:r>
    </w:p>
    <w:p w14:paraId="7EABDB0F" w14:textId="77777777" w:rsidR="002B150D" w:rsidRPr="00054714" w:rsidRDefault="002B150D" w:rsidP="007A26E8">
      <w:pPr>
        <w:pStyle w:val="aff5"/>
        <w:numPr>
          <w:ilvl w:val="3"/>
          <w:numId w:val="1"/>
        </w:numPr>
        <w:tabs>
          <w:tab w:val="num" w:pos="1134"/>
          <w:tab w:val="num" w:pos="1276"/>
        </w:tabs>
        <w:suppressAutoHyphens w:val="0"/>
        <w:spacing w:before="100" w:beforeAutospacing="1" w:line="240" w:lineRule="auto"/>
        <w:rPr>
          <w:sz w:val="24"/>
          <w:szCs w:val="24"/>
        </w:rPr>
      </w:pPr>
      <w:r w:rsidRPr="00054714">
        <w:rPr>
          <w:sz w:val="24"/>
          <w:szCs w:val="24"/>
        </w:rPr>
        <w:t xml:space="preserve">Участник указывает свое фирменное наименование (в </w:t>
      </w:r>
      <w:proofErr w:type="spellStart"/>
      <w:r w:rsidRPr="00054714">
        <w:rPr>
          <w:sz w:val="24"/>
          <w:szCs w:val="24"/>
        </w:rPr>
        <w:t>т.ч</w:t>
      </w:r>
      <w:proofErr w:type="spellEnd"/>
      <w:r w:rsidRPr="00054714">
        <w:rPr>
          <w:sz w:val="24"/>
          <w:szCs w:val="24"/>
        </w:rPr>
        <w:t>. организационно-правовую форму) и свой адрес.</w:t>
      </w:r>
    </w:p>
    <w:p w14:paraId="21FFD852" w14:textId="0FDE1E40" w:rsidR="002B150D" w:rsidRPr="00054714" w:rsidRDefault="002B150D" w:rsidP="007A26E8">
      <w:pPr>
        <w:pStyle w:val="aff5"/>
        <w:numPr>
          <w:ilvl w:val="3"/>
          <w:numId w:val="1"/>
        </w:numPr>
        <w:tabs>
          <w:tab w:val="num" w:pos="1134"/>
          <w:tab w:val="num" w:pos="1276"/>
        </w:tabs>
        <w:suppressAutoHyphens w:val="0"/>
        <w:spacing w:before="100" w:beforeAutospacing="1" w:line="240" w:lineRule="auto"/>
        <w:rPr>
          <w:sz w:val="24"/>
          <w:szCs w:val="24"/>
        </w:rPr>
      </w:pPr>
      <w:r w:rsidRPr="00054714">
        <w:rPr>
          <w:sz w:val="24"/>
          <w:szCs w:val="24"/>
        </w:rPr>
        <w:t>Участник указывает перечень дополнительных услуг и расширений страхового покрытия, превышающих требования технического задания.</w:t>
      </w:r>
    </w:p>
    <w:p w14:paraId="6F1A7DA7" w14:textId="77777777" w:rsidR="002B150D" w:rsidRPr="00054714" w:rsidRDefault="002B150D" w:rsidP="007A26E8">
      <w:pPr>
        <w:pStyle w:val="aff5"/>
        <w:numPr>
          <w:ilvl w:val="3"/>
          <w:numId w:val="1"/>
        </w:numPr>
        <w:tabs>
          <w:tab w:val="num" w:pos="1134"/>
          <w:tab w:val="num" w:pos="1276"/>
        </w:tabs>
        <w:suppressAutoHyphens w:val="0"/>
        <w:spacing w:before="100" w:beforeAutospacing="1" w:line="240" w:lineRule="auto"/>
        <w:rPr>
          <w:sz w:val="24"/>
          <w:szCs w:val="24"/>
        </w:rPr>
      </w:pPr>
      <w:r w:rsidRPr="00054714">
        <w:rPr>
          <w:sz w:val="24"/>
          <w:szCs w:val="24"/>
        </w:rPr>
        <w:t>Документ скрепляется подписью и печатью Участника.</w:t>
      </w:r>
    </w:p>
    <w:p w14:paraId="665374E3" w14:textId="77777777" w:rsidR="004F4D80" w:rsidRPr="00054714" w:rsidRDefault="004F4D80" w:rsidP="007A26E8">
      <w:pPr>
        <w:spacing w:line="240" w:lineRule="auto"/>
        <w:rPr>
          <w:sz w:val="24"/>
          <w:szCs w:val="24"/>
        </w:rPr>
      </w:pPr>
    </w:p>
    <w:p w14:paraId="30F1DB7D" w14:textId="21933207" w:rsidR="004F4D80" w:rsidRPr="00054714" w:rsidRDefault="004F4D80" w:rsidP="007A26E8">
      <w:pPr>
        <w:pStyle w:val="2"/>
        <w:pageBreakBefore/>
        <w:tabs>
          <w:tab w:val="clear" w:pos="0"/>
          <w:tab w:val="clear" w:pos="1700"/>
          <w:tab w:val="num" w:pos="1134"/>
          <w:tab w:val="num" w:pos="5104"/>
        </w:tabs>
        <w:spacing w:before="100" w:beforeAutospacing="1" w:after="100" w:afterAutospacing="1" w:line="240" w:lineRule="auto"/>
      </w:pPr>
      <w:bookmarkStart w:id="1319" w:name="_Hlt22846931"/>
      <w:bookmarkStart w:id="1320" w:name="_Ref55335823"/>
      <w:bookmarkStart w:id="1321" w:name="_Ref55336359"/>
      <w:bookmarkStart w:id="1322" w:name="_Toc57314675"/>
      <w:bookmarkStart w:id="1323" w:name="_Toc69728989"/>
      <w:bookmarkStart w:id="1324" w:name="_Toc98253939"/>
      <w:bookmarkStart w:id="1325" w:name="_Toc165173865"/>
      <w:bookmarkStart w:id="1326" w:name="_Toc423423672"/>
      <w:bookmarkStart w:id="1327" w:name="_Toc531621040"/>
      <w:bookmarkEnd w:id="1059"/>
      <w:bookmarkEnd w:id="1224"/>
      <w:bookmarkEnd w:id="1225"/>
      <w:bookmarkEnd w:id="1319"/>
      <w:r w:rsidRPr="00054714">
        <w:lastRenderedPageBreak/>
        <w:t xml:space="preserve">Анкета (форма </w:t>
      </w:r>
      <w:r w:rsidR="00DD1348">
        <w:t>5</w:t>
      </w:r>
      <w:r w:rsidRPr="00054714">
        <w:t>)</w:t>
      </w:r>
      <w:bookmarkEnd w:id="1320"/>
      <w:bookmarkEnd w:id="1321"/>
      <w:bookmarkEnd w:id="1322"/>
      <w:bookmarkEnd w:id="1323"/>
      <w:bookmarkEnd w:id="1324"/>
      <w:bookmarkEnd w:id="1325"/>
      <w:bookmarkEnd w:id="1326"/>
      <w:bookmarkEnd w:id="1327"/>
    </w:p>
    <w:p w14:paraId="497E1B1C" w14:textId="77777777" w:rsidR="004F4D80" w:rsidRPr="00054714" w:rsidRDefault="004F4D80" w:rsidP="007A26E8">
      <w:pPr>
        <w:pStyle w:val="3"/>
        <w:rPr>
          <w:szCs w:val="24"/>
        </w:rPr>
      </w:pPr>
      <w:bookmarkStart w:id="1328" w:name="_Toc98253940"/>
      <w:bookmarkStart w:id="1329" w:name="_Toc157248192"/>
      <w:bookmarkStart w:id="1330" w:name="_Toc157496561"/>
      <w:bookmarkStart w:id="1331" w:name="_Toc158206100"/>
      <w:bookmarkStart w:id="1332" w:name="_Toc164057785"/>
      <w:bookmarkStart w:id="1333" w:name="_Toc164137135"/>
      <w:bookmarkStart w:id="1334" w:name="_Toc164161295"/>
      <w:bookmarkStart w:id="1335" w:name="_Toc165173866"/>
      <w:bookmarkStart w:id="1336" w:name="_Toc439170688"/>
      <w:bookmarkStart w:id="1337" w:name="_Toc439172790"/>
      <w:bookmarkStart w:id="1338" w:name="_Toc439173234"/>
      <w:bookmarkStart w:id="1339" w:name="_Toc439238230"/>
      <w:bookmarkStart w:id="1340" w:name="_Toc439252778"/>
      <w:bookmarkStart w:id="1341" w:name="_Ref440272119"/>
      <w:bookmarkStart w:id="1342" w:name="_Toc440361389"/>
      <w:bookmarkStart w:id="1343" w:name="_Ref444170274"/>
      <w:bookmarkStart w:id="1344" w:name="_Toc465774642"/>
      <w:bookmarkStart w:id="1345" w:name="_Toc465848871"/>
      <w:bookmarkStart w:id="1346" w:name="_Toc471894948"/>
      <w:bookmarkStart w:id="1347" w:name="_Toc525140431"/>
      <w:bookmarkStart w:id="1348" w:name="_Toc525306447"/>
      <w:bookmarkStart w:id="1349" w:name="_Toc525738387"/>
      <w:bookmarkStart w:id="1350" w:name="_Toc531620783"/>
      <w:bookmarkStart w:id="1351" w:name="_Toc531621041"/>
      <w:r w:rsidRPr="00054714">
        <w:rPr>
          <w:szCs w:val="24"/>
        </w:rPr>
        <w:t xml:space="preserve">Форма Анкеты </w:t>
      </w:r>
      <w:r w:rsidR="00C236C0" w:rsidRPr="00054714">
        <w:rPr>
          <w:szCs w:val="24"/>
        </w:rPr>
        <w:t>Участник</w:t>
      </w:r>
      <w:r w:rsidRPr="00054714">
        <w:rPr>
          <w:szCs w:val="24"/>
        </w:rPr>
        <w:t>а</w:t>
      </w:r>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p>
    <w:p w14:paraId="05E2CCB4" w14:textId="77777777" w:rsidR="004F4D80" w:rsidRPr="00054714" w:rsidRDefault="004F4D80" w:rsidP="007A26E8">
      <w:pPr>
        <w:pBdr>
          <w:top w:val="single" w:sz="4" w:space="1" w:color="auto"/>
        </w:pBdr>
        <w:ind w:right="21" w:firstLine="0"/>
        <w:jc w:val="center"/>
        <w:rPr>
          <w:b/>
          <w:color w:val="000000"/>
          <w:spacing w:val="36"/>
          <w:sz w:val="24"/>
          <w:szCs w:val="24"/>
        </w:rPr>
      </w:pPr>
      <w:r w:rsidRPr="00054714">
        <w:rPr>
          <w:b/>
          <w:color w:val="000000"/>
          <w:spacing w:val="36"/>
          <w:sz w:val="24"/>
          <w:szCs w:val="24"/>
        </w:rPr>
        <w:t>начало формы</w:t>
      </w:r>
    </w:p>
    <w:p w14:paraId="68D3CC76" w14:textId="541924AC" w:rsidR="004F4D80" w:rsidRPr="00054714" w:rsidRDefault="004F4D80" w:rsidP="007A26E8">
      <w:pPr>
        <w:spacing w:line="240" w:lineRule="auto"/>
        <w:ind w:firstLine="0"/>
        <w:jc w:val="left"/>
        <w:rPr>
          <w:sz w:val="24"/>
          <w:szCs w:val="24"/>
        </w:rPr>
      </w:pPr>
      <w:r w:rsidRPr="00054714">
        <w:rPr>
          <w:sz w:val="24"/>
          <w:szCs w:val="24"/>
        </w:rPr>
        <w:t xml:space="preserve">Приложение </w:t>
      </w:r>
      <w:r w:rsidR="00DD1348">
        <w:rPr>
          <w:sz w:val="24"/>
          <w:szCs w:val="24"/>
        </w:rPr>
        <w:t>5</w:t>
      </w:r>
      <w:r w:rsidRPr="00054714">
        <w:rPr>
          <w:sz w:val="24"/>
          <w:szCs w:val="24"/>
        </w:rPr>
        <w:t xml:space="preserve"> к письму о подаче оферты</w:t>
      </w:r>
      <w:r w:rsidRPr="00054714">
        <w:rPr>
          <w:sz w:val="24"/>
          <w:szCs w:val="24"/>
        </w:rPr>
        <w:br/>
        <w:t>от «____»_____________ </w:t>
      </w:r>
      <w:proofErr w:type="gramStart"/>
      <w:r w:rsidRPr="00054714">
        <w:rPr>
          <w:sz w:val="24"/>
          <w:szCs w:val="24"/>
        </w:rPr>
        <w:t>г</w:t>
      </w:r>
      <w:proofErr w:type="gramEnd"/>
      <w:r w:rsidRPr="00054714">
        <w:rPr>
          <w:sz w:val="24"/>
          <w:szCs w:val="24"/>
        </w:rPr>
        <w:t>. №__________</w:t>
      </w:r>
    </w:p>
    <w:p w14:paraId="2057B81D" w14:textId="77777777" w:rsidR="004F4D80" w:rsidRPr="00054714" w:rsidRDefault="004F4D80" w:rsidP="007A26E8">
      <w:pPr>
        <w:spacing w:line="240" w:lineRule="auto"/>
        <w:rPr>
          <w:sz w:val="24"/>
          <w:szCs w:val="24"/>
        </w:rPr>
      </w:pPr>
    </w:p>
    <w:p w14:paraId="603F03EE" w14:textId="77777777" w:rsidR="004F4D80" w:rsidRPr="00054714" w:rsidRDefault="004F4D80" w:rsidP="007A26E8">
      <w:pPr>
        <w:spacing w:line="240" w:lineRule="auto"/>
        <w:ind w:firstLine="0"/>
        <w:jc w:val="center"/>
        <w:rPr>
          <w:b/>
          <w:sz w:val="24"/>
          <w:szCs w:val="24"/>
        </w:rPr>
      </w:pPr>
      <w:r w:rsidRPr="00054714">
        <w:rPr>
          <w:b/>
          <w:sz w:val="24"/>
          <w:szCs w:val="24"/>
        </w:rPr>
        <w:t xml:space="preserve">Анкета </w:t>
      </w:r>
      <w:r w:rsidR="00C236C0" w:rsidRPr="00054714">
        <w:rPr>
          <w:b/>
          <w:sz w:val="24"/>
          <w:szCs w:val="24"/>
        </w:rPr>
        <w:t>Участник</w:t>
      </w:r>
      <w:r w:rsidRPr="00054714">
        <w:rPr>
          <w:b/>
          <w:sz w:val="24"/>
          <w:szCs w:val="24"/>
        </w:rPr>
        <w:t>а</w:t>
      </w:r>
    </w:p>
    <w:p w14:paraId="6C86A1AB" w14:textId="77777777" w:rsidR="004F4D80" w:rsidRPr="00054714" w:rsidRDefault="004F4D80" w:rsidP="007A26E8">
      <w:pPr>
        <w:spacing w:line="240" w:lineRule="auto"/>
        <w:rPr>
          <w:sz w:val="24"/>
          <w:szCs w:val="24"/>
        </w:rPr>
      </w:pPr>
    </w:p>
    <w:p w14:paraId="03F4FFA8" w14:textId="77777777" w:rsidR="004F4D80" w:rsidRPr="00054714" w:rsidRDefault="004F4D80" w:rsidP="007A26E8">
      <w:pPr>
        <w:spacing w:line="240" w:lineRule="auto"/>
        <w:ind w:firstLine="0"/>
        <w:rPr>
          <w:color w:val="000000"/>
          <w:sz w:val="24"/>
          <w:szCs w:val="24"/>
        </w:rPr>
      </w:pPr>
      <w:r w:rsidRPr="00054714">
        <w:rPr>
          <w:color w:val="000000"/>
          <w:sz w:val="24"/>
          <w:szCs w:val="24"/>
        </w:rPr>
        <w:t xml:space="preserve">Наименование и адрес </w:t>
      </w:r>
      <w:r w:rsidR="00C236C0" w:rsidRPr="00054714">
        <w:rPr>
          <w:color w:val="000000"/>
          <w:sz w:val="24"/>
          <w:szCs w:val="24"/>
        </w:rPr>
        <w:t>Участник</w:t>
      </w:r>
      <w:r w:rsidRPr="00054714">
        <w:rPr>
          <w:color w:val="000000"/>
          <w:sz w:val="24"/>
          <w:szCs w:val="24"/>
        </w:rPr>
        <w:t>а: _________________________________</w:t>
      </w:r>
    </w:p>
    <w:p w14:paraId="69007E1C" w14:textId="77777777" w:rsidR="004F4D80" w:rsidRPr="00054714" w:rsidRDefault="004F4D80" w:rsidP="007A26E8">
      <w:pPr>
        <w:spacing w:line="240" w:lineRule="auto"/>
        <w:ind w:firstLine="0"/>
        <w:rPr>
          <w:color w:val="000000"/>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6111"/>
        <w:gridCol w:w="2995"/>
      </w:tblGrid>
      <w:tr w:rsidR="004F4D80" w:rsidRPr="00054714" w14:paraId="12AC6744" w14:textId="77777777" w:rsidTr="000B1F36">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2F2ED36" w14:textId="77777777" w:rsidR="004F4D80" w:rsidRPr="00054714" w:rsidRDefault="004F4D80" w:rsidP="007A26E8">
            <w:pPr>
              <w:spacing w:line="240" w:lineRule="auto"/>
              <w:ind w:firstLine="0"/>
              <w:jc w:val="center"/>
              <w:rPr>
                <w:sz w:val="24"/>
                <w:szCs w:val="24"/>
              </w:rPr>
            </w:pPr>
            <w:r w:rsidRPr="00054714">
              <w:rPr>
                <w:sz w:val="24"/>
                <w:szCs w:val="24"/>
              </w:rPr>
              <w:t xml:space="preserve">№ </w:t>
            </w:r>
            <w:proofErr w:type="gramStart"/>
            <w:r w:rsidRPr="00054714">
              <w:rPr>
                <w:sz w:val="24"/>
                <w:szCs w:val="24"/>
              </w:rPr>
              <w:t>п</w:t>
            </w:r>
            <w:proofErr w:type="gramEnd"/>
            <w:r w:rsidRPr="00054714">
              <w:rPr>
                <w:sz w:val="24"/>
                <w:szCs w:val="24"/>
              </w:rPr>
              <w:t>/п</w:t>
            </w:r>
          </w:p>
        </w:tc>
        <w:tc>
          <w:tcPr>
            <w:tcW w:w="611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C82FFD1" w14:textId="77777777" w:rsidR="004F4D80" w:rsidRPr="00054714" w:rsidRDefault="004F4D80" w:rsidP="007A26E8">
            <w:pPr>
              <w:pStyle w:val="aff"/>
              <w:spacing w:before="0" w:after="0"/>
              <w:ind w:left="0" w:right="0"/>
              <w:jc w:val="center"/>
              <w:rPr>
                <w:sz w:val="24"/>
                <w:szCs w:val="24"/>
              </w:rPr>
            </w:pPr>
            <w:r w:rsidRPr="00054714">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89CCE8A" w14:textId="77777777" w:rsidR="004F4D80" w:rsidRPr="00054714" w:rsidRDefault="004F4D80" w:rsidP="007A26E8">
            <w:pPr>
              <w:pStyle w:val="aff"/>
              <w:spacing w:before="0" w:after="0"/>
              <w:ind w:left="0" w:right="0"/>
              <w:jc w:val="center"/>
              <w:rPr>
                <w:sz w:val="24"/>
                <w:szCs w:val="24"/>
              </w:rPr>
            </w:pPr>
            <w:r w:rsidRPr="00054714">
              <w:rPr>
                <w:sz w:val="24"/>
                <w:szCs w:val="24"/>
              </w:rPr>
              <w:t xml:space="preserve">Сведения </w:t>
            </w:r>
            <w:proofErr w:type="gramStart"/>
            <w:r w:rsidRPr="00054714">
              <w:rPr>
                <w:sz w:val="24"/>
                <w:szCs w:val="24"/>
              </w:rPr>
              <w:t>о</w:t>
            </w:r>
            <w:proofErr w:type="gramEnd"/>
            <w:r w:rsidRPr="00054714">
              <w:rPr>
                <w:sz w:val="24"/>
                <w:szCs w:val="24"/>
              </w:rPr>
              <w:t xml:space="preserve"> </w:t>
            </w:r>
            <w:r w:rsidR="00C236C0" w:rsidRPr="00054714">
              <w:rPr>
                <w:sz w:val="24"/>
                <w:szCs w:val="24"/>
              </w:rPr>
              <w:t>Участник</w:t>
            </w:r>
            <w:r w:rsidRPr="00054714">
              <w:rPr>
                <w:sz w:val="24"/>
                <w:szCs w:val="24"/>
              </w:rPr>
              <w:t>е</w:t>
            </w:r>
          </w:p>
        </w:tc>
      </w:tr>
      <w:tr w:rsidR="004F4D80" w:rsidRPr="00054714" w14:paraId="0267679D" w14:textId="77777777" w:rsidTr="000B1F36">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B025B17" w14:textId="77777777" w:rsidR="004F4D80" w:rsidRPr="00054714" w:rsidRDefault="004F4D80" w:rsidP="002B227D">
            <w:pPr>
              <w:numPr>
                <w:ilvl w:val="0"/>
                <w:numId w:val="55"/>
              </w:numPr>
              <w:suppressAutoHyphens w:val="0"/>
              <w:snapToGrid w:val="0"/>
              <w:spacing w:line="240" w:lineRule="auto"/>
              <w:ind w:left="0" w:firstLine="0"/>
              <w:jc w:val="center"/>
              <w:rPr>
                <w:sz w:val="24"/>
                <w:szCs w:val="24"/>
              </w:rPr>
            </w:pPr>
          </w:p>
        </w:tc>
        <w:tc>
          <w:tcPr>
            <w:tcW w:w="6111" w:type="dxa"/>
            <w:tcBorders>
              <w:top w:val="nil"/>
              <w:left w:val="nil"/>
              <w:bottom w:val="single" w:sz="8" w:space="0" w:color="auto"/>
              <w:right w:val="single" w:sz="8" w:space="0" w:color="auto"/>
            </w:tcBorders>
            <w:tcMar>
              <w:top w:w="0" w:type="dxa"/>
              <w:left w:w="108" w:type="dxa"/>
              <w:bottom w:w="0" w:type="dxa"/>
              <w:right w:w="108" w:type="dxa"/>
            </w:tcMar>
            <w:hideMark/>
          </w:tcPr>
          <w:p w14:paraId="246D74D2" w14:textId="77777777" w:rsidR="004F4D80" w:rsidRPr="00054714" w:rsidRDefault="004F4D80" w:rsidP="007A26E8">
            <w:pPr>
              <w:pStyle w:val="aff0"/>
              <w:spacing w:before="0" w:after="0"/>
              <w:ind w:left="0" w:right="0"/>
              <w:rPr>
                <w:szCs w:val="24"/>
              </w:rPr>
            </w:pPr>
            <w:r w:rsidRPr="00054714">
              <w:rPr>
                <w:szCs w:val="24"/>
              </w:rPr>
              <w:t xml:space="preserve">Организационно-правовая форма и фирменное наименование </w:t>
            </w:r>
            <w:r w:rsidR="00C236C0" w:rsidRPr="00054714">
              <w:rPr>
                <w:szCs w:val="24"/>
              </w:rPr>
              <w:t>Участник</w:t>
            </w:r>
            <w:r w:rsidRPr="0005471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14:paraId="162772AF" w14:textId="77777777" w:rsidR="004F4D80" w:rsidRPr="00054714" w:rsidRDefault="004F4D80" w:rsidP="007A26E8">
            <w:pPr>
              <w:pStyle w:val="aff0"/>
              <w:spacing w:before="0" w:after="0"/>
              <w:ind w:left="0" w:right="0"/>
              <w:rPr>
                <w:szCs w:val="24"/>
              </w:rPr>
            </w:pPr>
          </w:p>
        </w:tc>
      </w:tr>
      <w:tr w:rsidR="004F4D80" w:rsidRPr="00054714" w14:paraId="07250029" w14:textId="77777777" w:rsidTr="000B1F36">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3FEA2D0" w14:textId="77777777" w:rsidR="004F4D80" w:rsidRPr="00054714" w:rsidRDefault="004F4D80" w:rsidP="002B227D">
            <w:pPr>
              <w:numPr>
                <w:ilvl w:val="0"/>
                <w:numId w:val="55"/>
              </w:numPr>
              <w:suppressAutoHyphens w:val="0"/>
              <w:snapToGrid w:val="0"/>
              <w:spacing w:line="240" w:lineRule="auto"/>
              <w:ind w:left="0" w:firstLine="0"/>
              <w:jc w:val="center"/>
              <w:rPr>
                <w:sz w:val="24"/>
                <w:szCs w:val="24"/>
              </w:rPr>
            </w:pPr>
          </w:p>
        </w:tc>
        <w:tc>
          <w:tcPr>
            <w:tcW w:w="6111" w:type="dxa"/>
            <w:tcBorders>
              <w:top w:val="nil"/>
              <w:left w:val="nil"/>
              <w:bottom w:val="single" w:sz="8" w:space="0" w:color="auto"/>
              <w:right w:val="single" w:sz="8" w:space="0" w:color="auto"/>
            </w:tcBorders>
            <w:tcMar>
              <w:top w:w="0" w:type="dxa"/>
              <w:left w:w="108" w:type="dxa"/>
              <w:bottom w:w="0" w:type="dxa"/>
              <w:right w:w="108" w:type="dxa"/>
            </w:tcMar>
            <w:hideMark/>
          </w:tcPr>
          <w:p w14:paraId="6AB8E8EB" w14:textId="77777777" w:rsidR="004F4D80" w:rsidRPr="00054714" w:rsidRDefault="006D58F3" w:rsidP="007A26E8">
            <w:pPr>
              <w:pStyle w:val="aff0"/>
              <w:spacing w:before="0" w:after="0"/>
              <w:ind w:left="0" w:right="0"/>
              <w:rPr>
                <w:szCs w:val="24"/>
              </w:rPr>
            </w:pPr>
            <w:r w:rsidRPr="00054714">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14:paraId="52CC6AAB" w14:textId="77777777" w:rsidR="004F4D80" w:rsidRPr="00054714" w:rsidRDefault="004F4D80" w:rsidP="007A26E8">
            <w:pPr>
              <w:pStyle w:val="aff0"/>
              <w:spacing w:before="0" w:after="0"/>
              <w:ind w:left="0" w:right="0"/>
              <w:rPr>
                <w:szCs w:val="24"/>
              </w:rPr>
            </w:pPr>
          </w:p>
        </w:tc>
      </w:tr>
      <w:tr w:rsidR="006D58F3" w:rsidRPr="00054714" w14:paraId="53D51932" w14:textId="77777777" w:rsidTr="000B1F36">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183D6CC" w14:textId="77777777" w:rsidR="006D58F3" w:rsidRPr="00054714" w:rsidRDefault="006D58F3" w:rsidP="002B227D">
            <w:pPr>
              <w:numPr>
                <w:ilvl w:val="0"/>
                <w:numId w:val="55"/>
              </w:numPr>
              <w:suppressAutoHyphens w:val="0"/>
              <w:snapToGrid w:val="0"/>
              <w:spacing w:line="240" w:lineRule="auto"/>
              <w:ind w:left="0" w:firstLine="0"/>
              <w:jc w:val="center"/>
              <w:rPr>
                <w:sz w:val="24"/>
                <w:szCs w:val="24"/>
              </w:rPr>
            </w:pPr>
          </w:p>
        </w:tc>
        <w:tc>
          <w:tcPr>
            <w:tcW w:w="6111" w:type="dxa"/>
            <w:tcBorders>
              <w:top w:val="nil"/>
              <w:left w:val="nil"/>
              <w:bottom w:val="single" w:sz="8" w:space="0" w:color="auto"/>
              <w:right w:val="single" w:sz="8" w:space="0" w:color="auto"/>
            </w:tcBorders>
            <w:tcMar>
              <w:top w:w="0" w:type="dxa"/>
              <w:left w:w="108" w:type="dxa"/>
              <w:bottom w:w="0" w:type="dxa"/>
              <w:right w:w="108" w:type="dxa"/>
            </w:tcMar>
          </w:tcPr>
          <w:p w14:paraId="29D428E7" w14:textId="77777777" w:rsidR="006D58F3" w:rsidRPr="00054714" w:rsidRDefault="006D58F3" w:rsidP="007A26E8">
            <w:pPr>
              <w:pStyle w:val="aff0"/>
              <w:spacing w:before="0" w:after="0"/>
              <w:ind w:left="0" w:right="0"/>
              <w:rPr>
                <w:szCs w:val="24"/>
              </w:rPr>
            </w:pPr>
            <w:r w:rsidRPr="00054714">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14:paraId="4B31E2C2" w14:textId="77777777" w:rsidR="006D58F3" w:rsidRPr="00054714" w:rsidRDefault="006D58F3" w:rsidP="007A26E8">
            <w:pPr>
              <w:pStyle w:val="aff0"/>
              <w:spacing w:before="0" w:after="0"/>
              <w:ind w:left="0" w:right="0"/>
              <w:rPr>
                <w:szCs w:val="24"/>
              </w:rPr>
            </w:pPr>
          </w:p>
        </w:tc>
      </w:tr>
      <w:tr w:rsidR="004F4D80" w:rsidRPr="00054714" w14:paraId="57BD0ED0" w14:textId="77777777" w:rsidTr="000B1F36">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1348282" w14:textId="77777777" w:rsidR="004F4D80" w:rsidRPr="00054714" w:rsidRDefault="004F4D80" w:rsidP="002B227D">
            <w:pPr>
              <w:numPr>
                <w:ilvl w:val="0"/>
                <w:numId w:val="55"/>
              </w:numPr>
              <w:suppressAutoHyphens w:val="0"/>
              <w:snapToGrid w:val="0"/>
              <w:spacing w:line="240" w:lineRule="auto"/>
              <w:ind w:left="0" w:firstLine="0"/>
              <w:jc w:val="center"/>
              <w:rPr>
                <w:sz w:val="24"/>
                <w:szCs w:val="24"/>
              </w:rPr>
            </w:pPr>
          </w:p>
        </w:tc>
        <w:tc>
          <w:tcPr>
            <w:tcW w:w="6111" w:type="dxa"/>
            <w:tcBorders>
              <w:top w:val="nil"/>
              <w:left w:val="nil"/>
              <w:bottom w:val="single" w:sz="8" w:space="0" w:color="auto"/>
              <w:right w:val="single" w:sz="8" w:space="0" w:color="auto"/>
            </w:tcBorders>
            <w:tcMar>
              <w:top w:w="0" w:type="dxa"/>
              <w:left w:w="108" w:type="dxa"/>
              <w:bottom w:w="0" w:type="dxa"/>
              <w:right w:w="108" w:type="dxa"/>
            </w:tcMar>
            <w:hideMark/>
          </w:tcPr>
          <w:p w14:paraId="467F8BEB" w14:textId="77777777" w:rsidR="004F4D80" w:rsidRPr="00054714" w:rsidRDefault="004F4D80" w:rsidP="007A26E8">
            <w:pPr>
              <w:pStyle w:val="aff0"/>
              <w:spacing w:before="0" w:after="0"/>
              <w:ind w:left="0" w:right="0"/>
              <w:rPr>
                <w:szCs w:val="24"/>
              </w:rPr>
            </w:pPr>
            <w:r w:rsidRPr="00054714">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14:paraId="26279648" w14:textId="77777777" w:rsidR="004F4D80" w:rsidRPr="00054714" w:rsidRDefault="004F4D80" w:rsidP="007A26E8">
            <w:pPr>
              <w:pStyle w:val="aff0"/>
              <w:spacing w:before="0" w:after="0"/>
              <w:ind w:left="0" w:right="0"/>
              <w:rPr>
                <w:szCs w:val="24"/>
              </w:rPr>
            </w:pPr>
          </w:p>
        </w:tc>
      </w:tr>
      <w:tr w:rsidR="004F4D80" w:rsidRPr="00054714" w14:paraId="60F34A6B" w14:textId="77777777" w:rsidTr="000B1F36">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AEE266B" w14:textId="77777777" w:rsidR="004F4D80" w:rsidRPr="00054714" w:rsidRDefault="004F4D80" w:rsidP="002B227D">
            <w:pPr>
              <w:numPr>
                <w:ilvl w:val="0"/>
                <w:numId w:val="55"/>
              </w:numPr>
              <w:suppressAutoHyphens w:val="0"/>
              <w:snapToGrid w:val="0"/>
              <w:spacing w:line="240" w:lineRule="auto"/>
              <w:ind w:left="0" w:firstLine="0"/>
              <w:jc w:val="center"/>
              <w:rPr>
                <w:sz w:val="24"/>
                <w:szCs w:val="24"/>
              </w:rPr>
            </w:pPr>
          </w:p>
        </w:tc>
        <w:tc>
          <w:tcPr>
            <w:tcW w:w="6111" w:type="dxa"/>
            <w:tcBorders>
              <w:top w:val="nil"/>
              <w:left w:val="nil"/>
              <w:bottom w:val="single" w:sz="8" w:space="0" w:color="auto"/>
              <w:right w:val="single" w:sz="8" w:space="0" w:color="auto"/>
            </w:tcBorders>
            <w:tcMar>
              <w:top w:w="0" w:type="dxa"/>
              <w:left w:w="108" w:type="dxa"/>
              <w:bottom w:w="0" w:type="dxa"/>
              <w:right w:w="108" w:type="dxa"/>
            </w:tcMar>
            <w:hideMark/>
          </w:tcPr>
          <w:p w14:paraId="6D449D14" w14:textId="77777777" w:rsidR="004F4D80" w:rsidRPr="00054714" w:rsidRDefault="004F4D80" w:rsidP="007A26E8">
            <w:pPr>
              <w:pStyle w:val="aff0"/>
              <w:spacing w:before="0" w:after="0"/>
              <w:ind w:left="0" w:right="0"/>
              <w:rPr>
                <w:szCs w:val="24"/>
              </w:rPr>
            </w:pPr>
            <w:r w:rsidRPr="00054714">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14:paraId="7C4AE9AB" w14:textId="77777777" w:rsidR="004F4D80" w:rsidRPr="00054714" w:rsidRDefault="004F4D80" w:rsidP="007A26E8">
            <w:pPr>
              <w:pStyle w:val="aff0"/>
              <w:spacing w:before="0" w:after="0"/>
              <w:ind w:left="0" w:right="0"/>
              <w:rPr>
                <w:szCs w:val="24"/>
              </w:rPr>
            </w:pPr>
          </w:p>
        </w:tc>
      </w:tr>
      <w:tr w:rsidR="004F4D80" w:rsidRPr="00054714" w14:paraId="09BF9180" w14:textId="77777777" w:rsidTr="000B1F36">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07ACA1A" w14:textId="77777777" w:rsidR="004F4D80" w:rsidRPr="00054714" w:rsidRDefault="004F4D80" w:rsidP="002B227D">
            <w:pPr>
              <w:numPr>
                <w:ilvl w:val="0"/>
                <w:numId w:val="55"/>
              </w:numPr>
              <w:suppressAutoHyphens w:val="0"/>
              <w:snapToGrid w:val="0"/>
              <w:spacing w:line="240" w:lineRule="auto"/>
              <w:ind w:left="0" w:firstLine="0"/>
              <w:jc w:val="center"/>
              <w:rPr>
                <w:sz w:val="24"/>
                <w:szCs w:val="24"/>
              </w:rPr>
            </w:pPr>
          </w:p>
        </w:tc>
        <w:tc>
          <w:tcPr>
            <w:tcW w:w="6111" w:type="dxa"/>
            <w:tcBorders>
              <w:top w:val="nil"/>
              <w:left w:val="nil"/>
              <w:bottom w:val="single" w:sz="8" w:space="0" w:color="auto"/>
              <w:right w:val="single" w:sz="8" w:space="0" w:color="auto"/>
            </w:tcBorders>
            <w:tcMar>
              <w:top w:w="0" w:type="dxa"/>
              <w:left w:w="108" w:type="dxa"/>
              <w:bottom w:w="0" w:type="dxa"/>
              <w:right w:w="108" w:type="dxa"/>
            </w:tcMar>
            <w:hideMark/>
          </w:tcPr>
          <w:p w14:paraId="31A8427B" w14:textId="77777777" w:rsidR="004F4D80" w:rsidRPr="00054714" w:rsidRDefault="004F4D80" w:rsidP="007A26E8">
            <w:pPr>
              <w:pStyle w:val="aff0"/>
              <w:spacing w:before="0" w:after="0"/>
              <w:ind w:left="0" w:right="0"/>
              <w:rPr>
                <w:szCs w:val="24"/>
              </w:rPr>
            </w:pPr>
            <w:r w:rsidRPr="00054714">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14:paraId="1F0B260D" w14:textId="77777777" w:rsidR="004F4D80" w:rsidRPr="00054714" w:rsidRDefault="004F4D80" w:rsidP="007A26E8">
            <w:pPr>
              <w:pStyle w:val="aff0"/>
              <w:spacing w:before="0" w:after="0"/>
              <w:ind w:left="0" w:right="0"/>
              <w:rPr>
                <w:szCs w:val="24"/>
              </w:rPr>
            </w:pPr>
          </w:p>
        </w:tc>
      </w:tr>
      <w:tr w:rsidR="004F4D80" w:rsidRPr="00054714" w14:paraId="24EBA2B0" w14:textId="77777777" w:rsidTr="000B1F36">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53D87A3" w14:textId="77777777" w:rsidR="004F4D80" w:rsidRPr="00054714" w:rsidRDefault="004F4D80" w:rsidP="002B227D">
            <w:pPr>
              <w:numPr>
                <w:ilvl w:val="0"/>
                <w:numId w:val="55"/>
              </w:numPr>
              <w:suppressAutoHyphens w:val="0"/>
              <w:snapToGrid w:val="0"/>
              <w:spacing w:line="240" w:lineRule="auto"/>
              <w:ind w:left="0" w:firstLine="0"/>
              <w:jc w:val="center"/>
              <w:rPr>
                <w:sz w:val="24"/>
                <w:szCs w:val="24"/>
              </w:rPr>
            </w:pPr>
          </w:p>
        </w:tc>
        <w:tc>
          <w:tcPr>
            <w:tcW w:w="6111" w:type="dxa"/>
            <w:tcBorders>
              <w:top w:val="nil"/>
              <w:left w:val="nil"/>
              <w:bottom w:val="single" w:sz="8" w:space="0" w:color="auto"/>
              <w:right w:val="single" w:sz="8" w:space="0" w:color="auto"/>
            </w:tcBorders>
            <w:tcMar>
              <w:top w:w="0" w:type="dxa"/>
              <w:left w:w="108" w:type="dxa"/>
              <w:bottom w:w="0" w:type="dxa"/>
              <w:right w:w="108" w:type="dxa"/>
            </w:tcMar>
            <w:hideMark/>
          </w:tcPr>
          <w:p w14:paraId="74892B2A" w14:textId="77777777" w:rsidR="004F4D80" w:rsidRPr="00054714" w:rsidRDefault="004F4D80" w:rsidP="007A26E8">
            <w:pPr>
              <w:pStyle w:val="aff0"/>
              <w:spacing w:before="0" w:after="0"/>
              <w:ind w:left="0" w:right="0"/>
              <w:rPr>
                <w:szCs w:val="24"/>
              </w:rPr>
            </w:pPr>
            <w:r w:rsidRPr="00054714">
              <w:rPr>
                <w:szCs w:val="24"/>
              </w:rPr>
              <w:t xml:space="preserve">ИНН/КПП </w:t>
            </w:r>
            <w:r w:rsidR="00C236C0" w:rsidRPr="00054714">
              <w:rPr>
                <w:szCs w:val="24"/>
              </w:rPr>
              <w:t>Участник</w:t>
            </w:r>
            <w:r w:rsidRPr="0005471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14:paraId="4D49D7E1" w14:textId="77777777" w:rsidR="004F4D80" w:rsidRPr="00054714" w:rsidRDefault="004F4D80" w:rsidP="007A26E8">
            <w:pPr>
              <w:pStyle w:val="aff0"/>
              <w:spacing w:before="0" w:after="0"/>
              <w:ind w:left="0" w:right="0"/>
              <w:rPr>
                <w:szCs w:val="24"/>
              </w:rPr>
            </w:pPr>
          </w:p>
        </w:tc>
      </w:tr>
      <w:tr w:rsidR="000B1F36" w:rsidRPr="00054714" w14:paraId="133F6B4E" w14:textId="77777777" w:rsidTr="000B1F36">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573FD5E" w14:textId="77777777" w:rsidR="000B1F36" w:rsidRPr="00054714" w:rsidRDefault="000B1F36" w:rsidP="002B227D">
            <w:pPr>
              <w:numPr>
                <w:ilvl w:val="0"/>
                <w:numId w:val="55"/>
              </w:numPr>
              <w:suppressAutoHyphens w:val="0"/>
              <w:snapToGrid w:val="0"/>
              <w:spacing w:line="240" w:lineRule="auto"/>
              <w:ind w:left="0" w:firstLine="0"/>
              <w:jc w:val="center"/>
              <w:rPr>
                <w:sz w:val="24"/>
                <w:szCs w:val="24"/>
              </w:rPr>
            </w:pPr>
          </w:p>
        </w:tc>
        <w:tc>
          <w:tcPr>
            <w:tcW w:w="6111" w:type="dxa"/>
            <w:tcBorders>
              <w:top w:val="nil"/>
              <w:left w:val="nil"/>
              <w:bottom w:val="single" w:sz="8" w:space="0" w:color="auto"/>
              <w:right w:val="single" w:sz="8" w:space="0" w:color="auto"/>
            </w:tcBorders>
            <w:tcMar>
              <w:top w:w="0" w:type="dxa"/>
              <w:left w:w="108" w:type="dxa"/>
              <w:bottom w:w="0" w:type="dxa"/>
              <w:right w:w="108" w:type="dxa"/>
            </w:tcMar>
            <w:hideMark/>
          </w:tcPr>
          <w:p w14:paraId="4DCBBD0A" w14:textId="77777777" w:rsidR="000B1F36" w:rsidRPr="00054714" w:rsidRDefault="000B1F36" w:rsidP="00EF64F6">
            <w:pPr>
              <w:pStyle w:val="aff0"/>
              <w:spacing w:before="0" w:after="0"/>
              <w:ind w:left="0" w:right="0"/>
              <w:rPr>
                <w:szCs w:val="24"/>
              </w:rPr>
            </w:pPr>
            <w:r w:rsidRPr="00054714">
              <w:rPr>
                <w:szCs w:val="24"/>
              </w:rPr>
              <w:t>Сведения о среднесписочной численности (на последнюю отчетную дату)</w:t>
            </w:r>
            <w:r w:rsidRPr="00054714">
              <w:rPr>
                <w:szCs w:val="24"/>
              </w:rPr>
              <w:footnoteReference w:id="1"/>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14:paraId="1C2003D3" w14:textId="77777777" w:rsidR="000B1F36" w:rsidRPr="00054714" w:rsidRDefault="000B1F36" w:rsidP="00EF64F6">
            <w:pPr>
              <w:pStyle w:val="aff0"/>
              <w:spacing w:before="0" w:after="0"/>
              <w:ind w:left="0" w:right="0"/>
              <w:rPr>
                <w:szCs w:val="24"/>
              </w:rPr>
            </w:pPr>
          </w:p>
        </w:tc>
      </w:tr>
      <w:tr w:rsidR="000B1F36" w:rsidRPr="00054714" w14:paraId="673DE657" w14:textId="77777777" w:rsidTr="000B1F36">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30444EA" w14:textId="77777777" w:rsidR="000B1F36" w:rsidRPr="00054714" w:rsidRDefault="000B1F36" w:rsidP="002B227D">
            <w:pPr>
              <w:numPr>
                <w:ilvl w:val="0"/>
                <w:numId w:val="55"/>
              </w:numPr>
              <w:suppressAutoHyphens w:val="0"/>
              <w:snapToGrid w:val="0"/>
              <w:spacing w:line="240" w:lineRule="auto"/>
              <w:ind w:left="0" w:firstLine="0"/>
              <w:jc w:val="center"/>
              <w:rPr>
                <w:sz w:val="24"/>
                <w:szCs w:val="24"/>
              </w:rPr>
            </w:pPr>
          </w:p>
        </w:tc>
        <w:tc>
          <w:tcPr>
            <w:tcW w:w="6111" w:type="dxa"/>
            <w:tcBorders>
              <w:top w:val="nil"/>
              <w:left w:val="nil"/>
              <w:bottom w:val="single" w:sz="8" w:space="0" w:color="auto"/>
              <w:right w:val="single" w:sz="8" w:space="0" w:color="auto"/>
            </w:tcBorders>
            <w:tcMar>
              <w:top w:w="0" w:type="dxa"/>
              <w:left w:w="108" w:type="dxa"/>
              <w:bottom w:w="0" w:type="dxa"/>
              <w:right w:w="108" w:type="dxa"/>
            </w:tcMar>
            <w:hideMark/>
          </w:tcPr>
          <w:p w14:paraId="55D4739D" w14:textId="77777777" w:rsidR="000B1F36" w:rsidRPr="00054714" w:rsidRDefault="000B1F36" w:rsidP="00EF64F6">
            <w:pPr>
              <w:pStyle w:val="aff0"/>
              <w:spacing w:before="0" w:after="0"/>
              <w:ind w:left="0" w:right="0"/>
              <w:rPr>
                <w:szCs w:val="24"/>
              </w:rPr>
            </w:pPr>
            <w:r w:rsidRPr="00054714">
              <w:rPr>
                <w:szCs w:val="24"/>
              </w:rPr>
              <w:t>Сведения о наличии (отсутствии) нарушений требований Налогового кодекса РФ (в текущем году и двум предшествующим годам)</w:t>
            </w:r>
            <w:r w:rsidRPr="00054714">
              <w:rPr>
                <w:szCs w:val="24"/>
              </w:rPr>
              <w:footnoteReference w:id="2"/>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14:paraId="52642720" w14:textId="77777777" w:rsidR="000B1F36" w:rsidRPr="00054714" w:rsidRDefault="000B1F36" w:rsidP="00EF64F6">
            <w:pPr>
              <w:pStyle w:val="aff0"/>
              <w:spacing w:before="0" w:after="0"/>
              <w:ind w:left="0" w:right="0"/>
              <w:rPr>
                <w:szCs w:val="24"/>
              </w:rPr>
            </w:pPr>
          </w:p>
        </w:tc>
      </w:tr>
      <w:tr w:rsidR="000B1F36" w:rsidRPr="00054714" w14:paraId="4A810899" w14:textId="77777777" w:rsidTr="000B1F36">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CBA9124" w14:textId="77777777" w:rsidR="000B1F36" w:rsidRPr="00054714" w:rsidRDefault="000B1F36" w:rsidP="002B227D">
            <w:pPr>
              <w:numPr>
                <w:ilvl w:val="0"/>
                <w:numId w:val="55"/>
              </w:numPr>
              <w:suppressAutoHyphens w:val="0"/>
              <w:snapToGrid w:val="0"/>
              <w:spacing w:line="240" w:lineRule="auto"/>
              <w:ind w:left="0" w:firstLine="0"/>
              <w:jc w:val="center"/>
              <w:rPr>
                <w:sz w:val="24"/>
                <w:szCs w:val="24"/>
              </w:rPr>
            </w:pPr>
          </w:p>
        </w:tc>
        <w:tc>
          <w:tcPr>
            <w:tcW w:w="6111" w:type="dxa"/>
            <w:tcBorders>
              <w:top w:val="nil"/>
              <w:left w:val="nil"/>
              <w:bottom w:val="single" w:sz="8" w:space="0" w:color="auto"/>
              <w:right w:val="single" w:sz="8" w:space="0" w:color="auto"/>
            </w:tcBorders>
            <w:tcMar>
              <w:top w:w="0" w:type="dxa"/>
              <w:left w:w="108" w:type="dxa"/>
              <w:bottom w:w="0" w:type="dxa"/>
              <w:right w:w="108" w:type="dxa"/>
            </w:tcMar>
            <w:hideMark/>
          </w:tcPr>
          <w:p w14:paraId="2C5EDD62" w14:textId="77777777" w:rsidR="000B1F36" w:rsidRPr="00054714" w:rsidRDefault="000B1F36" w:rsidP="00EF64F6">
            <w:pPr>
              <w:pStyle w:val="aff0"/>
              <w:spacing w:before="0" w:after="0"/>
              <w:ind w:left="0" w:right="0"/>
              <w:rPr>
                <w:szCs w:val="24"/>
              </w:rPr>
            </w:pPr>
            <w:r w:rsidRPr="00054714">
              <w:rPr>
                <w:szCs w:val="24"/>
              </w:rPr>
              <w:t>Сведения о наличии (отсутствии) просроченных невыполненных обязательств перед ГК «</w:t>
            </w:r>
            <w:proofErr w:type="spellStart"/>
            <w:r w:rsidRPr="00054714">
              <w:rPr>
                <w:szCs w:val="24"/>
              </w:rPr>
              <w:t>Россети</w:t>
            </w:r>
            <w:proofErr w:type="spellEnd"/>
            <w:r w:rsidRPr="00054714">
              <w:rPr>
                <w:szCs w:val="24"/>
              </w:rPr>
              <w:t>» (при наличии, указать сумму и наименование компании)</w:t>
            </w:r>
            <w:r w:rsidRPr="00054714">
              <w:rPr>
                <w:szCs w:val="24"/>
              </w:rPr>
              <w:footnoteReference w:id="3"/>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14:paraId="4E5FC122" w14:textId="77777777" w:rsidR="000B1F36" w:rsidRPr="00054714" w:rsidRDefault="000B1F36" w:rsidP="00EF64F6">
            <w:pPr>
              <w:pStyle w:val="aff0"/>
              <w:spacing w:before="0" w:after="0"/>
              <w:ind w:left="0" w:right="0"/>
              <w:rPr>
                <w:szCs w:val="24"/>
              </w:rPr>
            </w:pPr>
          </w:p>
        </w:tc>
      </w:tr>
      <w:tr w:rsidR="000B1F36" w:rsidRPr="00054714" w14:paraId="3024643B" w14:textId="77777777" w:rsidTr="000B1F36">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333A7DA" w14:textId="77777777" w:rsidR="000B1F36" w:rsidRPr="00054714" w:rsidRDefault="000B1F36" w:rsidP="002B227D">
            <w:pPr>
              <w:numPr>
                <w:ilvl w:val="0"/>
                <w:numId w:val="55"/>
              </w:numPr>
              <w:suppressAutoHyphens w:val="0"/>
              <w:snapToGrid w:val="0"/>
              <w:spacing w:line="240" w:lineRule="auto"/>
              <w:ind w:left="0" w:firstLine="0"/>
              <w:jc w:val="center"/>
              <w:rPr>
                <w:sz w:val="24"/>
                <w:szCs w:val="24"/>
              </w:rPr>
            </w:pPr>
          </w:p>
        </w:tc>
        <w:tc>
          <w:tcPr>
            <w:tcW w:w="6111" w:type="dxa"/>
            <w:tcBorders>
              <w:top w:val="nil"/>
              <w:left w:val="nil"/>
              <w:bottom w:val="single" w:sz="8" w:space="0" w:color="auto"/>
              <w:right w:val="single" w:sz="8" w:space="0" w:color="auto"/>
            </w:tcBorders>
            <w:tcMar>
              <w:top w:w="0" w:type="dxa"/>
              <w:left w:w="108" w:type="dxa"/>
              <w:bottom w:w="0" w:type="dxa"/>
              <w:right w:w="108" w:type="dxa"/>
            </w:tcMar>
            <w:hideMark/>
          </w:tcPr>
          <w:p w14:paraId="7FBB40F7" w14:textId="77777777" w:rsidR="000B1F36" w:rsidRPr="00054714" w:rsidRDefault="000B1F36" w:rsidP="00EF64F6">
            <w:pPr>
              <w:pStyle w:val="aff0"/>
              <w:spacing w:before="0" w:after="0"/>
              <w:ind w:left="0" w:right="0"/>
              <w:rPr>
                <w:szCs w:val="24"/>
              </w:rPr>
            </w:pPr>
            <w:r w:rsidRPr="00054714">
              <w:rPr>
                <w:szCs w:val="24"/>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054714">
              <w:rPr>
                <w:szCs w:val="24"/>
              </w:rPr>
              <w:footnoteReference w:id="4"/>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14:paraId="4DB83DB7" w14:textId="77777777" w:rsidR="000B1F36" w:rsidRPr="00054714" w:rsidRDefault="000B1F36" w:rsidP="00EF64F6">
            <w:pPr>
              <w:pStyle w:val="aff0"/>
              <w:spacing w:before="0" w:after="0"/>
              <w:ind w:left="0" w:right="0"/>
              <w:rPr>
                <w:szCs w:val="24"/>
              </w:rPr>
            </w:pPr>
          </w:p>
        </w:tc>
      </w:tr>
      <w:tr w:rsidR="004F4D80" w:rsidRPr="00054714" w14:paraId="68BF92B0" w14:textId="77777777" w:rsidTr="000B1F36">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ECD0C81" w14:textId="77777777" w:rsidR="004F4D80" w:rsidRPr="00054714" w:rsidRDefault="004F4D80" w:rsidP="002B227D">
            <w:pPr>
              <w:numPr>
                <w:ilvl w:val="0"/>
                <w:numId w:val="55"/>
              </w:numPr>
              <w:suppressAutoHyphens w:val="0"/>
              <w:snapToGrid w:val="0"/>
              <w:spacing w:line="240" w:lineRule="auto"/>
              <w:ind w:left="0" w:firstLine="0"/>
              <w:jc w:val="center"/>
              <w:rPr>
                <w:sz w:val="24"/>
                <w:szCs w:val="24"/>
              </w:rPr>
            </w:pPr>
          </w:p>
        </w:tc>
        <w:tc>
          <w:tcPr>
            <w:tcW w:w="6111" w:type="dxa"/>
            <w:tcBorders>
              <w:top w:val="nil"/>
              <w:left w:val="nil"/>
              <w:bottom w:val="single" w:sz="8" w:space="0" w:color="auto"/>
              <w:right w:val="single" w:sz="8" w:space="0" w:color="auto"/>
            </w:tcBorders>
            <w:tcMar>
              <w:top w:w="0" w:type="dxa"/>
              <w:left w:w="108" w:type="dxa"/>
              <w:bottom w:w="0" w:type="dxa"/>
              <w:right w:w="108" w:type="dxa"/>
            </w:tcMar>
            <w:hideMark/>
          </w:tcPr>
          <w:p w14:paraId="1B65B783" w14:textId="77777777" w:rsidR="004F4D80" w:rsidRPr="00054714" w:rsidRDefault="004F4D80" w:rsidP="007A26E8">
            <w:pPr>
              <w:pStyle w:val="aff0"/>
              <w:spacing w:before="0" w:after="0"/>
              <w:ind w:left="0" w:right="0"/>
              <w:rPr>
                <w:szCs w:val="24"/>
              </w:rPr>
            </w:pPr>
            <w:r w:rsidRPr="00054714">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14:paraId="283DDFCD" w14:textId="77777777" w:rsidR="004F4D80" w:rsidRPr="00054714" w:rsidRDefault="004F4D80" w:rsidP="007A26E8">
            <w:pPr>
              <w:pStyle w:val="aff0"/>
              <w:spacing w:before="0" w:after="0"/>
              <w:ind w:left="0" w:right="0"/>
              <w:rPr>
                <w:szCs w:val="24"/>
              </w:rPr>
            </w:pPr>
          </w:p>
        </w:tc>
      </w:tr>
      <w:tr w:rsidR="004F4D80" w:rsidRPr="00054714" w14:paraId="23D2F319" w14:textId="77777777" w:rsidTr="000B1F36">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86B5443" w14:textId="77777777" w:rsidR="004F4D80" w:rsidRPr="00054714" w:rsidRDefault="004F4D80" w:rsidP="002B227D">
            <w:pPr>
              <w:numPr>
                <w:ilvl w:val="0"/>
                <w:numId w:val="55"/>
              </w:numPr>
              <w:suppressAutoHyphens w:val="0"/>
              <w:snapToGrid w:val="0"/>
              <w:spacing w:line="240" w:lineRule="auto"/>
              <w:ind w:left="0" w:firstLine="0"/>
              <w:jc w:val="center"/>
              <w:rPr>
                <w:sz w:val="24"/>
                <w:szCs w:val="24"/>
              </w:rPr>
            </w:pPr>
          </w:p>
        </w:tc>
        <w:tc>
          <w:tcPr>
            <w:tcW w:w="6111" w:type="dxa"/>
            <w:tcBorders>
              <w:top w:val="nil"/>
              <w:left w:val="nil"/>
              <w:bottom w:val="single" w:sz="8" w:space="0" w:color="auto"/>
              <w:right w:val="single" w:sz="8" w:space="0" w:color="auto"/>
            </w:tcBorders>
            <w:tcMar>
              <w:top w:w="0" w:type="dxa"/>
              <w:left w:w="108" w:type="dxa"/>
              <w:bottom w:w="0" w:type="dxa"/>
              <w:right w:w="108" w:type="dxa"/>
            </w:tcMar>
            <w:hideMark/>
          </w:tcPr>
          <w:p w14:paraId="688C5E83" w14:textId="77777777" w:rsidR="004F4D80" w:rsidRPr="00054714" w:rsidRDefault="004F4D80" w:rsidP="007A26E8">
            <w:pPr>
              <w:pStyle w:val="aff0"/>
              <w:spacing w:before="0" w:after="0"/>
              <w:ind w:left="0" w:right="0"/>
              <w:rPr>
                <w:szCs w:val="24"/>
              </w:rPr>
            </w:pPr>
            <w:r w:rsidRPr="00054714">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14:paraId="6C12AF10" w14:textId="77777777" w:rsidR="004F4D80" w:rsidRPr="00054714" w:rsidRDefault="004F4D80" w:rsidP="007A26E8">
            <w:pPr>
              <w:pStyle w:val="aff0"/>
              <w:spacing w:before="0" w:after="0"/>
              <w:ind w:left="0" w:right="0"/>
              <w:rPr>
                <w:szCs w:val="24"/>
              </w:rPr>
            </w:pPr>
          </w:p>
        </w:tc>
      </w:tr>
      <w:tr w:rsidR="006D58F3" w:rsidRPr="00054714" w14:paraId="38A5808E" w14:textId="77777777" w:rsidTr="000B1F36">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EC4CA57" w14:textId="77777777" w:rsidR="006D58F3" w:rsidRPr="00054714" w:rsidRDefault="006D58F3" w:rsidP="002B227D">
            <w:pPr>
              <w:numPr>
                <w:ilvl w:val="0"/>
                <w:numId w:val="55"/>
              </w:numPr>
              <w:suppressAutoHyphens w:val="0"/>
              <w:snapToGrid w:val="0"/>
              <w:spacing w:line="240" w:lineRule="auto"/>
              <w:ind w:left="0" w:firstLine="0"/>
              <w:jc w:val="center"/>
              <w:rPr>
                <w:sz w:val="24"/>
                <w:szCs w:val="24"/>
              </w:rPr>
            </w:pPr>
          </w:p>
        </w:tc>
        <w:tc>
          <w:tcPr>
            <w:tcW w:w="6111" w:type="dxa"/>
            <w:tcBorders>
              <w:top w:val="nil"/>
              <w:left w:val="nil"/>
              <w:bottom w:val="single" w:sz="8" w:space="0" w:color="auto"/>
              <w:right w:val="single" w:sz="8" w:space="0" w:color="auto"/>
            </w:tcBorders>
            <w:tcMar>
              <w:top w:w="0" w:type="dxa"/>
              <w:left w:w="108" w:type="dxa"/>
              <w:bottom w:w="0" w:type="dxa"/>
              <w:right w:w="108" w:type="dxa"/>
            </w:tcMar>
          </w:tcPr>
          <w:p w14:paraId="0E9357A8" w14:textId="77777777" w:rsidR="006D58F3" w:rsidRPr="00054714" w:rsidRDefault="006D58F3" w:rsidP="007A26E8">
            <w:pPr>
              <w:pStyle w:val="aff0"/>
              <w:spacing w:before="0" w:after="0"/>
              <w:ind w:left="0" w:right="0"/>
              <w:rPr>
                <w:szCs w:val="24"/>
              </w:rPr>
            </w:pPr>
            <w:r w:rsidRPr="00054714">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14:paraId="459678CF" w14:textId="77777777" w:rsidR="006D58F3" w:rsidRPr="00054714" w:rsidRDefault="006D58F3" w:rsidP="007A26E8">
            <w:pPr>
              <w:pStyle w:val="aff0"/>
              <w:spacing w:before="0" w:after="0"/>
              <w:ind w:left="0" w:right="0"/>
              <w:rPr>
                <w:szCs w:val="24"/>
              </w:rPr>
            </w:pPr>
          </w:p>
        </w:tc>
      </w:tr>
      <w:tr w:rsidR="004F4D80" w:rsidRPr="00054714" w14:paraId="125A5BBA" w14:textId="77777777" w:rsidTr="000B1F36">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0419BE1" w14:textId="77777777" w:rsidR="004F4D80" w:rsidRPr="00054714" w:rsidRDefault="004F4D80" w:rsidP="002B227D">
            <w:pPr>
              <w:numPr>
                <w:ilvl w:val="0"/>
                <w:numId w:val="55"/>
              </w:numPr>
              <w:suppressAutoHyphens w:val="0"/>
              <w:snapToGrid w:val="0"/>
              <w:spacing w:line="240" w:lineRule="auto"/>
              <w:ind w:left="0" w:firstLine="0"/>
              <w:jc w:val="center"/>
              <w:rPr>
                <w:sz w:val="24"/>
                <w:szCs w:val="24"/>
              </w:rPr>
            </w:pPr>
          </w:p>
        </w:tc>
        <w:tc>
          <w:tcPr>
            <w:tcW w:w="6111" w:type="dxa"/>
            <w:tcBorders>
              <w:top w:val="nil"/>
              <w:left w:val="nil"/>
              <w:bottom w:val="single" w:sz="8" w:space="0" w:color="auto"/>
              <w:right w:val="single" w:sz="8" w:space="0" w:color="auto"/>
            </w:tcBorders>
            <w:tcMar>
              <w:top w:w="0" w:type="dxa"/>
              <w:left w:w="108" w:type="dxa"/>
              <w:bottom w:w="0" w:type="dxa"/>
              <w:right w:w="108" w:type="dxa"/>
            </w:tcMar>
            <w:hideMark/>
          </w:tcPr>
          <w:p w14:paraId="3005EDD7" w14:textId="77777777" w:rsidR="004F4D80" w:rsidRPr="00054714" w:rsidRDefault="004F4D80" w:rsidP="007A26E8">
            <w:pPr>
              <w:pStyle w:val="aff0"/>
              <w:spacing w:before="0" w:after="0"/>
              <w:ind w:left="0" w:right="0"/>
              <w:rPr>
                <w:szCs w:val="24"/>
              </w:rPr>
            </w:pPr>
            <w:r w:rsidRPr="00054714">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14:paraId="6E82288B" w14:textId="77777777" w:rsidR="004F4D80" w:rsidRPr="00054714" w:rsidRDefault="004F4D80" w:rsidP="007A26E8">
            <w:pPr>
              <w:pStyle w:val="aff0"/>
              <w:spacing w:before="0" w:after="0"/>
              <w:ind w:left="0" w:right="0"/>
              <w:rPr>
                <w:szCs w:val="24"/>
              </w:rPr>
            </w:pPr>
          </w:p>
        </w:tc>
      </w:tr>
      <w:tr w:rsidR="004F4D80" w:rsidRPr="00054714" w14:paraId="5FB3B271" w14:textId="77777777" w:rsidTr="000B1F36">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F7DB288" w14:textId="77777777" w:rsidR="004F4D80" w:rsidRPr="00054714" w:rsidRDefault="004F4D80" w:rsidP="002B227D">
            <w:pPr>
              <w:numPr>
                <w:ilvl w:val="0"/>
                <w:numId w:val="55"/>
              </w:numPr>
              <w:suppressAutoHyphens w:val="0"/>
              <w:snapToGrid w:val="0"/>
              <w:spacing w:line="240" w:lineRule="auto"/>
              <w:ind w:left="0" w:firstLine="0"/>
              <w:jc w:val="center"/>
              <w:rPr>
                <w:sz w:val="24"/>
                <w:szCs w:val="24"/>
              </w:rPr>
            </w:pPr>
          </w:p>
        </w:tc>
        <w:tc>
          <w:tcPr>
            <w:tcW w:w="6111" w:type="dxa"/>
            <w:tcBorders>
              <w:top w:val="nil"/>
              <w:left w:val="nil"/>
              <w:bottom w:val="single" w:sz="8" w:space="0" w:color="auto"/>
              <w:right w:val="single" w:sz="8" w:space="0" w:color="auto"/>
            </w:tcBorders>
            <w:tcMar>
              <w:top w:w="0" w:type="dxa"/>
              <w:left w:w="108" w:type="dxa"/>
              <w:bottom w:w="0" w:type="dxa"/>
              <w:right w:w="108" w:type="dxa"/>
            </w:tcMar>
            <w:hideMark/>
          </w:tcPr>
          <w:p w14:paraId="0436DB95" w14:textId="77777777" w:rsidR="004F4D80" w:rsidRPr="00054714" w:rsidRDefault="004F4D80" w:rsidP="007A26E8">
            <w:pPr>
              <w:pStyle w:val="aff0"/>
              <w:spacing w:before="0" w:after="0"/>
              <w:ind w:left="0" w:right="0"/>
              <w:rPr>
                <w:szCs w:val="24"/>
              </w:rPr>
            </w:pPr>
            <w:r w:rsidRPr="00054714">
              <w:rPr>
                <w:szCs w:val="24"/>
              </w:rPr>
              <w:t xml:space="preserve">Банковские реквизиты (наименование и адрес банка, номер расчетного счета </w:t>
            </w:r>
            <w:r w:rsidR="00C236C0" w:rsidRPr="00054714">
              <w:rPr>
                <w:szCs w:val="24"/>
              </w:rPr>
              <w:t>Участник</w:t>
            </w:r>
            <w:r w:rsidRPr="00054714">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14:paraId="4792A43E" w14:textId="77777777" w:rsidR="004F4D80" w:rsidRPr="00054714" w:rsidRDefault="004F4D80" w:rsidP="007A26E8">
            <w:pPr>
              <w:pStyle w:val="aff0"/>
              <w:spacing w:before="0" w:after="0"/>
              <w:ind w:left="0" w:right="0"/>
              <w:rPr>
                <w:szCs w:val="24"/>
              </w:rPr>
            </w:pPr>
          </w:p>
        </w:tc>
      </w:tr>
      <w:tr w:rsidR="004F4D80" w:rsidRPr="00054714" w14:paraId="77B8C78B" w14:textId="77777777" w:rsidTr="000B1F36">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BD183AD" w14:textId="77777777" w:rsidR="004F4D80" w:rsidRPr="00054714" w:rsidRDefault="004F4D80" w:rsidP="002B227D">
            <w:pPr>
              <w:numPr>
                <w:ilvl w:val="0"/>
                <w:numId w:val="55"/>
              </w:numPr>
              <w:suppressAutoHyphens w:val="0"/>
              <w:snapToGrid w:val="0"/>
              <w:spacing w:line="240" w:lineRule="auto"/>
              <w:ind w:left="0" w:firstLine="0"/>
              <w:jc w:val="center"/>
              <w:rPr>
                <w:sz w:val="24"/>
                <w:szCs w:val="24"/>
              </w:rPr>
            </w:pPr>
          </w:p>
        </w:tc>
        <w:tc>
          <w:tcPr>
            <w:tcW w:w="6111" w:type="dxa"/>
            <w:tcBorders>
              <w:top w:val="nil"/>
              <w:left w:val="nil"/>
              <w:bottom w:val="single" w:sz="8" w:space="0" w:color="auto"/>
              <w:right w:val="single" w:sz="8" w:space="0" w:color="auto"/>
            </w:tcBorders>
            <w:tcMar>
              <w:top w:w="0" w:type="dxa"/>
              <w:left w:w="108" w:type="dxa"/>
              <w:bottom w:w="0" w:type="dxa"/>
              <w:right w:w="108" w:type="dxa"/>
            </w:tcMar>
            <w:hideMark/>
          </w:tcPr>
          <w:p w14:paraId="7FB54987" w14:textId="77777777" w:rsidR="004F4D80" w:rsidRPr="00054714" w:rsidRDefault="004F4D80" w:rsidP="007A26E8">
            <w:pPr>
              <w:pStyle w:val="aff0"/>
              <w:spacing w:before="0" w:after="0"/>
              <w:ind w:left="0" w:right="0"/>
              <w:rPr>
                <w:szCs w:val="24"/>
              </w:rPr>
            </w:pPr>
            <w:r w:rsidRPr="00054714">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14:paraId="68D2BD65" w14:textId="77777777" w:rsidR="004F4D80" w:rsidRPr="00054714" w:rsidRDefault="004F4D80" w:rsidP="007A26E8">
            <w:pPr>
              <w:pStyle w:val="aff0"/>
              <w:spacing w:before="0" w:after="0"/>
              <w:ind w:left="0" w:right="0"/>
              <w:rPr>
                <w:szCs w:val="24"/>
              </w:rPr>
            </w:pPr>
          </w:p>
        </w:tc>
      </w:tr>
      <w:tr w:rsidR="004F4D80" w:rsidRPr="00054714" w14:paraId="1EEB1C41" w14:textId="77777777" w:rsidTr="000B1F36">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6CC295E" w14:textId="77777777" w:rsidR="004F4D80" w:rsidRPr="00054714" w:rsidRDefault="004F4D80" w:rsidP="002B227D">
            <w:pPr>
              <w:numPr>
                <w:ilvl w:val="0"/>
                <w:numId w:val="55"/>
              </w:numPr>
              <w:suppressAutoHyphens w:val="0"/>
              <w:snapToGrid w:val="0"/>
              <w:spacing w:line="240" w:lineRule="auto"/>
              <w:ind w:left="0" w:firstLine="0"/>
              <w:jc w:val="center"/>
              <w:rPr>
                <w:sz w:val="24"/>
                <w:szCs w:val="24"/>
              </w:rPr>
            </w:pPr>
          </w:p>
        </w:tc>
        <w:tc>
          <w:tcPr>
            <w:tcW w:w="6111" w:type="dxa"/>
            <w:tcBorders>
              <w:top w:val="nil"/>
              <w:left w:val="nil"/>
              <w:bottom w:val="single" w:sz="8" w:space="0" w:color="auto"/>
              <w:right w:val="single" w:sz="8" w:space="0" w:color="auto"/>
            </w:tcBorders>
            <w:tcMar>
              <w:top w:w="0" w:type="dxa"/>
              <w:left w:w="108" w:type="dxa"/>
              <w:bottom w:w="0" w:type="dxa"/>
              <w:right w:w="108" w:type="dxa"/>
            </w:tcMar>
            <w:hideMark/>
          </w:tcPr>
          <w:p w14:paraId="615BB704" w14:textId="77777777" w:rsidR="004F4D80" w:rsidRPr="00054714" w:rsidRDefault="004F4D80" w:rsidP="007A26E8">
            <w:pPr>
              <w:pStyle w:val="aff0"/>
              <w:spacing w:before="0" w:after="0"/>
              <w:ind w:left="0" w:right="0"/>
              <w:rPr>
                <w:szCs w:val="24"/>
              </w:rPr>
            </w:pPr>
            <w:r w:rsidRPr="00054714">
              <w:rPr>
                <w:szCs w:val="24"/>
              </w:rPr>
              <w:t xml:space="preserve">Телефоны </w:t>
            </w:r>
            <w:r w:rsidR="00C236C0" w:rsidRPr="00054714">
              <w:rPr>
                <w:szCs w:val="24"/>
              </w:rPr>
              <w:t>Участник</w:t>
            </w:r>
            <w:r w:rsidRPr="00054714">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14:paraId="1688F351" w14:textId="77777777" w:rsidR="004F4D80" w:rsidRPr="00054714" w:rsidRDefault="004F4D80" w:rsidP="007A26E8">
            <w:pPr>
              <w:pStyle w:val="aff0"/>
              <w:spacing w:before="0" w:after="0"/>
              <w:ind w:left="0" w:right="0"/>
              <w:rPr>
                <w:szCs w:val="24"/>
              </w:rPr>
            </w:pPr>
          </w:p>
        </w:tc>
      </w:tr>
      <w:tr w:rsidR="004F4D80" w:rsidRPr="00054714" w14:paraId="3DDD272C" w14:textId="77777777" w:rsidTr="000B1F36">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CA7BB6F" w14:textId="77777777" w:rsidR="004F4D80" w:rsidRPr="00054714" w:rsidRDefault="004F4D80" w:rsidP="002B227D">
            <w:pPr>
              <w:numPr>
                <w:ilvl w:val="0"/>
                <w:numId w:val="55"/>
              </w:numPr>
              <w:suppressAutoHyphens w:val="0"/>
              <w:snapToGrid w:val="0"/>
              <w:spacing w:line="240" w:lineRule="auto"/>
              <w:ind w:left="0" w:firstLine="0"/>
              <w:jc w:val="center"/>
              <w:rPr>
                <w:sz w:val="24"/>
                <w:szCs w:val="24"/>
              </w:rPr>
            </w:pPr>
          </w:p>
        </w:tc>
        <w:tc>
          <w:tcPr>
            <w:tcW w:w="6111" w:type="dxa"/>
            <w:tcBorders>
              <w:top w:val="nil"/>
              <w:left w:val="nil"/>
              <w:bottom w:val="single" w:sz="8" w:space="0" w:color="auto"/>
              <w:right w:val="single" w:sz="8" w:space="0" w:color="auto"/>
            </w:tcBorders>
            <w:tcMar>
              <w:top w:w="0" w:type="dxa"/>
              <w:left w:w="108" w:type="dxa"/>
              <w:bottom w:w="0" w:type="dxa"/>
              <w:right w:w="108" w:type="dxa"/>
            </w:tcMar>
            <w:hideMark/>
          </w:tcPr>
          <w:p w14:paraId="09CE78A7" w14:textId="77777777" w:rsidR="004F4D80" w:rsidRPr="00054714" w:rsidRDefault="004F4D80" w:rsidP="007A26E8">
            <w:pPr>
              <w:pStyle w:val="aff0"/>
              <w:spacing w:before="0" w:after="0"/>
              <w:ind w:left="0" w:right="0"/>
              <w:rPr>
                <w:szCs w:val="24"/>
              </w:rPr>
            </w:pPr>
            <w:r w:rsidRPr="00054714">
              <w:rPr>
                <w:szCs w:val="24"/>
              </w:rPr>
              <w:t xml:space="preserve">Факс </w:t>
            </w:r>
            <w:r w:rsidR="00C236C0" w:rsidRPr="00054714">
              <w:rPr>
                <w:szCs w:val="24"/>
              </w:rPr>
              <w:t>Участник</w:t>
            </w:r>
            <w:r w:rsidRPr="00054714">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14:paraId="50F764A6" w14:textId="77777777" w:rsidR="004F4D80" w:rsidRPr="00054714" w:rsidRDefault="004F4D80" w:rsidP="007A26E8">
            <w:pPr>
              <w:pStyle w:val="aff0"/>
              <w:spacing w:before="0" w:after="0"/>
              <w:ind w:left="0" w:right="0"/>
              <w:rPr>
                <w:szCs w:val="24"/>
              </w:rPr>
            </w:pPr>
          </w:p>
        </w:tc>
      </w:tr>
      <w:tr w:rsidR="004F4D80" w:rsidRPr="00054714" w14:paraId="0776BB27" w14:textId="77777777" w:rsidTr="000B1F36">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83487EB" w14:textId="77777777" w:rsidR="004F4D80" w:rsidRPr="00054714" w:rsidRDefault="004F4D80" w:rsidP="002B227D">
            <w:pPr>
              <w:numPr>
                <w:ilvl w:val="0"/>
                <w:numId w:val="55"/>
              </w:numPr>
              <w:suppressAutoHyphens w:val="0"/>
              <w:snapToGrid w:val="0"/>
              <w:spacing w:line="240" w:lineRule="auto"/>
              <w:ind w:left="0" w:firstLine="0"/>
              <w:jc w:val="center"/>
              <w:rPr>
                <w:sz w:val="24"/>
                <w:szCs w:val="24"/>
              </w:rPr>
            </w:pPr>
          </w:p>
        </w:tc>
        <w:tc>
          <w:tcPr>
            <w:tcW w:w="6111" w:type="dxa"/>
            <w:tcBorders>
              <w:top w:val="nil"/>
              <w:left w:val="nil"/>
              <w:bottom w:val="single" w:sz="8" w:space="0" w:color="auto"/>
              <w:right w:val="single" w:sz="8" w:space="0" w:color="auto"/>
            </w:tcBorders>
            <w:tcMar>
              <w:top w:w="0" w:type="dxa"/>
              <w:left w:w="108" w:type="dxa"/>
              <w:bottom w:w="0" w:type="dxa"/>
              <w:right w:w="108" w:type="dxa"/>
            </w:tcMar>
            <w:hideMark/>
          </w:tcPr>
          <w:p w14:paraId="424F2068" w14:textId="77777777" w:rsidR="004F4D80" w:rsidRPr="00054714" w:rsidRDefault="004F4D80" w:rsidP="007A26E8">
            <w:pPr>
              <w:pStyle w:val="aff0"/>
              <w:spacing w:before="0" w:after="0"/>
              <w:ind w:left="0" w:right="0"/>
              <w:rPr>
                <w:szCs w:val="24"/>
              </w:rPr>
            </w:pPr>
            <w:r w:rsidRPr="00054714">
              <w:rPr>
                <w:szCs w:val="24"/>
              </w:rPr>
              <w:t xml:space="preserve">Адрес электронной почты </w:t>
            </w:r>
            <w:r w:rsidR="00C236C0" w:rsidRPr="00054714">
              <w:rPr>
                <w:szCs w:val="24"/>
              </w:rPr>
              <w:t>Участник</w:t>
            </w:r>
            <w:r w:rsidRPr="0005471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14:paraId="709B0E0B" w14:textId="77777777" w:rsidR="004F4D80" w:rsidRPr="00054714" w:rsidRDefault="004F4D80" w:rsidP="007A26E8">
            <w:pPr>
              <w:pStyle w:val="aff0"/>
              <w:spacing w:before="0" w:after="0"/>
              <w:ind w:left="0" w:right="0"/>
              <w:rPr>
                <w:szCs w:val="24"/>
              </w:rPr>
            </w:pPr>
          </w:p>
        </w:tc>
      </w:tr>
      <w:tr w:rsidR="004F4D80" w:rsidRPr="00054714" w14:paraId="0C5D0260" w14:textId="77777777" w:rsidTr="000B1F36">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0F68415" w14:textId="77777777" w:rsidR="004F4D80" w:rsidRPr="00054714" w:rsidRDefault="004F4D80" w:rsidP="002B227D">
            <w:pPr>
              <w:numPr>
                <w:ilvl w:val="0"/>
                <w:numId w:val="55"/>
              </w:numPr>
              <w:suppressAutoHyphens w:val="0"/>
              <w:snapToGrid w:val="0"/>
              <w:spacing w:line="240" w:lineRule="auto"/>
              <w:ind w:left="0" w:firstLine="0"/>
              <w:jc w:val="center"/>
              <w:rPr>
                <w:color w:val="000000"/>
                <w:sz w:val="24"/>
                <w:szCs w:val="24"/>
              </w:rPr>
            </w:pPr>
          </w:p>
        </w:tc>
        <w:tc>
          <w:tcPr>
            <w:tcW w:w="6111" w:type="dxa"/>
            <w:tcBorders>
              <w:top w:val="nil"/>
              <w:left w:val="nil"/>
              <w:bottom w:val="single" w:sz="8" w:space="0" w:color="auto"/>
              <w:right w:val="single" w:sz="8" w:space="0" w:color="auto"/>
            </w:tcBorders>
            <w:tcMar>
              <w:top w:w="0" w:type="dxa"/>
              <w:left w:w="108" w:type="dxa"/>
              <w:bottom w:w="0" w:type="dxa"/>
              <w:right w:w="108" w:type="dxa"/>
            </w:tcMar>
            <w:hideMark/>
          </w:tcPr>
          <w:p w14:paraId="3C360D52" w14:textId="77777777" w:rsidR="004F4D80" w:rsidRPr="00054714" w:rsidRDefault="004F4D80" w:rsidP="007A26E8">
            <w:pPr>
              <w:pStyle w:val="aff0"/>
              <w:spacing w:before="0" w:after="0"/>
              <w:ind w:left="0" w:right="0"/>
              <w:rPr>
                <w:color w:val="000000"/>
                <w:szCs w:val="24"/>
              </w:rPr>
            </w:pPr>
            <w:r w:rsidRPr="00054714">
              <w:rPr>
                <w:color w:val="000000"/>
                <w:szCs w:val="24"/>
              </w:rPr>
              <w:t xml:space="preserve">Фамилия, Имя и Отчество руководителя </w:t>
            </w:r>
            <w:r w:rsidR="00C236C0" w:rsidRPr="00054714">
              <w:rPr>
                <w:color w:val="000000"/>
                <w:szCs w:val="24"/>
              </w:rPr>
              <w:t>Участник</w:t>
            </w:r>
            <w:r w:rsidRPr="00054714">
              <w:rPr>
                <w:color w:val="000000"/>
                <w:szCs w:val="24"/>
              </w:rPr>
              <w:t xml:space="preserve">а, имеющего право подписи согласно учредительным документам </w:t>
            </w:r>
            <w:r w:rsidR="00C236C0" w:rsidRPr="00054714">
              <w:rPr>
                <w:color w:val="000000"/>
                <w:szCs w:val="24"/>
              </w:rPr>
              <w:t>Участник</w:t>
            </w:r>
            <w:r w:rsidRPr="00054714">
              <w:rPr>
                <w:color w:val="000000"/>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14:paraId="00A9C7A7" w14:textId="77777777" w:rsidR="004F4D80" w:rsidRPr="00054714" w:rsidRDefault="004F4D80" w:rsidP="007A26E8">
            <w:pPr>
              <w:pStyle w:val="aff0"/>
              <w:spacing w:before="0" w:after="0"/>
              <w:ind w:left="0" w:right="0"/>
              <w:rPr>
                <w:color w:val="000000"/>
                <w:szCs w:val="24"/>
              </w:rPr>
            </w:pPr>
          </w:p>
        </w:tc>
      </w:tr>
      <w:tr w:rsidR="004F4D80" w:rsidRPr="00054714" w14:paraId="7E6F5288" w14:textId="77777777" w:rsidTr="000B1F36">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730D2E6" w14:textId="77777777" w:rsidR="004F4D80" w:rsidRPr="00054714" w:rsidRDefault="004F4D80" w:rsidP="002B227D">
            <w:pPr>
              <w:numPr>
                <w:ilvl w:val="0"/>
                <w:numId w:val="55"/>
              </w:numPr>
              <w:suppressAutoHyphens w:val="0"/>
              <w:snapToGrid w:val="0"/>
              <w:spacing w:line="240" w:lineRule="auto"/>
              <w:ind w:left="0" w:firstLine="0"/>
              <w:jc w:val="center"/>
              <w:rPr>
                <w:color w:val="000000"/>
                <w:sz w:val="24"/>
                <w:szCs w:val="24"/>
              </w:rPr>
            </w:pPr>
          </w:p>
        </w:tc>
        <w:tc>
          <w:tcPr>
            <w:tcW w:w="6111" w:type="dxa"/>
            <w:tcBorders>
              <w:top w:val="nil"/>
              <w:left w:val="nil"/>
              <w:bottom w:val="single" w:sz="8" w:space="0" w:color="auto"/>
              <w:right w:val="single" w:sz="8" w:space="0" w:color="auto"/>
            </w:tcBorders>
            <w:tcMar>
              <w:top w:w="0" w:type="dxa"/>
              <w:left w:w="108" w:type="dxa"/>
              <w:bottom w:w="0" w:type="dxa"/>
              <w:right w:w="108" w:type="dxa"/>
            </w:tcMar>
            <w:hideMark/>
          </w:tcPr>
          <w:p w14:paraId="5717A578" w14:textId="77777777" w:rsidR="004F4D80" w:rsidRPr="00054714" w:rsidRDefault="004F4D80" w:rsidP="007A26E8">
            <w:pPr>
              <w:pStyle w:val="aff0"/>
              <w:spacing w:before="0" w:after="0"/>
              <w:ind w:left="0" w:right="0"/>
              <w:rPr>
                <w:color w:val="000000"/>
                <w:szCs w:val="24"/>
              </w:rPr>
            </w:pPr>
            <w:r w:rsidRPr="00054714">
              <w:rPr>
                <w:color w:val="000000"/>
                <w:szCs w:val="24"/>
              </w:rPr>
              <w:t xml:space="preserve">Фамилия, Имя и Отчество главного бухгалтера </w:t>
            </w:r>
            <w:r w:rsidR="00C236C0" w:rsidRPr="00054714">
              <w:rPr>
                <w:color w:val="000000"/>
                <w:szCs w:val="24"/>
              </w:rPr>
              <w:t>Участник</w:t>
            </w:r>
            <w:r w:rsidRPr="00054714">
              <w:rPr>
                <w:color w:val="000000"/>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14:paraId="4133E1EF" w14:textId="77777777" w:rsidR="004F4D80" w:rsidRPr="00054714" w:rsidRDefault="004F4D80" w:rsidP="007A26E8">
            <w:pPr>
              <w:pStyle w:val="aff0"/>
              <w:spacing w:before="0" w:after="0"/>
              <w:ind w:left="0" w:right="0"/>
              <w:rPr>
                <w:color w:val="000000"/>
                <w:szCs w:val="24"/>
              </w:rPr>
            </w:pPr>
          </w:p>
        </w:tc>
      </w:tr>
      <w:tr w:rsidR="004F4D80" w:rsidRPr="00054714" w14:paraId="1910186F" w14:textId="77777777" w:rsidTr="000B1F36">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14:paraId="0FBE1AE7" w14:textId="77777777" w:rsidR="004F4D80" w:rsidRPr="00054714" w:rsidRDefault="004F4D80" w:rsidP="002B227D">
            <w:pPr>
              <w:numPr>
                <w:ilvl w:val="0"/>
                <w:numId w:val="55"/>
              </w:numPr>
              <w:suppressAutoHyphens w:val="0"/>
              <w:snapToGrid w:val="0"/>
              <w:spacing w:line="240" w:lineRule="auto"/>
              <w:ind w:left="0" w:firstLine="0"/>
              <w:jc w:val="center"/>
              <w:rPr>
                <w:sz w:val="24"/>
                <w:szCs w:val="24"/>
              </w:rPr>
            </w:pPr>
          </w:p>
        </w:tc>
        <w:tc>
          <w:tcPr>
            <w:tcW w:w="6111" w:type="dxa"/>
            <w:tcBorders>
              <w:top w:val="nil"/>
              <w:left w:val="nil"/>
              <w:bottom w:val="nil"/>
              <w:right w:val="single" w:sz="8" w:space="0" w:color="auto"/>
            </w:tcBorders>
            <w:tcMar>
              <w:top w:w="0" w:type="dxa"/>
              <w:left w:w="108" w:type="dxa"/>
              <w:bottom w:w="0" w:type="dxa"/>
              <w:right w:w="108" w:type="dxa"/>
            </w:tcMar>
            <w:hideMark/>
          </w:tcPr>
          <w:p w14:paraId="0B1ACE30" w14:textId="77777777" w:rsidR="004F4D80" w:rsidRPr="00054714" w:rsidRDefault="004F4D80" w:rsidP="007A26E8">
            <w:pPr>
              <w:pStyle w:val="aff0"/>
              <w:spacing w:before="0" w:after="0"/>
              <w:ind w:left="0" w:right="0"/>
              <w:rPr>
                <w:szCs w:val="24"/>
              </w:rPr>
            </w:pPr>
            <w:r w:rsidRPr="00054714">
              <w:rPr>
                <w:szCs w:val="24"/>
              </w:rPr>
              <w:t xml:space="preserve">Фамилия, Имя и Отчество ответственного лица </w:t>
            </w:r>
            <w:r w:rsidR="00C236C0" w:rsidRPr="00054714">
              <w:rPr>
                <w:color w:val="000000"/>
                <w:szCs w:val="24"/>
              </w:rPr>
              <w:t>Участник</w:t>
            </w:r>
            <w:r w:rsidRPr="00054714">
              <w:rPr>
                <w:color w:val="000000"/>
                <w:szCs w:val="24"/>
              </w:rPr>
              <w:t>а</w:t>
            </w:r>
            <w:r w:rsidRPr="00054714">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14:paraId="1E64B8BE" w14:textId="77777777" w:rsidR="004F4D80" w:rsidRPr="00054714" w:rsidRDefault="004F4D80" w:rsidP="007A26E8">
            <w:pPr>
              <w:pStyle w:val="aff0"/>
              <w:spacing w:before="0" w:after="0"/>
              <w:ind w:left="0" w:right="0"/>
              <w:rPr>
                <w:szCs w:val="24"/>
              </w:rPr>
            </w:pPr>
          </w:p>
        </w:tc>
      </w:tr>
      <w:tr w:rsidR="004F4D80" w:rsidRPr="00054714" w14:paraId="3B57435A" w14:textId="77777777" w:rsidTr="000B1F36">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14:paraId="198611C6" w14:textId="77777777" w:rsidR="004F4D80" w:rsidRPr="00054714" w:rsidRDefault="004F4D80" w:rsidP="002B227D">
            <w:pPr>
              <w:numPr>
                <w:ilvl w:val="0"/>
                <w:numId w:val="55"/>
              </w:numPr>
              <w:tabs>
                <w:tab w:val="clear" w:pos="360"/>
                <w:tab w:val="num" w:pos="-3227"/>
              </w:tabs>
              <w:suppressAutoHyphens w:val="0"/>
              <w:snapToGrid w:val="0"/>
              <w:spacing w:line="240" w:lineRule="auto"/>
              <w:ind w:left="0" w:firstLine="0"/>
              <w:jc w:val="center"/>
              <w:rPr>
                <w:sz w:val="24"/>
                <w:szCs w:val="24"/>
              </w:rPr>
            </w:pPr>
          </w:p>
        </w:tc>
        <w:tc>
          <w:tcPr>
            <w:tcW w:w="6111"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47649C4A" w14:textId="77777777" w:rsidR="004F4D80" w:rsidRPr="00054714" w:rsidRDefault="004F4D80" w:rsidP="007A26E8">
            <w:pPr>
              <w:tabs>
                <w:tab w:val="num" w:pos="360"/>
              </w:tabs>
              <w:spacing w:line="276" w:lineRule="auto"/>
              <w:ind w:firstLine="0"/>
              <w:jc w:val="left"/>
              <w:rPr>
                <w:sz w:val="24"/>
                <w:szCs w:val="24"/>
              </w:rPr>
            </w:pPr>
            <w:r w:rsidRPr="00054714">
              <w:rPr>
                <w:sz w:val="24"/>
                <w:szCs w:val="24"/>
              </w:rPr>
              <w:t xml:space="preserve">Местом регистрации (местом налогового </w:t>
            </w:r>
            <w:proofErr w:type="spellStart"/>
            <w:r w:rsidRPr="00054714">
              <w:rPr>
                <w:sz w:val="24"/>
                <w:szCs w:val="24"/>
              </w:rPr>
              <w:t>резидентства</w:t>
            </w:r>
            <w:proofErr w:type="spellEnd"/>
            <w:r w:rsidRPr="00054714">
              <w:rPr>
                <w:sz w:val="24"/>
                <w:szCs w:val="24"/>
              </w:rPr>
              <w:t xml:space="preserve">) </w:t>
            </w:r>
            <w:r w:rsidR="00C236C0" w:rsidRPr="00054714">
              <w:rPr>
                <w:sz w:val="24"/>
                <w:szCs w:val="24"/>
              </w:rPr>
              <w:t>Участник</w:t>
            </w:r>
            <w:r w:rsidRPr="00054714">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79CCA808" w14:textId="77777777" w:rsidR="004F4D80" w:rsidRPr="00054714" w:rsidRDefault="004F4D80" w:rsidP="007A26E8">
            <w:pPr>
              <w:pStyle w:val="aff0"/>
              <w:spacing w:after="0"/>
              <w:ind w:left="0" w:right="0"/>
              <w:jc w:val="center"/>
              <w:rPr>
                <w:b/>
                <w:iCs/>
                <w:color w:val="1F497D"/>
                <w:szCs w:val="24"/>
              </w:rPr>
            </w:pPr>
            <w:r w:rsidRPr="00054714">
              <w:rPr>
                <w:rStyle w:val="aa"/>
                <w:szCs w:val="24"/>
              </w:rPr>
              <w:t>(если да, то укажите наименование особой экономической зоны)</w:t>
            </w:r>
          </w:p>
        </w:tc>
      </w:tr>
      <w:tr w:rsidR="004F4D80" w:rsidRPr="00054714" w14:paraId="193CAF5A" w14:textId="77777777" w:rsidTr="000B1F36">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14:paraId="1DBFA4B2" w14:textId="77777777" w:rsidR="004F4D80" w:rsidRPr="00054714" w:rsidRDefault="004F4D80" w:rsidP="002B227D">
            <w:pPr>
              <w:pStyle w:val="affffff"/>
              <w:numPr>
                <w:ilvl w:val="0"/>
                <w:numId w:val="55"/>
              </w:numPr>
              <w:suppressAutoHyphens w:val="0"/>
              <w:snapToGrid w:val="0"/>
              <w:spacing w:line="240" w:lineRule="auto"/>
              <w:contextualSpacing/>
              <w:rPr>
                <w:sz w:val="24"/>
                <w:szCs w:val="24"/>
              </w:rPr>
            </w:pPr>
          </w:p>
        </w:tc>
        <w:tc>
          <w:tcPr>
            <w:tcW w:w="6111" w:type="dxa"/>
            <w:tcBorders>
              <w:top w:val="nil"/>
              <w:left w:val="nil"/>
              <w:bottom w:val="single" w:sz="4" w:space="0" w:color="auto"/>
              <w:right w:val="single" w:sz="8" w:space="0" w:color="auto"/>
            </w:tcBorders>
            <w:tcMar>
              <w:top w:w="0" w:type="dxa"/>
              <w:left w:w="108" w:type="dxa"/>
              <w:bottom w:w="0" w:type="dxa"/>
              <w:right w:w="108" w:type="dxa"/>
            </w:tcMar>
          </w:tcPr>
          <w:p w14:paraId="5C1E01B3" w14:textId="77777777" w:rsidR="004F4D80" w:rsidRPr="00054714" w:rsidRDefault="004F4D80" w:rsidP="007A26E8">
            <w:pPr>
              <w:spacing w:line="276" w:lineRule="auto"/>
              <w:ind w:firstLine="0"/>
              <w:jc w:val="left"/>
              <w:rPr>
                <w:sz w:val="24"/>
                <w:szCs w:val="24"/>
              </w:rPr>
            </w:pPr>
            <w:r w:rsidRPr="00054714">
              <w:rPr>
                <w:sz w:val="24"/>
                <w:szCs w:val="24"/>
              </w:rPr>
              <w:t xml:space="preserve">Местом регистрации (местом налогового </w:t>
            </w:r>
            <w:proofErr w:type="spellStart"/>
            <w:r w:rsidRPr="00054714">
              <w:rPr>
                <w:sz w:val="24"/>
                <w:szCs w:val="24"/>
              </w:rPr>
              <w:t>резидентства</w:t>
            </w:r>
            <w:proofErr w:type="spellEnd"/>
            <w:r w:rsidRPr="00054714">
              <w:rPr>
                <w:sz w:val="24"/>
                <w:szCs w:val="24"/>
              </w:rPr>
              <w:t xml:space="preserve">) </w:t>
            </w:r>
            <w:r w:rsidR="00C236C0" w:rsidRPr="00054714">
              <w:rPr>
                <w:sz w:val="24"/>
                <w:szCs w:val="24"/>
              </w:rPr>
              <w:t>Участник</w:t>
            </w:r>
            <w:r w:rsidRPr="00054714">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06342359" w14:textId="77777777" w:rsidR="004F4D80" w:rsidRPr="00054714" w:rsidRDefault="004F4D80" w:rsidP="007A26E8">
            <w:pPr>
              <w:pStyle w:val="aff0"/>
              <w:spacing w:after="0"/>
              <w:ind w:left="0" w:right="0"/>
              <w:jc w:val="center"/>
              <w:rPr>
                <w:rStyle w:val="aa"/>
                <w:b w:val="0"/>
                <w:szCs w:val="24"/>
              </w:rPr>
            </w:pPr>
            <w:r w:rsidRPr="00054714">
              <w:rPr>
                <w:rStyle w:val="aa"/>
                <w:szCs w:val="24"/>
              </w:rPr>
              <w:t>(если да, то укажите наименование оффшорной зоны)</w:t>
            </w:r>
          </w:p>
        </w:tc>
      </w:tr>
      <w:tr w:rsidR="004F4D80" w:rsidRPr="00054714" w14:paraId="0D7CFBB9" w14:textId="77777777" w:rsidTr="000B1F36">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14:paraId="481FD501" w14:textId="77777777" w:rsidR="004F4D80" w:rsidRPr="00054714" w:rsidRDefault="004F4D80" w:rsidP="002B227D">
            <w:pPr>
              <w:numPr>
                <w:ilvl w:val="0"/>
                <w:numId w:val="55"/>
              </w:numPr>
              <w:suppressAutoHyphens w:val="0"/>
              <w:snapToGrid w:val="0"/>
              <w:spacing w:line="240" w:lineRule="auto"/>
              <w:ind w:left="0" w:firstLine="0"/>
              <w:jc w:val="center"/>
              <w:rPr>
                <w:sz w:val="24"/>
                <w:szCs w:val="24"/>
              </w:rPr>
            </w:pPr>
          </w:p>
        </w:tc>
        <w:tc>
          <w:tcPr>
            <w:tcW w:w="6111" w:type="dxa"/>
            <w:tcBorders>
              <w:top w:val="nil"/>
              <w:left w:val="nil"/>
              <w:bottom w:val="nil"/>
              <w:right w:val="single" w:sz="8" w:space="0" w:color="auto"/>
            </w:tcBorders>
            <w:tcMar>
              <w:top w:w="0" w:type="dxa"/>
              <w:left w:w="108" w:type="dxa"/>
              <w:bottom w:w="0" w:type="dxa"/>
              <w:right w:w="108" w:type="dxa"/>
            </w:tcMar>
            <w:hideMark/>
          </w:tcPr>
          <w:p w14:paraId="083B61E1" w14:textId="77777777" w:rsidR="004F4D80" w:rsidRPr="00054714" w:rsidRDefault="00C236C0" w:rsidP="007A26E8">
            <w:pPr>
              <w:pStyle w:val="aff0"/>
              <w:spacing w:before="0" w:after="0"/>
              <w:ind w:left="0" w:right="0"/>
              <w:rPr>
                <w:szCs w:val="24"/>
              </w:rPr>
            </w:pPr>
            <w:r w:rsidRPr="00054714">
              <w:rPr>
                <w:szCs w:val="24"/>
              </w:rPr>
              <w:t>Участник</w:t>
            </w:r>
            <w:r w:rsidR="004F4D80" w:rsidRPr="00054714">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14:paraId="6926B865" w14:textId="77777777" w:rsidR="004F4D80" w:rsidRPr="00054714" w:rsidRDefault="004F4D80" w:rsidP="007A26E8">
            <w:pPr>
              <w:pStyle w:val="aff0"/>
              <w:spacing w:after="0"/>
              <w:ind w:left="0" w:right="0"/>
              <w:jc w:val="center"/>
              <w:rPr>
                <w:rStyle w:val="aa"/>
                <w:b w:val="0"/>
                <w:szCs w:val="24"/>
              </w:rPr>
            </w:pPr>
            <w:r w:rsidRPr="00054714">
              <w:rPr>
                <w:rStyle w:val="aa"/>
                <w:szCs w:val="24"/>
              </w:rPr>
              <w:t>(если да, то укажите наименование оффшорной зоны)</w:t>
            </w:r>
          </w:p>
        </w:tc>
      </w:tr>
      <w:tr w:rsidR="004F4D80" w:rsidRPr="00054714" w14:paraId="7C5887B6" w14:textId="77777777" w:rsidTr="000B1F36">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14:paraId="0ED19372" w14:textId="77777777" w:rsidR="004F4D80" w:rsidRPr="00054714" w:rsidRDefault="004F4D80" w:rsidP="002B227D">
            <w:pPr>
              <w:numPr>
                <w:ilvl w:val="0"/>
                <w:numId w:val="55"/>
              </w:numPr>
              <w:suppressAutoHyphens w:val="0"/>
              <w:snapToGrid w:val="0"/>
              <w:spacing w:line="240" w:lineRule="auto"/>
              <w:ind w:left="0" w:firstLine="0"/>
              <w:jc w:val="center"/>
              <w:rPr>
                <w:sz w:val="24"/>
                <w:szCs w:val="24"/>
              </w:rPr>
            </w:pPr>
          </w:p>
        </w:tc>
        <w:tc>
          <w:tcPr>
            <w:tcW w:w="6111"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19122879" w14:textId="77777777" w:rsidR="004F4D80" w:rsidRPr="00054714" w:rsidRDefault="00C236C0" w:rsidP="007A26E8">
            <w:pPr>
              <w:pStyle w:val="aff0"/>
              <w:spacing w:before="0" w:after="0"/>
              <w:ind w:left="0" w:right="0"/>
              <w:rPr>
                <w:szCs w:val="24"/>
              </w:rPr>
            </w:pPr>
            <w:r w:rsidRPr="00054714">
              <w:rPr>
                <w:szCs w:val="24"/>
              </w:rPr>
              <w:t>Участник</w:t>
            </w:r>
            <w:r w:rsidR="004F4D80" w:rsidRPr="00054714">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68A77C4D" w14:textId="77777777" w:rsidR="004F4D80" w:rsidRPr="00054714" w:rsidRDefault="004F4D80" w:rsidP="007A26E8">
            <w:pPr>
              <w:pStyle w:val="aff0"/>
              <w:spacing w:after="0"/>
              <w:ind w:left="0" w:right="0"/>
              <w:jc w:val="center"/>
              <w:rPr>
                <w:rStyle w:val="aa"/>
                <w:b w:val="0"/>
                <w:szCs w:val="24"/>
              </w:rPr>
            </w:pPr>
            <w:r w:rsidRPr="00054714">
              <w:rPr>
                <w:rStyle w:val="aa"/>
                <w:szCs w:val="24"/>
              </w:rPr>
              <w:t>(нет/указать какой)</w:t>
            </w:r>
          </w:p>
        </w:tc>
      </w:tr>
      <w:tr w:rsidR="00A23FE4" w:rsidRPr="00054714" w14:paraId="4C39EFFB" w14:textId="77777777" w:rsidTr="000B1F36">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B5B46FA" w14:textId="77777777" w:rsidR="00A23FE4" w:rsidRPr="00054714" w:rsidRDefault="00A23FE4" w:rsidP="002B227D">
            <w:pPr>
              <w:numPr>
                <w:ilvl w:val="0"/>
                <w:numId w:val="55"/>
              </w:numPr>
              <w:suppressAutoHyphens w:val="0"/>
              <w:snapToGrid w:val="0"/>
              <w:spacing w:line="240" w:lineRule="auto"/>
              <w:ind w:left="0" w:firstLine="0"/>
              <w:jc w:val="center"/>
              <w:rPr>
                <w:sz w:val="24"/>
                <w:szCs w:val="24"/>
              </w:rPr>
            </w:pPr>
          </w:p>
        </w:tc>
        <w:tc>
          <w:tcPr>
            <w:tcW w:w="6111"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27BEDA62" w14:textId="77777777" w:rsidR="00A23FE4" w:rsidRPr="00054714" w:rsidRDefault="00A23FE4" w:rsidP="007A26E8">
            <w:pPr>
              <w:pStyle w:val="aff0"/>
              <w:spacing w:before="0" w:after="0"/>
              <w:ind w:left="0" w:right="0"/>
              <w:rPr>
                <w:szCs w:val="24"/>
              </w:rPr>
            </w:pPr>
            <w:r w:rsidRPr="00054714">
              <w:rPr>
                <w:szCs w:val="24"/>
              </w:rPr>
              <w:t>Участник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5FCCBB4A" w14:textId="77777777" w:rsidR="00A23FE4" w:rsidRPr="00054714" w:rsidRDefault="00A23FE4" w:rsidP="007A26E8">
            <w:pPr>
              <w:pStyle w:val="aff0"/>
              <w:spacing w:after="0"/>
              <w:ind w:left="0" w:right="0"/>
              <w:jc w:val="center"/>
              <w:rPr>
                <w:rStyle w:val="aa"/>
                <w:b w:val="0"/>
                <w:szCs w:val="24"/>
              </w:rPr>
            </w:pPr>
            <w:r w:rsidRPr="00054714">
              <w:rPr>
                <w:rStyle w:val="aa"/>
                <w:szCs w:val="24"/>
              </w:rPr>
              <w:t>(нет/указать что именно)</w:t>
            </w:r>
          </w:p>
        </w:tc>
      </w:tr>
      <w:tr w:rsidR="00A23FE4" w:rsidRPr="00054714" w14:paraId="6E8DF2E1" w14:textId="77777777" w:rsidTr="000B1F36">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5B851D0" w14:textId="77777777" w:rsidR="00A23FE4" w:rsidRPr="00054714" w:rsidRDefault="00A23FE4" w:rsidP="002B227D">
            <w:pPr>
              <w:numPr>
                <w:ilvl w:val="0"/>
                <w:numId w:val="55"/>
              </w:numPr>
              <w:suppressAutoHyphens w:val="0"/>
              <w:snapToGrid w:val="0"/>
              <w:spacing w:line="240" w:lineRule="auto"/>
              <w:ind w:left="0" w:firstLine="0"/>
              <w:jc w:val="center"/>
              <w:rPr>
                <w:szCs w:val="24"/>
              </w:rPr>
            </w:pPr>
            <w:bookmarkStart w:id="1352" w:name="_Toc439170689"/>
            <w:bookmarkStart w:id="1353" w:name="_Toc439172791"/>
            <w:bookmarkStart w:id="1354" w:name="_Toc439173235"/>
            <w:bookmarkStart w:id="1355" w:name="_Toc439238231"/>
            <w:bookmarkStart w:id="1356" w:name="_Toc439252779"/>
            <w:bookmarkStart w:id="1357" w:name="_Ref440272147"/>
            <w:bookmarkStart w:id="1358" w:name="_Toc440361390"/>
            <w:bookmarkStart w:id="1359" w:name="_Ref444170284"/>
            <w:bookmarkStart w:id="1360" w:name="_Ref444170359"/>
          </w:p>
        </w:tc>
        <w:tc>
          <w:tcPr>
            <w:tcW w:w="6111"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6B278C66" w14:textId="77777777" w:rsidR="00A23FE4" w:rsidRPr="00054714" w:rsidRDefault="00A23FE4" w:rsidP="007A26E8">
            <w:pPr>
              <w:pStyle w:val="aff0"/>
              <w:spacing w:before="0" w:after="0"/>
              <w:ind w:left="0" w:right="0"/>
              <w:rPr>
                <w:szCs w:val="24"/>
              </w:rPr>
            </w:pPr>
            <w:r w:rsidRPr="00054714">
              <w:rPr>
                <w:szCs w:val="24"/>
              </w:rPr>
              <w:t>Отнесение Участника закупки к категории субъектов малого и среднего предпринимательства</w:t>
            </w:r>
            <w:r w:rsidRPr="00054714">
              <w:rPr>
                <w:rStyle w:val="afffffff8"/>
                <w:sz w:val="20"/>
                <w:szCs w:val="20"/>
              </w:rPr>
              <w:endnoteReference w:id="1"/>
            </w:r>
            <w:r w:rsidRPr="00054714">
              <w:rPr>
                <w:sz w:val="20"/>
                <w:szCs w:val="20"/>
              </w:rPr>
              <w:t xml:space="preserve"> </w:t>
            </w:r>
            <w:r w:rsidRPr="00054714">
              <w:rPr>
                <w:i/>
                <w:sz w:val="20"/>
                <w:szCs w:val="20"/>
              </w:rPr>
              <w:t xml:space="preserve">(в случае наличия у Участника закупки статуса субъекта МСП указать категорию МСП: индивидуальный предприниматель, </w:t>
            </w:r>
            <w:proofErr w:type="spellStart"/>
            <w:r w:rsidRPr="00054714">
              <w:rPr>
                <w:i/>
                <w:sz w:val="20"/>
                <w:szCs w:val="20"/>
              </w:rPr>
              <w:t>микропредприятие</w:t>
            </w:r>
            <w:proofErr w:type="spellEnd"/>
            <w:r w:rsidRPr="00054714">
              <w:rPr>
                <w:i/>
                <w:sz w:val="20"/>
                <w:szCs w:val="20"/>
              </w:rPr>
              <w:t>, малое предприятие, среднее предприятие)</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67421E36" w14:textId="77777777" w:rsidR="00A23FE4" w:rsidRPr="00054714" w:rsidRDefault="00A23FE4" w:rsidP="007A26E8">
            <w:pPr>
              <w:pStyle w:val="aff0"/>
              <w:spacing w:after="0"/>
              <w:ind w:left="0" w:right="0"/>
              <w:jc w:val="center"/>
              <w:rPr>
                <w:rStyle w:val="aa"/>
                <w:szCs w:val="24"/>
              </w:rPr>
            </w:pPr>
          </w:p>
        </w:tc>
      </w:tr>
    </w:tbl>
    <w:p w14:paraId="56AB85D7" w14:textId="77777777" w:rsidR="00A23FE4" w:rsidRPr="00054714" w:rsidRDefault="00A23FE4" w:rsidP="007A26E8"/>
    <w:p w14:paraId="0D3A7CB9" w14:textId="77777777" w:rsidR="00A23FE4" w:rsidRPr="00054714" w:rsidRDefault="00A23FE4" w:rsidP="007A26E8">
      <w:pPr>
        <w:ind w:right="5527"/>
        <w:rPr>
          <w:color w:val="000000"/>
        </w:rPr>
      </w:pPr>
      <w:r w:rsidRPr="00054714">
        <w:rPr>
          <w:color w:val="000000"/>
        </w:rPr>
        <w:t>___________________________________</w:t>
      </w:r>
    </w:p>
    <w:p w14:paraId="17CF831A" w14:textId="77777777" w:rsidR="00A23FE4" w:rsidRPr="00054714" w:rsidRDefault="00A23FE4" w:rsidP="007A26E8">
      <w:pPr>
        <w:ind w:right="5527"/>
        <w:jc w:val="center"/>
        <w:rPr>
          <w:color w:val="000000"/>
          <w:vertAlign w:val="superscript"/>
        </w:rPr>
      </w:pPr>
      <w:r w:rsidRPr="00054714">
        <w:rPr>
          <w:color w:val="000000"/>
          <w:vertAlign w:val="superscript"/>
        </w:rPr>
        <w:t>(подпись, М.П.)</w:t>
      </w:r>
    </w:p>
    <w:p w14:paraId="0EE53146" w14:textId="77777777" w:rsidR="00A23FE4" w:rsidRPr="00054714" w:rsidRDefault="00A23FE4" w:rsidP="007A26E8">
      <w:pPr>
        <w:ind w:right="5527"/>
        <w:rPr>
          <w:color w:val="000000"/>
        </w:rPr>
      </w:pPr>
      <w:r w:rsidRPr="00054714">
        <w:rPr>
          <w:color w:val="000000"/>
        </w:rPr>
        <w:t>___________________________________</w:t>
      </w:r>
    </w:p>
    <w:p w14:paraId="09A00015" w14:textId="77777777" w:rsidR="00A23FE4" w:rsidRPr="00054714" w:rsidRDefault="00A23FE4" w:rsidP="007A26E8">
      <w:pPr>
        <w:ind w:right="5527"/>
        <w:jc w:val="center"/>
        <w:rPr>
          <w:color w:val="000000"/>
          <w:vertAlign w:val="superscript"/>
        </w:rPr>
      </w:pPr>
      <w:r w:rsidRPr="00054714">
        <w:rPr>
          <w:color w:val="000000"/>
          <w:vertAlign w:val="superscript"/>
        </w:rPr>
        <w:t xml:space="preserve">(фамилия, имя, отчество </w:t>
      </w:r>
      <w:proofErr w:type="gramStart"/>
      <w:r w:rsidRPr="00054714">
        <w:rPr>
          <w:color w:val="000000"/>
          <w:vertAlign w:val="superscript"/>
        </w:rPr>
        <w:t>подписавшего</w:t>
      </w:r>
      <w:proofErr w:type="gramEnd"/>
      <w:r w:rsidRPr="00054714">
        <w:rPr>
          <w:color w:val="000000"/>
          <w:vertAlign w:val="superscript"/>
        </w:rPr>
        <w:t>, должность)</w:t>
      </w:r>
    </w:p>
    <w:p w14:paraId="3F1350E0" w14:textId="77777777" w:rsidR="00A23FE4" w:rsidRPr="00054714" w:rsidRDefault="00A23FE4" w:rsidP="007A26E8">
      <w:pPr>
        <w:ind w:right="5527"/>
        <w:jc w:val="center"/>
        <w:rPr>
          <w:color w:val="000000"/>
          <w:vertAlign w:val="superscript"/>
        </w:rPr>
      </w:pPr>
    </w:p>
    <w:p w14:paraId="63127DC3" w14:textId="77777777" w:rsidR="00A23FE4" w:rsidRPr="00054714" w:rsidRDefault="00A23FE4" w:rsidP="000B1F36">
      <w:pPr>
        <w:spacing w:line="240" w:lineRule="auto"/>
        <w:rPr>
          <w:color w:val="000000"/>
          <w:sz w:val="20"/>
          <w:szCs w:val="20"/>
          <w:vertAlign w:val="superscript"/>
        </w:rPr>
      </w:pPr>
      <w:r w:rsidRPr="00054714">
        <w:rPr>
          <w:rStyle w:val="afffffff8"/>
        </w:rPr>
        <w:footnoteRef/>
      </w:r>
      <w:r w:rsidRPr="00054714">
        <w:t xml:space="preserve"> </w:t>
      </w:r>
      <w:r w:rsidRPr="00054714">
        <w:rPr>
          <w:sz w:val="20"/>
          <w:szCs w:val="20"/>
        </w:rPr>
        <w:t>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bookmarkEnd w:id="1352"/>
    <w:bookmarkEnd w:id="1353"/>
    <w:bookmarkEnd w:id="1354"/>
    <w:bookmarkEnd w:id="1355"/>
    <w:bookmarkEnd w:id="1356"/>
    <w:bookmarkEnd w:id="1357"/>
    <w:bookmarkEnd w:id="1358"/>
    <w:bookmarkEnd w:id="1359"/>
    <w:bookmarkEnd w:id="1360"/>
    <w:p w14:paraId="7AB0DA2E" w14:textId="77777777" w:rsidR="004F4D80" w:rsidRPr="00054714" w:rsidRDefault="004F4D80" w:rsidP="007A26E8">
      <w:pPr>
        <w:spacing w:line="240" w:lineRule="auto"/>
        <w:ind w:right="5527"/>
        <w:jc w:val="center"/>
        <w:rPr>
          <w:color w:val="000000"/>
          <w:vertAlign w:val="superscript"/>
        </w:rPr>
      </w:pPr>
    </w:p>
    <w:p w14:paraId="6DAF1DBB" w14:textId="77777777" w:rsidR="004F4D80" w:rsidRPr="00054714" w:rsidRDefault="004F4D80" w:rsidP="007A26E8">
      <w:pPr>
        <w:spacing w:line="240" w:lineRule="auto"/>
        <w:ind w:right="5527"/>
        <w:jc w:val="center"/>
        <w:rPr>
          <w:color w:val="000000"/>
          <w:vertAlign w:val="superscript"/>
        </w:rPr>
      </w:pPr>
    </w:p>
    <w:p w14:paraId="7214750F" w14:textId="77777777" w:rsidR="004F4D80" w:rsidRPr="00054714" w:rsidRDefault="004F4D80" w:rsidP="007A26E8">
      <w:pPr>
        <w:pBdr>
          <w:bottom w:val="single" w:sz="4" w:space="1" w:color="auto"/>
        </w:pBdr>
        <w:spacing w:line="240" w:lineRule="auto"/>
        <w:ind w:right="21" w:firstLine="0"/>
        <w:jc w:val="center"/>
        <w:rPr>
          <w:b/>
          <w:color w:val="000000"/>
          <w:spacing w:val="36"/>
        </w:rPr>
      </w:pPr>
      <w:r w:rsidRPr="00054714">
        <w:rPr>
          <w:b/>
          <w:color w:val="000000"/>
          <w:spacing w:val="36"/>
        </w:rPr>
        <w:t>конец формы</w:t>
      </w:r>
    </w:p>
    <w:p w14:paraId="15DBB078" w14:textId="77777777" w:rsidR="004F4D80" w:rsidRPr="00054714" w:rsidRDefault="004F4D80" w:rsidP="007A26E8">
      <w:pPr>
        <w:suppressAutoHyphens w:val="0"/>
        <w:spacing w:line="240" w:lineRule="auto"/>
        <w:ind w:firstLine="0"/>
        <w:jc w:val="left"/>
        <w:rPr>
          <w:b/>
        </w:rPr>
      </w:pPr>
      <w:bookmarkStart w:id="1361" w:name="_Toc125426243"/>
      <w:bookmarkStart w:id="1362" w:name="_Toc396984070"/>
      <w:bookmarkStart w:id="1363" w:name="_Toc423423673"/>
      <w:r w:rsidRPr="00054714">
        <w:br w:type="page"/>
      </w:r>
    </w:p>
    <w:p w14:paraId="280DB45A" w14:textId="77777777" w:rsidR="004F4D80" w:rsidRPr="00054714" w:rsidRDefault="004F4D80" w:rsidP="007A26E8">
      <w:pPr>
        <w:pStyle w:val="3"/>
        <w:rPr>
          <w:sz w:val="22"/>
        </w:rPr>
      </w:pPr>
      <w:bookmarkStart w:id="1364" w:name="_Toc439170691"/>
      <w:bookmarkStart w:id="1365" w:name="_Toc439172793"/>
      <w:bookmarkStart w:id="1366" w:name="_Toc439173237"/>
      <w:bookmarkStart w:id="1367" w:name="_Toc439238233"/>
      <w:bookmarkStart w:id="1368" w:name="_Toc439252780"/>
      <w:bookmarkStart w:id="1369" w:name="_Toc439323754"/>
      <w:bookmarkStart w:id="1370" w:name="_Toc440361391"/>
      <w:bookmarkStart w:id="1371" w:name="_Toc440376146"/>
      <w:bookmarkStart w:id="1372" w:name="_Toc440376273"/>
      <w:bookmarkStart w:id="1373" w:name="_Toc440382531"/>
      <w:bookmarkStart w:id="1374" w:name="_Toc440447201"/>
      <w:bookmarkStart w:id="1375" w:name="_Toc440632362"/>
      <w:bookmarkStart w:id="1376" w:name="_Toc440875134"/>
      <w:bookmarkStart w:id="1377" w:name="_Toc441131121"/>
      <w:bookmarkStart w:id="1378" w:name="_Toc465774644"/>
      <w:bookmarkStart w:id="1379" w:name="_Toc465848873"/>
      <w:bookmarkStart w:id="1380" w:name="_Toc471894950"/>
      <w:bookmarkStart w:id="1381" w:name="_Toc496003514"/>
      <w:bookmarkStart w:id="1382" w:name="_Toc496010991"/>
      <w:bookmarkStart w:id="1383" w:name="_Toc525140433"/>
      <w:bookmarkStart w:id="1384" w:name="_Toc525306449"/>
      <w:bookmarkStart w:id="1385" w:name="_Toc525738389"/>
      <w:bookmarkStart w:id="1386" w:name="_Toc531621042"/>
      <w:r w:rsidRPr="00054714">
        <w:rPr>
          <w:szCs w:val="24"/>
        </w:rPr>
        <w:lastRenderedPageBreak/>
        <w:t>Инструкции по заполнению</w:t>
      </w:r>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p>
    <w:p w14:paraId="30CCA27C" w14:textId="13B885C0" w:rsidR="004F4D80" w:rsidRPr="00054714" w:rsidRDefault="00C236C0" w:rsidP="007A26E8">
      <w:pPr>
        <w:pStyle w:val="aff5"/>
        <w:numPr>
          <w:ilvl w:val="3"/>
          <w:numId w:val="1"/>
        </w:numPr>
        <w:tabs>
          <w:tab w:val="num" w:pos="1134"/>
        </w:tabs>
        <w:suppressAutoHyphens w:val="0"/>
        <w:snapToGrid w:val="0"/>
        <w:spacing w:line="240" w:lineRule="auto"/>
        <w:rPr>
          <w:sz w:val="24"/>
          <w:szCs w:val="24"/>
        </w:rPr>
      </w:pPr>
      <w:r w:rsidRPr="00054714">
        <w:rPr>
          <w:sz w:val="24"/>
          <w:szCs w:val="24"/>
        </w:rPr>
        <w:t>Участник</w:t>
      </w:r>
      <w:r w:rsidR="004F4D80" w:rsidRPr="00054714">
        <w:rPr>
          <w:sz w:val="24"/>
          <w:szCs w:val="24"/>
        </w:rPr>
        <w:t xml:space="preserve"> указывает дату и номер заявки в соответствии с письмом о подаче оферты (подраздел </w:t>
      </w:r>
      <w:r w:rsidR="006424BA" w:rsidRPr="00054714">
        <w:fldChar w:fldCharType="begin"/>
      </w:r>
      <w:r w:rsidR="006424BA" w:rsidRPr="00054714">
        <w:instrText xml:space="preserve"> REF _Ref55336310 \r \h  \* MERGEFORMAT </w:instrText>
      </w:r>
      <w:r w:rsidR="006424BA" w:rsidRPr="00054714">
        <w:fldChar w:fldCharType="separate"/>
      </w:r>
      <w:r w:rsidR="000F17BB" w:rsidRPr="000F17BB">
        <w:rPr>
          <w:sz w:val="24"/>
          <w:szCs w:val="24"/>
        </w:rPr>
        <w:t>5.1</w:t>
      </w:r>
      <w:r w:rsidR="006424BA" w:rsidRPr="00054714">
        <w:fldChar w:fldCharType="end"/>
      </w:r>
      <w:r w:rsidR="004F4D80" w:rsidRPr="00054714">
        <w:rPr>
          <w:sz w:val="24"/>
          <w:szCs w:val="24"/>
        </w:rPr>
        <w:t>).</w:t>
      </w:r>
    </w:p>
    <w:p w14:paraId="358234F5" w14:textId="77777777" w:rsidR="004F4D80" w:rsidRPr="00054714" w:rsidRDefault="00C236C0" w:rsidP="007A26E8">
      <w:pPr>
        <w:pStyle w:val="aff5"/>
        <w:numPr>
          <w:ilvl w:val="3"/>
          <w:numId w:val="1"/>
        </w:numPr>
        <w:tabs>
          <w:tab w:val="num" w:pos="1134"/>
        </w:tabs>
        <w:suppressAutoHyphens w:val="0"/>
        <w:snapToGrid w:val="0"/>
        <w:spacing w:before="100" w:beforeAutospacing="1" w:line="240" w:lineRule="auto"/>
        <w:rPr>
          <w:sz w:val="24"/>
          <w:szCs w:val="24"/>
        </w:rPr>
      </w:pPr>
      <w:r w:rsidRPr="00054714">
        <w:rPr>
          <w:sz w:val="24"/>
          <w:szCs w:val="24"/>
        </w:rPr>
        <w:t>Участник</w:t>
      </w:r>
      <w:r w:rsidR="004F4D80" w:rsidRPr="00054714">
        <w:rPr>
          <w:sz w:val="24"/>
          <w:szCs w:val="24"/>
        </w:rPr>
        <w:t xml:space="preserve"> указывает свое фирменное наименование (в </w:t>
      </w:r>
      <w:proofErr w:type="spellStart"/>
      <w:r w:rsidR="004F4D80" w:rsidRPr="00054714">
        <w:rPr>
          <w:sz w:val="24"/>
          <w:szCs w:val="24"/>
        </w:rPr>
        <w:t>т.ч</w:t>
      </w:r>
      <w:proofErr w:type="spellEnd"/>
      <w:r w:rsidR="004F4D80" w:rsidRPr="00054714">
        <w:rPr>
          <w:sz w:val="24"/>
          <w:szCs w:val="24"/>
        </w:rPr>
        <w:t>. организационно-правовую форму) и свой юридический адрес.</w:t>
      </w:r>
    </w:p>
    <w:p w14:paraId="5F366089" w14:textId="77777777" w:rsidR="004F4D80" w:rsidRPr="00054714" w:rsidRDefault="00C236C0" w:rsidP="007A26E8">
      <w:pPr>
        <w:pStyle w:val="aff5"/>
        <w:numPr>
          <w:ilvl w:val="3"/>
          <w:numId w:val="1"/>
        </w:numPr>
        <w:tabs>
          <w:tab w:val="num" w:pos="1134"/>
        </w:tabs>
        <w:suppressAutoHyphens w:val="0"/>
        <w:snapToGrid w:val="0"/>
        <w:spacing w:before="100" w:beforeAutospacing="1" w:line="240" w:lineRule="auto"/>
        <w:rPr>
          <w:sz w:val="24"/>
          <w:szCs w:val="24"/>
        </w:rPr>
      </w:pPr>
      <w:r w:rsidRPr="00054714">
        <w:rPr>
          <w:sz w:val="24"/>
          <w:szCs w:val="24"/>
        </w:rPr>
        <w:t>Участник</w:t>
      </w:r>
      <w:r w:rsidR="004F4D80" w:rsidRPr="00054714">
        <w:rPr>
          <w:sz w:val="24"/>
          <w:szCs w:val="24"/>
        </w:rPr>
        <w:t xml:space="preserve">и должны заполнить </w:t>
      </w:r>
      <w:r w:rsidR="007C47E3" w:rsidRPr="00054714">
        <w:rPr>
          <w:sz w:val="24"/>
          <w:szCs w:val="24"/>
        </w:rPr>
        <w:t xml:space="preserve">приведенные выше таблицы </w:t>
      </w:r>
      <w:r w:rsidR="004F4D80" w:rsidRPr="00054714">
        <w:rPr>
          <w:sz w:val="24"/>
          <w:szCs w:val="24"/>
        </w:rPr>
        <w:t>по всем позициям. В случае отсутствия каких-либо данных указать слово «нет».</w:t>
      </w:r>
    </w:p>
    <w:p w14:paraId="38BAC347" w14:textId="77777777" w:rsidR="000B1F36" w:rsidRPr="00054714" w:rsidRDefault="000B1F36" w:rsidP="000B1F36">
      <w:pPr>
        <w:pStyle w:val="aff5"/>
        <w:numPr>
          <w:ilvl w:val="3"/>
          <w:numId w:val="1"/>
        </w:numPr>
        <w:tabs>
          <w:tab w:val="num" w:pos="1134"/>
        </w:tabs>
        <w:suppressAutoHyphens w:val="0"/>
        <w:snapToGrid w:val="0"/>
        <w:spacing w:line="240" w:lineRule="auto"/>
        <w:ind w:left="862"/>
        <w:rPr>
          <w:sz w:val="24"/>
          <w:szCs w:val="24"/>
        </w:rPr>
      </w:pPr>
      <w:r w:rsidRPr="00054714">
        <w:rPr>
          <w:sz w:val="24"/>
          <w:szCs w:val="24"/>
        </w:rPr>
        <w:t xml:space="preserve">Графа 11 «Сведения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 заполняется в соответствии с ниже приведенным </w:t>
      </w:r>
      <w:r w:rsidRPr="00054714">
        <w:rPr>
          <w:b/>
          <w:sz w:val="24"/>
          <w:szCs w:val="24"/>
        </w:rPr>
        <w:t>Перечнем публичных должностных лиц:</w:t>
      </w:r>
    </w:p>
    <w:p w14:paraId="6FE23A41" w14:textId="77777777" w:rsidR="000B1F36" w:rsidRPr="00054714" w:rsidRDefault="000B1F36" w:rsidP="000B1F36">
      <w:pPr>
        <w:pStyle w:val="aff5"/>
        <w:numPr>
          <w:ilvl w:val="0"/>
          <w:numId w:val="0"/>
        </w:numPr>
        <w:tabs>
          <w:tab w:val="num" w:pos="1134"/>
        </w:tabs>
        <w:suppressAutoHyphens w:val="0"/>
        <w:snapToGrid w:val="0"/>
        <w:spacing w:line="240" w:lineRule="auto"/>
        <w:ind w:left="862"/>
        <w:jc w:val="center"/>
        <w:rPr>
          <w:b/>
        </w:rPr>
      </w:pPr>
      <w:r w:rsidRPr="00054714">
        <w:rPr>
          <w:b/>
        </w:rPr>
        <w:t>Перечень публичных должностных лиц</w:t>
      </w:r>
    </w:p>
    <w:p w14:paraId="54E1CA0C" w14:textId="77777777" w:rsidR="000B1F36" w:rsidRPr="00054714" w:rsidRDefault="000B1F36" w:rsidP="000B1F36">
      <w:pPr>
        <w:autoSpaceDE w:val="0"/>
        <w:autoSpaceDN w:val="0"/>
        <w:adjustRightInd w:val="0"/>
        <w:spacing w:line="240" w:lineRule="auto"/>
        <w:ind w:firstLine="0"/>
        <w:rPr>
          <w:sz w:val="24"/>
          <w:szCs w:val="24"/>
        </w:rPr>
      </w:pPr>
      <w:r w:rsidRPr="00054714">
        <w:rPr>
          <w:sz w:val="24"/>
          <w:szCs w:val="24"/>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49" w:history="1">
        <w:r w:rsidRPr="00054714">
          <w:rPr>
            <w:sz w:val="24"/>
            <w:szCs w:val="24"/>
          </w:rPr>
          <w:t>Конвенцией</w:t>
        </w:r>
      </w:hyperlink>
      <w:r w:rsidRPr="00054714">
        <w:rPr>
          <w:sz w:val="24"/>
          <w:szCs w:val="24"/>
        </w:rPr>
        <w:t xml:space="preserve"> против коррупции Организации Объединенных Наций, принятой резолюцией 58/4 Генеральной Ассамбл</w:t>
      </w:r>
      <w:proofErr w:type="gramStart"/>
      <w:r w:rsidRPr="00054714">
        <w:rPr>
          <w:sz w:val="24"/>
          <w:szCs w:val="24"/>
        </w:rPr>
        <w:t>еи ОО</w:t>
      </w:r>
      <w:proofErr w:type="gramEnd"/>
      <w:r w:rsidRPr="00054714">
        <w:rPr>
          <w:sz w:val="24"/>
          <w:szCs w:val="24"/>
        </w:rPr>
        <w:t xml:space="preserve">Н от 31 октября 2003 года. </w:t>
      </w:r>
    </w:p>
    <w:p w14:paraId="7511008E" w14:textId="77777777" w:rsidR="000B1F36" w:rsidRPr="00054714" w:rsidRDefault="000B1F36" w:rsidP="000B1F36">
      <w:pPr>
        <w:autoSpaceDE w:val="0"/>
        <w:autoSpaceDN w:val="0"/>
        <w:adjustRightInd w:val="0"/>
        <w:spacing w:line="240" w:lineRule="auto"/>
        <w:ind w:firstLine="0"/>
        <w:rPr>
          <w:sz w:val="24"/>
          <w:szCs w:val="24"/>
        </w:rPr>
      </w:pPr>
      <w:r w:rsidRPr="00054714">
        <w:rPr>
          <w:sz w:val="24"/>
          <w:szCs w:val="24"/>
        </w:rPr>
        <w:t xml:space="preserve">Российская Федерация ратифицировала </w:t>
      </w:r>
      <w:hyperlink r:id="rId50" w:history="1">
        <w:r w:rsidRPr="00054714">
          <w:rPr>
            <w:sz w:val="24"/>
            <w:szCs w:val="24"/>
          </w:rPr>
          <w:t>Конвенцию</w:t>
        </w:r>
      </w:hyperlink>
      <w:r w:rsidRPr="00054714">
        <w:rPr>
          <w:sz w:val="24"/>
          <w:szCs w:val="24"/>
        </w:rPr>
        <w:t xml:space="preserve"> ООН против коррупции в 2006 году (8 марта 2006 года принят Федеральный </w:t>
      </w:r>
      <w:hyperlink r:id="rId51" w:history="1">
        <w:r w:rsidRPr="00054714">
          <w:rPr>
            <w:sz w:val="24"/>
            <w:szCs w:val="24"/>
          </w:rPr>
          <w:t>закон</w:t>
        </w:r>
      </w:hyperlink>
      <w:r w:rsidRPr="00054714">
        <w:rPr>
          <w:sz w:val="24"/>
          <w:szCs w:val="24"/>
        </w:rPr>
        <w:t xml:space="preserve"> № 40-ФЗ "О ратификации Конвенции Организации Объединенных Наций против коррупции).</w:t>
      </w:r>
    </w:p>
    <w:p w14:paraId="284F2B64" w14:textId="77777777" w:rsidR="000B1F36" w:rsidRPr="00054714" w:rsidRDefault="000B1F36" w:rsidP="000B1F36">
      <w:pPr>
        <w:pStyle w:val="ConsPlusNormal"/>
        <w:ind w:firstLine="0"/>
        <w:jc w:val="both"/>
        <w:rPr>
          <w:rFonts w:ascii="Times New Roman" w:eastAsia="Calibri" w:hAnsi="Times New Roman" w:cs="Times New Roman"/>
          <w:sz w:val="24"/>
          <w:szCs w:val="24"/>
          <w:lang w:eastAsia="en-US"/>
        </w:rPr>
      </w:pPr>
      <w:r w:rsidRPr="00054714">
        <w:rPr>
          <w:rFonts w:ascii="Times New Roman" w:eastAsia="Calibri" w:hAnsi="Times New Roman" w:cs="Times New Roman"/>
          <w:sz w:val="24"/>
          <w:szCs w:val="24"/>
          <w:lang w:eastAsia="en-US"/>
        </w:rPr>
        <w:t xml:space="preserve">В соответствии со ст.12 Конвенции одной из мер по предупреждению коррупции является в </w:t>
      </w:r>
      <w:proofErr w:type="spellStart"/>
      <w:r w:rsidRPr="00054714">
        <w:rPr>
          <w:rFonts w:ascii="Times New Roman" w:eastAsia="Calibri" w:hAnsi="Times New Roman" w:cs="Times New Roman"/>
          <w:sz w:val="24"/>
          <w:szCs w:val="24"/>
          <w:lang w:eastAsia="en-US"/>
        </w:rPr>
        <w:t>т.ч</w:t>
      </w:r>
      <w:proofErr w:type="spellEnd"/>
      <w:r w:rsidRPr="00054714">
        <w:rPr>
          <w:rFonts w:ascii="Times New Roman" w:eastAsia="Calibri" w:hAnsi="Times New Roman" w:cs="Times New Roman"/>
          <w:sz w:val="24"/>
          <w:szCs w:val="24"/>
          <w:lang w:eastAsia="en-US"/>
        </w:rPr>
        <w:t>.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14:paraId="00407313" w14:textId="77777777" w:rsidR="000B1F36" w:rsidRPr="00054714" w:rsidRDefault="000B1F36" w:rsidP="000B1F36">
      <w:pPr>
        <w:spacing w:line="240" w:lineRule="auto"/>
        <w:ind w:firstLine="0"/>
        <w:rPr>
          <w:sz w:val="24"/>
          <w:szCs w:val="24"/>
        </w:rPr>
      </w:pPr>
      <w:r w:rsidRPr="00054714">
        <w:rPr>
          <w:b/>
          <w:sz w:val="24"/>
          <w:szCs w:val="24"/>
        </w:rPr>
        <w:t xml:space="preserve">1. </w:t>
      </w:r>
      <w:proofErr w:type="gramStart"/>
      <w:r w:rsidRPr="00054714">
        <w:rPr>
          <w:b/>
          <w:sz w:val="24"/>
          <w:szCs w:val="24"/>
        </w:rPr>
        <w:t>ПУБЛИЧНОЕ ДОЛЖНОСТНОЕ ЛИЦО (ПДЛ)</w:t>
      </w:r>
      <w:r w:rsidRPr="00054714">
        <w:rPr>
          <w:sz w:val="24"/>
          <w:szCs w:val="24"/>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w:t>
      </w:r>
      <w:proofErr w:type="gramEnd"/>
      <w:r w:rsidRPr="00054714">
        <w:rPr>
          <w:sz w:val="24"/>
          <w:szCs w:val="24"/>
        </w:rPr>
        <w:t xml:space="preserve">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14:paraId="438B47EA" w14:textId="77777777" w:rsidR="000B1F36" w:rsidRPr="00054714" w:rsidRDefault="000B1F36" w:rsidP="000B1F36">
      <w:pPr>
        <w:spacing w:line="240" w:lineRule="auto"/>
        <w:ind w:firstLine="0"/>
        <w:rPr>
          <w:sz w:val="24"/>
          <w:szCs w:val="24"/>
        </w:rPr>
      </w:pPr>
      <w:r w:rsidRPr="00054714">
        <w:rPr>
          <w:b/>
          <w:sz w:val="24"/>
          <w:szCs w:val="24"/>
        </w:rPr>
        <w:t>2.</w:t>
      </w:r>
      <w:r w:rsidRPr="00054714">
        <w:rPr>
          <w:sz w:val="24"/>
          <w:szCs w:val="24"/>
        </w:rPr>
        <w:t xml:space="preserve"> </w:t>
      </w:r>
      <w:r w:rsidRPr="00054714">
        <w:rPr>
          <w:b/>
          <w:sz w:val="24"/>
          <w:szCs w:val="24"/>
        </w:rPr>
        <w:t>ИНОСТРАННОЕ ПУБЛИЧНОЕ ДОЛЖНОСТНОЕ ЛИЦО (ИПДЛ)</w:t>
      </w:r>
      <w:r w:rsidRPr="00054714">
        <w:rPr>
          <w:sz w:val="24"/>
          <w:szCs w:val="24"/>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14:paraId="5152B5B3" w14:textId="77777777" w:rsidR="000B1F36" w:rsidRPr="00054714" w:rsidRDefault="000B1F36" w:rsidP="000B1F36">
      <w:pPr>
        <w:spacing w:line="240" w:lineRule="auto"/>
        <w:ind w:firstLine="0"/>
        <w:rPr>
          <w:sz w:val="24"/>
          <w:szCs w:val="24"/>
        </w:rPr>
      </w:pPr>
      <w:proofErr w:type="gramStart"/>
      <w:r w:rsidRPr="00054714">
        <w:rPr>
          <w:sz w:val="24"/>
          <w:szCs w:val="24"/>
        </w:rP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w:t>
      </w:r>
      <w:proofErr w:type="spellStart"/>
      <w:r w:rsidRPr="00054714">
        <w:rPr>
          <w:sz w:val="24"/>
          <w:szCs w:val="24"/>
        </w:rPr>
        <w:t>Вольфсбергской</w:t>
      </w:r>
      <w:proofErr w:type="spellEnd"/>
      <w:r w:rsidRPr="00054714">
        <w:rPr>
          <w:sz w:val="24"/>
          <w:szCs w:val="24"/>
        </w:rPr>
        <w:t xml:space="preserve">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w:t>
      </w:r>
      <w:proofErr w:type="gramEnd"/>
      <w:r w:rsidRPr="00054714">
        <w:rPr>
          <w:sz w:val="24"/>
          <w:szCs w:val="24"/>
        </w:rPr>
        <w:t xml:space="preserve">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w:t>
      </w:r>
      <w:r w:rsidRPr="00054714">
        <w:rPr>
          <w:sz w:val="24"/>
          <w:szCs w:val="24"/>
        </w:rPr>
        <w:lastRenderedPageBreak/>
        <w:t xml:space="preserve">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14:paraId="6D116625" w14:textId="77777777" w:rsidR="000B1F36" w:rsidRPr="00054714" w:rsidRDefault="000B1F36" w:rsidP="000B1F36">
      <w:pPr>
        <w:spacing w:line="240" w:lineRule="auto"/>
        <w:ind w:firstLine="0"/>
        <w:rPr>
          <w:sz w:val="24"/>
          <w:szCs w:val="24"/>
        </w:rPr>
      </w:pPr>
      <w:r w:rsidRPr="00054714">
        <w:rPr>
          <w:b/>
          <w:sz w:val="24"/>
          <w:szCs w:val="24"/>
        </w:rPr>
        <w:t xml:space="preserve">3. </w:t>
      </w:r>
      <w:proofErr w:type="gramStart"/>
      <w:r w:rsidRPr="00054714">
        <w:rPr>
          <w:b/>
          <w:sz w:val="24"/>
          <w:szCs w:val="24"/>
        </w:rPr>
        <w:t>РОССИЙСКИЕ ПУБЛИЧНЫЕ ДОЛЖНОСТНЫЕ ЛИЦА (РПДЛ)</w:t>
      </w:r>
      <w:r w:rsidRPr="00054714">
        <w:rPr>
          <w:sz w:val="24"/>
          <w:szCs w:val="24"/>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w:t>
      </w:r>
      <w:proofErr w:type="gramEnd"/>
      <w:r w:rsidRPr="00054714">
        <w:rPr>
          <w:sz w:val="24"/>
          <w:szCs w:val="24"/>
        </w:rPr>
        <w:t xml:space="preserve"> перечни должностей, определяемые Президентом РФ.   </w:t>
      </w:r>
    </w:p>
    <w:p w14:paraId="4F889CA4" w14:textId="77777777" w:rsidR="000B1F36" w:rsidRPr="00054714" w:rsidRDefault="000B1F36" w:rsidP="000B1F36">
      <w:pPr>
        <w:spacing w:line="240" w:lineRule="auto"/>
        <w:ind w:firstLine="0"/>
        <w:rPr>
          <w:sz w:val="24"/>
          <w:szCs w:val="24"/>
        </w:rPr>
      </w:pPr>
      <w:r w:rsidRPr="00054714">
        <w:rPr>
          <w:sz w:val="24"/>
          <w:szCs w:val="24"/>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14:paraId="46EE1B84" w14:textId="77777777" w:rsidR="000B1F36" w:rsidRPr="00054714" w:rsidRDefault="000B1F36" w:rsidP="000B1F36">
      <w:pPr>
        <w:autoSpaceDE w:val="0"/>
        <w:autoSpaceDN w:val="0"/>
        <w:adjustRightInd w:val="0"/>
        <w:spacing w:line="240" w:lineRule="auto"/>
        <w:ind w:firstLine="0"/>
        <w:rPr>
          <w:sz w:val="24"/>
          <w:szCs w:val="24"/>
        </w:rPr>
      </w:pPr>
      <w:r w:rsidRPr="00054714">
        <w:rPr>
          <w:sz w:val="24"/>
          <w:szCs w:val="24"/>
        </w:rPr>
        <w:t xml:space="preserve"> </w:t>
      </w:r>
      <w:proofErr w:type="gramStart"/>
      <w:r w:rsidRPr="00054714">
        <w:rPr>
          <w:sz w:val="24"/>
          <w:szCs w:val="24"/>
        </w:rPr>
        <w:t>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w:t>
      </w:r>
      <w:proofErr w:type="gramEnd"/>
      <w:r w:rsidRPr="00054714">
        <w:rPr>
          <w:sz w:val="24"/>
          <w:szCs w:val="24"/>
        </w:rPr>
        <w:t xml:space="preserve"> </w:t>
      </w:r>
      <w:proofErr w:type="gramStart"/>
      <w:r w:rsidRPr="00054714">
        <w:rPr>
          <w:sz w:val="24"/>
          <w:szCs w:val="24"/>
        </w:rPr>
        <w:t>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w:t>
      </w:r>
      <w:proofErr w:type="gramEnd"/>
      <w:r w:rsidRPr="00054714">
        <w:rPr>
          <w:sz w:val="24"/>
          <w:szCs w:val="24"/>
        </w:rPr>
        <w:t xml:space="preserve"> </w:t>
      </w:r>
      <w:proofErr w:type="gramStart"/>
      <w:r w:rsidRPr="00054714">
        <w:rPr>
          <w:sz w:val="24"/>
          <w:szCs w:val="24"/>
        </w:rPr>
        <w:t>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w:t>
      </w:r>
      <w:proofErr w:type="gramEnd"/>
      <w:r w:rsidRPr="00054714">
        <w:rPr>
          <w:sz w:val="24"/>
          <w:szCs w:val="24"/>
        </w:rPr>
        <w:t xml:space="preserve">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w:t>
      </w:r>
      <w:proofErr w:type="gramStart"/>
      <w:r w:rsidRPr="00054714">
        <w:rPr>
          <w:sz w:val="24"/>
          <w:szCs w:val="24"/>
        </w:rPr>
        <w:t>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w:t>
      </w:r>
      <w:proofErr w:type="gramEnd"/>
      <w:r w:rsidRPr="00054714">
        <w:rPr>
          <w:sz w:val="24"/>
          <w:szCs w:val="24"/>
        </w:rPr>
        <w:t xml:space="preserve">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14:paraId="37A26BEC" w14:textId="77777777" w:rsidR="000B1F36" w:rsidRPr="00054714" w:rsidRDefault="000B1F36" w:rsidP="000B1F36">
      <w:pPr>
        <w:spacing w:line="240" w:lineRule="auto"/>
        <w:ind w:firstLine="0"/>
        <w:rPr>
          <w:sz w:val="24"/>
          <w:szCs w:val="24"/>
        </w:rPr>
      </w:pPr>
      <w:r w:rsidRPr="00054714">
        <w:rPr>
          <w:b/>
          <w:sz w:val="24"/>
          <w:szCs w:val="24"/>
        </w:rPr>
        <w:t>4. МЕЖДУНАРОДНОЕ ПУБЛИЧНОЕ ДОЛЖНОСТНОЕ ЛИЦО (МПДЛ</w:t>
      </w:r>
      <w:r w:rsidRPr="00054714">
        <w:rPr>
          <w:sz w:val="24"/>
          <w:szCs w:val="24"/>
        </w:rPr>
        <w:t>) - международный гражданский служащий или любое лицо, которое уполномочено международной организацией</w:t>
      </w:r>
      <w:proofErr w:type="gramStart"/>
      <w:r w:rsidRPr="00054714">
        <w:rPr>
          <w:sz w:val="24"/>
          <w:szCs w:val="24"/>
        </w:rPr>
        <w:t>1</w:t>
      </w:r>
      <w:proofErr w:type="gramEnd"/>
      <w:r w:rsidRPr="00054714">
        <w:rPr>
          <w:sz w:val="24"/>
          <w:szCs w:val="24"/>
        </w:rPr>
        <w:t xml:space="preserve"> действовать от ее имени (за исключением руководителей среднего звена или лиц, занимающих более низкие позиции).</w:t>
      </w:r>
    </w:p>
    <w:p w14:paraId="6D1315D2" w14:textId="77777777" w:rsidR="000B1F36" w:rsidRPr="00054714" w:rsidRDefault="000B1F36" w:rsidP="000B1F36">
      <w:pPr>
        <w:spacing w:line="240" w:lineRule="auto"/>
        <w:ind w:firstLine="0"/>
        <w:rPr>
          <w:sz w:val="24"/>
          <w:szCs w:val="24"/>
        </w:rPr>
      </w:pPr>
      <w:r w:rsidRPr="00054714">
        <w:rPr>
          <w:b/>
          <w:sz w:val="24"/>
          <w:szCs w:val="24"/>
        </w:rPr>
        <w:lastRenderedPageBreak/>
        <w:t xml:space="preserve">5. </w:t>
      </w:r>
      <w:proofErr w:type="gramStart"/>
      <w:r w:rsidRPr="00054714">
        <w:rPr>
          <w:b/>
          <w:sz w:val="24"/>
          <w:szCs w:val="24"/>
        </w:rPr>
        <w:t>ЛИЦО, СВЯЗАННОЕ С ПДЛ</w:t>
      </w:r>
      <w:r w:rsidRPr="00054714">
        <w:rPr>
          <w:sz w:val="24"/>
          <w:szCs w:val="24"/>
        </w:rP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w:t>
      </w:r>
      <w:proofErr w:type="spellStart"/>
      <w:r w:rsidRPr="00054714">
        <w:rPr>
          <w:sz w:val="24"/>
          <w:szCs w:val="24"/>
        </w:rPr>
        <w:t>неполнородный</w:t>
      </w:r>
      <w:proofErr w:type="spellEnd"/>
      <w:r w:rsidRPr="00054714">
        <w:rPr>
          <w:sz w:val="24"/>
          <w:szCs w:val="24"/>
        </w:rPr>
        <w:t xml:space="preserve">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roofErr w:type="gramEnd"/>
    </w:p>
    <w:p w14:paraId="1039185F" w14:textId="77777777" w:rsidR="000B1F36" w:rsidRPr="00054714" w:rsidRDefault="000B1F36" w:rsidP="000B1F36">
      <w:pPr>
        <w:pStyle w:val="aff5"/>
        <w:numPr>
          <w:ilvl w:val="0"/>
          <w:numId w:val="0"/>
        </w:numPr>
        <w:tabs>
          <w:tab w:val="num" w:pos="1134"/>
        </w:tabs>
        <w:suppressAutoHyphens w:val="0"/>
        <w:snapToGrid w:val="0"/>
        <w:spacing w:line="240" w:lineRule="auto"/>
        <w:rPr>
          <w:sz w:val="24"/>
          <w:szCs w:val="24"/>
        </w:rPr>
      </w:pPr>
      <w:r w:rsidRPr="00054714">
        <w:rPr>
          <w:b/>
          <w:sz w:val="24"/>
          <w:szCs w:val="24"/>
        </w:rPr>
        <w:t>6. Международные организации</w:t>
      </w:r>
      <w:r w:rsidRPr="00054714">
        <w:rPr>
          <w:sz w:val="24"/>
          <w:szCs w:val="24"/>
        </w:rPr>
        <w:t xml:space="preserve"> – организации, созданные официальными политическими соглашениями между их странам</w:t>
      </w:r>
      <w:proofErr w:type="gramStart"/>
      <w:r w:rsidRPr="00054714">
        <w:rPr>
          <w:sz w:val="24"/>
          <w:szCs w:val="24"/>
        </w:rPr>
        <w:t>и-</w:t>
      </w:r>
      <w:proofErr w:type="gramEnd"/>
      <w:r w:rsidRPr="00054714">
        <w:rPr>
          <w:sz w:val="24"/>
          <w:szCs w:val="24"/>
        </w:rPr>
        <w:t xml:space="preserve">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w:t>
      </w:r>
      <w:proofErr w:type="gramStart"/>
      <w:r w:rsidRPr="00054714">
        <w:rPr>
          <w:sz w:val="24"/>
          <w:szCs w:val="24"/>
        </w:rPr>
        <w:t>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roofErr w:type="gramEnd"/>
    </w:p>
    <w:p w14:paraId="44225730" w14:textId="0D281D89" w:rsidR="004F4D80" w:rsidRPr="00054714" w:rsidRDefault="004F4D80" w:rsidP="007A26E8">
      <w:pPr>
        <w:pStyle w:val="aff5"/>
        <w:numPr>
          <w:ilvl w:val="3"/>
          <w:numId w:val="1"/>
        </w:numPr>
        <w:tabs>
          <w:tab w:val="num" w:pos="1134"/>
        </w:tabs>
        <w:suppressAutoHyphens w:val="0"/>
        <w:snapToGrid w:val="0"/>
        <w:spacing w:before="100" w:beforeAutospacing="1" w:line="240" w:lineRule="auto"/>
        <w:rPr>
          <w:sz w:val="24"/>
          <w:szCs w:val="24"/>
        </w:rPr>
      </w:pPr>
      <w:r w:rsidRPr="00054714">
        <w:rPr>
          <w:sz w:val="24"/>
          <w:szCs w:val="24"/>
        </w:rPr>
        <w:t>В графе 1</w:t>
      </w:r>
      <w:r w:rsidR="0061692D">
        <w:rPr>
          <w:sz w:val="24"/>
          <w:szCs w:val="24"/>
        </w:rPr>
        <w:t>6</w:t>
      </w:r>
      <w:r w:rsidRPr="00054714">
        <w:rPr>
          <w:sz w:val="24"/>
          <w:szCs w:val="24"/>
        </w:rPr>
        <w:t xml:space="preserve"> «Банковские реквизиты…» указываются реквизиты, которые будут использованы при заключении Договора.</w:t>
      </w:r>
    </w:p>
    <w:p w14:paraId="2DC55CDF" w14:textId="55C608E8" w:rsidR="00DA481F" w:rsidRPr="0061692D" w:rsidRDefault="00DA481F" w:rsidP="007A26E8">
      <w:pPr>
        <w:pStyle w:val="aff5"/>
        <w:numPr>
          <w:ilvl w:val="3"/>
          <w:numId w:val="1"/>
        </w:numPr>
        <w:tabs>
          <w:tab w:val="num" w:pos="1134"/>
        </w:tabs>
        <w:suppressAutoHyphens w:val="0"/>
        <w:snapToGrid w:val="0"/>
        <w:spacing w:before="100" w:beforeAutospacing="1" w:line="240" w:lineRule="auto"/>
        <w:rPr>
          <w:sz w:val="24"/>
          <w:szCs w:val="24"/>
        </w:rPr>
      </w:pPr>
      <w:bookmarkStart w:id="1387" w:name="_Ref55336378"/>
      <w:bookmarkStart w:id="1388" w:name="_Toc57314676"/>
      <w:bookmarkStart w:id="1389" w:name="_Toc69728990"/>
      <w:bookmarkStart w:id="1390" w:name="_Toc98253942"/>
      <w:bookmarkStart w:id="1391" w:name="_Toc165173868"/>
      <w:bookmarkStart w:id="1392" w:name="_Toc423423674"/>
      <w:r w:rsidRPr="0061692D">
        <w:rPr>
          <w:sz w:val="24"/>
          <w:szCs w:val="24"/>
        </w:rPr>
        <w:t>В графе 1</w:t>
      </w:r>
      <w:r w:rsidR="0061692D" w:rsidRPr="0061692D">
        <w:rPr>
          <w:sz w:val="24"/>
          <w:szCs w:val="24"/>
        </w:rPr>
        <w:t>7</w:t>
      </w:r>
      <w:r w:rsidRPr="0061692D">
        <w:rPr>
          <w:sz w:val="24"/>
          <w:szCs w:val="24"/>
        </w:rPr>
        <w:t xml:space="preserve">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w:t>
      </w:r>
      <w:r w:rsidR="007C47E3" w:rsidRPr="0061692D">
        <w:rPr>
          <w:sz w:val="24"/>
          <w:szCs w:val="24"/>
        </w:rPr>
        <w:t xml:space="preserve"> №209-ФЗ от 24.07.2007 с изменениями</w:t>
      </w:r>
      <w:r w:rsidRPr="0061692D">
        <w:rPr>
          <w:sz w:val="24"/>
          <w:szCs w:val="24"/>
        </w:rPr>
        <w:t xml:space="preserve"> «О развитии малого и среднего предпринимательства в Российской Федерации») в редакции, действующей на дату заполнения Анкеты.</w:t>
      </w:r>
    </w:p>
    <w:p w14:paraId="11CCE285" w14:textId="051AE3C5" w:rsidR="004F4D80" w:rsidRPr="00054714" w:rsidRDefault="002B150D" w:rsidP="007A26E8">
      <w:pPr>
        <w:pStyle w:val="2"/>
        <w:pageBreakBefore/>
        <w:tabs>
          <w:tab w:val="clear" w:pos="0"/>
          <w:tab w:val="clear" w:pos="1700"/>
          <w:tab w:val="num" w:pos="1134"/>
          <w:tab w:val="num" w:pos="5104"/>
        </w:tabs>
        <w:spacing w:before="100" w:beforeAutospacing="1" w:after="100" w:afterAutospacing="1" w:line="240" w:lineRule="auto"/>
      </w:pPr>
      <w:bookmarkStart w:id="1393" w:name="_Toc462739291"/>
      <w:bookmarkStart w:id="1394" w:name="_Ref496003926"/>
      <w:bookmarkStart w:id="1395" w:name="_Toc531621043"/>
      <w:bookmarkEnd w:id="1387"/>
      <w:bookmarkEnd w:id="1388"/>
      <w:bookmarkEnd w:id="1389"/>
      <w:bookmarkEnd w:id="1390"/>
      <w:bookmarkEnd w:id="1391"/>
      <w:bookmarkEnd w:id="1392"/>
      <w:r w:rsidRPr="00054714">
        <w:lastRenderedPageBreak/>
        <w:t xml:space="preserve">Справка о квалификации Участника (форма </w:t>
      </w:r>
      <w:r w:rsidR="00DD1348">
        <w:t>6</w:t>
      </w:r>
      <w:r w:rsidRPr="00054714">
        <w:t>)</w:t>
      </w:r>
      <w:bookmarkEnd w:id="1393"/>
      <w:bookmarkEnd w:id="1394"/>
      <w:bookmarkEnd w:id="1395"/>
    </w:p>
    <w:p w14:paraId="7C1AC36E" w14:textId="77777777" w:rsidR="004F4D80" w:rsidRPr="00054714" w:rsidRDefault="002B150D" w:rsidP="007A26E8">
      <w:pPr>
        <w:pStyle w:val="3"/>
        <w:rPr>
          <w:szCs w:val="24"/>
        </w:rPr>
      </w:pPr>
      <w:bookmarkStart w:id="1396" w:name="_Toc462736136"/>
      <w:bookmarkStart w:id="1397" w:name="_Toc462737121"/>
      <w:bookmarkStart w:id="1398" w:name="_Toc462738370"/>
      <w:bookmarkStart w:id="1399" w:name="_Toc462739292"/>
      <w:bookmarkStart w:id="1400" w:name="_Toc496003519"/>
      <w:bookmarkStart w:id="1401" w:name="_Toc496010996"/>
      <w:bookmarkStart w:id="1402" w:name="_Toc525140438"/>
      <w:bookmarkStart w:id="1403" w:name="_Toc525306451"/>
      <w:bookmarkStart w:id="1404" w:name="_Toc525738391"/>
      <w:bookmarkStart w:id="1405" w:name="_Toc527983640"/>
      <w:bookmarkStart w:id="1406" w:name="_Toc531621044"/>
      <w:r w:rsidRPr="00054714">
        <w:rPr>
          <w:szCs w:val="24"/>
        </w:rPr>
        <w:t xml:space="preserve">Форма Справки о </w:t>
      </w:r>
      <w:bookmarkEnd w:id="1396"/>
      <w:bookmarkEnd w:id="1397"/>
      <w:r w:rsidRPr="00054714">
        <w:t>квалификации Участника</w:t>
      </w:r>
      <w:bookmarkEnd w:id="1398"/>
      <w:bookmarkEnd w:id="1399"/>
      <w:bookmarkEnd w:id="1400"/>
      <w:bookmarkEnd w:id="1401"/>
      <w:bookmarkEnd w:id="1402"/>
      <w:bookmarkEnd w:id="1403"/>
      <w:bookmarkEnd w:id="1404"/>
      <w:bookmarkEnd w:id="1405"/>
      <w:bookmarkEnd w:id="1406"/>
    </w:p>
    <w:p w14:paraId="29C85F3A" w14:textId="77777777" w:rsidR="004F4D80" w:rsidRPr="00054714" w:rsidRDefault="004F4D80" w:rsidP="007A26E8">
      <w:pPr>
        <w:pBdr>
          <w:top w:val="single" w:sz="4" w:space="1" w:color="auto"/>
        </w:pBdr>
        <w:ind w:right="21" w:firstLine="0"/>
        <w:jc w:val="center"/>
        <w:rPr>
          <w:b/>
          <w:color w:val="000000"/>
          <w:spacing w:val="36"/>
          <w:sz w:val="24"/>
          <w:szCs w:val="24"/>
        </w:rPr>
      </w:pPr>
      <w:r w:rsidRPr="00054714">
        <w:rPr>
          <w:b/>
          <w:color w:val="000000"/>
          <w:spacing w:val="36"/>
          <w:sz w:val="24"/>
          <w:szCs w:val="24"/>
        </w:rPr>
        <w:t>начало формы</w:t>
      </w:r>
    </w:p>
    <w:p w14:paraId="06FA0F1D" w14:textId="75BF70FA" w:rsidR="004F4D80" w:rsidRPr="00054714" w:rsidRDefault="004F4D80" w:rsidP="007A26E8">
      <w:pPr>
        <w:spacing w:line="240" w:lineRule="auto"/>
        <w:ind w:firstLine="0"/>
        <w:jc w:val="left"/>
        <w:rPr>
          <w:sz w:val="24"/>
          <w:szCs w:val="24"/>
        </w:rPr>
      </w:pPr>
      <w:r w:rsidRPr="00054714">
        <w:rPr>
          <w:sz w:val="24"/>
          <w:szCs w:val="24"/>
        </w:rPr>
        <w:t xml:space="preserve">Приложение </w:t>
      </w:r>
      <w:r w:rsidR="00DD1348">
        <w:rPr>
          <w:sz w:val="24"/>
          <w:szCs w:val="24"/>
        </w:rPr>
        <w:t>6</w:t>
      </w:r>
      <w:r w:rsidRPr="00054714">
        <w:rPr>
          <w:sz w:val="24"/>
          <w:szCs w:val="24"/>
        </w:rPr>
        <w:t xml:space="preserve"> к письму о подаче оферты</w:t>
      </w:r>
      <w:r w:rsidRPr="00054714">
        <w:rPr>
          <w:sz w:val="24"/>
          <w:szCs w:val="24"/>
        </w:rPr>
        <w:br/>
        <w:t>от «____»_____________ </w:t>
      </w:r>
      <w:proofErr w:type="gramStart"/>
      <w:r w:rsidRPr="00054714">
        <w:rPr>
          <w:sz w:val="24"/>
          <w:szCs w:val="24"/>
        </w:rPr>
        <w:t>г</w:t>
      </w:r>
      <w:proofErr w:type="gramEnd"/>
      <w:r w:rsidRPr="00054714">
        <w:rPr>
          <w:sz w:val="24"/>
          <w:szCs w:val="24"/>
        </w:rPr>
        <w:t>. №__________</w:t>
      </w:r>
    </w:p>
    <w:p w14:paraId="4222733F" w14:textId="77777777" w:rsidR="004F4D80" w:rsidRPr="00054714" w:rsidRDefault="004F4D80" w:rsidP="007A26E8">
      <w:pPr>
        <w:rPr>
          <w:sz w:val="24"/>
          <w:szCs w:val="24"/>
        </w:rPr>
      </w:pPr>
    </w:p>
    <w:p w14:paraId="6BB4F9F8" w14:textId="77777777" w:rsidR="00DD1348" w:rsidRPr="00DD1348" w:rsidRDefault="00DD1348" w:rsidP="00DD1348">
      <w:pPr>
        <w:widowControl w:val="0"/>
        <w:suppressAutoHyphens w:val="0"/>
        <w:spacing w:line="240" w:lineRule="auto"/>
        <w:ind w:firstLine="0"/>
        <w:jc w:val="center"/>
        <w:rPr>
          <w:b/>
          <w:bCs w:val="0"/>
          <w:sz w:val="24"/>
          <w:szCs w:val="24"/>
          <w:lang w:eastAsia="ru-RU"/>
        </w:rPr>
      </w:pPr>
      <w:r w:rsidRPr="00DD1348">
        <w:rPr>
          <w:b/>
          <w:bCs w:val="0"/>
          <w:sz w:val="24"/>
          <w:szCs w:val="24"/>
          <w:lang w:eastAsia="ru-RU"/>
        </w:rPr>
        <w:t>Справка о квалификации Участника</w:t>
      </w:r>
    </w:p>
    <w:p w14:paraId="18E67FE7" w14:textId="77777777" w:rsidR="00DD1348" w:rsidRPr="00DD1348" w:rsidRDefault="00DD1348" w:rsidP="00DD1348">
      <w:pPr>
        <w:widowControl w:val="0"/>
        <w:suppressAutoHyphens w:val="0"/>
        <w:spacing w:line="240" w:lineRule="auto"/>
        <w:ind w:firstLine="400"/>
        <w:rPr>
          <w:bCs w:val="0"/>
          <w:sz w:val="24"/>
          <w:szCs w:val="24"/>
          <w:lang w:eastAsia="ru-RU"/>
        </w:rPr>
      </w:pPr>
    </w:p>
    <w:p w14:paraId="5DC58E78" w14:textId="77777777" w:rsidR="00DD1348" w:rsidRPr="00DD1348" w:rsidRDefault="00DD1348" w:rsidP="00DD1348">
      <w:pPr>
        <w:widowControl w:val="0"/>
        <w:suppressAutoHyphens w:val="0"/>
        <w:spacing w:line="240" w:lineRule="auto"/>
        <w:ind w:firstLine="0"/>
        <w:rPr>
          <w:bCs w:val="0"/>
          <w:color w:val="000000"/>
          <w:sz w:val="24"/>
          <w:szCs w:val="24"/>
          <w:lang w:eastAsia="ru-RU"/>
        </w:rPr>
      </w:pPr>
      <w:r w:rsidRPr="00DD1348">
        <w:rPr>
          <w:bCs w:val="0"/>
          <w:color w:val="000000"/>
          <w:sz w:val="24"/>
          <w:szCs w:val="24"/>
          <w:lang w:eastAsia="ru-RU"/>
        </w:rPr>
        <w:t>Наименование и адрес Участника: _________________________________</w:t>
      </w:r>
    </w:p>
    <w:p w14:paraId="7EF76B5B" w14:textId="77777777" w:rsidR="00DD1348" w:rsidRPr="00DD1348" w:rsidRDefault="00DD1348" w:rsidP="00DD1348">
      <w:pPr>
        <w:widowControl w:val="0"/>
        <w:suppressAutoHyphens w:val="0"/>
        <w:spacing w:line="240" w:lineRule="auto"/>
        <w:ind w:firstLine="0"/>
        <w:jc w:val="right"/>
        <w:rPr>
          <w:bCs w:val="0"/>
          <w:sz w:val="24"/>
          <w:szCs w:val="24"/>
          <w:lang w:eastAsia="ru-RU"/>
        </w:rPr>
      </w:pPr>
      <w:r w:rsidRPr="00DD1348">
        <w:rPr>
          <w:bCs w:val="0"/>
          <w:sz w:val="24"/>
          <w:szCs w:val="24"/>
          <w:lang w:eastAsia="ru-RU"/>
        </w:rPr>
        <w:t>Таблица 1</w:t>
      </w:r>
    </w:p>
    <w:tbl>
      <w:tblPr>
        <w:tblW w:w="10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5"/>
        <w:gridCol w:w="5103"/>
        <w:gridCol w:w="2785"/>
        <w:gridCol w:w="1713"/>
      </w:tblGrid>
      <w:tr w:rsidR="00DD1348" w:rsidRPr="00DD1348" w14:paraId="78EE65F3" w14:textId="77777777" w:rsidTr="00DD1348">
        <w:tc>
          <w:tcPr>
            <w:tcW w:w="675" w:type="dxa"/>
            <w:vAlign w:val="center"/>
          </w:tcPr>
          <w:p w14:paraId="74DE731F" w14:textId="77777777" w:rsidR="00DD1348" w:rsidRPr="00DD1348" w:rsidRDefault="00DD1348" w:rsidP="00DD1348">
            <w:pPr>
              <w:widowControl w:val="0"/>
              <w:suppressAutoHyphens w:val="0"/>
              <w:autoSpaceDE w:val="0"/>
              <w:autoSpaceDN w:val="0"/>
              <w:adjustRightInd w:val="0"/>
              <w:spacing w:line="240" w:lineRule="auto"/>
              <w:ind w:firstLine="0"/>
              <w:jc w:val="center"/>
              <w:rPr>
                <w:b/>
                <w:bCs w:val="0"/>
                <w:color w:val="000000"/>
                <w:sz w:val="24"/>
                <w:szCs w:val="20"/>
                <w:lang w:eastAsia="ru-RU"/>
              </w:rPr>
            </w:pPr>
            <w:r w:rsidRPr="00DD1348">
              <w:rPr>
                <w:b/>
                <w:bCs w:val="0"/>
                <w:color w:val="000000"/>
                <w:sz w:val="24"/>
                <w:szCs w:val="20"/>
                <w:lang w:eastAsia="ru-RU"/>
              </w:rPr>
              <w:t xml:space="preserve">№ </w:t>
            </w:r>
            <w:proofErr w:type="gramStart"/>
            <w:r w:rsidRPr="00DD1348">
              <w:rPr>
                <w:b/>
                <w:bCs w:val="0"/>
                <w:color w:val="000000"/>
                <w:sz w:val="24"/>
                <w:szCs w:val="20"/>
                <w:lang w:eastAsia="ru-RU"/>
              </w:rPr>
              <w:t>п</w:t>
            </w:r>
            <w:proofErr w:type="gramEnd"/>
            <w:r w:rsidRPr="00DD1348">
              <w:rPr>
                <w:b/>
                <w:bCs w:val="0"/>
                <w:color w:val="000000"/>
                <w:sz w:val="24"/>
                <w:szCs w:val="20"/>
                <w:lang w:eastAsia="ru-RU"/>
              </w:rPr>
              <w:t>/п</w:t>
            </w:r>
          </w:p>
        </w:tc>
        <w:tc>
          <w:tcPr>
            <w:tcW w:w="5103" w:type="dxa"/>
            <w:vAlign w:val="center"/>
          </w:tcPr>
          <w:p w14:paraId="14F37037" w14:textId="77777777" w:rsidR="00DD1348" w:rsidRPr="00DD1348" w:rsidRDefault="00DD1348" w:rsidP="00DD1348">
            <w:pPr>
              <w:widowControl w:val="0"/>
              <w:suppressAutoHyphens w:val="0"/>
              <w:autoSpaceDE w:val="0"/>
              <w:autoSpaceDN w:val="0"/>
              <w:adjustRightInd w:val="0"/>
              <w:spacing w:line="240" w:lineRule="auto"/>
              <w:ind w:firstLine="34"/>
              <w:jc w:val="center"/>
              <w:rPr>
                <w:b/>
                <w:bCs w:val="0"/>
                <w:color w:val="000000"/>
                <w:sz w:val="24"/>
                <w:szCs w:val="20"/>
                <w:lang w:eastAsia="ru-RU"/>
              </w:rPr>
            </w:pPr>
            <w:r w:rsidRPr="00DD1348">
              <w:rPr>
                <w:b/>
                <w:bCs w:val="0"/>
                <w:color w:val="000000"/>
                <w:sz w:val="24"/>
                <w:szCs w:val="20"/>
                <w:lang w:eastAsia="ru-RU"/>
              </w:rPr>
              <w:t>Наименование показателя</w:t>
            </w:r>
          </w:p>
        </w:tc>
        <w:tc>
          <w:tcPr>
            <w:tcW w:w="2785" w:type="dxa"/>
            <w:vAlign w:val="center"/>
          </w:tcPr>
          <w:p w14:paraId="5A249C82" w14:textId="77777777" w:rsidR="00DD1348" w:rsidRPr="00DD1348" w:rsidRDefault="00DD1348" w:rsidP="00DD1348">
            <w:pPr>
              <w:widowControl w:val="0"/>
              <w:suppressAutoHyphens w:val="0"/>
              <w:autoSpaceDE w:val="0"/>
              <w:autoSpaceDN w:val="0"/>
              <w:adjustRightInd w:val="0"/>
              <w:spacing w:line="240" w:lineRule="auto"/>
              <w:ind w:firstLine="34"/>
              <w:jc w:val="center"/>
              <w:rPr>
                <w:b/>
                <w:bCs w:val="0"/>
                <w:color w:val="000000"/>
                <w:sz w:val="24"/>
                <w:szCs w:val="20"/>
                <w:lang w:eastAsia="ru-RU"/>
              </w:rPr>
            </w:pPr>
            <w:r w:rsidRPr="00DD1348">
              <w:rPr>
                <w:b/>
                <w:bCs w:val="0"/>
                <w:color w:val="000000"/>
                <w:sz w:val="24"/>
                <w:szCs w:val="20"/>
                <w:lang w:eastAsia="ru-RU"/>
              </w:rPr>
              <w:t>Содержание показателя</w:t>
            </w:r>
          </w:p>
        </w:tc>
        <w:tc>
          <w:tcPr>
            <w:tcW w:w="1713" w:type="dxa"/>
            <w:vAlign w:val="center"/>
          </w:tcPr>
          <w:p w14:paraId="49951FB6" w14:textId="77777777" w:rsidR="00DD1348" w:rsidRPr="00DD1348" w:rsidRDefault="00DD1348" w:rsidP="00DD1348">
            <w:pPr>
              <w:widowControl w:val="0"/>
              <w:suppressAutoHyphens w:val="0"/>
              <w:autoSpaceDE w:val="0"/>
              <w:autoSpaceDN w:val="0"/>
              <w:adjustRightInd w:val="0"/>
              <w:spacing w:line="240" w:lineRule="auto"/>
              <w:ind w:firstLine="34"/>
              <w:jc w:val="center"/>
              <w:rPr>
                <w:b/>
                <w:bCs w:val="0"/>
                <w:color w:val="000000"/>
                <w:sz w:val="24"/>
                <w:szCs w:val="20"/>
                <w:lang w:eastAsia="ru-RU"/>
              </w:rPr>
            </w:pPr>
            <w:r w:rsidRPr="00DD1348">
              <w:rPr>
                <w:b/>
                <w:bCs w:val="0"/>
                <w:color w:val="000000"/>
                <w:sz w:val="24"/>
                <w:szCs w:val="20"/>
                <w:lang w:eastAsia="ru-RU"/>
              </w:rPr>
              <w:t>Примечание</w:t>
            </w:r>
          </w:p>
        </w:tc>
      </w:tr>
      <w:tr w:rsidR="00DD1348" w:rsidRPr="00DD1348" w14:paraId="18805BF9" w14:textId="77777777" w:rsidTr="00DD1348">
        <w:tc>
          <w:tcPr>
            <w:tcW w:w="675" w:type="dxa"/>
            <w:vAlign w:val="center"/>
          </w:tcPr>
          <w:p w14:paraId="6CCA1D80" w14:textId="77777777" w:rsidR="00DD1348" w:rsidRPr="00DD1348" w:rsidRDefault="00DD1348" w:rsidP="00DD1348">
            <w:pPr>
              <w:widowControl w:val="0"/>
              <w:suppressAutoHyphens w:val="0"/>
              <w:autoSpaceDE w:val="0"/>
              <w:autoSpaceDN w:val="0"/>
              <w:adjustRightInd w:val="0"/>
              <w:spacing w:line="240" w:lineRule="auto"/>
              <w:ind w:firstLine="0"/>
              <w:jc w:val="center"/>
              <w:rPr>
                <w:bCs w:val="0"/>
                <w:sz w:val="24"/>
                <w:szCs w:val="20"/>
                <w:lang w:eastAsia="ru-RU"/>
              </w:rPr>
            </w:pPr>
            <w:r w:rsidRPr="00DD1348">
              <w:rPr>
                <w:bCs w:val="0"/>
                <w:sz w:val="24"/>
                <w:szCs w:val="20"/>
                <w:lang w:eastAsia="ru-RU"/>
              </w:rPr>
              <w:t>1.</w:t>
            </w:r>
          </w:p>
        </w:tc>
        <w:tc>
          <w:tcPr>
            <w:tcW w:w="5103" w:type="dxa"/>
            <w:vAlign w:val="center"/>
          </w:tcPr>
          <w:p w14:paraId="20DAABDE" w14:textId="77777777" w:rsidR="00DD1348" w:rsidRPr="00DD1348" w:rsidRDefault="00DD1348" w:rsidP="00DD1348">
            <w:pPr>
              <w:widowControl w:val="0"/>
              <w:suppressAutoHyphens w:val="0"/>
              <w:autoSpaceDE w:val="0"/>
              <w:autoSpaceDN w:val="0"/>
              <w:adjustRightInd w:val="0"/>
              <w:spacing w:line="240" w:lineRule="auto"/>
              <w:ind w:firstLine="34"/>
              <w:rPr>
                <w:bCs w:val="0"/>
                <w:sz w:val="24"/>
                <w:szCs w:val="20"/>
                <w:lang w:eastAsia="ru-RU"/>
              </w:rPr>
            </w:pPr>
            <w:r w:rsidRPr="00DD1348">
              <w:rPr>
                <w:rFonts w:eastAsia="Calibri"/>
                <w:bCs w:val="0"/>
                <w:sz w:val="24"/>
                <w:szCs w:val="20"/>
                <w:lang w:eastAsia="en-US"/>
              </w:rPr>
              <w:t>Размер оплаченного уставного капитала участника;</w:t>
            </w:r>
          </w:p>
        </w:tc>
        <w:tc>
          <w:tcPr>
            <w:tcW w:w="2785" w:type="dxa"/>
            <w:vAlign w:val="center"/>
          </w:tcPr>
          <w:p w14:paraId="00001A93" w14:textId="77777777" w:rsidR="00DD1348" w:rsidRPr="00DD1348" w:rsidRDefault="00DD1348" w:rsidP="00DD1348">
            <w:pPr>
              <w:widowControl w:val="0"/>
              <w:suppressAutoHyphens w:val="0"/>
              <w:autoSpaceDE w:val="0"/>
              <w:autoSpaceDN w:val="0"/>
              <w:adjustRightInd w:val="0"/>
              <w:spacing w:line="240" w:lineRule="auto"/>
              <w:ind w:firstLine="34"/>
              <w:jc w:val="center"/>
              <w:rPr>
                <w:bCs w:val="0"/>
                <w:sz w:val="24"/>
                <w:szCs w:val="20"/>
                <w:lang w:eastAsia="ru-RU"/>
              </w:rPr>
            </w:pPr>
            <w:r w:rsidRPr="00DD1348">
              <w:rPr>
                <w:b/>
                <w:bCs w:val="0"/>
                <w:i/>
                <w:sz w:val="24"/>
                <w:szCs w:val="20"/>
                <w:shd w:val="clear" w:color="auto" w:fill="FFFF99"/>
                <w:lang w:eastAsia="ru-RU"/>
              </w:rPr>
              <w:t>[Заполнить]</w:t>
            </w:r>
          </w:p>
        </w:tc>
        <w:tc>
          <w:tcPr>
            <w:tcW w:w="1713" w:type="dxa"/>
            <w:vAlign w:val="center"/>
          </w:tcPr>
          <w:p w14:paraId="1F08325A" w14:textId="77777777" w:rsidR="00DD1348" w:rsidRPr="00DD1348" w:rsidRDefault="00DD1348" w:rsidP="00DD1348">
            <w:pPr>
              <w:widowControl w:val="0"/>
              <w:suppressAutoHyphens w:val="0"/>
              <w:autoSpaceDE w:val="0"/>
              <w:autoSpaceDN w:val="0"/>
              <w:adjustRightInd w:val="0"/>
              <w:spacing w:line="240" w:lineRule="auto"/>
              <w:ind w:firstLine="34"/>
              <w:rPr>
                <w:bCs w:val="0"/>
                <w:sz w:val="24"/>
                <w:szCs w:val="20"/>
                <w:lang w:eastAsia="ru-RU"/>
              </w:rPr>
            </w:pPr>
          </w:p>
        </w:tc>
      </w:tr>
      <w:tr w:rsidR="00DD1348" w:rsidRPr="00DD1348" w14:paraId="5180D163" w14:textId="77777777" w:rsidTr="00DD1348">
        <w:tc>
          <w:tcPr>
            <w:tcW w:w="675" w:type="dxa"/>
            <w:vAlign w:val="center"/>
          </w:tcPr>
          <w:p w14:paraId="0F552658" w14:textId="77777777" w:rsidR="00DD1348" w:rsidRPr="00DD1348" w:rsidRDefault="00DD1348" w:rsidP="00DD1348">
            <w:pPr>
              <w:widowControl w:val="0"/>
              <w:suppressAutoHyphens w:val="0"/>
              <w:autoSpaceDE w:val="0"/>
              <w:autoSpaceDN w:val="0"/>
              <w:adjustRightInd w:val="0"/>
              <w:spacing w:line="240" w:lineRule="auto"/>
              <w:ind w:firstLine="0"/>
              <w:jc w:val="center"/>
              <w:rPr>
                <w:bCs w:val="0"/>
                <w:sz w:val="24"/>
                <w:szCs w:val="20"/>
                <w:lang w:eastAsia="ru-RU"/>
              </w:rPr>
            </w:pPr>
            <w:r w:rsidRPr="00DD1348">
              <w:rPr>
                <w:bCs w:val="0"/>
                <w:sz w:val="24"/>
                <w:szCs w:val="20"/>
                <w:lang w:eastAsia="ru-RU"/>
              </w:rPr>
              <w:t>2.</w:t>
            </w:r>
          </w:p>
        </w:tc>
        <w:tc>
          <w:tcPr>
            <w:tcW w:w="5103" w:type="dxa"/>
            <w:vAlign w:val="center"/>
          </w:tcPr>
          <w:p w14:paraId="50ACAB00" w14:textId="77777777" w:rsidR="00DD1348" w:rsidRPr="00DD1348" w:rsidRDefault="00DD1348" w:rsidP="00DD1348">
            <w:pPr>
              <w:widowControl w:val="0"/>
              <w:suppressAutoHyphens w:val="0"/>
              <w:autoSpaceDE w:val="0"/>
              <w:autoSpaceDN w:val="0"/>
              <w:adjustRightInd w:val="0"/>
              <w:spacing w:line="240" w:lineRule="auto"/>
              <w:ind w:firstLine="34"/>
              <w:rPr>
                <w:rFonts w:eastAsia="Calibri"/>
                <w:bCs w:val="0"/>
                <w:sz w:val="24"/>
                <w:szCs w:val="20"/>
                <w:lang w:eastAsia="en-US"/>
              </w:rPr>
            </w:pPr>
            <w:r w:rsidRPr="00DD1348">
              <w:rPr>
                <w:rFonts w:eastAsia="Calibri"/>
                <w:bCs w:val="0"/>
                <w:sz w:val="24"/>
                <w:szCs w:val="20"/>
                <w:lang w:eastAsia="en-US"/>
              </w:rPr>
              <w:t>Размер страховых резервов Участника на последнюю отчетную дату.</w:t>
            </w:r>
          </w:p>
        </w:tc>
        <w:tc>
          <w:tcPr>
            <w:tcW w:w="2785" w:type="dxa"/>
            <w:vAlign w:val="center"/>
          </w:tcPr>
          <w:p w14:paraId="0B28FF36" w14:textId="77777777" w:rsidR="00DD1348" w:rsidRPr="00DD1348" w:rsidRDefault="00DD1348" w:rsidP="00DD1348">
            <w:pPr>
              <w:widowControl w:val="0"/>
              <w:suppressAutoHyphens w:val="0"/>
              <w:spacing w:line="240" w:lineRule="auto"/>
              <w:ind w:firstLine="34"/>
              <w:jc w:val="center"/>
              <w:rPr>
                <w:b/>
                <w:bCs w:val="0"/>
                <w:i/>
                <w:sz w:val="24"/>
                <w:szCs w:val="20"/>
                <w:shd w:val="clear" w:color="auto" w:fill="FFFF99"/>
                <w:lang w:eastAsia="ru-RU"/>
              </w:rPr>
            </w:pPr>
            <w:r w:rsidRPr="00DD1348">
              <w:rPr>
                <w:b/>
                <w:bCs w:val="0"/>
                <w:i/>
                <w:sz w:val="24"/>
                <w:szCs w:val="20"/>
                <w:shd w:val="clear" w:color="auto" w:fill="FFFF99"/>
                <w:lang w:eastAsia="ru-RU"/>
              </w:rPr>
              <w:t>[Заполнить]</w:t>
            </w:r>
          </w:p>
        </w:tc>
        <w:tc>
          <w:tcPr>
            <w:tcW w:w="1713" w:type="dxa"/>
            <w:vAlign w:val="center"/>
          </w:tcPr>
          <w:p w14:paraId="3ED376C9" w14:textId="77777777" w:rsidR="00DD1348" w:rsidRPr="00DD1348" w:rsidRDefault="00DD1348" w:rsidP="00DD1348">
            <w:pPr>
              <w:widowControl w:val="0"/>
              <w:suppressAutoHyphens w:val="0"/>
              <w:autoSpaceDE w:val="0"/>
              <w:autoSpaceDN w:val="0"/>
              <w:adjustRightInd w:val="0"/>
              <w:spacing w:line="240" w:lineRule="auto"/>
              <w:ind w:firstLine="34"/>
              <w:rPr>
                <w:bCs w:val="0"/>
                <w:sz w:val="24"/>
                <w:szCs w:val="20"/>
                <w:lang w:eastAsia="ru-RU"/>
              </w:rPr>
            </w:pPr>
          </w:p>
        </w:tc>
      </w:tr>
      <w:tr w:rsidR="00DD1348" w:rsidRPr="00DD1348" w14:paraId="2FCB5A82" w14:textId="77777777" w:rsidTr="00DD1348">
        <w:trPr>
          <w:trHeight w:val="1458"/>
        </w:trPr>
        <w:tc>
          <w:tcPr>
            <w:tcW w:w="675" w:type="dxa"/>
            <w:vAlign w:val="center"/>
          </w:tcPr>
          <w:p w14:paraId="55EDB109" w14:textId="77777777" w:rsidR="00DD1348" w:rsidRPr="00DD1348" w:rsidDel="000A167D" w:rsidRDefault="00DD1348" w:rsidP="00DD1348">
            <w:pPr>
              <w:widowControl w:val="0"/>
              <w:suppressAutoHyphens w:val="0"/>
              <w:autoSpaceDE w:val="0"/>
              <w:autoSpaceDN w:val="0"/>
              <w:adjustRightInd w:val="0"/>
              <w:spacing w:line="240" w:lineRule="auto"/>
              <w:ind w:firstLine="0"/>
              <w:jc w:val="center"/>
              <w:rPr>
                <w:bCs w:val="0"/>
                <w:sz w:val="24"/>
                <w:szCs w:val="20"/>
                <w:lang w:eastAsia="ru-RU"/>
              </w:rPr>
            </w:pPr>
            <w:r w:rsidRPr="00DD1348">
              <w:rPr>
                <w:bCs w:val="0"/>
                <w:sz w:val="24"/>
                <w:szCs w:val="20"/>
                <w:lang w:eastAsia="ru-RU"/>
              </w:rPr>
              <w:t>3.</w:t>
            </w:r>
          </w:p>
        </w:tc>
        <w:tc>
          <w:tcPr>
            <w:tcW w:w="5103" w:type="dxa"/>
            <w:vAlign w:val="center"/>
          </w:tcPr>
          <w:p w14:paraId="1AAD7998" w14:textId="0F3A48CC" w:rsidR="00DD1348" w:rsidRPr="00DD1348" w:rsidRDefault="00DD1348" w:rsidP="00DD1348">
            <w:pPr>
              <w:widowControl w:val="0"/>
              <w:suppressAutoHyphens w:val="0"/>
              <w:autoSpaceDE w:val="0"/>
              <w:autoSpaceDN w:val="0"/>
              <w:adjustRightInd w:val="0"/>
              <w:spacing w:line="240" w:lineRule="auto"/>
              <w:ind w:firstLine="34"/>
              <w:rPr>
                <w:rFonts w:eastAsia="Calibri"/>
                <w:bCs w:val="0"/>
                <w:sz w:val="24"/>
                <w:szCs w:val="20"/>
                <w:lang w:eastAsia="en-US"/>
              </w:rPr>
            </w:pPr>
            <w:r w:rsidRPr="00DD1348">
              <w:rPr>
                <w:rFonts w:eastAsia="Calibri"/>
                <w:sz w:val="24"/>
                <w:szCs w:val="20"/>
                <w:lang w:eastAsia="en-US"/>
              </w:rPr>
              <w:t>Размер страховых премий по договорам обязательного страхования гражданской ответственности владельцев транспортных средств с юридическими лицами (ОСАГО) за период 201</w:t>
            </w:r>
            <w:r>
              <w:rPr>
                <w:rFonts w:eastAsia="Calibri"/>
                <w:sz w:val="24"/>
                <w:szCs w:val="20"/>
                <w:lang w:eastAsia="en-US"/>
              </w:rPr>
              <w:t>6</w:t>
            </w:r>
            <w:r w:rsidRPr="00DD1348">
              <w:rPr>
                <w:rFonts w:eastAsia="Calibri"/>
                <w:sz w:val="24"/>
                <w:szCs w:val="20"/>
                <w:lang w:eastAsia="en-US"/>
              </w:rPr>
              <w:t>, 201</w:t>
            </w:r>
            <w:r>
              <w:rPr>
                <w:rFonts w:eastAsia="Calibri"/>
                <w:sz w:val="24"/>
                <w:szCs w:val="20"/>
                <w:lang w:eastAsia="en-US"/>
              </w:rPr>
              <w:t>7</w:t>
            </w:r>
            <w:r w:rsidRPr="00DD1348">
              <w:rPr>
                <w:rFonts w:eastAsia="Calibri"/>
                <w:sz w:val="24"/>
                <w:szCs w:val="20"/>
                <w:lang w:eastAsia="en-US"/>
              </w:rPr>
              <w:t>, 9 мес. 201</w:t>
            </w:r>
            <w:r>
              <w:rPr>
                <w:rFonts w:eastAsia="Calibri"/>
                <w:sz w:val="24"/>
                <w:szCs w:val="20"/>
                <w:lang w:eastAsia="en-US"/>
              </w:rPr>
              <w:t>8</w:t>
            </w:r>
            <w:r w:rsidRPr="00DD1348">
              <w:rPr>
                <w:rFonts w:eastAsia="Calibri"/>
                <w:sz w:val="24"/>
                <w:szCs w:val="20"/>
                <w:lang w:eastAsia="en-US"/>
              </w:rPr>
              <w:t xml:space="preserve"> гг.</w:t>
            </w:r>
          </w:p>
        </w:tc>
        <w:tc>
          <w:tcPr>
            <w:tcW w:w="2785" w:type="dxa"/>
            <w:vAlign w:val="center"/>
          </w:tcPr>
          <w:p w14:paraId="0C1E6F19" w14:textId="77777777" w:rsidR="00DD1348" w:rsidRPr="00DD1348" w:rsidRDefault="00DD1348" w:rsidP="00DD1348">
            <w:pPr>
              <w:widowControl w:val="0"/>
              <w:suppressAutoHyphens w:val="0"/>
              <w:spacing w:line="240" w:lineRule="auto"/>
              <w:ind w:firstLine="34"/>
              <w:jc w:val="center"/>
              <w:rPr>
                <w:b/>
                <w:bCs w:val="0"/>
                <w:i/>
                <w:sz w:val="24"/>
                <w:szCs w:val="20"/>
                <w:shd w:val="clear" w:color="auto" w:fill="FFFF99"/>
                <w:lang w:eastAsia="ru-RU"/>
              </w:rPr>
            </w:pPr>
            <w:r w:rsidRPr="00DD1348">
              <w:rPr>
                <w:b/>
                <w:bCs w:val="0"/>
                <w:i/>
                <w:sz w:val="24"/>
                <w:szCs w:val="20"/>
                <w:shd w:val="clear" w:color="auto" w:fill="FFFF99"/>
                <w:lang w:eastAsia="ru-RU"/>
              </w:rPr>
              <w:t>[Заполнить]</w:t>
            </w:r>
          </w:p>
        </w:tc>
        <w:tc>
          <w:tcPr>
            <w:tcW w:w="1713" w:type="dxa"/>
            <w:vAlign w:val="center"/>
          </w:tcPr>
          <w:p w14:paraId="0698D260" w14:textId="77777777" w:rsidR="00DD1348" w:rsidRPr="00DD1348" w:rsidRDefault="00DD1348" w:rsidP="00DD1348">
            <w:pPr>
              <w:widowControl w:val="0"/>
              <w:suppressAutoHyphens w:val="0"/>
              <w:autoSpaceDE w:val="0"/>
              <w:autoSpaceDN w:val="0"/>
              <w:adjustRightInd w:val="0"/>
              <w:spacing w:line="240" w:lineRule="auto"/>
              <w:ind w:firstLine="34"/>
              <w:rPr>
                <w:bCs w:val="0"/>
                <w:sz w:val="24"/>
                <w:szCs w:val="20"/>
                <w:lang w:eastAsia="ru-RU"/>
              </w:rPr>
            </w:pPr>
          </w:p>
        </w:tc>
      </w:tr>
    </w:tbl>
    <w:p w14:paraId="275BF875" w14:textId="77777777" w:rsidR="00DD1348" w:rsidRPr="00DD1348" w:rsidRDefault="00DD1348" w:rsidP="00DD1348">
      <w:pPr>
        <w:widowControl w:val="0"/>
        <w:suppressAutoHyphens w:val="0"/>
        <w:spacing w:line="240" w:lineRule="auto"/>
        <w:ind w:firstLine="0"/>
        <w:jc w:val="center"/>
        <w:rPr>
          <w:b/>
          <w:bCs w:val="0"/>
          <w:sz w:val="24"/>
          <w:szCs w:val="20"/>
          <w:lang w:eastAsia="ru-RU"/>
        </w:rPr>
      </w:pPr>
    </w:p>
    <w:p w14:paraId="0E576212" w14:textId="77777777" w:rsidR="00DD1348" w:rsidRPr="00DD1348" w:rsidRDefault="00DD1348" w:rsidP="00DD1348">
      <w:pPr>
        <w:widowControl w:val="0"/>
        <w:suppressAutoHyphens w:val="0"/>
        <w:spacing w:line="240" w:lineRule="auto"/>
        <w:ind w:firstLine="0"/>
        <w:jc w:val="center"/>
        <w:rPr>
          <w:b/>
          <w:bCs w:val="0"/>
          <w:sz w:val="24"/>
          <w:szCs w:val="20"/>
          <w:lang w:eastAsia="ru-RU"/>
        </w:rPr>
      </w:pPr>
    </w:p>
    <w:p w14:paraId="5518D241" w14:textId="77777777" w:rsidR="002B150D" w:rsidRPr="00054714" w:rsidRDefault="002B150D" w:rsidP="007A26E8">
      <w:pPr>
        <w:spacing w:line="240" w:lineRule="auto"/>
        <w:rPr>
          <w:b/>
        </w:rPr>
      </w:pPr>
    </w:p>
    <w:p w14:paraId="2D0FAB29" w14:textId="77777777" w:rsidR="00944C61" w:rsidRPr="00054714" w:rsidRDefault="00944C61" w:rsidP="007A26E8">
      <w:pPr>
        <w:spacing w:before="100" w:beforeAutospacing="1"/>
        <w:rPr>
          <w:vertAlign w:val="superscript"/>
        </w:rPr>
      </w:pPr>
      <w:r w:rsidRPr="00054714">
        <w:t>____________________________________</w:t>
      </w:r>
      <w:r w:rsidRPr="00054714">
        <w:rPr>
          <w:vertAlign w:val="superscript"/>
        </w:rPr>
        <w:t>(подпись, М.П.)</w:t>
      </w:r>
    </w:p>
    <w:p w14:paraId="4D261963" w14:textId="77777777" w:rsidR="00944C61" w:rsidRPr="00054714" w:rsidRDefault="00944C61" w:rsidP="007A26E8"/>
    <w:p w14:paraId="49A8CE78" w14:textId="77777777" w:rsidR="00944C61" w:rsidRPr="00054714" w:rsidRDefault="00944C61" w:rsidP="007A26E8">
      <w:pPr>
        <w:rPr>
          <w:vertAlign w:val="superscript"/>
        </w:rPr>
      </w:pPr>
      <w:r w:rsidRPr="00054714">
        <w:t>____________________________________</w:t>
      </w:r>
      <w:r w:rsidRPr="00054714">
        <w:rPr>
          <w:vertAlign w:val="superscript"/>
        </w:rPr>
        <w:t xml:space="preserve">(фамилия, имя, отчество </w:t>
      </w:r>
      <w:proofErr w:type="gramStart"/>
      <w:r w:rsidRPr="00054714">
        <w:rPr>
          <w:vertAlign w:val="superscript"/>
        </w:rPr>
        <w:t>подписавшего</w:t>
      </w:r>
      <w:proofErr w:type="gramEnd"/>
      <w:r w:rsidRPr="00054714">
        <w:rPr>
          <w:vertAlign w:val="superscript"/>
        </w:rPr>
        <w:t>, должность)</w:t>
      </w:r>
    </w:p>
    <w:p w14:paraId="3446E01B" w14:textId="77777777" w:rsidR="002B150D" w:rsidRPr="00054714" w:rsidRDefault="002B150D" w:rsidP="007A26E8">
      <w:pPr>
        <w:spacing w:line="240" w:lineRule="auto"/>
        <w:rPr>
          <w:b/>
        </w:rPr>
      </w:pPr>
    </w:p>
    <w:p w14:paraId="1E103325" w14:textId="77777777" w:rsidR="002B150D" w:rsidRPr="00054714" w:rsidRDefault="002B150D" w:rsidP="007A26E8">
      <w:pPr>
        <w:spacing w:line="240" w:lineRule="auto"/>
        <w:rPr>
          <w:b/>
        </w:rPr>
      </w:pPr>
    </w:p>
    <w:p w14:paraId="68FAD833" w14:textId="77777777" w:rsidR="004F4D80" w:rsidRPr="00054714" w:rsidRDefault="004F4D80" w:rsidP="007A26E8">
      <w:pPr>
        <w:pBdr>
          <w:bottom w:val="single" w:sz="4" w:space="1" w:color="auto"/>
        </w:pBdr>
        <w:ind w:right="21" w:firstLine="0"/>
        <w:jc w:val="center"/>
        <w:rPr>
          <w:b/>
          <w:color w:val="000000"/>
          <w:spacing w:val="36"/>
          <w:sz w:val="24"/>
          <w:szCs w:val="24"/>
        </w:rPr>
      </w:pPr>
      <w:r w:rsidRPr="00054714">
        <w:rPr>
          <w:b/>
          <w:color w:val="000000"/>
          <w:spacing w:val="36"/>
          <w:sz w:val="24"/>
          <w:szCs w:val="24"/>
        </w:rPr>
        <w:t>конец формы</w:t>
      </w:r>
    </w:p>
    <w:p w14:paraId="7A44F996" w14:textId="77777777" w:rsidR="004F4D80" w:rsidRPr="00054714" w:rsidRDefault="004F4D80" w:rsidP="007A26E8">
      <w:pPr>
        <w:pStyle w:val="a1"/>
        <w:numPr>
          <w:ilvl w:val="0"/>
          <w:numId w:val="0"/>
        </w:numPr>
        <w:ind w:left="567"/>
        <w:rPr>
          <w:b/>
          <w:sz w:val="24"/>
          <w:szCs w:val="24"/>
        </w:rPr>
      </w:pPr>
      <w:bookmarkStart w:id="1407" w:name="_Toc98253947"/>
      <w:bookmarkStart w:id="1408" w:name="_Toc157248199"/>
      <w:bookmarkStart w:id="1409" w:name="_Toc157496568"/>
      <w:bookmarkStart w:id="1410" w:name="_Toc158206107"/>
      <w:bookmarkStart w:id="1411" w:name="_Toc164057792"/>
      <w:bookmarkStart w:id="1412" w:name="_Toc164137142"/>
      <w:bookmarkStart w:id="1413" w:name="_Toc164161302"/>
      <w:bookmarkStart w:id="1414" w:name="_Toc165173873"/>
    </w:p>
    <w:p w14:paraId="4327E042" w14:textId="77777777" w:rsidR="00D904EF" w:rsidRPr="00054714" w:rsidRDefault="00D904EF" w:rsidP="007A26E8">
      <w:pPr>
        <w:suppressAutoHyphens w:val="0"/>
        <w:spacing w:line="240" w:lineRule="auto"/>
        <w:ind w:firstLine="0"/>
        <w:jc w:val="left"/>
        <w:rPr>
          <w:sz w:val="24"/>
          <w:szCs w:val="24"/>
        </w:rPr>
      </w:pPr>
      <w:r w:rsidRPr="00054714">
        <w:rPr>
          <w:b/>
          <w:szCs w:val="24"/>
        </w:rPr>
        <w:br w:type="page"/>
      </w:r>
    </w:p>
    <w:p w14:paraId="6BD32C0D" w14:textId="77777777" w:rsidR="004F4D80" w:rsidRPr="00054714" w:rsidRDefault="004F4D80" w:rsidP="007A26E8">
      <w:pPr>
        <w:pStyle w:val="3"/>
        <w:rPr>
          <w:szCs w:val="24"/>
        </w:rPr>
      </w:pPr>
      <w:bookmarkStart w:id="1415" w:name="_Toc439170697"/>
      <w:bookmarkStart w:id="1416" w:name="_Toc439172799"/>
      <w:bookmarkStart w:id="1417" w:name="_Toc439173243"/>
      <w:bookmarkStart w:id="1418" w:name="_Toc439238239"/>
      <w:bookmarkStart w:id="1419" w:name="_Toc439252786"/>
      <w:bookmarkStart w:id="1420" w:name="_Toc439323760"/>
      <w:bookmarkStart w:id="1421" w:name="_Toc440361397"/>
      <w:bookmarkStart w:id="1422" w:name="_Toc440376279"/>
      <w:bookmarkStart w:id="1423" w:name="_Toc440382537"/>
      <w:bookmarkStart w:id="1424" w:name="_Toc440447207"/>
      <w:bookmarkStart w:id="1425" w:name="_Toc440632368"/>
      <w:bookmarkStart w:id="1426" w:name="_Toc440875140"/>
      <w:bookmarkStart w:id="1427" w:name="_Toc441131127"/>
      <w:bookmarkStart w:id="1428" w:name="_Toc465774650"/>
      <w:bookmarkStart w:id="1429" w:name="_Toc465848879"/>
      <w:bookmarkStart w:id="1430" w:name="_Toc468875382"/>
      <w:bookmarkStart w:id="1431" w:name="_Toc469488434"/>
      <w:bookmarkStart w:id="1432" w:name="_Toc471894956"/>
      <w:bookmarkStart w:id="1433" w:name="_Toc496003520"/>
      <w:bookmarkStart w:id="1434" w:name="_Toc496010997"/>
      <w:bookmarkStart w:id="1435" w:name="_Toc525140439"/>
      <w:bookmarkStart w:id="1436" w:name="_Toc525306452"/>
      <w:bookmarkStart w:id="1437" w:name="_Toc525738392"/>
      <w:bookmarkStart w:id="1438" w:name="_Toc527983641"/>
      <w:bookmarkStart w:id="1439" w:name="_Toc531621045"/>
      <w:r w:rsidRPr="00054714">
        <w:rPr>
          <w:szCs w:val="24"/>
        </w:rPr>
        <w:lastRenderedPageBreak/>
        <w:t>Инструкции по заполнению</w:t>
      </w:r>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p>
    <w:p w14:paraId="1F4DD407" w14:textId="3E393293" w:rsidR="002B150D" w:rsidRPr="00054714" w:rsidRDefault="002B150D" w:rsidP="007A26E8">
      <w:pPr>
        <w:pStyle w:val="aff5"/>
        <w:numPr>
          <w:ilvl w:val="3"/>
          <w:numId w:val="1"/>
        </w:numPr>
        <w:tabs>
          <w:tab w:val="num" w:pos="1134"/>
        </w:tabs>
        <w:suppressAutoHyphens w:val="0"/>
        <w:spacing w:before="100" w:beforeAutospacing="1" w:line="240" w:lineRule="auto"/>
        <w:rPr>
          <w:sz w:val="24"/>
          <w:szCs w:val="24"/>
        </w:rPr>
      </w:pPr>
      <w:r w:rsidRPr="00054714">
        <w:rPr>
          <w:sz w:val="24"/>
          <w:szCs w:val="24"/>
        </w:rPr>
        <w:t xml:space="preserve">Участник приводит номер и дату письма о подаче оферты, приложением к которому является данная справка (подраздел </w:t>
      </w:r>
      <w:r w:rsidRPr="00054714">
        <w:rPr>
          <w:sz w:val="24"/>
          <w:szCs w:val="24"/>
        </w:rPr>
        <w:fldChar w:fldCharType="begin"/>
      </w:r>
      <w:r w:rsidRPr="00054714">
        <w:rPr>
          <w:sz w:val="24"/>
          <w:szCs w:val="24"/>
        </w:rPr>
        <w:instrText xml:space="preserve"> REF _Ref55336310 \r \h </w:instrText>
      </w:r>
      <w:r w:rsidR="007A26E8" w:rsidRPr="00054714">
        <w:rPr>
          <w:sz w:val="24"/>
          <w:szCs w:val="24"/>
        </w:rPr>
        <w:instrText xml:space="preserve"> \* MERGEFORMAT </w:instrText>
      </w:r>
      <w:r w:rsidRPr="00054714">
        <w:rPr>
          <w:sz w:val="24"/>
          <w:szCs w:val="24"/>
        </w:rPr>
      </w:r>
      <w:r w:rsidRPr="00054714">
        <w:rPr>
          <w:sz w:val="24"/>
          <w:szCs w:val="24"/>
        </w:rPr>
        <w:fldChar w:fldCharType="separate"/>
      </w:r>
      <w:r w:rsidR="000F17BB">
        <w:rPr>
          <w:sz w:val="24"/>
          <w:szCs w:val="24"/>
        </w:rPr>
        <w:t>5.1</w:t>
      </w:r>
      <w:r w:rsidRPr="00054714">
        <w:rPr>
          <w:sz w:val="24"/>
          <w:szCs w:val="24"/>
        </w:rPr>
        <w:fldChar w:fldCharType="end"/>
      </w:r>
      <w:r w:rsidRPr="00054714">
        <w:rPr>
          <w:sz w:val="24"/>
          <w:szCs w:val="24"/>
        </w:rPr>
        <w:t>).</w:t>
      </w:r>
    </w:p>
    <w:p w14:paraId="07CBDA34" w14:textId="77777777" w:rsidR="002B150D" w:rsidRPr="00054714" w:rsidRDefault="002B150D" w:rsidP="007A26E8">
      <w:pPr>
        <w:pStyle w:val="aff5"/>
        <w:numPr>
          <w:ilvl w:val="3"/>
          <w:numId w:val="1"/>
        </w:numPr>
        <w:tabs>
          <w:tab w:val="num" w:pos="1134"/>
        </w:tabs>
        <w:suppressAutoHyphens w:val="0"/>
        <w:spacing w:before="100" w:beforeAutospacing="1" w:line="240" w:lineRule="auto"/>
        <w:rPr>
          <w:sz w:val="24"/>
          <w:szCs w:val="24"/>
        </w:rPr>
      </w:pPr>
      <w:r w:rsidRPr="00054714">
        <w:rPr>
          <w:sz w:val="24"/>
          <w:szCs w:val="24"/>
        </w:rPr>
        <w:t xml:space="preserve">Участник указывает свое фирменное наименование (в </w:t>
      </w:r>
      <w:proofErr w:type="spellStart"/>
      <w:r w:rsidRPr="00054714">
        <w:rPr>
          <w:sz w:val="24"/>
          <w:szCs w:val="24"/>
        </w:rPr>
        <w:t>т.ч</w:t>
      </w:r>
      <w:proofErr w:type="spellEnd"/>
      <w:r w:rsidRPr="00054714">
        <w:rPr>
          <w:sz w:val="24"/>
          <w:szCs w:val="24"/>
        </w:rPr>
        <w:t>. организационно-правовую форму) и свой адрес.</w:t>
      </w:r>
    </w:p>
    <w:p w14:paraId="327E9F35" w14:textId="56B5795E" w:rsidR="002B150D" w:rsidRPr="00054714" w:rsidRDefault="002B150D" w:rsidP="007A26E8">
      <w:pPr>
        <w:pStyle w:val="aff5"/>
        <w:numPr>
          <w:ilvl w:val="3"/>
          <w:numId w:val="1"/>
        </w:numPr>
        <w:tabs>
          <w:tab w:val="num" w:pos="1134"/>
        </w:tabs>
        <w:suppressAutoHyphens w:val="0"/>
        <w:spacing w:before="100" w:beforeAutospacing="1" w:line="240" w:lineRule="auto"/>
        <w:rPr>
          <w:sz w:val="24"/>
          <w:szCs w:val="24"/>
        </w:rPr>
      </w:pPr>
      <w:r w:rsidRPr="00054714">
        <w:rPr>
          <w:sz w:val="24"/>
          <w:szCs w:val="24"/>
        </w:rPr>
        <w:t xml:space="preserve">Участник указывает сведения об опыте предоставления услуг по страхованию </w:t>
      </w:r>
      <w:r w:rsidR="00CD2E07" w:rsidRPr="00054714">
        <w:rPr>
          <w:sz w:val="24"/>
          <w:szCs w:val="24"/>
        </w:rPr>
        <w:t>ОСОПО</w:t>
      </w:r>
      <w:r w:rsidRPr="00054714">
        <w:rPr>
          <w:sz w:val="24"/>
          <w:szCs w:val="24"/>
        </w:rPr>
        <w:t xml:space="preserve"> согласно представленным формам.</w:t>
      </w:r>
    </w:p>
    <w:p w14:paraId="3EAE9570" w14:textId="77777777" w:rsidR="002B150D" w:rsidRPr="00054714" w:rsidRDefault="002B150D" w:rsidP="007A26E8">
      <w:pPr>
        <w:pStyle w:val="aff5"/>
        <w:numPr>
          <w:ilvl w:val="3"/>
          <w:numId w:val="1"/>
        </w:numPr>
        <w:suppressAutoHyphens w:val="0"/>
        <w:spacing w:before="100" w:beforeAutospacing="1" w:line="240" w:lineRule="auto"/>
        <w:rPr>
          <w:sz w:val="24"/>
          <w:szCs w:val="24"/>
        </w:rPr>
      </w:pPr>
      <w:r w:rsidRPr="00054714">
        <w:rPr>
          <w:sz w:val="24"/>
          <w:szCs w:val="24"/>
        </w:rPr>
        <w:t xml:space="preserve">В случае присвоения Участнику рейтинга рейтингового агентства Участник прилагает к справке копию свидетельства о присвоении рейтинга. </w:t>
      </w:r>
    </w:p>
    <w:p w14:paraId="4AA7B3B7" w14:textId="77777777" w:rsidR="002B150D" w:rsidRPr="00054714" w:rsidRDefault="002B150D" w:rsidP="007A26E8">
      <w:pPr>
        <w:pStyle w:val="aff5"/>
        <w:numPr>
          <w:ilvl w:val="3"/>
          <w:numId w:val="1"/>
        </w:numPr>
        <w:suppressAutoHyphens w:val="0"/>
        <w:spacing w:before="100" w:beforeAutospacing="1" w:line="240" w:lineRule="auto"/>
        <w:rPr>
          <w:sz w:val="24"/>
          <w:szCs w:val="24"/>
        </w:rPr>
      </w:pPr>
      <w:r w:rsidRPr="00054714">
        <w:rPr>
          <w:sz w:val="24"/>
          <w:szCs w:val="24"/>
        </w:rPr>
        <w:t xml:space="preserve">Участник предоставляет информацию о своем членстве в профессиональном объединении страховщиков (в </w:t>
      </w:r>
      <w:proofErr w:type="spellStart"/>
      <w:r w:rsidRPr="00054714">
        <w:rPr>
          <w:sz w:val="24"/>
          <w:szCs w:val="24"/>
        </w:rPr>
        <w:t>т.ч</w:t>
      </w:r>
      <w:proofErr w:type="spellEnd"/>
      <w:r w:rsidRPr="00054714">
        <w:rPr>
          <w:sz w:val="24"/>
          <w:szCs w:val="24"/>
        </w:rPr>
        <w:t xml:space="preserve">. наименование проф. объединения, дату вступления). </w:t>
      </w:r>
    </w:p>
    <w:p w14:paraId="1EA65F01" w14:textId="77777777" w:rsidR="002B150D" w:rsidRPr="00054714" w:rsidRDefault="002B150D" w:rsidP="007A26E8">
      <w:pPr>
        <w:pStyle w:val="aff5"/>
        <w:numPr>
          <w:ilvl w:val="3"/>
          <w:numId w:val="1"/>
        </w:numPr>
        <w:suppressAutoHyphens w:val="0"/>
        <w:spacing w:before="100" w:beforeAutospacing="1" w:line="240" w:lineRule="auto"/>
        <w:rPr>
          <w:sz w:val="24"/>
          <w:szCs w:val="24"/>
        </w:rPr>
      </w:pPr>
      <w:r w:rsidRPr="00054714">
        <w:rPr>
          <w:sz w:val="24"/>
          <w:szCs w:val="24"/>
        </w:rPr>
        <w:t>Участник по своему усмотрению также вправе приложить к справке иные документы, которые, по его мнению, позволят более полно и точно оценить его опыт и квалификацию по предмету открытого запроса предложений.</w:t>
      </w:r>
    </w:p>
    <w:p w14:paraId="6F9775F0" w14:textId="77777777" w:rsidR="002B150D" w:rsidRPr="00054714" w:rsidRDefault="002B150D" w:rsidP="007A26E8">
      <w:pPr>
        <w:pStyle w:val="aff5"/>
        <w:numPr>
          <w:ilvl w:val="3"/>
          <w:numId w:val="1"/>
        </w:numPr>
        <w:suppressAutoHyphens w:val="0"/>
        <w:spacing w:before="100" w:beforeAutospacing="1" w:line="240" w:lineRule="auto"/>
        <w:rPr>
          <w:sz w:val="24"/>
          <w:szCs w:val="24"/>
        </w:rPr>
      </w:pPr>
      <w:r w:rsidRPr="00054714">
        <w:rPr>
          <w:sz w:val="24"/>
          <w:szCs w:val="24"/>
        </w:rPr>
        <w:t>В случае отсутствия каких-либо данных или неприменимости вопроса к Участнику в соответствующих графах таблиц следует указать слова «нет данных» или «неприменимо» соответственно.</w:t>
      </w:r>
    </w:p>
    <w:p w14:paraId="20946A75" w14:textId="77777777" w:rsidR="004F4D80" w:rsidRPr="00054714" w:rsidRDefault="002B150D" w:rsidP="007A26E8">
      <w:pPr>
        <w:pStyle w:val="aff5"/>
        <w:numPr>
          <w:ilvl w:val="3"/>
          <w:numId w:val="1"/>
        </w:numPr>
        <w:tabs>
          <w:tab w:val="num" w:pos="1134"/>
        </w:tabs>
        <w:suppressAutoHyphens w:val="0"/>
        <w:spacing w:before="100" w:beforeAutospacing="1" w:line="240" w:lineRule="auto"/>
        <w:rPr>
          <w:sz w:val="24"/>
          <w:szCs w:val="24"/>
        </w:rPr>
      </w:pPr>
      <w:r w:rsidRPr="00054714">
        <w:rPr>
          <w:sz w:val="24"/>
          <w:szCs w:val="24"/>
        </w:rPr>
        <w:t>Документ скрепляется подписью и печатью Участника.</w:t>
      </w:r>
    </w:p>
    <w:p w14:paraId="78C4BE20" w14:textId="1D4E1F46" w:rsidR="004F4D80" w:rsidRPr="00054714" w:rsidRDefault="004F4D80" w:rsidP="007A26E8">
      <w:pPr>
        <w:pStyle w:val="2"/>
        <w:pageBreakBefore/>
        <w:tabs>
          <w:tab w:val="clear" w:pos="0"/>
          <w:tab w:val="clear" w:pos="1700"/>
          <w:tab w:val="num" w:pos="1134"/>
          <w:tab w:val="num" w:pos="5104"/>
        </w:tabs>
        <w:spacing w:before="100" w:beforeAutospacing="1" w:after="100" w:afterAutospacing="1" w:line="240" w:lineRule="auto"/>
        <w:jc w:val="both"/>
      </w:pPr>
      <w:bookmarkStart w:id="1440" w:name="_Toc165173881"/>
      <w:bookmarkStart w:id="1441" w:name="_Ref194749267"/>
      <w:bookmarkStart w:id="1442" w:name="_Toc423423677"/>
      <w:bookmarkStart w:id="1443" w:name="_Ref440271993"/>
      <w:bookmarkStart w:id="1444" w:name="_Ref440274659"/>
      <w:bookmarkStart w:id="1445" w:name="_Toc531621046"/>
      <w:bookmarkStart w:id="1446" w:name="_Ref90381523"/>
      <w:bookmarkStart w:id="1447" w:name="_Toc90385124"/>
      <w:bookmarkStart w:id="1448" w:name="_Ref96861029"/>
      <w:bookmarkStart w:id="1449" w:name="_Toc97651410"/>
      <w:bookmarkStart w:id="1450" w:name="_Toc98253955"/>
      <w:r w:rsidRPr="00054714">
        <w:lastRenderedPageBreak/>
        <w:t>Информационное письмо о налич</w:t>
      </w:r>
      <w:proofErr w:type="gramStart"/>
      <w:r w:rsidRPr="00054714">
        <w:t xml:space="preserve">ии у </w:t>
      </w:r>
      <w:r w:rsidR="00C236C0" w:rsidRPr="00054714">
        <w:t>У</w:t>
      </w:r>
      <w:proofErr w:type="gramEnd"/>
      <w:r w:rsidR="00C236C0" w:rsidRPr="00054714">
        <w:t>частник</w:t>
      </w:r>
      <w:r w:rsidRPr="00054714">
        <w:t xml:space="preserve">а </w:t>
      </w:r>
      <w:r w:rsidR="00A600E3" w:rsidRPr="00054714">
        <w:t xml:space="preserve">конфликта интересов и/или </w:t>
      </w:r>
      <w:r w:rsidRPr="00054714">
        <w:t xml:space="preserve">связей, носящих характер </w:t>
      </w:r>
      <w:proofErr w:type="spellStart"/>
      <w:r w:rsidRPr="00054714">
        <w:t>аффилированности</w:t>
      </w:r>
      <w:proofErr w:type="spellEnd"/>
      <w:r w:rsidRPr="00054714">
        <w:t xml:space="preserve"> с сотрудниками Заказчика или Организатора (форма </w:t>
      </w:r>
      <w:r w:rsidR="00DD1348">
        <w:t>7</w:t>
      </w:r>
      <w:r w:rsidRPr="00054714">
        <w:t>)</w:t>
      </w:r>
      <w:bookmarkEnd w:id="1440"/>
      <w:bookmarkEnd w:id="1441"/>
      <w:bookmarkEnd w:id="1442"/>
      <w:bookmarkEnd w:id="1443"/>
      <w:bookmarkEnd w:id="1444"/>
      <w:bookmarkEnd w:id="1445"/>
    </w:p>
    <w:p w14:paraId="2EBED799" w14:textId="77777777" w:rsidR="004F4D80" w:rsidRPr="00054714" w:rsidRDefault="004F4D80" w:rsidP="007A26E8">
      <w:pPr>
        <w:pStyle w:val="3"/>
        <w:rPr>
          <w:szCs w:val="24"/>
        </w:rPr>
      </w:pPr>
      <w:bookmarkStart w:id="1451" w:name="_Toc97651411"/>
      <w:bookmarkStart w:id="1452" w:name="_Toc98253956"/>
      <w:bookmarkStart w:id="1453" w:name="_Toc157248208"/>
      <w:bookmarkStart w:id="1454" w:name="_Toc157496577"/>
      <w:bookmarkStart w:id="1455" w:name="_Toc158206116"/>
      <w:bookmarkStart w:id="1456" w:name="_Toc164057801"/>
      <w:bookmarkStart w:id="1457" w:name="_Toc164137151"/>
      <w:bookmarkStart w:id="1458" w:name="_Toc164161311"/>
      <w:bookmarkStart w:id="1459" w:name="_Toc165173882"/>
      <w:bookmarkStart w:id="1460" w:name="_Toc439170702"/>
      <w:bookmarkStart w:id="1461" w:name="_Toc439172804"/>
      <w:bookmarkStart w:id="1462" w:name="_Toc439173248"/>
      <w:bookmarkStart w:id="1463" w:name="_Toc439238244"/>
      <w:bookmarkStart w:id="1464" w:name="_Toc439252791"/>
      <w:bookmarkStart w:id="1465" w:name="_Toc439323765"/>
      <w:bookmarkStart w:id="1466" w:name="_Toc440361402"/>
      <w:bookmarkStart w:id="1467" w:name="_Toc440376284"/>
      <w:bookmarkStart w:id="1468" w:name="_Toc440382542"/>
      <w:bookmarkStart w:id="1469" w:name="_Toc440447212"/>
      <w:bookmarkStart w:id="1470" w:name="_Toc440632373"/>
      <w:bookmarkStart w:id="1471" w:name="_Toc440875145"/>
      <w:bookmarkStart w:id="1472" w:name="_Toc441131132"/>
      <w:bookmarkStart w:id="1473" w:name="_Toc465774655"/>
      <w:bookmarkStart w:id="1474" w:name="_Toc465848884"/>
      <w:bookmarkStart w:id="1475" w:name="_Toc468875387"/>
      <w:bookmarkStart w:id="1476" w:name="_Toc469488439"/>
      <w:bookmarkStart w:id="1477" w:name="_Toc471894961"/>
      <w:bookmarkStart w:id="1478" w:name="_Toc496003522"/>
      <w:bookmarkStart w:id="1479" w:name="_Toc496010999"/>
      <w:bookmarkStart w:id="1480" w:name="_Toc525140441"/>
      <w:bookmarkStart w:id="1481" w:name="_Toc525306454"/>
      <w:bookmarkStart w:id="1482" w:name="_Toc525738394"/>
      <w:bookmarkStart w:id="1483" w:name="_Toc527983643"/>
      <w:bookmarkStart w:id="1484" w:name="_Toc531621047"/>
      <w:r w:rsidRPr="00054714">
        <w:rPr>
          <w:szCs w:val="24"/>
        </w:rPr>
        <w:t>Форма письма о налич</w:t>
      </w:r>
      <w:proofErr w:type="gramStart"/>
      <w:r w:rsidRPr="00054714">
        <w:rPr>
          <w:szCs w:val="24"/>
        </w:rPr>
        <w:t xml:space="preserve">ии у </w:t>
      </w:r>
      <w:r w:rsidR="00C236C0" w:rsidRPr="00054714">
        <w:rPr>
          <w:szCs w:val="24"/>
        </w:rPr>
        <w:t>У</w:t>
      </w:r>
      <w:proofErr w:type="gramEnd"/>
      <w:r w:rsidR="00C236C0" w:rsidRPr="00054714">
        <w:rPr>
          <w:szCs w:val="24"/>
        </w:rPr>
        <w:t>частник</w:t>
      </w:r>
      <w:r w:rsidRPr="00054714">
        <w:rPr>
          <w:szCs w:val="24"/>
        </w:rPr>
        <w:t xml:space="preserve">а </w:t>
      </w:r>
      <w:r w:rsidR="00A600E3" w:rsidRPr="00054714">
        <w:rPr>
          <w:szCs w:val="24"/>
        </w:rPr>
        <w:t xml:space="preserve">конфликта интересов и/или </w:t>
      </w:r>
      <w:r w:rsidRPr="00054714">
        <w:rPr>
          <w:szCs w:val="24"/>
        </w:rPr>
        <w:t xml:space="preserve">связей, носящих характер </w:t>
      </w:r>
      <w:proofErr w:type="spellStart"/>
      <w:r w:rsidRPr="00054714">
        <w:rPr>
          <w:szCs w:val="24"/>
        </w:rPr>
        <w:t>аффилированности</w:t>
      </w:r>
      <w:proofErr w:type="spellEnd"/>
      <w:r w:rsidRPr="00054714">
        <w:rPr>
          <w:szCs w:val="24"/>
        </w:rPr>
        <w:t xml:space="preserve"> с сотрудниками Заказчика или Организатора</w:t>
      </w:r>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p>
    <w:p w14:paraId="6A61D9BA" w14:textId="77777777" w:rsidR="004F4D80" w:rsidRPr="00054714" w:rsidRDefault="004F4D80" w:rsidP="007A26E8">
      <w:pPr>
        <w:pBdr>
          <w:top w:val="single" w:sz="4" w:space="1" w:color="auto"/>
        </w:pBdr>
        <w:spacing w:line="240" w:lineRule="auto"/>
        <w:ind w:right="21" w:firstLine="0"/>
        <w:jc w:val="center"/>
        <w:rPr>
          <w:b/>
          <w:color w:val="000000"/>
          <w:spacing w:val="36"/>
          <w:sz w:val="24"/>
          <w:szCs w:val="24"/>
        </w:rPr>
      </w:pPr>
      <w:r w:rsidRPr="00054714">
        <w:rPr>
          <w:b/>
          <w:color w:val="000000"/>
          <w:spacing w:val="36"/>
          <w:sz w:val="24"/>
          <w:szCs w:val="24"/>
        </w:rPr>
        <w:t>начало формы</w:t>
      </w:r>
    </w:p>
    <w:p w14:paraId="46EAA9E8" w14:textId="36E95AF1" w:rsidR="004F4D80" w:rsidRPr="00054714" w:rsidRDefault="004F4D80" w:rsidP="007A26E8">
      <w:pPr>
        <w:spacing w:line="240" w:lineRule="auto"/>
        <w:ind w:firstLine="0"/>
        <w:jc w:val="left"/>
        <w:rPr>
          <w:sz w:val="24"/>
          <w:szCs w:val="24"/>
        </w:rPr>
      </w:pPr>
      <w:r w:rsidRPr="00054714">
        <w:rPr>
          <w:sz w:val="24"/>
          <w:szCs w:val="24"/>
        </w:rPr>
        <w:t xml:space="preserve">Приложение </w:t>
      </w:r>
      <w:r w:rsidR="00DD1348">
        <w:rPr>
          <w:sz w:val="24"/>
          <w:szCs w:val="24"/>
        </w:rPr>
        <w:t>7</w:t>
      </w:r>
      <w:r w:rsidRPr="00054714">
        <w:rPr>
          <w:sz w:val="24"/>
          <w:szCs w:val="24"/>
        </w:rPr>
        <w:t xml:space="preserve"> к письму о подаче оферты</w:t>
      </w:r>
      <w:r w:rsidRPr="00054714">
        <w:rPr>
          <w:sz w:val="24"/>
          <w:szCs w:val="24"/>
        </w:rPr>
        <w:br/>
        <w:t>от «____»_____________ </w:t>
      </w:r>
      <w:proofErr w:type="gramStart"/>
      <w:r w:rsidRPr="00054714">
        <w:rPr>
          <w:sz w:val="24"/>
          <w:szCs w:val="24"/>
        </w:rPr>
        <w:t>г</w:t>
      </w:r>
      <w:proofErr w:type="gramEnd"/>
      <w:r w:rsidRPr="00054714">
        <w:rPr>
          <w:sz w:val="24"/>
          <w:szCs w:val="24"/>
        </w:rPr>
        <w:t>. №__________</w:t>
      </w:r>
    </w:p>
    <w:p w14:paraId="3385145B" w14:textId="77777777" w:rsidR="004F4D80" w:rsidRPr="00054714" w:rsidRDefault="004F4D80" w:rsidP="007A26E8">
      <w:pPr>
        <w:spacing w:line="240" w:lineRule="auto"/>
        <w:ind w:right="5243"/>
        <w:rPr>
          <w:sz w:val="24"/>
          <w:szCs w:val="24"/>
        </w:rPr>
      </w:pPr>
    </w:p>
    <w:p w14:paraId="136AB031" w14:textId="77777777" w:rsidR="004F4D80" w:rsidRPr="00054714" w:rsidRDefault="004F4D80" w:rsidP="007A26E8">
      <w:pPr>
        <w:spacing w:line="240" w:lineRule="auto"/>
        <w:rPr>
          <w:sz w:val="24"/>
          <w:szCs w:val="24"/>
        </w:rPr>
      </w:pPr>
    </w:p>
    <w:p w14:paraId="7EF60610" w14:textId="77777777" w:rsidR="004F4D80" w:rsidRPr="00054714" w:rsidRDefault="004F4D80" w:rsidP="007A26E8">
      <w:pPr>
        <w:spacing w:line="240" w:lineRule="auto"/>
        <w:jc w:val="center"/>
        <w:rPr>
          <w:sz w:val="24"/>
          <w:szCs w:val="24"/>
        </w:rPr>
      </w:pPr>
      <w:r w:rsidRPr="00054714">
        <w:rPr>
          <w:sz w:val="24"/>
          <w:szCs w:val="24"/>
        </w:rPr>
        <w:t>Уважаемые господа!</w:t>
      </w:r>
    </w:p>
    <w:p w14:paraId="3F5391D8" w14:textId="77777777" w:rsidR="004F4D80" w:rsidRPr="00054714" w:rsidRDefault="004F4D80" w:rsidP="007A26E8">
      <w:pPr>
        <w:spacing w:line="240" w:lineRule="auto"/>
        <w:rPr>
          <w:sz w:val="24"/>
          <w:szCs w:val="24"/>
        </w:rPr>
      </w:pPr>
    </w:p>
    <w:p w14:paraId="040ED307" w14:textId="77777777" w:rsidR="004F4D80" w:rsidRPr="00054714" w:rsidRDefault="004F4D80" w:rsidP="007A26E8">
      <w:pPr>
        <w:spacing w:line="240" w:lineRule="auto"/>
        <w:rPr>
          <w:b/>
          <w:sz w:val="24"/>
          <w:szCs w:val="24"/>
        </w:rPr>
      </w:pPr>
      <w:r w:rsidRPr="00054714">
        <w:rPr>
          <w:sz w:val="24"/>
          <w:szCs w:val="24"/>
        </w:rPr>
        <w:t xml:space="preserve">При рассмотрении нашей </w:t>
      </w:r>
      <w:r w:rsidR="00D904EF" w:rsidRPr="00054714">
        <w:rPr>
          <w:sz w:val="24"/>
          <w:szCs w:val="24"/>
        </w:rPr>
        <w:t>Заявки</w:t>
      </w:r>
      <w:r w:rsidRPr="00054714">
        <w:rPr>
          <w:sz w:val="24"/>
          <w:szCs w:val="24"/>
        </w:rPr>
        <w:t xml:space="preserve"> просим учесть следующие сведения о наличии у </w:t>
      </w:r>
      <w:r w:rsidRPr="00054714">
        <w:rPr>
          <w:b/>
          <w:i/>
          <w:sz w:val="24"/>
          <w:szCs w:val="24"/>
        </w:rPr>
        <w:t xml:space="preserve">{указывается наименование </w:t>
      </w:r>
      <w:r w:rsidR="00C236C0" w:rsidRPr="00054714">
        <w:rPr>
          <w:b/>
          <w:i/>
          <w:sz w:val="24"/>
          <w:szCs w:val="24"/>
        </w:rPr>
        <w:t>Участник</w:t>
      </w:r>
      <w:r w:rsidRPr="00054714">
        <w:rPr>
          <w:b/>
          <w:i/>
          <w:sz w:val="24"/>
          <w:szCs w:val="24"/>
        </w:rPr>
        <w:t>а}</w:t>
      </w:r>
      <w:r w:rsidRPr="00054714">
        <w:rPr>
          <w:i/>
          <w:sz w:val="24"/>
          <w:szCs w:val="24"/>
        </w:rPr>
        <w:t xml:space="preserve"> </w:t>
      </w:r>
      <w:r w:rsidR="007C47E3" w:rsidRPr="00054714">
        <w:rPr>
          <w:snapToGrid w:val="0"/>
          <w:sz w:val="24"/>
          <w:szCs w:val="24"/>
        </w:rPr>
        <w:t>конфликта интересов и/или связей</w:t>
      </w:r>
      <w:r w:rsidRPr="00054714">
        <w:rPr>
          <w:sz w:val="24"/>
          <w:szCs w:val="24"/>
        </w:rPr>
        <w:t xml:space="preserve">, носящих характер </w:t>
      </w:r>
      <w:proofErr w:type="spellStart"/>
      <w:r w:rsidRPr="00054714">
        <w:rPr>
          <w:sz w:val="24"/>
          <w:szCs w:val="24"/>
        </w:rPr>
        <w:t>аффилированности</w:t>
      </w:r>
      <w:proofErr w:type="spellEnd"/>
      <w:r w:rsidRPr="00054714">
        <w:rPr>
          <w:sz w:val="24"/>
          <w:szCs w:val="24"/>
        </w:rPr>
        <w:t xml:space="preserve"> с лицами, являющимися </w:t>
      </w:r>
      <w:r w:rsidRPr="00054714">
        <w:rPr>
          <w:b/>
          <w:i/>
          <w:sz w:val="24"/>
          <w:szCs w:val="24"/>
        </w:rPr>
        <w:t>{</w:t>
      </w:r>
      <w:proofErr w:type="gramStart"/>
      <w:r w:rsidRPr="00054714">
        <w:rPr>
          <w:b/>
          <w:i/>
          <w:sz w:val="24"/>
          <w:szCs w:val="24"/>
        </w:rPr>
        <w:t>указывается</w:t>
      </w:r>
      <w:proofErr w:type="gramEnd"/>
      <w:r w:rsidRPr="00054714">
        <w:rPr>
          <w:b/>
          <w:i/>
          <w:sz w:val="24"/>
          <w:szCs w:val="24"/>
        </w:rPr>
        <w:t xml:space="preserve"> кем являются эти лица, пример: учредители, сотрудники, и т.д.}</w:t>
      </w:r>
      <w:r w:rsidRPr="00054714">
        <w:rPr>
          <w:i/>
          <w:sz w:val="24"/>
          <w:szCs w:val="24"/>
        </w:rPr>
        <w:t xml:space="preserve"> </w:t>
      </w:r>
      <w:r w:rsidRPr="00054714">
        <w:rPr>
          <w:sz w:val="24"/>
          <w:szCs w:val="24"/>
        </w:rPr>
        <w:t xml:space="preserve">Заказчика </w:t>
      </w:r>
      <w:r w:rsidRPr="00054714">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sidRPr="00054714">
        <w:rPr>
          <w:b/>
          <w:i/>
          <w:sz w:val="24"/>
          <w:szCs w:val="24"/>
        </w:rPr>
        <w:t>запроса предложений</w:t>
      </w:r>
      <w:r w:rsidRPr="00054714">
        <w:rPr>
          <w:b/>
          <w:i/>
          <w:sz w:val="24"/>
          <w:szCs w:val="24"/>
        </w:rPr>
        <w:t>}</w:t>
      </w:r>
      <w:r w:rsidRPr="00054714">
        <w:rPr>
          <w:i/>
          <w:sz w:val="24"/>
          <w:szCs w:val="24"/>
        </w:rPr>
        <w:t xml:space="preserve"> </w:t>
      </w:r>
      <w:r w:rsidRPr="00054714">
        <w:rPr>
          <w:sz w:val="24"/>
          <w:szCs w:val="24"/>
        </w:rPr>
        <w:t xml:space="preserve"> а именно:</w:t>
      </w:r>
    </w:p>
    <w:p w14:paraId="47C278ED" w14:textId="77777777" w:rsidR="004F4D80" w:rsidRPr="00054714" w:rsidRDefault="004F4D80" w:rsidP="002B227D">
      <w:pPr>
        <w:numPr>
          <w:ilvl w:val="0"/>
          <w:numId w:val="52"/>
        </w:numPr>
        <w:suppressAutoHyphens w:val="0"/>
        <w:spacing w:line="240" w:lineRule="auto"/>
        <w:rPr>
          <w:b/>
          <w:i/>
          <w:sz w:val="24"/>
          <w:szCs w:val="24"/>
        </w:rPr>
      </w:pPr>
      <w:r w:rsidRPr="00054714">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sidRPr="00054714">
        <w:rPr>
          <w:b/>
          <w:i/>
          <w:sz w:val="24"/>
          <w:szCs w:val="24"/>
        </w:rPr>
        <w:t>Участник</w:t>
      </w:r>
      <w:r w:rsidRPr="00054714">
        <w:rPr>
          <w:b/>
          <w:i/>
          <w:sz w:val="24"/>
          <w:szCs w:val="24"/>
        </w:rPr>
        <w:t xml:space="preserve">ом могут быть расценены </w:t>
      </w:r>
      <w:r w:rsidR="007C47E3" w:rsidRPr="00054714">
        <w:rPr>
          <w:b/>
          <w:i/>
          <w:sz w:val="24"/>
          <w:szCs w:val="24"/>
        </w:rPr>
        <w:t xml:space="preserve">как </w:t>
      </w:r>
      <w:r w:rsidR="007C47E3" w:rsidRPr="00054714">
        <w:rPr>
          <w:b/>
          <w:i/>
          <w:snapToGrid w:val="0"/>
          <w:sz w:val="24"/>
          <w:szCs w:val="24"/>
        </w:rPr>
        <w:t xml:space="preserve">конфликт интересов и/или </w:t>
      </w:r>
      <w:proofErr w:type="spellStart"/>
      <w:r w:rsidRPr="00054714">
        <w:rPr>
          <w:b/>
          <w:i/>
          <w:sz w:val="24"/>
          <w:szCs w:val="24"/>
        </w:rPr>
        <w:t>аффилированность</w:t>
      </w:r>
      <w:proofErr w:type="spellEnd"/>
      <w:proofErr w:type="gramStart"/>
      <w:r w:rsidRPr="00054714">
        <w:rPr>
          <w:b/>
          <w:i/>
          <w:sz w:val="24"/>
          <w:szCs w:val="24"/>
        </w:rPr>
        <w:t xml:space="preserve"> }</w:t>
      </w:r>
      <w:proofErr w:type="gramEnd"/>
      <w:r w:rsidRPr="00054714">
        <w:rPr>
          <w:b/>
          <w:i/>
          <w:sz w:val="24"/>
          <w:szCs w:val="24"/>
        </w:rPr>
        <w:t>;</w:t>
      </w:r>
    </w:p>
    <w:p w14:paraId="0AA5FD95" w14:textId="77777777" w:rsidR="004F4D80" w:rsidRPr="00054714" w:rsidRDefault="004F4D80" w:rsidP="002B227D">
      <w:pPr>
        <w:numPr>
          <w:ilvl w:val="0"/>
          <w:numId w:val="52"/>
        </w:numPr>
        <w:suppressAutoHyphens w:val="0"/>
        <w:spacing w:line="240" w:lineRule="auto"/>
        <w:rPr>
          <w:b/>
          <w:i/>
          <w:sz w:val="24"/>
          <w:szCs w:val="24"/>
        </w:rPr>
      </w:pPr>
      <w:r w:rsidRPr="00054714">
        <w:rPr>
          <w:b/>
          <w:i/>
          <w:sz w:val="24"/>
          <w:szCs w:val="24"/>
        </w:rPr>
        <w:t xml:space="preserve">{указывается Ф.И.О. лица, его должность, кратко описывается почему связи между данным лицом и </w:t>
      </w:r>
      <w:r w:rsidR="00C236C0" w:rsidRPr="00054714">
        <w:rPr>
          <w:b/>
          <w:i/>
          <w:sz w:val="24"/>
          <w:szCs w:val="24"/>
        </w:rPr>
        <w:t>Участник</w:t>
      </w:r>
      <w:r w:rsidRPr="00054714">
        <w:rPr>
          <w:b/>
          <w:i/>
          <w:sz w:val="24"/>
          <w:szCs w:val="24"/>
        </w:rPr>
        <w:t xml:space="preserve">ом могут быть расценены </w:t>
      </w:r>
      <w:r w:rsidR="007C47E3" w:rsidRPr="00054714">
        <w:rPr>
          <w:b/>
          <w:i/>
          <w:sz w:val="24"/>
          <w:szCs w:val="24"/>
        </w:rPr>
        <w:t xml:space="preserve">как </w:t>
      </w:r>
      <w:r w:rsidR="007C47E3" w:rsidRPr="00054714">
        <w:rPr>
          <w:b/>
          <w:i/>
          <w:snapToGrid w:val="0"/>
          <w:sz w:val="24"/>
          <w:szCs w:val="24"/>
        </w:rPr>
        <w:t xml:space="preserve">конфликт интересов и/или </w:t>
      </w:r>
      <w:proofErr w:type="spellStart"/>
      <w:r w:rsidRPr="00054714">
        <w:rPr>
          <w:b/>
          <w:i/>
          <w:sz w:val="24"/>
          <w:szCs w:val="24"/>
        </w:rPr>
        <w:t>аффилированность</w:t>
      </w:r>
      <w:proofErr w:type="spellEnd"/>
      <w:proofErr w:type="gramStart"/>
      <w:r w:rsidRPr="00054714">
        <w:rPr>
          <w:b/>
          <w:i/>
          <w:sz w:val="24"/>
          <w:szCs w:val="24"/>
        </w:rPr>
        <w:t xml:space="preserve"> }</w:t>
      </w:r>
      <w:proofErr w:type="gramEnd"/>
      <w:r w:rsidRPr="00054714">
        <w:rPr>
          <w:b/>
          <w:i/>
          <w:sz w:val="24"/>
          <w:szCs w:val="24"/>
        </w:rPr>
        <w:t>;</w:t>
      </w:r>
    </w:p>
    <w:p w14:paraId="1CFDFCAC" w14:textId="77777777" w:rsidR="004F4D80" w:rsidRPr="00054714" w:rsidRDefault="004F4D80" w:rsidP="002B227D">
      <w:pPr>
        <w:numPr>
          <w:ilvl w:val="0"/>
          <w:numId w:val="52"/>
        </w:numPr>
        <w:suppressAutoHyphens w:val="0"/>
        <w:spacing w:line="240" w:lineRule="auto"/>
        <w:rPr>
          <w:b/>
          <w:i/>
          <w:sz w:val="24"/>
          <w:szCs w:val="24"/>
        </w:rPr>
      </w:pPr>
      <w:r w:rsidRPr="00054714">
        <w:rPr>
          <w:b/>
          <w:i/>
          <w:sz w:val="24"/>
          <w:szCs w:val="24"/>
        </w:rPr>
        <w:t>……</w:t>
      </w:r>
    </w:p>
    <w:p w14:paraId="56D30728" w14:textId="77777777" w:rsidR="004F4D80" w:rsidRPr="00054714" w:rsidRDefault="004F4D80" w:rsidP="007A26E8">
      <w:pPr>
        <w:spacing w:line="240" w:lineRule="auto"/>
        <w:rPr>
          <w:sz w:val="24"/>
          <w:szCs w:val="24"/>
        </w:rPr>
      </w:pPr>
    </w:p>
    <w:p w14:paraId="78C67DF7" w14:textId="77777777" w:rsidR="004F4D80" w:rsidRPr="00054714" w:rsidRDefault="004F4D80" w:rsidP="007A26E8">
      <w:pPr>
        <w:spacing w:line="240" w:lineRule="auto"/>
        <w:rPr>
          <w:sz w:val="24"/>
          <w:szCs w:val="24"/>
        </w:rPr>
      </w:pPr>
    </w:p>
    <w:p w14:paraId="71DB7745" w14:textId="77777777" w:rsidR="004F4D80" w:rsidRPr="00054714" w:rsidRDefault="004F4D80" w:rsidP="007A26E8">
      <w:pPr>
        <w:spacing w:line="240" w:lineRule="auto"/>
        <w:rPr>
          <w:sz w:val="24"/>
          <w:szCs w:val="24"/>
        </w:rPr>
      </w:pPr>
    </w:p>
    <w:p w14:paraId="0B7B8CBA" w14:textId="77777777" w:rsidR="004F4D80" w:rsidRPr="00054714" w:rsidRDefault="004F4D80" w:rsidP="007A26E8">
      <w:pPr>
        <w:spacing w:line="240" w:lineRule="auto"/>
        <w:rPr>
          <w:sz w:val="24"/>
          <w:szCs w:val="24"/>
        </w:rPr>
      </w:pPr>
      <w:r w:rsidRPr="00054714">
        <w:rPr>
          <w:sz w:val="24"/>
          <w:szCs w:val="24"/>
        </w:rPr>
        <w:t>____________________________________</w:t>
      </w:r>
    </w:p>
    <w:p w14:paraId="1DD27C63" w14:textId="77777777" w:rsidR="004F4D80" w:rsidRPr="00054714" w:rsidRDefault="004F4D80" w:rsidP="007A26E8">
      <w:pPr>
        <w:spacing w:line="240" w:lineRule="auto"/>
        <w:ind w:right="3684"/>
        <w:jc w:val="center"/>
        <w:rPr>
          <w:sz w:val="24"/>
          <w:szCs w:val="24"/>
          <w:vertAlign w:val="superscript"/>
        </w:rPr>
      </w:pPr>
      <w:r w:rsidRPr="00054714">
        <w:rPr>
          <w:sz w:val="24"/>
          <w:szCs w:val="24"/>
          <w:vertAlign w:val="superscript"/>
        </w:rPr>
        <w:t>(подпись, М.П.)</w:t>
      </w:r>
    </w:p>
    <w:p w14:paraId="2EFA9A03" w14:textId="77777777" w:rsidR="004F4D80" w:rsidRPr="00054714" w:rsidRDefault="004F4D80" w:rsidP="007A26E8">
      <w:pPr>
        <w:spacing w:line="240" w:lineRule="auto"/>
        <w:rPr>
          <w:sz w:val="24"/>
          <w:szCs w:val="24"/>
        </w:rPr>
      </w:pPr>
      <w:r w:rsidRPr="00054714">
        <w:rPr>
          <w:sz w:val="24"/>
          <w:szCs w:val="24"/>
        </w:rPr>
        <w:t>____________________________________</w:t>
      </w:r>
    </w:p>
    <w:p w14:paraId="5EF339D5" w14:textId="77777777" w:rsidR="004F4D80" w:rsidRPr="00054714" w:rsidRDefault="004F4D80" w:rsidP="007A26E8">
      <w:pPr>
        <w:spacing w:line="240" w:lineRule="auto"/>
        <w:ind w:right="3684"/>
        <w:jc w:val="center"/>
        <w:rPr>
          <w:sz w:val="24"/>
          <w:szCs w:val="24"/>
          <w:vertAlign w:val="superscript"/>
        </w:rPr>
      </w:pPr>
      <w:r w:rsidRPr="00054714">
        <w:rPr>
          <w:sz w:val="24"/>
          <w:szCs w:val="24"/>
          <w:vertAlign w:val="superscript"/>
        </w:rPr>
        <w:t xml:space="preserve">(фамилия, имя, отчество </w:t>
      </w:r>
      <w:proofErr w:type="gramStart"/>
      <w:r w:rsidRPr="00054714">
        <w:rPr>
          <w:sz w:val="24"/>
          <w:szCs w:val="24"/>
          <w:vertAlign w:val="superscript"/>
        </w:rPr>
        <w:t>подписавшего</w:t>
      </w:r>
      <w:proofErr w:type="gramEnd"/>
      <w:r w:rsidRPr="00054714">
        <w:rPr>
          <w:sz w:val="24"/>
          <w:szCs w:val="24"/>
          <w:vertAlign w:val="superscript"/>
        </w:rPr>
        <w:t>, должность)</w:t>
      </w:r>
    </w:p>
    <w:p w14:paraId="33FE8AEE" w14:textId="77777777" w:rsidR="004F4D80" w:rsidRPr="00054714" w:rsidRDefault="004F4D80" w:rsidP="007A26E8">
      <w:pPr>
        <w:pBdr>
          <w:bottom w:val="single" w:sz="4" w:space="1" w:color="auto"/>
        </w:pBdr>
        <w:spacing w:line="240" w:lineRule="auto"/>
        <w:ind w:right="21" w:firstLine="0"/>
        <w:jc w:val="center"/>
        <w:rPr>
          <w:b/>
          <w:color w:val="000000"/>
          <w:spacing w:val="36"/>
          <w:sz w:val="24"/>
          <w:szCs w:val="24"/>
        </w:rPr>
      </w:pPr>
      <w:r w:rsidRPr="00054714">
        <w:rPr>
          <w:b/>
          <w:color w:val="000000"/>
          <w:spacing w:val="36"/>
          <w:sz w:val="24"/>
          <w:szCs w:val="24"/>
        </w:rPr>
        <w:t>конец формы</w:t>
      </w:r>
    </w:p>
    <w:p w14:paraId="47248B2D" w14:textId="77777777" w:rsidR="00D904EF" w:rsidRPr="00054714" w:rsidRDefault="00D904EF" w:rsidP="007A26E8">
      <w:pPr>
        <w:suppressAutoHyphens w:val="0"/>
        <w:spacing w:line="240" w:lineRule="auto"/>
        <w:ind w:firstLine="0"/>
        <w:jc w:val="left"/>
        <w:rPr>
          <w:sz w:val="24"/>
          <w:szCs w:val="24"/>
        </w:rPr>
      </w:pPr>
      <w:bookmarkStart w:id="1485" w:name="_Toc97651412"/>
      <w:bookmarkStart w:id="1486" w:name="_Toc98253957"/>
      <w:bookmarkStart w:id="1487" w:name="_Toc157248209"/>
      <w:bookmarkStart w:id="1488" w:name="_Toc157496578"/>
      <w:bookmarkStart w:id="1489" w:name="_Toc158206117"/>
      <w:bookmarkStart w:id="1490" w:name="_Toc164057802"/>
      <w:bookmarkStart w:id="1491" w:name="_Toc164137152"/>
      <w:bookmarkStart w:id="1492" w:name="_Toc164161312"/>
      <w:bookmarkStart w:id="1493" w:name="_Toc165173883"/>
      <w:r w:rsidRPr="00054714">
        <w:rPr>
          <w:b/>
          <w:szCs w:val="24"/>
        </w:rPr>
        <w:br w:type="page"/>
      </w:r>
    </w:p>
    <w:p w14:paraId="5FFC1875" w14:textId="77777777" w:rsidR="004F4D80" w:rsidRPr="00054714" w:rsidRDefault="004F4D80" w:rsidP="007A26E8">
      <w:pPr>
        <w:pStyle w:val="3"/>
        <w:rPr>
          <w:szCs w:val="24"/>
        </w:rPr>
      </w:pPr>
      <w:bookmarkStart w:id="1494" w:name="_Toc439170703"/>
      <w:bookmarkStart w:id="1495" w:name="_Toc439172805"/>
      <w:bookmarkStart w:id="1496" w:name="_Toc439173249"/>
      <w:bookmarkStart w:id="1497" w:name="_Toc439238245"/>
      <w:bookmarkStart w:id="1498" w:name="_Toc439252792"/>
      <w:bookmarkStart w:id="1499" w:name="_Toc439323766"/>
      <w:bookmarkStart w:id="1500" w:name="_Toc440361403"/>
      <w:bookmarkStart w:id="1501" w:name="_Toc440376285"/>
      <w:bookmarkStart w:id="1502" w:name="_Toc440382543"/>
      <w:bookmarkStart w:id="1503" w:name="_Toc440447213"/>
      <w:bookmarkStart w:id="1504" w:name="_Toc440632374"/>
      <w:bookmarkStart w:id="1505" w:name="_Toc440875146"/>
      <w:bookmarkStart w:id="1506" w:name="_Toc441131133"/>
      <w:bookmarkStart w:id="1507" w:name="_Toc465774656"/>
      <w:bookmarkStart w:id="1508" w:name="_Toc465848885"/>
      <w:bookmarkStart w:id="1509" w:name="_Toc468875388"/>
      <w:bookmarkStart w:id="1510" w:name="_Toc469488440"/>
      <w:bookmarkStart w:id="1511" w:name="_Toc471894962"/>
      <w:bookmarkStart w:id="1512" w:name="_Toc496003523"/>
      <w:bookmarkStart w:id="1513" w:name="_Toc496011000"/>
      <w:bookmarkStart w:id="1514" w:name="_Toc525140442"/>
      <w:bookmarkStart w:id="1515" w:name="_Toc525306455"/>
      <w:bookmarkStart w:id="1516" w:name="_Toc525738395"/>
      <w:bookmarkStart w:id="1517" w:name="_Toc527983644"/>
      <w:bookmarkStart w:id="1518" w:name="_Toc531621048"/>
      <w:r w:rsidRPr="00054714">
        <w:rPr>
          <w:szCs w:val="24"/>
        </w:rPr>
        <w:lastRenderedPageBreak/>
        <w:t>Инструкции по заполнению</w:t>
      </w:r>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p>
    <w:p w14:paraId="65433BE9" w14:textId="28EFCD60" w:rsidR="004F4D80" w:rsidRPr="00054714" w:rsidRDefault="00C236C0" w:rsidP="007A26E8">
      <w:pPr>
        <w:pStyle w:val="aff5"/>
        <w:numPr>
          <w:ilvl w:val="3"/>
          <w:numId w:val="1"/>
        </w:numPr>
        <w:tabs>
          <w:tab w:val="num" w:pos="1134"/>
        </w:tabs>
        <w:suppressAutoHyphens w:val="0"/>
        <w:spacing w:after="100" w:afterAutospacing="1" w:line="240" w:lineRule="auto"/>
        <w:rPr>
          <w:sz w:val="24"/>
          <w:szCs w:val="24"/>
        </w:rPr>
      </w:pPr>
      <w:r w:rsidRPr="00054714">
        <w:rPr>
          <w:sz w:val="24"/>
          <w:szCs w:val="24"/>
        </w:rPr>
        <w:t>Участник</w:t>
      </w:r>
      <w:r w:rsidR="004F4D80" w:rsidRPr="00054714">
        <w:rPr>
          <w:sz w:val="24"/>
          <w:szCs w:val="24"/>
        </w:rPr>
        <w:t xml:space="preserve"> приводит номер и дату письма о подаче оферты, приложением к которому является данное Информационное письмо</w:t>
      </w:r>
      <w:r w:rsidR="00D90031" w:rsidRPr="00054714">
        <w:rPr>
          <w:sz w:val="24"/>
          <w:szCs w:val="24"/>
        </w:rPr>
        <w:t xml:space="preserve"> (подраздел </w:t>
      </w:r>
      <w:r w:rsidR="006424BA" w:rsidRPr="00054714">
        <w:fldChar w:fldCharType="begin"/>
      </w:r>
      <w:r w:rsidR="006424BA" w:rsidRPr="00054714">
        <w:instrText xml:space="preserve"> REF _Ref55336310 \r \h  \* MERGEFORMAT </w:instrText>
      </w:r>
      <w:r w:rsidR="006424BA" w:rsidRPr="00054714">
        <w:fldChar w:fldCharType="separate"/>
      </w:r>
      <w:r w:rsidR="000F17BB" w:rsidRPr="000F17BB">
        <w:rPr>
          <w:sz w:val="24"/>
          <w:szCs w:val="24"/>
        </w:rPr>
        <w:t>5.1</w:t>
      </w:r>
      <w:r w:rsidR="006424BA" w:rsidRPr="00054714">
        <w:fldChar w:fldCharType="end"/>
      </w:r>
      <w:r w:rsidR="00D90031" w:rsidRPr="00054714">
        <w:rPr>
          <w:sz w:val="24"/>
          <w:szCs w:val="24"/>
        </w:rPr>
        <w:t>)</w:t>
      </w:r>
      <w:r w:rsidR="004F4D80" w:rsidRPr="00054714">
        <w:rPr>
          <w:sz w:val="24"/>
          <w:szCs w:val="24"/>
        </w:rPr>
        <w:t>.</w:t>
      </w:r>
    </w:p>
    <w:p w14:paraId="5F5E39B3" w14:textId="77777777" w:rsidR="004F4D80" w:rsidRPr="00054714" w:rsidRDefault="00C236C0" w:rsidP="007A26E8">
      <w:pPr>
        <w:pStyle w:val="aff5"/>
        <w:numPr>
          <w:ilvl w:val="3"/>
          <w:numId w:val="1"/>
        </w:numPr>
        <w:tabs>
          <w:tab w:val="num" w:pos="1134"/>
        </w:tabs>
        <w:suppressAutoHyphens w:val="0"/>
        <w:spacing w:after="100" w:afterAutospacing="1" w:line="240" w:lineRule="auto"/>
        <w:rPr>
          <w:sz w:val="24"/>
          <w:szCs w:val="24"/>
        </w:rPr>
      </w:pPr>
      <w:r w:rsidRPr="00054714">
        <w:rPr>
          <w:sz w:val="24"/>
          <w:szCs w:val="24"/>
        </w:rPr>
        <w:t>Участник</w:t>
      </w:r>
      <w:r w:rsidR="004F4D80" w:rsidRPr="00054714">
        <w:rPr>
          <w:sz w:val="24"/>
          <w:szCs w:val="24"/>
        </w:rPr>
        <w:t xml:space="preserve"> указывает свое фирменное наименование (в </w:t>
      </w:r>
      <w:proofErr w:type="spellStart"/>
      <w:r w:rsidR="004F4D80" w:rsidRPr="00054714">
        <w:rPr>
          <w:sz w:val="24"/>
          <w:szCs w:val="24"/>
        </w:rPr>
        <w:t>т.ч</w:t>
      </w:r>
      <w:proofErr w:type="spellEnd"/>
      <w:r w:rsidR="004F4D80" w:rsidRPr="00054714">
        <w:rPr>
          <w:sz w:val="24"/>
          <w:szCs w:val="24"/>
        </w:rPr>
        <w:t>. организационно-правовую форму) и свой адрес.</w:t>
      </w:r>
    </w:p>
    <w:p w14:paraId="3CD882FC" w14:textId="77777777" w:rsidR="004F4D80" w:rsidRPr="00054714" w:rsidRDefault="00C236C0" w:rsidP="007A26E8">
      <w:pPr>
        <w:pStyle w:val="aff5"/>
        <w:numPr>
          <w:ilvl w:val="3"/>
          <w:numId w:val="1"/>
        </w:numPr>
        <w:tabs>
          <w:tab w:val="num" w:pos="1134"/>
        </w:tabs>
        <w:suppressAutoHyphens w:val="0"/>
        <w:spacing w:after="100" w:afterAutospacing="1" w:line="240" w:lineRule="auto"/>
        <w:rPr>
          <w:sz w:val="24"/>
          <w:szCs w:val="24"/>
        </w:rPr>
      </w:pPr>
      <w:r w:rsidRPr="00054714">
        <w:rPr>
          <w:sz w:val="24"/>
          <w:szCs w:val="24"/>
        </w:rPr>
        <w:t>Участник</w:t>
      </w:r>
      <w:r w:rsidR="004F4D80" w:rsidRPr="00054714">
        <w:rPr>
          <w:sz w:val="24"/>
          <w:szCs w:val="24"/>
        </w:rPr>
        <w:t xml:space="preserve"> должен заполнить приведенное выше информационное письмо, указав всех лиц, которые, по его мнению, могут быть признаны аффилированными с ним </w:t>
      </w:r>
      <w:r w:rsidR="004F4D80" w:rsidRPr="00054714">
        <w:t>(согласно ст. 4 закона РСФСР от 22.03.1991 № 948-1)</w:t>
      </w:r>
      <w:r w:rsidR="004F4D80" w:rsidRPr="00054714">
        <w:rPr>
          <w:sz w:val="24"/>
          <w:szCs w:val="24"/>
        </w:rPr>
        <w:t xml:space="preserve">.  В случае если, по мнению </w:t>
      </w:r>
      <w:r w:rsidRPr="00054714">
        <w:rPr>
          <w:sz w:val="24"/>
          <w:szCs w:val="24"/>
        </w:rPr>
        <w:t>Участник</w:t>
      </w:r>
      <w:r w:rsidR="004F4D80" w:rsidRPr="00054714">
        <w:rPr>
          <w:sz w:val="24"/>
          <w:szCs w:val="24"/>
        </w:rPr>
        <w:t xml:space="preserve">а таких </w:t>
      </w:r>
      <w:proofErr w:type="gramStart"/>
      <w:r w:rsidR="004F4D80" w:rsidRPr="00054714">
        <w:rPr>
          <w:sz w:val="24"/>
          <w:szCs w:val="24"/>
        </w:rPr>
        <w:t>лиц</w:t>
      </w:r>
      <w:proofErr w:type="gramEnd"/>
      <w:r w:rsidR="004F4D80" w:rsidRPr="00054714">
        <w:rPr>
          <w:sz w:val="24"/>
          <w:szCs w:val="24"/>
        </w:rPr>
        <w:t xml:space="preserve"> нет, то в письме пишется фраза «При рассмотрении нашей </w:t>
      </w:r>
      <w:r w:rsidR="00D904EF" w:rsidRPr="00054714">
        <w:rPr>
          <w:sz w:val="24"/>
          <w:szCs w:val="24"/>
        </w:rPr>
        <w:t>Заявки</w:t>
      </w:r>
      <w:r w:rsidR="004F4D80" w:rsidRPr="00054714">
        <w:rPr>
          <w:sz w:val="24"/>
          <w:szCs w:val="24"/>
        </w:rPr>
        <w:t xml:space="preserve"> просим учесть, что у </w:t>
      </w:r>
      <w:r w:rsidR="004F4D80" w:rsidRPr="00054714">
        <w:rPr>
          <w:b/>
          <w:i/>
          <w:sz w:val="24"/>
          <w:szCs w:val="24"/>
        </w:rPr>
        <w:t xml:space="preserve">{указывается наименование </w:t>
      </w:r>
      <w:r w:rsidRPr="00054714">
        <w:rPr>
          <w:b/>
          <w:i/>
          <w:sz w:val="24"/>
          <w:szCs w:val="24"/>
        </w:rPr>
        <w:t>Участник</w:t>
      </w:r>
      <w:r w:rsidR="004F4D80" w:rsidRPr="00054714">
        <w:rPr>
          <w:b/>
          <w:i/>
          <w:sz w:val="24"/>
          <w:szCs w:val="24"/>
        </w:rPr>
        <w:t xml:space="preserve">а} </w:t>
      </w:r>
      <w:r w:rsidR="007C47E3" w:rsidRPr="00054714">
        <w:rPr>
          <w:sz w:val="24"/>
          <w:szCs w:val="24"/>
        </w:rPr>
        <w:t>НЕТ</w:t>
      </w:r>
      <w:r w:rsidR="007C47E3" w:rsidRPr="00054714">
        <w:rPr>
          <w:i/>
          <w:sz w:val="24"/>
          <w:szCs w:val="24"/>
        </w:rPr>
        <w:t xml:space="preserve"> </w:t>
      </w:r>
      <w:r w:rsidR="007C47E3" w:rsidRPr="00054714">
        <w:rPr>
          <w:sz w:val="24"/>
          <w:szCs w:val="24"/>
        </w:rPr>
        <w:t>лиц, в отношении которых</w:t>
      </w:r>
      <w:r w:rsidR="007C47E3" w:rsidRPr="00054714">
        <w:rPr>
          <w:rFonts w:eastAsia="Calibri"/>
          <w:sz w:val="24"/>
          <w:szCs w:val="24"/>
          <w:lang w:eastAsia="en-US"/>
        </w:rPr>
        <w:t xml:space="preserve">, по его мнению, может возникнуть конфликт интересов и связей, которые могут быть признаны аффилированными </w:t>
      </w:r>
      <w:r w:rsidR="007C47E3" w:rsidRPr="00054714">
        <w:rPr>
          <w:sz w:val="24"/>
          <w:szCs w:val="24"/>
        </w:rPr>
        <w:t>с лицами,</w:t>
      </w:r>
      <w:r w:rsidR="00AF12BB" w:rsidRPr="00054714">
        <w:rPr>
          <w:sz w:val="24"/>
          <w:szCs w:val="24"/>
        </w:rPr>
        <w:t xml:space="preserve"> т</w:t>
      </w:r>
      <w:r w:rsidR="004F4D80" w:rsidRPr="00054714">
        <w:rPr>
          <w:sz w:val="24"/>
          <w:szCs w:val="24"/>
        </w:rPr>
        <w:t>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054714">
        <w:rPr>
          <w:sz w:val="24"/>
          <w:szCs w:val="24"/>
        </w:rPr>
        <w:t>,</w:t>
      </w:r>
      <w:r w:rsidR="004F4D80" w:rsidRPr="00054714">
        <w:rPr>
          <w:sz w:val="24"/>
          <w:szCs w:val="24"/>
        </w:rPr>
        <w:t xml:space="preserve"> непосредственно связанные с проведением данного </w:t>
      </w:r>
      <w:r w:rsidR="00D904EF" w:rsidRPr="00054714">
        <w:rPr>
          <w:sz w:val="24"/>
          <w:szCs w:val="24"/>
        </w:rPr>
        <w:t>запроса предложений</w:t>
      </w:r>
      <w:r w:rsidR="004F4D80" w:rsidRPr="00054714">
        <w:rPr>
          <w:sz w:val="24"/>
          <w:szCs w:val="24"/>
        </w:rPr>
        <w:t>.</w:t>
      </w:r>
    </w:p>
    <w:p w14:paraId="5925DA28" w14:textId="77777777" w:rsidR="004F4D80" w:rsidRPr="00054714" w:rsidRDefault="004F4D80" w:rsidP="007A26E8">
      <w:pPr>
        <w:pStyle w:val="aff5"/>
        <w:numPr>
          <w:ilvl w:val="3"/>
          <w:numId w:val="1"/>
        </w:numPr>
        <w:tabs>
          <w:tab w:val="num" w:pos="1134"/>
        </w:tabs>
        <w:suppressAutoHyphens w:val="0"/>
        <w:spacing w:after="100" w:afterAutospacing="1" w:line="240" w:lineRule="auto"/>
        <w:rPr>
          <w:sz w:val="24"/>
          <w:szCs w:val="24"/>
        </w:rPr>
      </w:pPr>
      <w:proofErr w:type="gramStart"/>
      <w:r w:rsidRPr="00054714">
        <w:rPr>
          <w:sz w:val="24"/>
          <w:szCs w:val="24"/>
        </w:rPr>
        <w:t xml:space="preserve">При составлении данного письма </w:t>
      </w:r>
      <w:r w:rsidR="00C236C0" w:rsidRPr="00054714">
        <w:rPr>
          <w:sz w:val="24"/>
          <w:szCs w:val="24"/>
        </w:rPr>
        <w:t>Участник</w:t>
      </w:r>
      <w:r w:rsidRPr="00054714">
        <w:rPr>
          <w:sz w:val="24"/>
          <w:szCs w:val="24"/>
        </w:rPr>
        <w:t xml:space="preserve"> должен учесть, что сокрытие любой информации о наличии </w:t>
      </w:r>
      <w:r w:rsidR="00AF12BB" w:rsidRPr="00054714">
        <w:rPr>
          <w:rFonts w:eastAsia="Calibri"/>
          <w:sz w:val="24"/>
          <w:szCs w:val="24"/>
          <w:lang w:eastAsia="en-US"/>
        </w:rPr>
        <w:t>конфликта интересов и</w:t>
      </w:r>
      <w:r w:rsidR="00653830" w:rsidRPr="00054714">
        <w:rPr>
          <w:rFonts w:eastAsia="Calibri"/>
          <w:sz w:val="24"/>
          <w:szCs w:val="24"/>
          <w:lang w:eastAsia="en-US"/>
        </w:rPr>
        <w:t>/или</w:t>
      </w:r>
      <w:r w:rsidR="00AF12BB" w:rsidRPr="00054714">
        <w:rPr>
          <w:rFonts w:eastAsia="Calibri"/>
          <w:sz w:val="24"/>
          <w:szCs w:val="24"/>
          <w:lang w:eastAsia="en-US"/>
        </w:rPr>
        <w:t xml:space="preserve"> </w:t>
      </w:r>
      <w:r w:rsidRPr="00054714">
        <w:rPr>
          <w:sz w:val="24"/>
          <w:szCs w:val="24"/>
        </w:rPr>
        <w:t xml:space="preserve">связей, носящих характер </w:t>
      </w:r>
      <w:proofErr w:type="spellStart"/>
      <w:r w:rsidRPr="00054714">
        <w:rPr>
          <w:sz w:val="24"/>
          <w:szCs w:val="24"/>
        </w:rPr>
        <w:t>аффилированности</w:t>
      </w:r>
      <w:proofErr w:type="spellEnd"/>
      <w:r w:rsidRPr="00054714">
        <w:rPr>
          <w:sz w:val="24"/>
          <w:szCs w:val="24"/>
        </w:rPr>
        <w:t xml:space="preserve"> между </w:t>
      </w:r>
      <w:r w:rsidR="00C236C0" w:rsidRPr="00054714">
        <w:rPr>
          <w:sz w:val="24"/>
          <w:szCs w:val="24"/>
        </w:rPr>
        <w:t>Участник</w:t>
      </w:r>
      <w:r w:rsidRPr="00054714">
        <w:rPr>
          <w:sz w:val="24"/>
          <w:szCs w:val="24"/>
        </w:rPr>
        <w:t>ом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054714">
        <w:rPr>
          <w:sz w:val="24"/>
          <w:szCs w:val="24"/>
        </w:rPr>
        <w:t>,</w:t>
      </w:r>
      <w:r w:rsidRPr="00054714">
        <w:rPr>
          <w:sz w:val="24"/>
          <w:szCs w:val="24"/>
        </w:rPr>
        <w:t xml:space="preserve"> непосредственно связанные с проведением данного </w:t>
      </w:r>
      <w:r w:rsidR="00D904EF" w:rsidRPr="00054714">
        <w:rPr>
          <w:sz w:val="24"/>
          <w:szCs w:val="24"/>
        </w:rPr>
        <w:t>запроса предложений</w:t>
      </w:r>
      <w:r w:rsidRPr="00054714">
        <w:rPr>
          <w:sz w:val="24"/>
          <w:szCs w:val="24"/>
        </w:rPr>
        <w:t xml:space="preserve"> может быть признано </w:t>
      </w:r>
      <w:r w:rsidR="00D904EF" w:rsidRPr="00054714">
        <w:rPr>
          <w:sz w:val="24"/>
          <w:szCs w:val="24"/>
        </w:rPr>
        <w:t>Закупочной комиссией</w:t>
      </w:r>
      <w:r w:rsidRPr="00054714">
        <w:rPr>
          <w:sz w:val="24"/>
          <w:szCs w:val="24"/>
        </w:rPr>
        <w:t xml:space="preserve"> существенным нарушением условий данного </w:t>
      </w:r>
      <w:r w:rsidR="00D904EF" w:rsidRPr="00054714">
        <w:rPr>
          <w:sz w:val="24"/>
          <w:szCs w:val="24"/>
        </w:rPr>
        <w:t>запроса</w:t>
      </w:r>
      <w:proofErr w:type="gramEnd"/>
      <w:r w:rsidR="00D904EF" w:rsidRPr="00054714">
        <w:rPr>
          <w:sz w:val="24"/>
          <w:szCs w:val="24"/>
        </w:rPr>
        <w:t xml:space="preserve"> предложений</w:t>
      </w:r>
      <w:r w:rsidRPr="00054714">
        <w:rPr>
          <w:sz w:val="24"/>
          <w:szCs w:val="24"/>
        </w:rPr>
        <w:t xml:space="preserve">, и повлечь отклонение </w:t>
      </w:r>
      <w:r w:rsidR="00D904EF" w:rsidRPr="00054714">
        <w:rPr>
          <w:sz w:val="24"/>
          <w:szCs w:val="24"/>
        </w:rPr>
        <w:t>Заявки</w:t>
      </w:r>
      <w:r w:rsidRPr="00054714">
        <w:rPr>
          <w:sz w:val="24"/>
          <w:szCs w:val="24"/>
        </w:rPr>
        <w:t xml:space="preserve"> такого </w:t>
      </w:r>
      <w:r w:rsidR="00C236C0" w:rsidRPr="00054714">
        <w:rPr>
          <w:sz w:val="24"/>
          <w:szCs w:val="24"/>
        </w:rPr>
        <w:t>Участник</w:t>
      </w:r>
      <w:r w:rsidRPr="00054714">
        <w:rPr>
          <w:sz w:val="24"/>
          <w:szCs w:val="24"/>
        </w:rPr>
        <w:t xml:space="preserve">а. </w:t>
      </w:r>
    </w:p>
    <w:bookmarkEnd w:id="1446"/>
    <w:bookmarkEnd w:id="1447"/>
    <w:bookmarkEnd w:id="1448"/>
    <w:bookmarkEnd w:id="1449"/>
    <w:bookmarkEnd w:id="1450"/>
    <w:p w14:paraId="1C2F1DDB" w14:textId="77777777" w:rsidR="004F4D80" w:rsidRPr="00054714" w:rsidRDefault="004F4D80" w:rsidP="007A26E8"/>
    <w:p w14:paraId="56990E8F" w14:textId="77777777" w:rsidR="004F4D80" w:rsidRPr="00054714" w:rsidRDefault="004F4D80" w:rsidP="007A26E8"/>
    <w:p w14:paraId="48D06009" w14:textId="77777777" w:rsidR="004F4D80" w:rsidRPr="00054714" w:rsidRDefault="004F4D80" w:rsidP="007A26E8"/>
    <w:p w14:paraId="7D011C2C" w14:textId="77777777" w:rsidR="004F4D80" w:rsidRPr="00054714" w:rsidRDefault="004F4D80" w:rsidP="007A26E8"/>
    <w:p w14:paraId="2EA2BB32" w14:textId="77777777" w:rsidR="004F4D80" w:rsidRPr="00054714" w:rsidRDefault="004F4D80" w:rsidP="007A26E8"/>
    <w:p w14:paraId="33F446B4" w14:textId="77777777" w:rsidR="004F4D80" w:rsidRPr="00054714" w:rsidRDefault="004F4D80" w:rsidP="007A26E8"/>
    <w:p w14:paraId="3D49438E" w14:textId="77777777" w:rsidR="004F4D80" w:rsidRPr="00054714" w:rsidRDefault="004F4D80" w:rsidP="007A26E8"/>
    <w:p w14:paraId="3EB16219" w14:textId="77777777" w:rsidR="004F4D80" w:rsidRPr="00054714" w:rsidRDefault="004F4D80" w:rsidP="007A26E8">
      <w:pPr>
        <w:pStyle w:val="2"/>
        <w:pageBreakBefore/>
        <w:tabs>
          <w:tab w:val="clear" w:pos="0"/>
          <w:tab w:val="clear" w:pos="1700"/>
          <w:tab w:val="num" w:pos="1134"/>
        </w:tabs>
        <w:spacing w:before="100" w:beforeAutospacing="1" w:after="100" w:afterAutospacing="1" w:line="240" w:lineRule="auto"/>
        <w:rPr>
          <w:sz w:val="22"/>
          <w:szCs w:val="22"/>
        </w:rPr>
        <w:sectPr w:rsidR="004F4D80" w:rsidRPr="00054714" w:rsidSect="00EA3F63">
          <w:pgSz w:w="11906" w:h="16838" w:code="9"/>
          <w:pgMar w:top="680" w:right="567" w:bottom="539" w:left="1134" w:header="680" w:footer="278" w:gutter="0"/>
          <w:cols w:space="708"/>
          <w:titlePg/>
          <w:docGrid w:linePitch="360"/>
        </w:sectPr>
      </w:pPr>
      <w:bookmarkStart w:id="1519" w:name="_Toc318208007"/>
    </w:p>
    <w:p w14:paraId="360D25CF" w14:textId="49B52475" w:rsidR="004F4D80" w:rsidRPr="00054714" w:rsidRDefault="000B1F36" w:rsidP="007A26E8">
      <w:pPr>
        <w:pStyle w:val="2"/>
        <w:pageBreakBefore/>
        <w:tabs>
          <w:tab w:val="clear" w:pos="0"/>
          <w:tab w:val="clear" w:pos="1700"/>
          <w:tab w:val="num" w:pos="1134"/>
        </w:tabs>
        <w:spacing w:before="100" w:beforeAutospacing="1" w:after="100" w:afterAutospacing="1" w:line="240" w:lineRule="auto"/>
        <w:rPr>
          <w:sz w:val="22"/>
          <w:szCs w:val="22"/>
        </w:rPr>
      </w:pPr>
      <w:bookmarkStart w:id="1520" w:name="_Toc423423680"/>
      <w:bookmarkStart w:id="1521" w:name="_Ref440272035"/>
      <w:bookmarkStart w:id="1522" w:name="_Ref440274733"/>
      <w:bookmarkStart w:id="1523" w:name="_Ref444181467"/>
      <w:bookmarkStart w:id="1524" w:name="_Toc531621049"/>
      <w:r w:rsidRPr="00054714">
        <w:lastRenderedPageBreak/>
        <w:t>Справка о цепочке собственников участника закупочной процедуры, включая бенефициаров (в том числе конечных)</w:t>
      </w:r>
      <w:r w:rsidR="004F4D80" w:rsidRPr="00054714">
        <w:rPr>
          <w:sz w:val="22"/>
          <w:szCs w:val="22"/>
        </w:rPr>
        <w:t xml:space="preserve"> (форма </w:t>
      </w:r>
      <w:r w:rsidR="00DD1348">
        <w:rPr>
          <w:sz w:val="22"/>
          <w:szCs w:val="22"/>
        </w:rPr>
        <w:t>8</w:t>
      </w:r>
      <w:r w:rsidR="004F4D80" w:rsidRPr="00054714">
        <w:rPr>
          <w:sz w:val="22"/>
          <w:szCs w:val="22"/>
        </w:rPr>
        <w:t>)</w:t>
      </w:r>
      <w:bookmarkEnd w:id="1519"/>
      <w:bookmarkEnd w:id="1520"/>
      <w:bookmarkEnd w:id="1521"/>
      <w:bookmarkEnd w:id="1522"/>
      <w:bookmarkEnd w:id="1523"/>
      <w:bookmarkEnd w:id="1524"/>
    </w:p>
    <w:p w14:paraId="3170500A" w14:textId="00D2A5B4" w:rsidR="004F4D80" w:rsidRPr="00054714" w:rsidRDefault="000B1F36" w:rsidP="007A26E8">
      <w:pPr>
        <w:pStyle w:val="3"/>
        <w:rPr>
          <w:sz w:val="22"/>
        </w:rPr>
      </w:pPr>
      <w:bookmarkStart w:id="1525" w:name="_Toc343690584"/>
      <w:bookmarkStart w:id="1526" w:name="_Toc372294428"/>
      <w:bookmarkStart w:id="1527" w:name="_Toc379288896"/>
      <w:bookmarkStart w:id="1528" w:name="_Toc384734780"/>
      <w:bookmarkStart w:id="1529" w:name="_Toc396984078"/>
      <w:bookmarkStart w:id="1530" w:name="_Toc423423681"/>
      <w:bookmarkStart w:id="1531" w:name="_Toc439170710"/>
      <w:bookmarkStart w:id="1532" w:name="_Toc439172812"/>
      <w:bookmarkStart w:id="1533" w:name="_Toc439173253"/>
      <w:bookmarkStart w:id="1534" w:name="_Toc439238249"/>
      <w:bookmarkStart w:id="1535" w:name="_Toc439252796"/>
      <w:bookmarkStart w:id="1536" w:name="_Toc439323770"/>
      <w:bookmarkStart w:id="1537" w:name="_Toc440361405"/>
      <w:bookmarkStart w:id="1538" w:name="_Toc440376287"/>
      <w:bookmarkStart w:id="1539" w:name="_Toc440382545"/>
      <w:bookmarkStart w:id="1540" w:name="_Toc440447215"/>
      <w:bookmarkStart w:id="1541" w:name="_Toc440632376"/>
      <w:bookmarkStart w:id="1542" w:name="_Toc440875148"/>
      <w:bookmarkStart w:id="1543" w:name="_Toc441131135"/>
      <w:bookmarkStart w:id="1544" w:name="_Toc441572140"/>
      <w:bookmarkStart w:id="1545" w:name="_Toc441575232"/>
      <w:bookmarkStart w:id="1546" w:name="_Toc442195898"/>
      <w:bookmarkStart w:id="1547" w:name="_Toc442251940"/>
      <w:bookmarkStart w:id="1548" w:name="_Toc442258889"/>
      <w:bookmarkStart w:id="1549" w:name="_Toc442259129"/>
      <w:bookmarkStart w:id="1550" w:name="_Toc447292892"/>
      <w:bookmarkStart w:id="1551" w:name="_Toc461808964"/>
      <w:bookmarkStart w:id="1552" w:name="_Toc463514796"/>
      <w:bookmarkStart w:id="1553" w:name="_Toc466967523"/>
      <w:bookmarkStart w:id="1554" w:name="_Toc467574715"/>
      <w:bookmarkStart w:id="1555" w:name="_Toc468441758"/>
      <w:bookmarkStart w:id="1556" w:name="_Toc469480233"/>
      <w:bookmarkStart w:id="1557" w:name="_Toc472409262"/>
      <w:bookmarkStart w:id="1558" w:name="_Toc498417409"/>
      <w:bookmarkStart w:id="1559" w:name="_Toc498590389"/>
      <w:bookmarkStart w:id="1560" w:name="_Toc525140444"/>
      <w:bookmarkStart w:id="1561" w:name="_Toc525306457"/>
      <w:bookmarkStart w:id="1562" w:name="_Toc525738397"/>
      <w:bookmarkStart w:id="1563" w:name="_Toc527983646"/>
      <w:bookmarkStart w:id="1564" w:name="_Toc531621050"/>
      <w:r w:rsidRPr="00054714">
        <w:rPr>
          <w:szCs w:val="24"/>
        </w:rPr>
        <w:t xml:space="preserve">Форма </w:t>
      </w:r>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r w:rsidRPr="00054714">
        <w:rPr>
          <w:szCs w:val="24"/>
        </w:rPr>
        <w:t>справки о цепочке собственников участника закупочной процедуры, включая бенефициаров (в том числе конечных)</w:t>
      </w:r>
      <w:bookmarkEnd w:id="1558"/>
      <w:bookmarkEnd w:id="1559"/>
      <w:bookmarkEnd w:id="1560"/>
      <w:bookmarkEnd w:id="1561"/>
      <w:bookmarkEnd w:id="1562"/>
      <w:bookmarkEnd w:id="1563"/>
      <w:bookmarkEnd w:id="1564"/>
    </w:p>
    <w:p w14:paraId="3CBB614E" w14:textId="1352EE37" w:rsidR="004F4D80" w:rsidRPr="00054714" w:rsidRDefault="00DD1348" w:rsidP="007A26E8">
      <w:pPr>
        <w:tabs>
          <w:tab w:val="left" w:pos="4757"/>
        </w:tabs>
        <w:spacing w:line="240" w:lineRule="auto"/>
        <w:ind w:left="567" w:firstLine="0"/>
        <w:jc w:val="left"/>
        <w:rPr>
          <w:sz w:val="24"/>
          <w:szCs w:val="24"/>
        </w:rPr>
      </w:pPr>
      <w:r>
        <w:rPr>
          <w:sz w:val="24"/>
          <w:szCs w:val="24"/>
        </w:rPr>
        <w:t>Приложение 8</w:t>
      </w:r>
      <w:r w:rsidR="004F4D80" w:rsidRPr="00054714">
        <w:rPr>
          <w:sz w:val="24"/>
          <w:szCs w:val="24"/>
        </w:rPr>
        <w:t xml:space="preserve"> к письму о подаче оферты</w:t>
      </w:r>
      <w:r w:rsidR="004F4D80" w:rsidRPr="00054714">
        <w:rPr>
          <w:sz w:val="24"/>
          <w:szCs w:val="24"/>
        </w:rPr>
        <w:br/>
        <w:t>от «____»_____________ </w:t>
      </w:r>
      <w:proofErr w:type="gramStart"/>
      <w:r w:rsidR="004F4D80" w:rsidRPr="00054714">
        <w:rPr>
          <w:sz w:val="24"/>
          <w:szCs w:val="24"/>
        </w:rPr>
        <w:t>г</w:t>
      </w:r>
      <w:proofErr w:type="gramEnd"/>
      <w:r w:rsidR="004F4D80" w:rsidRPr="00054714">
        <w:rPr>
          <w:sz w:val="24"/>
          <w:szCs w:val="24"/>
        </w:rPr>
        <w:t>. №__________</w:t>
      </w:r>
    </w:p>
    <w:p w14:paraId="7B90C6B9" w14:textId="77777777" w:rsidR="004F4D80" w:rsidRPr="00054714" w:rsidRDefault="004F4D80" w:rsidP="007A26E8">
      <w:pPr>
        <w:spacing w:line="240" w:lineRule="auto"/>
        <w:ind w:firstLine="0"/>
        <w:rPr>
          <w:color w:val="000000"/>
        </w:rPr>
      </w:pPr>
    </w:p>
    <w:p w14:paraId="3815E87B" w14:textId="77777777" w:rsidR="000B1F36" w:rsidRPr="00054714" w:rsidRDefault="000B1F36" w:rsidP="000B1F36">
      <w:pPr>
        <w:spacing w:line="240" w:lineRule="auto"/>
        <w:ind w:firstLine="0"/>
        <w:jc w:val="center"/>
        <w:rPr>
          <w:b/>
          <w:sz w:val="24"/>
          <w:szCs w:val="24"/>
        </w:rPr>
      </w:pPr>
      <w:r w:rsidRPr="00054714">
        <w:rPr>
          <w:b/>
          <w:sz w:val="24"/>
          <w:szCs w:val="24"/>
        </w:rPr>
        <w:t>Справка о цепочке собственников участника закупочной процедуры, включая бенефициаров (в том числе конечных) *</w:t>
      </w:r>
    </w:p>
    <w:p w14:paraId="3B848057" w14:textId="77777777" w:rsidR="000B1F36" w:rsidRPr="00054714" w:rsidRDefault="000B1F36" w:rsidP="000B1F36">
      <w:pPr>
        <w:spacing w:line="240" w:lineRule="auto"/>
        <w:ind w:firstLine="0"/>
        <w:rPr>
          <w:color w:val="000000"/>
          <w:sz w:val="24"/>
          <w:szCs w:val="24"/>
        </w:rPr>
      </w:pPr>
    </w:p>
    <w:p w14:paraId="653C5249" w14:textId="77777777" w:rsidR="000B1F36" w:rsidRPr="00054714" w:rsidRDefault="000B1F36" w:rsidP="000B1F36">
      <w:pPr>
        <w:widowControl w:val="0"/>
        <w:suppressAutoHyphens w:val="0"/>
        <w:spacing w:line="240" w:lineRule="auto"/>
        <w:ind w:firstLine="0"/>
        <w:rPr>
          <w:bCs w:val="0"/>
          <w:color w:val="000000"/>
          <w:sz w:val="24"/>
          <w:szCs w:val="20"/>
          <w:lang w:eastAsia="ru-RU"/>
        </w:rPr>
      </w:pPr>
      <w:r w:rsidRPr="00054714">
        <w:rPr>
          <w:bCs w:val="0"/>
          <w:color w:val="000000"/>
          <w:sz w:val="24"/>
          <w:szCs w:val="20"/>
          <w:lang w:eastAsia="ru-RU"/>
        </w:rPr>
        <w:t>Наименование и адрес Участника: __________________________________________</w:t>
      </w:r>
    </w:p>
    <w:p w14:paraId="562D9BB3" w14:textId="77777777" w:rsidR="000B1F36" w:rsidRPr="00054714" w:rsidRDefault="000B1F36" w:rsidP="000B1F36">
      <w:pPr>
        <w:widowControl w:val="0"/>
        <w:suppressAutoHyphens w:val="0"/>
        <w:spacing w:line="240" w:lineRule="auto"/>
        <w:ind w:firstLine="0"/>
        <w:rPr>
          <w:bCs w:val="0"/>
          <w:color w:val="000000"/>
          <w:sz w:val="24"/>
          <w:szCs w:val="20"/>
          <w:lang w:eastAsia="ru-RU"/>
        </w:rPr>
      </w:pPr>
    </w:p>
    <w:tbl>
      <w:tblPr>
        <w:tblW w:w="157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
        <w:gridCol w:w="568"/>
        <w:gridCol w:w="567"/>
        <w:gridCol w:w="1135"/>
        <w:gridCol w:w="879"/>
        <w:gridCol w:w="1076"/>
        <w:gridCol w:w="1418"/>
        <w:gridCol w:w="570"/>
        <w:gridCol w:w="554"/>
        <w:gridCol w:w="709"/>
        <w:gridCol w:w="1134"/>
        <w:gridCol w:w="1143"/>
        <w:gridCol w:w="1560"/>
        <w:gridCol w:w="1417"/>
        <w:gridCol w:w="1276"/>
        <w:gridCol w:w="1263"/>
      </w:tblGrid>
      <w:tr w:rsidR="000B1F36" w:rsidRPr="00054714" w14:paraId="082F7B16" w14:textId="77777777" w:rsidTr="00EF64F6">
        <w:trPr>
          <w:trHeight w:val="331"/>
        </w:trPr>
        <w:tc>
          <w:tcPr>
            <w:tcW w:w="453" w:type="dxa"/>
            <w:vMerge w:val="restart"/>
            <w:shd w:val="clear" w:color="000000" w:fill="FFFFFF"/>
            <w:vAlign w:val="center"/>
          </w:tcPr>
          <w:p w14:paraId="2EBB126C"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r w:rsidRPr="00054714">
              <w:rPr>
                <w:b/>
                <w:color w:val="000000"/>
                <w:sz w:val="16"/>
                <w:szCs w:val="16"/>
                <w:lang w:eastAsia="ru-RU"/>
              </w:rPr>
              <w:t>№ п./п.</w:t>
            </w:r>
          </w:p>
        </w:tc>
        <w:tc>
          <w:tcPr>
            <w:tcW w:w="5643" w:type="dxa"/>
            <w:gridSpan w:val="6"/>
            <w:shd w:val="clear" w:color="000000" w:fill="FFFFFF"/>
            <w:vAlign w:val="center"/>
          </w:tcPr>
          <w:p w14:paraId="59BE7E64"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r w:rsidRPr="00054714">
              <w:rPr>
                <w:b/>
                <w:color w:val="000000"/>
                <w:sz w:val="16"/>
                <w:szCs w:val="16"/>
                <w:lang w:eastAsia="ru-RU"/>
              </w:rPr>
              <w:t>Информация об организации</w:t>
            </w:r>
          </w:p>
        </w:tc>
        <w:tc>
          <w:tcPr>
            <w:tcW w:w="570" w:type="dxa"/>
            <w:vMerge w:val="restart"/>
            <w:shd w:val="clear" w:color="auto" w:fill="auto"/>
            <w:vAlign w:val="center"/>
          </w:tcPr>
          <w:p w14:paraId="7C03B544" w14:textId="77777777" w:rsidR="000B1F36" w:rsidRPr="00054714" w:rsidRDefault="000B1F36" w:rsidP="00EF64F6">
            <w:pPr>
              <w:widowControl w:val="0"/>
              <w:suppressAutoHyphens w:val="0"/>
              <w:spacing w:line="240" w:lineRule="auto"/>
              <w:ind w:right="-108" w:firstLine="0"/>
              <w:jc w:val="center"/>
              <w:rPr>
                <w:b/>
                <w:color w:val="000000"/>
                <w:sz w:val="16"/>
                <w:szCs w:val="16"/>
                <w:lang w:eastAsia="ru-RU"/>
              </w:rPr>
            </w:pPr>
            <w:r w:rsidRPr="00054714">
              <w:rPr>
                <w:b/>
                <w:color w:val="000000"/>
                <w:sz w:val="16"/>
                <w:szCs w:val="16"/>
                <w:lang w:eastAsia="ru-RU"/>
              </w:rPr>
              <w:t>№</w:t>
            </w:r>
          </w:p>
        </w:tc>
        <w:tc>
          <w:tcPr>
            <w:tcW w:w="9056" w:type="dxa"/>
            <w:gridSpan w:val="8"/>
            <w:shd w:val="clear" w:color="auto" w:fill="auto"/>
            <w:vAlign w:val="center"/>
          </w:tcPr>
          <w:p w14:paraId="354DE3F8"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r w:rsidRPr="00054714">
              <w:rPr>
                <w:b/>
                <w:color w:val="000000"/>
                <w:sz w:val="16"/>
                <w:szCs w:val="16"/>
                <w:lang w:eastAsia="ru-RU"/>
              </w:rPr>
              <w:t>Информация о цепочке собственников организации (включая конечных бенефициаров)</w:t>
            </w:r>
          </w:p>
        </w:tc>
      </w:tr>
      <w:tr w:rsidR="000B1F36" w:rsidRPr="00054714" w14:paraId="2FD99434" w14:textId="77777777" w:rsidTr="00EF64F6">
        <w:trPr>
          <w:trHeight w:val="847"/>
        </w:trPr>
        <w:tc>
          <w:tcPr>
            <w:tcW w:w="453" w:type="dxa"/>
            <w:vMerge/>
            <w:shd w:val="clear" w:color="000000" w:fill="FFFFFF"/>
            <w:vAlign w:val="center"/>
            <w:hideMark/>
          </w:tcPr>
          <w:p w14:paraId="2091B43D"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568" w:type="dxa"/>
            <w:shd w:val="clear" w:color="000000" w:fill="FFFFFF"/>
            <w:vAlign w:val="center"/>
            <w:hideMark/>
          </w:tcPr>
          <w:p w14:paraId="10BC5950" w14:textId="77777777" w:rsidR="000B1F36" w:rsidRPr="00054714" w:rsidRDefault="000B1F36" w:rsidP="00EF64F6">
            <w:pPr>
              <w:widowControl w:val="0"/>
              <w:suppressAutoHyphens w:val="0"/>
              <w:spacing w:line="240" w:lineRule="auto"/>
              <w:ind w:right="-108" w:firstLine="0"/>
              <w:jc w:val="center"/>
              <w:rPr>
                <w:b/>
                <w:color w:val="000000"/>
                <w:sz w:val="16"/>
                <w:szCs w:val="16"/>
                <w:lang w:eastAsia="ru-RU"/>
              </w:rPr>
            </w:pPr>
            <w:r w:rsidRPr="00054714">
              <w:rPr>
                <w:b/>
                <w:color w:val="000000"/>
                <w:sz w:val="16"/>
                <w:szCs w:val="16"/>
                <w:lang w:eastAsia="ru-RU"/>
              </w:rPr>
              <w:t>ИНН</w:t>
            </w:r>
          </w:p>
        </w:tc>
        <w:tc>
          <w:tcPr>
            <w:tcW w:w="567" w:type="dxa"/>
            <w:shd w:val="clear" w:color="000000" w:fill="FFFFFF"/>
            <w:vAlign w:val="center"/>
            <w:hideMark/>
          </w:tcPr>
          <w:p w14:paraId="24BAFAAD" w14:textId="77777777" w:rsidR="000B1F36" w:rsidRPr="00054714" w:rsidRDefault="000B1F36" w:rsidP="00EF64F6">
            <w:pPr>
              <w:widowControl w:val="0"/>
              <w:suppressAutoHyphens w:val="0"/>
              <w:spacing w:line="240" w:lineRule="auto"/>
              <w:ind w:right="-108" w:firstLine="0"/>
              <w:jc w:val="center"/>
              <w:rPr>
                <w:b/>
                <w:color w:val="000000"/>
                <w:sz w:val="16"/>
                <w:szCs w:val="16"/>
                <w:lang w:eastAsia="ru-RU"/>
              </w:rPr>
            </w:pPr>
            <w:r w:rsidRPr="00054714">
              <w:rPr>
                <w:b/>
                <w:color w:val="000000"/>
                <w:sz w:val="16"/>
                <w:szCs w:val="16"/>
                <w:lang w:eastAsia="ru-RU"/>
              </w:rPr>
              <w:t>ОГРН</w:t>
            </w:r>
          </w:p>
        </w:tc>
        <w:tc>
          <w:tcPr>
            <w:tcW w:w="1135" w:type="dxa"/>
            <w:shd w:val="clear" w:color="000000" w:fill="FFFFFF"/>
            <w:vAlign w:val="center"/>
            <w:hideMark/>
          </w:tcPr>
          <w:p w14:paraId="342F838F" w14:textId="77777777" w:rsidR="000B1F36" w:rsidRPr="00054714" w:rsidRDefault="000B1F36" w:rsidP="00EF64F6">
            <w:pPr>
              <w:widowControl w:val="0"/>
              <w:suppressAutoHyphens w:val="0"/>
              <w:spacing w:line="240" w:lineRule="auto"/>
              <w:ind w:right="-108" w:firstLine="0"/>
              <w:jc w:val="center"/>
              <w:rPr>
                <w:b/>
                <w:color w:val="000000"/>
                <w:sz w:val="16"/>
                <w:szCs w:val="16"/>
                <w:lang w:eastAsia="ru-RU"/>
              </w:rPr>
            </w:pPr>
            <w:r w:rsidRPr="00054714">
              <w:rPr>
                <w:b/>
                <w:color w:val="000000"/>
                <w:sz w:val="16"/>
                <w:szCs w:val="16"/>
                <w:lang w:eastAsia="ru-RU"/>
              </w:rPr>
              <w:t>Наименование краткое</w:t>
            </w:r>
          </w:p>
        </w:tc>
        <w:tc>
          <w:tcPr>
            <w:tcW w:w="879" w:type="dxa"/>
            <w:shd w:val="clear" w:color="000000" w:fill="FFFFFF"/>
            <w:vAlign w:val="center"/>
            <w:hideMark/>
          </w:tcPr>
          <w:p w14:paraId="1DD6CE15" w14:textId="77777777" w:rsidR="000B1F36" w:rsidRPr="00054714" w:rsidRDefault="000B1F36" w:rsidP="00EF64F6">
            <w:pPr>
              <w:widowControl w:val="0"/>
              <w:suppressAutoHyphens w:val="0"/>
              <w:spacing w:line="240" w:lineRule="auto"/>
              <w:ind w:right="-108" w:firstLine="0"/>
              <w:jc w:val="center"/>
              <w:rPr>
                <w:b/>
                <w:color w:val="000000"/>
                <w:sz w:val="16"/>
                <w:szCs w:val="16"/>
                <w:lang w:eastAsia="ru-RU"/>
              </w:rPr>
            </w:pPr>
            <w:r w:rsidRPr="00054714">
              <w:rPr>
                <w:b/>
                <w:color w:val="000000"/>
                <w:sz w:val="16"/>
                <w:szCs w:val="16"/>
                <w:lang w:eastAsia="ru-RU"/>
              </w:rPr>
              <w:t>Код ОКВЭД</w:t>
            </w:r>
          </w:p>
        </w:tc>
        <w:tc>
          <w:tcPr>
            <w:tcW w:w="1076" w:type="dxa"/>
            <w:shd w:val="clear" w:color="000000" w:fill="FFFFFF"/>
            <w:vAlign w:val="center"/>
            <w:hideMark/>
          </w:tcPr>
          <w:p w14:paraId="54ACB9E5" w14:textId="77777777" w:rsidR="000B1F36" w:rsidRPr="00054714" w:rsidRDefault="000B1F36" w:rsidP="00EF64F6">
            <w:pPr>
              <w:widowControl w:val="0"/>
              <w:suppressAutoHyphens w:val="0"/>
              <w:spacing w:line="240" w:lineRule="auto"/>
              <w:ind w:right="-108" w:firstLine="0"/>
              <w:jc w:val="center"/>
              <w:rPr>
                <w:b/>
                <w:color w:val="000000"/>
                <w:sz w:val="16"/>
                <w:szCs w:val="16"/>
                <w:lang w:eastAsia="ru-RU"/>
              </w:rPr>
            </w:pPr>
            <w:r w:rsidRPr="00054714">
              <w:rPr>
                <w:b/>
                <w:color w:val="000000"/>
                <w:sz w:val="16"/>
                <w:szCs w:val="16"/>
                <w:lang w:eastAsia="ru-RU"/>
              </w:rPr>
              <w:t>Ф.И.О. руководителя</w:t>
            </w:r>
          </w:p>
        </w:tc>
        <w:tc>
          <w:tcPr>
            <w:tcW w:w="1418" w:type="dxa"/>
            <w:shd w:val="clear" w:color="000000" w:fill="FFFFFF"/>
            <w:vAlign w:val="center"/>
            <w:hideMark/>
          </w:tcPr>
          <w:p w14:paraId="01645DDD" w14:textId="77777777" w:rsidR="000B1F36" w:rsidRPr="00054714" w:rsidRDefault="000B1F36" w:rsidP="00EF64F6">
            <w:pPr>
              <w:widowControl w:val="0"/>
              <w:suppressAutoHyphens w:val="0"/>
              <w:spacing w:line="240" w:lineRule="auto"/>
              <w:ind w:right="-108" w:firstLine="0"/>
              <w:jc w:val="center"/>
              <w:rPr>
                <w:b/>
                <w:color w:val="000000"/>
                <w:sz w:val="16"/>
                <w:szCs w:val="16"/>
                <w:lang w:eastAsia="ru-RU"/>
              </w:rPr>
            </w:pPr>
            <w:r w:rsidRPr="00054714">
              <w:rPr>
                <w:b/>
                <w:color w:val="000000"/>
                <w:sz w:val="16"/>
                <w:szCs w:val="16"/>
                <w:lang w:eastAsia="ru-RU"/>
              </w:rPr>
              <w:t>Серия и номер документа, удостоверяющего личность руководителя</w:t>
            </w:r>
          </w:p>
        </w:tc>
        <w:tc>
          <w:tcPr>
            <w:tcW w:w="570" w:type="dxa"/>
            <w:vMerge/>
            <w:shd w:val="clear" w:color="auto" w:fill="auto"/>
            <w:vAlign w:val="center"/>
            <w:hideMark/>
          </w:tcPr>
          <w:p w14:paraId="02718855" w14:textId="77777777" w:rsidR="000B1F36" w:rsidRPr="00054714" w:rsidRDefault="000B1F36" w:rsidP="00EF64F6">
            <w:pPr>
              <w:widowControl w:val="0"/>
              <w:suppressAutoHyphens w:val="0"/>
              <w:spacing w:line="240" w:lineRule="auto"/>
              <w:ind w:right="-108" w:firstLine="0"/>
              <w:jc w:val="center"/>
              <w:rPr>
                <w:b/>
                <w:color w:val="000000"/>
                <w:sz w:val="16"/>
                <w:szCs w:val="16"/>
                <w:lang w:eastAsia="ru-RU"/>
              </w:rPr>
            </w:pPr>
          </w:p>
        </w:tc>
        <w:tc>
          <w:tcPr>
            <w:tcW w:w="554" w:type="dxa"/>
            <w:shd w:val="clear" w:color="auto" w:fill="auto"/>
            <w:vAlign w:val="center"/>
            <w:hideMark/>
          </w:tcPr>
          <w:p w14:paraId="5887DC53" w14:textId="77777777" w:rsidR="000B1F36" w:rsidRPr="00054714" w:rsidRDefault="000B1F36" w:rsidP="00EF64F6">
            <w:pPr>
              <w:widowControl w:val="0"/>
              <w:suppressAutoHyphens w:val="0"/>
              <w:spacing w:line="240" w:lineRule="auto"/>
              <w:ind w:right="-108" w:firstLine="0"/>
              <w:jc w:val="center"/>
              <w:rPr>
                <w:b/>
                <w:color w:val="000000"/>
                <w:sz w:val="16"/>
                <w:szCs w:val="16"/>
                <w:lang w:eastAsia="ru-RU"/>
              </w:rPr>
            </w:pPr>
            <w:r w:rsidRPr="00054714">
              <w:rPr>
                <w:b/>
                <w:color w:val="000000"/>
                <w:sz w:val="16"/>
                <w:szCs w:val="16"/>
                <w:lang w:eastAsia="ru-RU"/>
              </w:rPr>
              <w:t>ИНН</w:t>
            </w:r>
          </w:p>
        </w:tc>
        <w:tc>
          <w:tcPr>
            <w:tcW w:w="709" w:type="dxa"/>
            <w:shd w:val="clear" w:color="auto" w:fill="auto"/>
            <w:vAlign w:val="center"/>
            <w:hideMark/>
          </w:tcPr>
          <w:p w14:paraId="6F1C515F" w14:textId="77777777" w:rsidR="000B1F36" w:rsidRPr="00054714" w:rsidRDefault="000B1F36" w:rsidP="00EF64F6">
            <w:pPr>
              <w:widowControl w:val="0"/>
              <w:suppressAutoHyphens w:val="0"/>
              <w:spacing w:line="240" w:lineRule="auto"/>
              <w:ind w:right="-108" w:firstLine="0"/>
              <w:jc w:val="center"/>
              <w:rPr>
                <w:b/>
                <w:color w:val="000000"/>
                <w:sz w:val="16"/>
                <w:szCs w:val="16"/>
                <w:lang w:eastAsia="ru-RU"/>
              </w:rPr>
            </w:pPr>
            <w:r w:rsidRPr="00054714">
              <w:rPr>
                <w:b/>
                <w:color w:val="000000"/>
                <w:sz w:val="16"/>
                <w:szCs w:val="16"/>
                <w:lang w:eastAsia="ru-RU"/>
              </w:rPr>
              <w:t>ОГРН</w:t>
            </w:r>
          </w:p>
        </w:tc>
        <w:tc>
          <w:tcPr>
            <w:tcW w:w="1134" w:type="dxa"/>
            <w:shd w:val="clear" w:color="auto" w:fill="auto"/>
            <w:vAlign w:val="center"/>
            <w:hideMark/>
          </w:tcPr>
          <w:p w14:paraId="2C6AACB6" w14:textId="77777777" w:rsidR="000B1F36" w:rsidRPr="00054714" w:rsidRDefault="000B1F36" w:rsidP="00EF64F6">
            <w:pPr>
              <w:widowControl w:val="0"/>
              <w:suppressAutoHyphens w:val="0"/>
              <w:spacing w:line="240" w:lineRule="auto"/>
              <w:ind w:right="-108" w:firstLine="0"/>
              <w:jc w:val="center"/>
              <w:rPr>
                <w:b/>
                <w:color w:val="000000"/>
                <w:sz w:val="16"/>
                <w:szCs w:val="16"/>
                <w:lang w:eastAsia="ru-RU"/>
              </w:rPr>
            </w:pPr>
            <w:r w:rsidRPr="00054714">
              <w:rPr>
                <w:b/>
                <w:color w:val="000000"/>
                <w:sz w:val="16"/>
                <w:szCs w:val="16"/>
                <w:lang w:eastAsia="ru-RU"/>
              </w:rPr>
              <w:t>Наименование/ФИО</w:t>
            </w:r>
          </w:p>
        </w:tc>
        <w:tc>
          <w:tcPr>
            <w:tcW w:w="1143" w:type="dxa"/>
            <w:shd w:val="clear" w:color="auto" w:fill="auto"/>
            <w:vAlign w:val="center"/>
            <w:hideMark/>
          </w:tcPr>
          <w:p w14:paraId="13709E0F" w14:textId="77777777" w:rsidR="000B1F36" w:rsidRPr="00054714" w:rsidRDefault="000B1F36" w:rsidP="00EF64F6">
            <w:pPr>
              <w:widowControl w:val="0"/>
              <w:suppressAutoHyphens w:val="0"/>
              <w:spacing w:line="240" w:lineRule="auto"/>
              <w:ind w:right="-108" w:firstLine="0"/>
              <w:jc w:val="center"/>
              <w:rPr>
                <w:b/>
                <w:color w:val="000000"/>
                <w:sz w:val="16"/>
                <w:szCs w:val="16"/>
                <w:lang w:eastAsia="ru-RU"/>
              </w:rPr>
            </w:pPr>
            <w:r w:rsidRPr="00054714">
              <w:rPr>
                <w:b/>
                <w:color w:val="000000"/>
                <w:sz w:val="16"/>
                <w:szCs w:val="16"/>
                <w:lang w:eastAsia="ru-RU"/>
              </w:rPr>
              <w:t>Адрес регистрации</w:t>
            </w:r>
          </w:p>
        </w:tc>
        <w:tc>
          <w:tcPr>
            <w:tcW w:w="1560" w:type="dxa"/>
            <w:shd w:val="clear" w:color="auto" w:fill="auto"/>
            <w:vAlign w:val="center"/>
            <w:hideMark/>
          </w:tcPr>
          <w:p w14:paraId="626C540E" w14:textId="77777777" w:rsidR="000B1F36" w:rsidRPr="00054714" w:rsidRDefault="000B1F36" w:rsidP="00EF64F6">
            <w:pPr>
              <w:widowControl w:val="0"/>
              <w:suppressAutoHyphens w:val="0"/>
              <w:spacing w:line="240" w:lineRule="auto"/>
              <w:ind w:right="-108" w:firstLine="0"/>
              <w:jc w:val="center"/>
              <w:rPr>
                <w:b/>
                <w:color w:val="000000"/>
                <w:sz w:val="16"/>
                <w:szCs w:val="16"/>
                <w:lang w:eastAsia="ru-RU"/>
              </w:rPr>
            </w:pPr>
            <w:r w:rsidRPr="00054714">
              <w:rPr>
                <w:b/>
                <w:color w:val="000000"/>
                <w:sz w:val="16"/>
                <w:szCs w:val="16"/>
                <w:lang w:eastAsia="ru-RU"/>
              </w:rPr>
              <w:t>Серия и номер документа, удостоверяющего личность (для физ. лиц)</w:t>
            </w:r>
          </w:p>
        </w:tc>
        <w:tc>
          <w:tcPr>
            <w:tcW w:w="1417" w:type="dxa"/>
            <w:shd w:val="clear" w:color="auto" w:fill="auto"/>
            <w:vAlign w:val="center"/>
            <w:hideMark/>
          </w:tcPr>
          <w:p w14:paraId="70E1762C" w14:textId="77777777" w:rsidR="000B1F36" w:rsidRPr="00054714" w:rsidRDefault="000B1F36" w:rsidP="00EF64F6">
            <w:pPr>
              <w:widowControl w:val="0"/>
              <w:suppressAutoHyphens w:val="0"/>
              <w:spacing w:line="240" w:lineRule="auto"/>
              <w:ind w:right="-108" w:firstLine="0"/>
              <w:jc w:val="center"/>
              <w:rPr>
                <w:b/>
                <w:color w:val="000000"/>
                <w:sz w:val="16"/>
                <w:szCs w:val="16"/>
                <w:lang w:eastAsia="ru-RU"/>
              </w:rPr>
            </w:pPr>
            <w:r w:rsidRPr="00054714">
              <w:rPr>
                <w:b/>
                <w:color w:val="000000"/>
                <w:sz w:val="16"/>
                <w:szCs w:val="16"/>
                <w:lang w:eastAsia="ru-RU"/>
              </w:rPr>
              <w:t>Руководитель/ участник/ акционер/ бенефициар</w:t>
            </w:r>
          </w:p>
        </w:tc>
        <w:tc>
          <w:tcPr>
            <w:tcW w:w="1276" w:type="dxa"/>
            <w:shd w:val="clear" w:color="auto" w:fill="auto"/>
            <w:vAlign w:val="center"/>
            <w:hideMark/>
          </w:tcPr>
          <w:p w14:paraId="147F7511" w14:textId="77777777" w:rsidR="000B1F36" w:rsidRPr="00054714" w:rsidRDefault="000B1F36" w:rsidP="00EF64F6">
            <w:pPr>
              <w:widowControl w:val="0"/>
              <w:suppressAutoHyphens w:val="0"/>
              <w:spacing w:line="240" w:lineRule="auto"/>
              <w:ind w:right="-108" w:firstLine="0"/>
              <w:jc w:val="center"/>
              <w:rPr>
                <w:b/>
                <w:color w:val="000000"/>
                <w:sz w:val="16"/>
                <w:szCs w:val="16"/>
                <w:lang w:eastAsia="ru-RU"/>
              </w:rPr>
            </w:pPr>
            <w:r w:rsidRPr="00054714">
              <w:rPr>
                <w:b/>
                <w:bCs w:val="0"/>
                <w:color w:val="000000"/>
                <w:sz w:val="16"/>
                <w:szCs w:val="16"/>
                <w:lang w:eastAsia="ru-RU"/>
              </w:rPr>
              <w:t>Размер доли (для участников</w:t>
            </w:r>
            <w:r w:rsidRPr="00054714">
              <w:rPr>
                <w:b/>
                <w:color w:val="000000"/>
                <w:sz w:val="16"/>
                <w:szCs w:val="16"/>
                <w:lang w:eastAsia="ru-RU"/>
              </w:rPr>
              <w:t>/ акционеров/ бенефициаров)</w:t>
            </w:r>
          </w:p>
        </w:tc>
        <w:tc>
          <w:tcPr>
            <w:tcW w:w="1263" w:type="dxa"/>
          </w:tcPr>
          <w:p w14:paraId="78BAC30C" w14:textId="77777777" w:rsidR="000B1F36" w:rsidRPr="00054714" w:rsidRDefault="000B1F36" w:rsidP="00EF64F6">
            <w:pPr>
              <w:widowControl w:val="0"/>
              <w:suppressAutoHyphens w:val="0"/>
              <w:spacing w:line="240" w:lineRule="auto"/>
              <w:ind w:right="-108" w:firstLine="0"/>
              <w:jc w:val="center"/>
              <w:rPr>
                <w:b/>
                <w:color w:val="000000"/>
                <w:sz w:val="16"/>
                <w:szCs w:val="16"/>
                <w:lang w:eastAsia="ru-RU"/>
              </w:rPr>
            </w:pPr>
            <w:r w:rsidRPr="00054714">
              <w:rPr>
                <w:b/>
                <w:color w:val="000000"/>
                <w:sz w:val="16"/>
                <w:szCs w:val="16"/>
                <w:lang w:eastAsia="ru-RU"/>
              </w:rPr>
              <w:t>Информация о подтверждающих документах (наименование, реквизиты и т.д.)</w:t>
            </w:r>
          </w:p>
        </w:tc>
      </w:tr>
      <w:tr w:rsidR="000B1F36" w:rsidRPr="00054714" w14:paraId="7A384388" w14:textId="77777777" w:rsidTr="00EF64F6">
        <w:trPr>
          <w:trHeight w:val="225"/>
        </w:trPr>
        <w:tc>
          <w:tcPr>
            <w:tcW w:w="453" w:type="dxa"/>
            <w:shd w:val="clear" w:color="000000" w:fill="FFFFFF"/>
            <w:vAlign w:val="center"/>
            <w:hideMark/>
          </w:tcPr>
          <w:p w14:paraId="4917577F"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r w:rsidRPr="00054714">
              <w:rPr>
                <w:b/>
                <w:color w:val="000000"/>
                <w:sz w:val="16"/>
                <w:szCs w:val="16"/>
                <w:lang w:eastAsia="ru-RU"/>
              </w:rPr>
              <w:t>1</w:t>
            </w:r>
          </w:p>
        </w:tc>
        <w:tc>
          <w:tcPr>
            <w:tcW w:w="568" w:type="dxa"/>
            <w:shd w:val="clear" w:color="000000" w:fill="FFFFFF"/>
            <w:vAlign w:val="center"/>
            <w:hideMark/>
          </w:tcPr>
          <w:p w14:paraId="1F847D5A"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r w:rsidRPr="00054714">
              <w:rPr>
                <w:b/>
                <w:color w:val="000000"/>
                <w:sz w:val="16"/>
                <w:szCs w:val="16"/>
                <w:lang w:eastAsia="ru-RU"/>
              </w:rPr>
              <w:t>2</w:t>
            </w:r>
          </w:p>
        </w:tc>
        <w:tc>
          <w:tcPr>
            <w:tcW w:w="567" w:type="dxa"/>
            <w:shd w:val="clear" w:color="000000" w:fill="FFFFFF"/>
            <w:vAlign w:val="center"/>
            <w:hideMark/>
          </w:tcPr>
          <w:p w14:paraId="38C9B3D9"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r w:rsidRPr="00054714">
              <w:rPr>
                <w:b/>
                <w:color w:val="000000"/>
                <w:sz w:val="16"/>
                <w:szCs w:val="16"/>
                <w:lang w:eastAsia="ru-RU"/>
              </w:rPr>
              <w:t>3</w:t>
            </w:r>
          </w:p>
        </w:tc>
        <w:tc>
          <w:tcPr>
            <w:tcW w:w="1135" w:type="dxa"/>
            <w:shd w:val="clear" w:color="000000" w:fill="FFFFFF"/>
            <w:vAlign w:val="center"/>
            <w:hideMark/>
          </w:tcPr>
          <w:p w14:paraId="2D05509E"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r w:rsidRPr="00054714">
              <w:rPr>
                <w:b/>
                <w:color w:val="000000"/>
                <w:sz w:val="16"/>
                <w:szCs w:val="16"/>
                <w:lang w:eastAsia="ru-RU"/>
              </w:rPr>
              <w:t>4</w:t>
            </w:r>
          </w:p>
        </w:tc>
        <w:tc>
          <w:tcPr>
            <w:tcW w:w="879" w:type="dxa"/>
            <w:shd w:val="clear" w:color="000000" w:fill="FFFFFF"/>
            <w:vAlign w:val="center"/>
            <w:hideMark/>
          </w:tcPr>
          <w:p w14:paraId="3FF28D7F"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r w:rsidRPr="00054714">
              <w:rPr>
                <w:b/>
                <w:color w:val="000000"/>
                <w:sz w:val="16"/>
                <w:szCs w:val="16"/>
                <w:lang w:eastAsia="ru-RU"/>
              </w:rPr>
              <w:t>5</w:t>
            </w:r>
          </w:p>
        </w:tc>
        <w:tc>
          <w:tcPr>
            <w:tcW w:w="1076" w:type="dxa"/>
            <w:shd w:val="clear" w:color="000000" w:fill="FFFFFF"/>
            <w:vAlign w:val="center"/>
            <w:hideMark/>
          </w:tcPr>
          <w:p w14:paraId="572B21A5"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r w:rsidRPr="00054714">
              <w:rPr>
                <w:b/>
                <w:color w:val="000000"/>
                <w:sz w:val="16"/>
                <w:szCs w:val="16"/>
                <w:lang w:eastAsia="ru-RU"/>
              </w:rPr>
              <w:t>6</w:t>
            </w:r>
          </w:p>
        </w:tc>
        <w:tc>
          <w:tcPr>
            <w:tcW w:w="1418" w:type="dxa"/>
            <w:shd w:val="clear" w:color="000000" w:fill="FFFFFF"/>
            <w:vAlign w:val="center"/>
            <w:hideMark/>
          </w:tcPr>
          <w:p w14:paraId="2CB68EFC"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r w:rsidRPr="00054714">
              <w:rPr>
                <w:b/>
                <w:color w:val="000000"/>
                <w:sz w:val="16"/>
                <w:szCs w:val="16"/>
                <w:lang w:eastAsia="ru-RU"/>
              </w:rPr>
              <w:t>7</w:t>
            </w:r>
          </w:p>
        </w:tc>
        <w:tc>
          <w:tcPr>
            <w:tcW w:w="570" w:type="dxa"/>
            <w:shd w:val="clear" w:color="auto" w:fill="auto"/>
            <w:vAlign w:val="center"/>
            <w:hideMark/>
          </w:tcPr>
          <w:p w14:paraId="72981D6E"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r w:rsidRPr="00054714">
              <w:rPr>
                <w:b/>
                <w:color w:val="000000"/>
                <w:sz w:val="16"/>
                <w:szCs w:val="16"/>
                <w:lang w:eastAsia="ru-RU"/>
              </w:rPr>
              <w:t>8</w:t>
            </w:r>
          </w:p>
        </w:tc>
        <w:tc>
          <w:tcPr>
            <w:tcW w:w="554" w:type="dxa"/>
            <w:shd w:val="clear" w:color="auto" w:fill="auto"/>
            <w:vAlign w:val="center"/>
            <w:hideMark/>
          </w:tcPr>
          <w:p w14:paraId="50ADF487"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r w:rsidRPr="00054714">
              <w:rPr>
                <w:b/>
                <w:color w:val="000000"/>
                <w:sz w:val="16"/>
                <w:szCs w:val="16"/>
                <w:lang w:eastAsia="ru-RU"/>
              </w:rPr>
              <w:t>9</w:t>
            </w:r>
          </w:p>
        </w:tc>
        <w:tc>
          <w:tcPr>
            <w:tcW w:w="709" w:type="dxa"/>
            <w:shd w:val="clear" w:color="auto" w:fill="auto"/>
            <w:vAlign w:val="center"/>
            <w:hideMark/>
          </w:tcPr>
          <w:p w14:paraId="3C8ACAB7"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r w:rsidRPr="00054714">
              <w:rPr>
                <w:b/>
                <w:color w:val="000000"/>
                <w:sz w:val="16"/>
                <w:szCs w:val="16"/>
                <w:lang w:eastAsia="ru-RU"/>
              </w:rPr>
              <w:t>10</w:t>
            </w:r>
          </w:p>
        </w:tc>
        <w:tc>
          <w:tcPr>
            <w:tcW w:w="1134" w:type="dxa"/>
            <w:shd w:val="clear" w:color="auto" w:fill="auto"/>
            <w:vAlign w:val="center"/>
            <w:hideMark/>
          </w:tcPr>
          <w:p w14:paraId="338FA8FF"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r w:rsidRPr="00054714">
              <w:rPr>
                <w:b/>
                <w:color w:val="000000"/>
                <w:sz w:val="16"/>
                <w:szCs w:val="16"/>
                <w:lang w:eastAsia="ru-RU"/>
              </w:rPr>
              <w:t>11</w:t>
            </w:r>
          </w:p>
        </w:tc>
        <w:tc>
          <w:tcPr>
            <w:tcW w:w="1143" w:type="dxa"/>
            <w:shd w:val="clear" w:color="auto" w:fill="auto"/>
            <w:vAlign w:val="center"/>
            <w:hideMark/>
          </w:tcPr>
          <w:p w14:paraId="2953024C"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r w:rsidRPr="00054714">
              <w:rPr>
                <w:b/>
                <w:color w:val="000000"/>
                <w:sz w:val="16"/>
                <w:szCs w:val="16"/>
                <w:lang w:eastAsia="ru-RU"/>
              </w:rPr>
              <w:t>12</w:t>
            </w:r>
          </w:p>
        </w:tc>
        <w:tc>
          <w:tcPr>
            <w:tcW w:w="1560" w:type="dxa"/>
            <w:shd w:val="clear" w:color="auto" w:fill="auto"/>
            <w:vAlign w:val="bottom"/>
            <w:hideMark/>
          </w:tcPr>
          <w:p w14:paraId="708BF845"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r w:rsidRPr="00054714">
              <w:rPr>
                <w:b/>
                <w:color w:val="000000"/>
                <w:sz w:val="16"/>
                <w:szCs w:val="16"/>
                <w:lang w:eastAsia="ru-RU"/>
              </w:rPr>
              <w:t>13</w:t>
            </w:r>
          </w:p>
        </w:tc>
        <w:tc>
          <w:tcPr>
            <w:tcW w:w="1417" w:type="dxa"/>
            <w:shd w:val="clear" w:color="auto" w:fill="auto"/>
            <w:vAlign w:val="center"/>
            <w:hideMark/>
          </w:tcPr>
          <w:p w14:paraId="44C06707"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r w:rsidRPr="00054714">
              <w:rPr>
                <w:b/>
                <w:color w:val="000000"/>
                <w:sz w:val="16"/>
                <w:szCs w:val="16"/>
                <w:lang w:eastAsia="ru-RU"/>
              </w:rPr>
              <w:t>14</w:t>
            </w:r>
          </w:p>
        </w:tc>
        <w:tc>
          <w:tcPr>
            <w:tcW w:w="1276" w:type="dxa"/>
            <w:shd w:val="clear" w:color="auto" w:fill="auto"/>
            <w:vAlign w:val="center"/>
            <w:hideMark/>
          </w:tcPr>
          <w:p w14:paraId="243D4A0B"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r w:rsidRPr="00054714">
              <w:rPr>
                <w:b/>
                <w:color w:val="000000"/>
                <w:sz w:val="16"/>
                <w:szCs w:val="16"/>
                <w:lang w:eastAsia="ru-RU"/>
              </w:rPr>
              <w:t>15</w:t>
            </w:r>
          </w:p>
        </w:tc>
        <w:tc>
          <w:tcPr>
            <w:tcW w:w="1263" w:type="dxa"/>
            <w:vAlign w:val="center"/>
          </w:tcPr>
          <w:p w14:paraId="5E4E3AF2"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r w:rsidRPr="00054714">
              <w:rPr>
                <w:b/>
                <w:color w:val="000000"/>
                <w:sz w:val="16"/>
                <w:szCs w:val="16"/>
                <w:lang w:eastAsia="ru-RU"/>
              </w:rPr>
              <w:t>16</w:t>
            </w:r>
          </w:p>
        </w:tc>
      </w:tr>
      <w:tr w:rsidR="000B1F36" w:rsidRPr="00054714" w14:paraId="466D992B" w14:textId="77777777" w:rsidTr="00EF64F6">
        <w:trPr>
          <w:trHeight w:val="225"/>
        </w:trPr>
        <w:tc>
          <w:tcPr>
            <w:tcW w:w="453" w:type="dxa"/>
            <w:shd w:val="clear" w:color="000000" w:fill="FFFFFF"/>
            <w:vAlign w:val="center"/>
          </w:tcPr>
          <w:p w14:paraId="5B83AEA4"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568" w:type="dxa"/>
            <w:shd w:val="clear" w:color="000000" w:fill="FFFFFF"/>
            <w:vAlign w:val="center"/>
          </w:tcPr>
          <w:p w14:paraId="65CFBB8B"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567" w:type="dxa"/>
            <w:shd w:val="clear" w:color="000000" w:fill="FFFFFF"/>
            <w:vAlign w:val="center"/>
          </w:tcPr>
          <w:p w14:paraId="6D5AA7E6"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135" w:type="dxa"/>
            <w:shd w:val="clear" w:color="000000" w:fill="FFFFFF"/>
            <w:vAlign w:val="center"/>
          </w:tcPr>
          <w:p w14:paraId="49E80BAE"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879" w:type="dxa"/>
            <w:shd w:val="clear" w:color="000000" w:fill="FFFFFF"/>
            <w:vAlign w:val="center"/>
          </w:tcPr>
          <w:p w14:paraId="6614E60E"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076" w:type="dxa"/>
            <w:shd w:val="clear" w:color="000000" w:fill="FFFFFF"/>
            <w:vAlign w:val="center"/>
          </w:tcPr>
          <w:p w14:paraId="4ACA8ABD"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418" w:type="dxa"/>
            <w:shd w:val="clear" w:color="000000" w:fill="FFFFFF"/>
            <w:vAlign w:val="center"/>
          </w:tcPr>
          <w:p w14:paraId="573964D4"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570" w:type="dxa"/>
            <w:shd w:val="clear" w:color="auto" w:fill="auto"/>
            <w:vAlign w:val="center"/>
          </w:tcPr>
          <w:p w14:paraId="4FDDEFA2"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554" w:type="dxa"/>
            <w:shd w:val="clear" w:color="auto" w:fill="auto"/>
            <w:vAlign w:val="center"/>
          </w:tcPr>
          <w:p w14:paraId="103EF2CB"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709" w:type="dxa"/>
            <w:shd w:val="clear" w:color="auto" w:fill="auto"/>
            <w:vAlign w:val="center"/>
          </w:tcPr>
          <w:p w14:paraId="59F52086"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134" w:type="dxa"/>
            <w:shd w:val="clear" w:color="auto" w:fill="auto"/>
            <w:vAlign w:val="center"/>
          </w:tcPr>
          <w:p w14:paraId="2BED9929"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143" w:type="dxa"/>
            <w:shd w:val="clear" w:color="auto" w:fill="auto"/>
            <w:vAlign w:val="center"/>
          </w:tcPr>
          <w:p w14:paraId="5519839F"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560" w:type="dxa"/>
            <w:shd w:val="clear" w:color="auto" w:fill="auto"/>
            <w:vAlign w:val="bottom"/>
          </w:tcPr>
          <w:p w14:paraId="4EDB60C6"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417" w:type="dxa"/>
            <w:shd w:val="clear" w:color="auto" w:fill="auto"/>
            <w:vAlign w:val="center"/>
          </w:tcPr>
          <w:p w14:paraId="511C68FD"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276" w:type="dxa"/>
            <w:shd w:val="clear" w:color="auto" w:fill="auto"/>
            <w:vAlign w:val="bottom"/>
          </w:tcPr>
          <w:p w14:paraId="49F4A2AD"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263" w:type="dxa"/>
          </w:tcPr>
          <w:p w14:paraId="4911AED9"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r>
      <w:tr w:rsidR="000B1F36" w:rsidRPr="00054714" w14:paraId="0DE4067B" w14:textId="77777777" w:rsidTr="00EF64F6">
        <w:trPr>
          <w:trHeight w:val="225"/>
        </w:trPr>
        <w:tc>
          <w:tcPr>
            <w:tcW w:w="453" w:type="dxa"/>
            <w:shd w:val="clear" w:color="000000" w:fill="FFFFFF"/>
            <w:vAlign w:val="center"/>
          </w:tcPr>
          <w:p w14:paraId="7599D465"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r w:rsidRPr="00054714">
              <w:rPr>
                <w:b/>
                <w:color w:val="000000"/>
                <w:sz w:val="16"/>
                <w:szCs w:val="16"/>
                <w:lang w:eastAsia="ru-RU"/>
              </w:rPr>
              <w:t>1.</w:t>
            </w:r>
          </w:p>
        </w:tc>
        <w:tc>
          <w:tcPr>
            <w:tcW w:w="568" w:type="dxa"/>
            <w:shd w:val="clear" w:color="000000" w:fill="FFFFFF"/>
            <w:vAlign w:val="center"/>
          </w:tcPr>
          <w:p w14:paraId="2976155D"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567" w:type="dxa"/>
            <w:shd w:val="clear" w:color="000000" w:fill="FFFFFF"/>
            <w:vAlign w:val="center"/>
          </w:tcPr>
          <w:p w14:paraId="321E4F34"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135" w:type="dxa"/>
            <w:shd w:val="clear" w:color="000000" w:fill="FFFFFF"/>
            <w:vAlign w:val="center"/>
          </w:tcPr>
          <w:p w14:paraId="4FD13D21"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879" w:type="dxa"/>
            <w:shd w:val="clear" w:color="000000" w:fill="FFFFFF"/>
            <w:vAlign w:val="center"/>
          </w:tcPr>
          <w:p w14:paraId="29230085"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076" w:type="dxa"/>
            <w:shd w:val="clear" w:color="000000" w:fill="FFFFFF"/>
            <w:vAlign w:val="center"/>
          </w:tcPr>
          <w:p w14:paraId="3ED7A683"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418" w:type="dxa"/>
            <w:shd w:val="clear" w:color="000000" w:fill="FFFFFF"/>
            <w:vAlign w:val="center"/>
          </w:tcPr>
          <w:p w14:paraId="721BD245"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570" w:type="dxa"/>
            <w:shd w:val="clear" w:color="auto" w:fill="auto"/>
            <w:vAlign w:val="center"/>
          </w:tcPr>
          <w:p w14:paraId="305E8360"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r w:rsidRPr="00054714">
              <w:rPr>
                <w:b/>
                <w:color w:val="000000"/>
                <w:sz w:val="16"/>
                <w:szCs w:val="16"/>
                <w:lang w:eastAsia="ru-RU"/>
              </w:rPr>
              <w:t>1.1.</w:t>
            </w:r>
          </w:p>
        </w:tc>
        <w:tc>
          <w:tcPr>
            <w:tcW w:w="554" w:type="dxa"/>
            <w:shd w:val="clear" w:color="auto" w:fill="auto"/>
            <w:vAlign w:val="center"/>
          </w:tcPr>
          <w:p w14:paraId="34E2B957"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709" w:type="dxa"/>
            <w:shd w:val="clear" w:color="auto" w:fill="auto"/>
            <w:vAlign w:val="center"/>
          </w:tcPr>
          <w:p w14:paraId="78ED12AC"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134" w:type="dxa"/>
            <w:shd w:val="clear" w:color="auto" w:fill="auto"/>
            <w:vAlign w:val="center"/>
          </w:tcPr>
          <w:p w14:paraId="39F2490B"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143" w:type="dxa"/>
            <w:shd w:val="clear" w:color="auto" w:fill="auto"/>
            <w:vAlign w:val="center"/>
          </w:tcPr>
          <w:p w14:paraId="1EE90EE1"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560" w:type="dxa"/>
            <w:shd w:val="clear" w:color="auto" w:fill="auto"/>
            <w:vAlign w:val="bottom"/>
          </w:tcPr>
          <w:p w14:paraId="6DEC8615"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417" w:type="dxa"/>
            <w:shd w:val="clear" w:color="auto" w:fill="auto"/>
            <w:vAlign w:val="center"/>
          </w:tcPr>
          <w:p w14:paraId="25E0C440"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276" w:type="dxa"/>
            <w:shd w:val="clear" w:color="auto" w:fill="auto"/>
            <w:vAlign w:val="bottom"/>
          </w:tcPr>
          <w:p w14:paraId="3AD57F07"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263" w:type="dxa"/>
          </w:tcPr>
          <w:p w14:paraId="2B76F6BA"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r>
      <w:tr w:rsidR="000B1F36" w:rsidRPr="00054714" w14:paraId="0BCF5ECE" w14:textId="77777777" w:rsidTr="00EF64F6">
        <w:trPr>
          <w:trHeight w:val="225"/>
        </w:trPr>
        <w:tc>
          <w:tcPr>
            <w:tcW w:w="453" w:type="dxa"/>
            <w:shd w:val="clear" w:color="000000" w:fill="FFFFFF"/>
            <w:vAlign w:val="center"/>
          </w:tcPr>
          <w:p w14:paraId="7FD9460A"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568" w:type="dxa"/>
            <w:shd w:val="clear" w:color="000000" w:fill="FFFFFF"/>
            <w:vAlign w:val="center"/>
          </w:tcPr>
          <w:p w14:paraId="4D60F806"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567" w:type="dxa"/>
            <w:shd w:val="clear" w:color="000000" w:fill="FFFFFF"/>
            <w:vAlign w:val="center"/>
          </w:tcPr>
          <w:p w14:paraId="1C17EAE7"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135" w:type="dxa"/>
            <w:shd w:val="clear" w:color="000000" w:fill="FFFFFF"/>
            <w:vAlign w:val="center"/>
          </w:tcPr>
          <w:p w14:paraId="5C9B68E6"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879" w:type="dxa"/>
            <w:shd w:val="clear" w:color="000000" w:fill="FFFFFF"/>
            <w:vAlign w:val="center"/>
          </w:tcPr>
          <w:p w14:paraId="5114163F"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076" w:type="dxa"/>
            <w:shd w:val="clear" w:color="000000" w:fill="FFFFFF"/>
            <w:vAlign w:val="center"/>
          </w:tcPr>
          <w:p w14:paraId="0AA64ECC"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418" w:type="dxa"/>
            <w:shd w:val="clear" w:color="000000" w:fill="FFFFFF"/>
            <w:vAlign w:val="center"/>
          </w:tcPr>
          <w:p w14:paraId="2929AEC5"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570" w:type="dxa"/>
            <w:shd w:val="clear" w:color="auto" w:fill="auto"/>
            <w:vAlign w:val="center"/>
          </w:tcPr>
          <w:p w14:paraId="3F227A0F"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r w:rsidRPr="00054714">
              <w:rPr>
                <w:b/>
                <w:color w:val="000000"/>
                <w:sz w:val="16"/>
                <w:szCs w:val="16"/>
                <w:lang w:eastAsia="ru-RU"/>
              </w:rPr>
              <w:t>1.1.1</w:t>
            </w:r>
          </w:p>
        </w:tc>
        <w:tc>
          <w:tcPr>
            <w:tcW w:w="554" w:type="dxa"/>
            <w:shd w:val="clear" w:color="auto" w:fill="auto"/>
            <w:vAlign w:val="center"/>
          </w:tcPr>
          <w:p w14:paraId="28B157A9"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709" w:type="dxa"/>
            <w:shd w:val="clear" w:color="auto" w:fill="auto"/>
            <w:vAlign w:val="center"/>
          </w:tcPr>
          <w:p w14:paraId="367CA970"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134" w:type="dxa"/>
            <w:shd w:val="clear" w:color="auto" w:fill="auto"/>
            <w:vAlign w:val="center"/>
          </w:tcPr>
          <w:p w14:paraId="677D0C9F"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143" w:type="dxa"/>
            <w:shd w:val="clear" w:color="auto" w:fill="auto"/>
            <w:vAlign w:val="center"/>
          </w:tcPr>
          <w:p w14:paraId="435A0EEC"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560" w:type="dxa"/>
            <w:shd w:val="clear" w:color="auto" w:fill="auto"/>
            <w:vAlign w:val="bottom"/>
          </w:tcPr>
          <w:p w14:paraId="70FB416F"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417" w:type="dxa"/>
            <w:shd w:val="clear" w:color="auto" w:fill="auto"/>
            <w:vAlign w:val="center"/>
          </w:tcPr>
          <w:p w14:paraId="720A2706"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276" w:type="dxa"/>
            <w:shd w:val="clear" w:color="auto" w:fill="auto"/>
            <w:vAlign w:val="bottom"/>
          </w:tcPr>
          <w:p w14:paraId="0A87FA02"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263" w:type="dxa"/>
          </w:tcPr>
          <w:p w14:paraId="1D8ED6B3"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r>
      <w:tr w:rsidR="000B1F36" w:rsidRPr="00054714" w14:paraId="38F95120" w14:textId="77777777" w:rsidTr="00EF64F6">
        <w:trPr>
          <w:trHeight w:val="225"/>
        </w:trPr>
        <w:tc>
          <w:tcPr>
            <w:tcW w:w="453" w:type="dxa"/>
            <w:shd w:val="clear" w:color="000000" w:fill="FFFFFF"/>
            <w:vAlign w:val="center"/>
          </w:tcPr>
          <w:p w14:paraId="2D74CD25"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568" w:type="dxa"/>
            <w:shd w:val="clear" w:color="000000" w:fill="FFFFFF"/>
            <w:vAlign w:val="center"/>
          </w:tcPr>
          <w:p w14:paraId="74EEC2C7"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567" w:type="dxa"/>
            <w:shd w:val="clear" w:color="000000" w:fill="FFFFFF"/>
            <w:vAlign w:val="center"/>
          </w:tcPr>
          <w:p w14:paraId="06B3514B"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135" w:type="dxa"/>
            <w:shd w:val="clear" w:color="000000" w:fill="FFFFFF"/>
            <w:vAlign w:val="center"/>
          </w:tcPr>
          <w:p w14:paraId="28426D9C"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879" w:type="dxa"/>
            <w:shd w:val="clear" w:color="000000" w:fill="FFFFFF"/>
            <w:vAlign w:val="center"/>
          </w:tcPr>
          <w:p w14:paraId="1773B877"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076" w:type="dxa"/>
            <w:shd w:val="clear" w:color="000000" w:fill="FFFFFF"/>
            <w:vAlign w:val="center"/>
          </w:tcPr>
          <w:p w14:paraId="4D7868F3"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418" w:type="dxa"/>
            <w:shd w:val="clear" w:color="000000" w:fill="FFFFFF"/>
            <w:vAlign w:val="center"/>
          </w:tcPr>
          <w:p w14:paraId="1F5F0334"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570" w:type="dxa"/>
            <w:shd w:val="clear" w:color="auto" w:fill="auto"/>
            <w:vAlign w:val="center"/>
          </w:tcPr>
          <w:p w14:paraId="1B0A9BF6"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r w:rsidRPr="00054714">
              <w:rPr>
                <w:b/>
                <w:color w:val="000000"/>
                <w:sz w:val="16"/>
                <w:szCs w:val="16"/>
                <w:lang w:eastAsia="ru-RU"/>
              </w:rPr>
              <w:t>1.1.2</w:t>
            </w:r>
          </w:p>
        </w:tc>
        <w:tc>
          <w:tcPr>
            <w:tcW w:w="554" w:type="dxa"/>
            <w:shd w:val="clear" w:color="auto" w:fill="auto"/>
            <w:vAlign w:val="center"/>
          </w:tcPr>
          <w:p w14:paraId="010DFD72"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709" w:type="dxa"/>
            <w:shd w:val="clear" w:color="auto" w:fill="auto"/>
            <w:vAlign w:val="center"/>
          </w:tcPr>
          <w:p w14:paraId="10C0A00F"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134" w:type="dxa"/>
            <w:shd w:val="clear" w:color="auto" w:fill="auto"/>
            <w:vAlign w:val="center"/>
          </w:tcPr>
          <w:p w14:paraId="48C92848"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143" w:type="dxa"/>
            <w:shd w:val="clear" w:color="auto" w:fill="auto"/>
            <w:vAlign w:val="center"/>
          </w:tcPr>
          <w:p w14:paraId="681B2669"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560" w:type="dxa"/>
            <w:shd w:val="clear" w:color="auto" w:fill="auto"/>
            <w:vAlign w:val="bottom"/>
          </w:tcPr>
          <w:p w14:paraId="749D80FA"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417" w:type="dxa"/>
            <w:shd w:val="clear" w:color="auto" w:fill="auto"/>
            <w:vAlign w:val="center"/>
          </w:tcPr>
          <w:p w14:paraId="5969FA2B"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276" w:type="dxa"/>
            <w:shd w:val="clear" w:color="auto" w:fill="auto"/>
            <w:vAlign w:val="bottom"/>
          </w:tcPr>
          <w:p w14:paraId="51AF2D7E"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263" w:type="dxa"/>
          </w:tcPr>
          <w:p w14:paraId="48712DDD"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r>
      <w:tr w:rsidR="000B1F36" w:rsidRPr="00054714" w14:paraId="29A707B0" w14:textId="77777777" w:rsidTr="00EF64F6">
        <w:trPr>
          <w:trHeight w:val="225"/>
        </w:trPr>
        <w:tc>
          <w:tcPr>
            <w:tcW w:w="453" w:type="dxa"/>
            <w:shd w:val="clear" w:color="000000" w:fill="FFFFFF"/>
            <w:vAlign w:val="center"/>
          </w:tcPr>
          <w:p w14:paraId="4FAA0A4C"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568" w:type="dxa"/>
            <w:shd w:val="clear" w:color="000000" w:fill="FFFFFF"/>
            <w:vAlign w:val="center"/>
          </w:tcPr>
          <w:p w14:paraId="4959DF00"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567" w:type="dxa"/>
            <w:shd w:val="clear" w:color="000000" w:fill="FFFFFF"/>
            <w:vAlign w:val="center"/>
          </w:tcPr>
          <w:p w14:paraId="17CCD13A"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135" w:type="dxa"/>
            <w:shd w:val="clear" w:color="000000" w:fill="FFFFFF"/>
            <w:vAlign w:val="center"/>
          </w:tcPr>
          <w:p w14:paraId="278369D3"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879" w:type="dxa"/>
            <w:shd w:val="clear" w:color="000000" w:fill="FFFFFF"/>
            <w:vAlign w:val="center"/>
          </w:tcPr>
          <w:p w14:paraId="777F8FA0"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076" w:type="dxa"/>
            <w:shd w:val="clear" w:color="000000" w:fill="FFFFFF"/>
            <w:vAlign w:val="center"/>
          </w:tcPr>
          <w:p w14:paraId="73B5F45E"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418" w:type="dxa"/>
            <w:shd w:val="clear" w:color="000000" w:fill="FFFFFF"/>
            <w:vAlign w:val="center"/>
          </w:tcPr>
          <w:p w14:paraId="266CB51C"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570" w:type="dxa"/>
            <w:shd w:val="clear" w:color="auto" w:fill="auto"/>
            <w:vAlign w:val="center"/>
          </w:tcPr>
          <w:p w14:paraId="336CA97F"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r w:rsidRPr="00054714">
              <w:rPr>
                <w:b/>
                <w:color w:val="000000"/>
                <w:sz w:val="16"/>
                <w:szCs w:val="16"/>
                <w:lang w:eastAsia="ru-RU"/>
              </w:rPr>
              <w:t>1.1.3</w:t>
            </w:r>
          </w:p>
        </w:tc>
        <w:tc>
          <w:tcPr>
            <w:tcW w:w="554" w:type="dxa"/>
            <w:shd w:val="clear" w:color="auto" w:fill="auto"/>
            <w:vAlign w:val="center"/>
          </w:tcPr>
          <w:p w14:paraId="6AAF3B0F"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709" w:type="dxa"/>
            <w:shd w:val="clear" w:color="auto" w:fill="auto"/>
            <w:vAlign w:val="center"/>
          </w:tcPr>
          <w:p w14:paraId="5F79AB0E"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134" w:type="dxa"/>
            <w:shd w:val="clear" w:color="auto" w:fill="auto"/>
            <w:vAlign w:val="center"/>
          </w:tcPr>
          <w:p w14:paraId="59A4148C"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143" w:type="dxa"/>
            <w:shd w:val="clear" w:color="auto" w:fill="auto"/>
            <w:vAlign w:val="center"/>
          </w:tcPr>
          <w:p w14:paraId="06B51E3F"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560" w:type="dxa"/>
            <w:shd w:val="clear" w:color="auto" w:fill="auto"/>
            <w:vAlign w:val="bottom"/>
          </w:tcPr>
          <w:p w14:paraId="6D561320"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417" w:type="dxa"/>
            <w:shd w:val="clear" w:color="auto" w:fill="auto"/>
            <w:vAlign w:val="center"/>
          </w:tcPr>
          <w:p w14:paraId="1A28B454"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276" w:type="dxa"/>
            <w:shd w:val="clear" w:color="auto" w:fill="auto"/>
            <w:vAlign w:val="bottom"/>
          </w:tcPr>
          <w:p w14:paraId="269ABE2E"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263" w:type="dxa"/>
          </w:tcPr>
          <w:p w14:paraId="197E9F03"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r>
      <w:tr w:rsidR="000B1F36" w:rsidRPr="00054714" w14:paraId="0C3D2DE9" w14:textId="77777777" w:rsidTr="00EF64F6">
        <w:trPr>
          <w:trHeight w:val="225"/>
        </w:trPr>
        <w:tc>
          <w:tcPr>
            <w:tcW w:w="453" w:type="dxa"/>
            <w:shd w:val="clear" w:color="000000" w:fill="FFFFFF"/>
            <w:vAlign w:val="center"/>
          </w:tcPr>
          <w:p w14:paraId="07DEBD5D"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568" w:type="dxa"/>
            <w:shd w:val="clear" w:color="000000" w:fill="FFFFFF"/>
            <w:vAlign w:val="center"/>
          </w:tcPr>
          <w:p w14:paraId="071344C6"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567" w:type="dxa"/>
            <w:shd w:val="clear" w:color="000000" w:fill="FFFFFF"/>
            <w:vAlign w:val="center"/>
          </w:tcPr>
          <w:p w14:paraId="094204F3"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135" w:type="dxa"/>
            <w:shd w:val="clear" w:color="000000" w:fill="FFFFFF"/>
            <w:vAlign w:val="center"/>
          </w:tcPr>
          <w:p w14:paraId="44C4876A"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879" w:type="dxa"/>
            <w:shd w:val="clear" w:color="000000" w:fill="FFFFFF"/>
            <w:vAlign w:val="center"/>
          </w:tcPr>
          <w:p w14:paraId="428BBCA2"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076" w:type="dxa"/>
            <w:shd w:val="clear" w:color="000000" w:fill="FFFFFF"/>
            <w:vAlign w:val="center"/>
          </w:tcPr>
          <w:p w14:paraId="05D06580"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418" w:type="dxa"/>
            <w:shd w:val="clear" w:color="000000" w:fill="FFFFFF"/>
            <w:vAlign w:val="center"/>
          </w:tcPr>
          <w:p w14:paraId="26D2A064"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570" w:type="dxa"/>
            <w:shd w:val="clear" w:color="auto" w:fill="auto"/>
            <w:vAlign w:val="center"/>
          </w:tcPr>
          <w:p w14:paraId="795FDB57"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r w:rsidRPr="00054714">
              <w:rPr>
                <w:b/>
                <w:color w:val="000000"/>
                <w:sz w:val="16"/>
                <w:szCs w:val="16"/>
                <w:lang w:eastAsia="ru-RU"/>
              </w:rPr>
              <w:t>1.1.3.1</w:t>
            </w:r>
          </w:p>
        </w:tc>
        <w:tc>
          <w:tcPr>
            <w:tcW w:w="554" w:type="dxa"/>
            <w:shd w:val="clear" w:color="auto" w:fill="auto"/>
            <w:vAlign w:val="center"/>
          </w:tcPr>
          <w:p w14:paraId="6D6E8F97"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709" w:type="dxa"/>
            <w:shd w:val="clear" w:color="auto" w:fill="auto"/>
            <w:vAlign w:val="center"/>
          </w:tcPr>
          <w:p w14:paraId="45877EC7"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134" w:type="dxa"/>
            <w:shd w:val="clear" w:color="auto" w:fill="auto"/>
            <w:vAlign w:val="center"/>
          </w:tcPr>
          <w:p w14:paraId="7A1779EC"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143" w:type="dxa"/>
            <w:shd w:val="clear" w:color="auto" w:fill="auto"/>
            <w:vAlign w:val="center"/>
          </w:tcPr>
          <w:p w14:paraId="71AD4692"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560" w:type="dxa"/>
            <w:shd w:val="clear" w:color="auto" w:fill="auto"/>
            <w:vAlign w:val="bottom"/>
          </w:tcPr>
          <w:p w14:paraId="1F794833"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417" w:type="dxa"/>
            <w:shd w:val="clear" w:color="auto" w:fill="auto"/>
            <w:vAlign w:val="center"/>
          </w:tcPr>
          <w:p w14:paraId="0AD39B6E"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276" w:type="dxa"/>
            <w:shd w:val="clear" w:color="auto" w:fill="auto"/>
            <w:vAlign w:val="bottom"/>
          </w:tcPr>
          <w:p w14:paraId="72FE88B3"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263" w:type="dxa"/>
          </w:tcPr>
          <w:p w14:paraId="29CF2EA5"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r>
      <w:tr w:rsidR="000B1F36" w:rsidRPr="00054714" w14:paraId="49EB22B7" w14:textId="77777777" w:rsidTr="00EF64F6">
        <w:trPr>
          <w:trHeight w:val="225"/>
        </w:trPr>
        <w:tc>
          <w:tcPr>
            <w:tcW w:w="453" w:type="dxa"/>
            <w:shd w:val="clear" w:color="000000" w:fill="FFFFFF"/>
            <w:vAlign w:val="center"/>
          </w:tcPr>
          <w:p w14:paraId="2216FF71"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568" w:type="dxa"/>
            <w:shd w:val="clear" w:color="000000" w:fill="FFFFFF"/>
            <w:vAlign w:val="center"/>
          </w:tcPr>
          <w:p w14:paraId="67524394"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567" w:type="dxa"/>
            <w:shd w:val="clear" w:color="000000" w:fill="FFFFFF"/>
            <w:vAlign w:val="center"/>
          </w:tcPr>
          <w:p w14:paraId="59F76113"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135" w:type="dxa"/>
            <w:shd w:val="clear" w:color="000000" w:fill="FFFFFF"/>
            <w:vAlign w:val="center"/>
          </w:tcPr>
          <w:p w14:paraId="02540DB7"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879" w:type="dxa"/>
            <w:shd w:val="clear" w:color="000000" w:fill="FFFFFF"/>
            <w:vAlign w:val="center"/>
          </w:tcPr>
          <w:p w14:paraId="6D9EE9F6"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076" w:type="dxa"/>
            <w:shd w:val="clear" w:color="000000" w:fill="FFFFFF"/>
            <w:vAlign w:val="center"/>
          </w:tcPr>
          <w:p w14:paraId="04828353"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418" w:type="dxa"/>
            <w:shd w:val="clear" w:color="000000" w:fill="FFFFFF"/>
            <w:vAlign w:val="center"/>
          </w:tcPr>
          <w:p w14:paraId="1DF4C26C"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570" w:type="dxa"/>
            <w:shd w:val="clear" w:color="auto" w:fill="auto"/>
            <w:vAlign w:val="center"/>
          </w:tcPr>
          <w:p w14:paraId="51D376B6"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r w:rsidRPr="00054714">
              <w:rPr>
                <w:b/>
                <w:color w:val="000000"/>
                <w:sz w:val="16"/>
                <w:szCs w:val="16"/>
                <w:lang w:eastAsia="ru-RU"/>
              </w:rPr>
              <w:t>1.1.3.2</w:t>
            </w:r>
          </w:p>
        </w:tc>
        <w:tc>
          <w:tcPr>
            <w:tcW w:w="554" w:type="dxa"/>
            <w:shd w:val="clear" w:color="auto" w:fill="auto"/>
            <w:vAlign w:val="center"/>
          </w:tcPr>
          <w:p w14:paraId="387DF6EA"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709" w:type="dxa"/>
            <w:shd w:val="clear" w:color="auto" w:fill="auto"/>
            <w:vAlign w:val="center"/>
          </w:tcPr>
          <w:p w14:paraId="53763DD5"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134" w:type="dxa"/>
            <w:shd w:val="clear" w:color="auto" w:fill="auto"/>
            <w:vAlign w:val="center"/>
          </w:tcPr>
          <w:p w14:paraId="7A2EF183"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143" w:type="dxa"/>
            <w:shd w:val="clear" w:color="auto" w:fill="auto"/>
            <w:vAlign w:val="center"/>
          </w:tcPr>
          <w:p w14:paraId="75F42653"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560" w:type="dxa"/>
            <w:shd w:val="clear" w:color="auto" w:fill="auto"/>
            <w:vAlign w:val="bottom"/>
          </w:tcPr>
          <w:p w14:paraId="326F2208"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417" w:type="dxa"/>
            <w:shd w:val="clear" w:color="auto" w:fill="auto"/>
            <w:vAlign w:val="center"/>
          </w:tcPr>
          <w:p w14:paraId="6C796BB0"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276" w:type="dxa"/>
            <w:shd w:val="clear" w:color="auto" w:fill="auto"/>
            <w:vAlign w:val="bottom"/>
          </w:tcPr>
          <w:p w14:paraId="09253687"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263" w:type="dxa"/>
          </w:tcPr>
          <w:p w14:paraId="73A9889F"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r>
      <w:tr w:rsidR="000B1F36" w:rsidRPr="00054714" w14:paraId="3D9A5C43" w14:textId="77777777" w:rsidTr="00EF64F6">
        <w:trPr>
          <w:trHeight w:val="225"/>
        </w:trPr>
        <w:tc>
          <w:tcPr>
            <w:tcW w:w="453" w:type="dxa"/>
            <w:shd w:val="clear" w:color="000000" w:fill="FFFFFF"/>
            <w:vAlign w:val="center"/>
          </w:tcPr>
          <w:p w14:paraId="5C9F8FFC"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568" w:type="dxa"/>
            <w:shd w:val="clear" w:color="000000" w:fill="FFFFFF"/>
            <w:vAlign w:val="center"/>
          </w:tcPr>
          <w:p w14:paraId="706397A7"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567" w:type="dxa"/>
            <w:shd w:val="clear" w:color="000000" w:fill="FFFFFF"/>
            <w:vAlign w:val="center"/>
          </w:tcPr>
          <w:p w14:paraId="37BDCB18"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135" w:type="dxa"/>
            <w:shd w:val="clear" w:color="000000" w:fill="FFFFFF"/>
            <w:vAlign w:val="center"/>
          </w:tcPr>
          <w:p w14:paraId="07252114"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879" w:type="dxa"/>
            <w:shd w:val="clear" w:color="000000" w:fill="FFFFFF"/>
            <w:vAlign w:val="center"/>
          </w:tcPr>
          <w:p w14:paraId="3672A913"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076" w:type="dxa"/>
            <w:shd w:val="clear" w:color="000000" w:fill="FFFFFF"/>
            <w:vAlign w:val="center"/>
          </w:tcPr>
          <w:p w14:paraId="67CD0934"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418" w:type="dxa"/>
            <w:shd w:val="clear" w:color="000000" w:fill="FFFFFF"/>
            <w:vAlign w:val="center"/>
          </w:tcPr>
          <w:p w14:paraId="3FE6FEC9"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570" w:type="dxa"/>
            <w:shd w:val="clear" w:color="auto" w:fill="auto"/>
            <w:vAlign w:val="center"/>
          </w:tcPr>
          <w:p w14:paraId="1BC93844"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r w:rsidRPr="00054714">
              <w:rPr>
                <w:b/>
                <w:color w:val="000000"/>
                <w:sz w:val="16"/>
                <w:szCs w:val="16"/>
                <w:lang w:eastAsia="ru-RU"/>
              </w:rPr>
              <w:t>…</w:t>
            </w:r>
          </w:p>
        </w:tc>
        <w:tc>
          <w:tcPr>
            <w:tcW w:w="554" w:type="dxa"/>
            <w:shd w:val="clear" w:color="auto" w:fill="auto"/>
            <w:vAlign w:val="center"/>
          </w:tcPr>
          <w:p w14:paraId="11805AFA"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709" w:type="dxa"/>
            <w:shd w:val="clear" w:color="auto" w:fill="auto"/>
            <w:vAlign w:val="center"/>
          </w:tcPr>
          <w:p w14:paraId="042EED3C"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134" w:type="dxa"/>
            <w:shd w:val="clear" w:color="auto" w:fill="auto"/>
            <w:vAlign w:val="center"/>
          </w:tcPr>
          <w:p w14:paraId="174FC40E"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143" w:type="dxa"/>
            <w:shd w:val="clear" w:color="auto" w:fill="auto"/>
            <w:vAlign w:val="center"/>
          </w:tcPr>
          <w:p w14:paraId="6A211BD5"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560" w:type="dxa"/>
            <w:shd w:val="clear" w:color="auto" w:fill="auto"/>
            <w:vAlign w:val="bottom"/>
          </w:tcPr>
          <w:p w14:paraId="1335B6EA"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417" w:type="dxa"/>
            <w:shd w:val="clear" w:color="auto" w:fill="auto"/>
            <w:vAlign w:val="center"/>
          </w:tcPr>
          <w:p w14:paraId="0EB6DE24"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276" w:type="dxa"/>
            <w:shd w:val="clear" w:color="auto" w:fill="auto"/>
            <w:vAlign w:val="bottom"/>
          </w:tcPr>
          <w:p w14:paraId="1874C839"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263" w:type="dxa"/>
          </w:tcPr>
          <w:p w14:paraId="5331EE93"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r>
      <w:tr w:rsidR="000B1F36" w:rsidRPr="00054714" w14:paraId="082C74A4" w14:textId="77777777" w:rsidTr="00EF64F6">
        <w:trPr>
          <w:trHeight w:val="225"/>
        </w:trPr>
        <w:tc>
          <w:tcPr>
            <w:tcW w:w="453" w:type="dxa"/>
            <w:shd w:val="clear" w:color="000000" w:fill="FFFFFF"/>
            <w:vAlign w:val="center"/>
          </w:tcPr>
          <w:p w14:paraId="65D24E87"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568" w:type="dxa"/>
            <w:shd w:val="clear" w:color="000000" w:fill="FFFFFF"/>
            <w:vAlign w:val="center"/>
          </w:tcPr>
          <w:p w14:paraId="501B893A"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567" w:type="dxa"/>
            <w:shd w:val="clear" w:color="000000" w:fill="FFFFFF"/>
            <w:vAlign w:val="center"/>
          </w:tcPr>
          <w:p w14:paraId="4B6C5D65"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135" w:type="dxa"/>
            <w:shd w:val="clear" w:color="000000" w:fill="FFFFFF"/>
            <w:vAlign w:val="center"/>
          </w:tcPr>
          <w:p w14:paraId="1747D80A"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879" w:type="dxa"/>
            <w:shd w:val="clear" w:color="000000" w:fill="FFFFFF"/>
            <w:vAlign w:val="center"/>
          </w:tcPr>
          <w:p w14:paraId="3A37C423"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076" w:type="dxa"/>
            <w:shd w:val="clear" w:color="000000" w:fill="FFFFFF"/>
            <w:vAlign w:val="center"/>
          </w:tcPr>
          <w:p w14:paraId="086C37A7"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418" w:type="dxa"/>
            <w:shd w:val="clear" w:color="000000" w:fill="FFFFFF"/>
            <w:vAlign w:val="center"/>
          </w:tcPr>
          <w:p w14:paraId="3A9FB957"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570" w:type="dxa"/>
            <w:shd w:val="clear" w:color="auto" w:fill="auto"/>
            <w:vAlign w:val="center"/>
          </w:tcPr>
          <w:p w14:paraId="1C9616E0"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r w:rsidRPr="00054714">
              <w:rPr>
                <w:b/>
                <w:color w:val="000000"/>
                <w:sz w:val="16"/>
                <w:szCs w:val="16"/>
                <w:lang w:eastAsia="ru-RU"/>
              </w:rPr>
              <w:t>1.2</w:t>
            </w:r>
          </w:p>
        </w:tc>
        <w:tc>
          <w:tcPr>
            <w:tcW w:w="554" w:type="dxa"/>
            <w:shd w:val="clear" w:color="auto" w:fill="auto"/>
            <w:vAlign w:val="center"/>
          </w:tcPr>
          <w:p w14:paraId="44F841CD"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709" w:type="dxa"/>
            <w:shd w:val="clear" w:color="auto" w:fill="auto"/>
            <w:vAlign w:val="center"/>
          </w:tcPr>
          <w:p w14:paraId="030138AF"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134" w:type="dxa"/>
            <w:shd w:val="clear" w:color="auto" w:fill="auto"/>
            <w:vAlign w:val="center"/>
          </w:tcPr>
          <w:p w14:paraId="60E83191"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143" w:type="dxa"/>
            <w:shd w:val="clear" w:color="auto" w:fill="auto"/>
            <w:vAlign w:val="center"/>
          </w:tcPr>
          <w:p w14:paraId="46C27705"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560" w:type="dxa"/>
            <w:shd w:val="clear" w:color="auto" w:fill="auto"/>
            <w:vAlign w:val="bottom"/>
          </w:tcPr>
          <w:p w14:paraId="2D5CE883"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417" w:type="dxa"/>
            <w:shd w:val="clear" w:color="auto" w:fill="auto"/>
            <w:vAlign w:val="center"/>
          </w:tcPr>
          <w:p w14:paraId="6050C06E"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276" w:type="dxa"/>
            <w:shd w:val="clear" w:color="auto" w:fill="auto"/>
            <w:vAlign w:val="bottom"/>
          </w:tcPr>
          <w:p w14:paraId="14F329CF"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263" w:type="dxa"/>
          </w:tcPr>
          <w:p w14:paraId="4F97A89D"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r>
      <w:tr w:rsidR="000B1F36" w:rsidRPr="00054714" w14:paraId="3FCCC320" w14:textId="77777777" w:rsidTr="00EF64F6">
        <w:trPr>
          <w:trHeight w:val="225"/>
        </w:trPr>
        <w:tc>
          <w:tcPr>
            <w:tcW w:w="453" w:type="dxa"/>
            <w:shd w:val="clear" w:color="000000" w:fill="FFFFFF"/>
            <w:vAlign w:val="center"/>
          </w:tcPr>
          <w:p w14:paraId="2C8376BF"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568" w:type="dxa"/>
            <w:shd w:val="clear" w:color="000000" w:fill="FFFFFF"/>
            <w:vAlign w:val="center"/>
          </w:tcPr>
          <w:p w14:paraId="4A6F3595"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567" w:type="dxa"/>
            <w:shd w:val="clear" w:color="000000" w:fill="FFFFFF"/>
            <w:vAlign w:val="center"/>
          </w:tcPr>
          <w:p w14:paraId="276777D0"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135" w:type="dxa"/>
            <w:shd w:val="clear" w:color="000000" w:fill="FFFFFF"/>
            <w:vAlign w:val="center"/>
          </w:tcPr>
          <w:p w14:paraId="476C2281"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879" w:type="dxa"/>
            <w:shd w:val="clear" w:color="000000" w:fill="FFFFFF"/>
            <w:vAlign w:val="center"/>
          </w:tcPr>
          <w:p w14:paraId="1A7494B2"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076" w:type="dxa"/>
            <w:shd w:val="clear" w:color="000000" w:fill="FFFFFF"/>
            <w:vAlign w:val="center"/>
          </w:tcPr>
          <w:p w14:paraId="05791E60"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418" w:type="dxa"/>
            <w:shd w:val="clear" w:color="000000" w:fill="FFFFFF"/>
            <w:vAlign w:val="center"/>
          </w:tcPr>
          <w:p w14:paraId="128EF4B6"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570" w:type="dxa"/>
            <w:shd w:val="clear" w:color="auto" w:fill="auto"/>
            <w:vAlign w:val="center"/>
          </w:tcPr>
          <w:p w14:paraId="114EA790"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r w:rsidRPr="00054714">
              <w:rPr>
                <w:b/>
                <w:color w:val="000000"/>
                <w:sz w:val="16"/>
                <w:szCs w:val="16"/>
                <w:lang w:eastAsia="ru-RU"/>
              </w:rPr>
              <w:t>1.2.1</w:t>
            </w:r>
          </w:p>
        </w:tc>
        <w:tc>
          <w:tcPr>
            <w:tcW w:w="554" w:type="dxa"/>
            <w:shd w:val="clear" w:color="auto" w:fill="auto"/>
            <w:vAlign w:val="center"/>
          </w:tcPr>
          <w:p w14:paraId="117EF0B2"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709" w:type="dxa"/>
            <w:shd w:val="clear" w:color="auto" w:fill="auto"/>
            <w:vAlign w:val="center"/>
          </w:tcPr>
          <w:p w14:paraId="4DE484AD"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134" w:type="dxa"/>
            <w:shd w:val="clear" w:color="auto" w:fill="auto"/>
            <w:vAlign w:val="center"/>
          </w:tcPr>
          <w:p w14:paraId="52C2BA89"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143" w:type="dxa"/>
            <w:shd w:val="clear" w:color="auto" w:fill="auto"/>
            <w:vAlign w:val="center"/>
          </w:tcPr>
          <w:p w14:paraId="137B03DF"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560" w:type="dxa"/>
            <w:shd w:val="clear" w:color="auto" w:fill="auto"/>
            <w:vAlign w:val="bottom"/>
          </w:tcPr>
          <w:p w14:paraId="71503D47"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417" w:type="dxa"/>
            <w:shd w:val="clear" w:color="auto" w:fill="auto"/>
            <w:vAlign w:val="center"/>
          </w:tcPr>
          <w:p w14:paraId="2E4BC0A2"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276" w:type="dxa"/>
            <w:shd w:val="clear" w:color="auto" w:fill="auto"/>
            <w:vAlign w:val="bottom"/>
          </w:tcPr>
          <w:p w14:paraId="2B29D9A6"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263" w:type="dxa"/>
          </w:tcPr>
          <w:p w14:paraId="7F8F8420"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r>
      <w:tr w:rsidR="000B1F36" w:rsidRPr="00054714" w14:paraId="42D09F44" w14:textId="77777777" w:rsidTr="00EF64F6">
        <w:trPr>
          <w:trHeight w:val="225"/>
        </w:trPr>
        <w:tc>
          <w:tcPr>
            <w:tcW w:w="453" w:type="dxa"/>
            <w:shd w:val="clear" w:color="000000" w:fill="FFFFFF"/>
            <w:vAlign w:val="center"/>
          </w:tcPr>
          <w:p w14:paraId="2D667413"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568" w:type="dxa"/>
            <w:shd w:val="clear" w:color="000000" w:fill="FFFFFF"/>
            <w:vAlign w:val="center"/>
          </w:tcPr>
          <w:p w14:paraId="4E7FC163"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567" w:type="dxa"/>
            <w:shd w:val="clear" w:color="000000" w:fill="FFFFFF"/>
            <w:vAlign w:val="center"/>
          </w:tcPr>
          <w:p w14:paraId="162ACD8E"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135" w:type="dxa"/>
            <w:shd w:val="clear" w:color="000000" w:fill="FFFFFF"/>
            <w:vAlign w:val="center"/>
          </w:tcPr>
          <w:p w14:paraId="031C8B38"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879" w:type="dxa"/>
            <w:shd w:val="clear" w:color="000000" w:fill="FFFFFF"/>
            <w:vAlign w:val="center"/>
          </w:tcPr>
          <w:p w14:paraId="79159385"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076" w:type="dxa"/>
            <w:shd w:val="clear" w:color="000000" w:fill="FFFFFF"/>
            <w:vAlign w:val="center"/>
          </w:tcPr>
          <w:p w14:paraId="4BC94DA7"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418" w:type="dxa"/>
            <w:shd w:val="clear" w:color="000000" w:fill="FFFFFF"/>
            <w:vAlign w:val="center"/>
          </w:tcPr>
          <w:p w14:paraId="04B4E580"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570" w:type="dxa"/>
            <w:shd w:val="clear" w:color="auto" w:fill="auto"/>
            <w:vAlign w:val="center"/>
          </w:tcPr>
          <w:p w14:paraId="2AD50D35"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r w:rsidRPr="00054714">
              <w:rPr>
                <w:b/>
                <w:color w:val="000000"/>
                <w:sz w:val="16"/>
                <w:szCs w:val="16"/>
                <w:lang w:eastAsia="ru-RU"/>
              </w:rPr>
              <w:t>1.2.2</w:t>
            </w:r>
          </w:p>
        </w:tc>
        <w:tc>
          <w:tcPr>
            <w:tcW w:w="554" w:type="dxa"/>
            <w:shd w:val="clear" w:color="auto" w:fill="auto"/>
            <w:vAlign w:val="center"/>
          </w:tcPr>
          <w:p w14:paraId="4A687C73"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709" w:type="dxa"/>
            <w:shd w:val="clear" w:color="auto" w:fill="auto"/>
            <w:vAlign w:val="center"/>
          </w:tcPr>
          <w:p w14:paraId="257B2B95"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134" w:type="dxa"/>
            <w:shd w:val="clear" w:color="auto" w:fill="auto"/>
            <w:vAlign w:val="center"/>
          </w:tcPr>
          <w:p w14:paraId="0143CAE0"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143" w:type="dxa"/>
            <w:shd w:val="clear" w:color="auto" w:fill="auto"/>
            <w:vAlign w:val="center"/>
          </w:tcPr>
          <w:p w14:paraId="20CA9B64"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560" w:type="dxa"/>
            <w:shd w:val="clear" w:color="auto" w:fill="auto"/>
            <w:vAlign w:val="bottom"/>
          </w:tcPr>
          <w:p w14:paraId="17B7FEA8"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417" w:type="dxa"/>
            <w:shd w:val="clear" w:color="auto" w:fill="auto"/>
            <w:vAlign w:val="center"/>
          </w:tcPr>
          <w:p w14:paraId="08B14246"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276" w:type="dxa"/>
            <w:shd w:val="clear" w:color="auto" w:fill="auto"/>
            <w:vAlign w:val="bottom"/>
          </w:tcPr>
          <w:p w14:paraId="13481AFC"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263" w:type="dxa"/>
          </w:tcPr>
          <w:p w14:paraId="5040036F"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r>
      <w:tr w:rsidR="000B1F36" w:rsidRPr="00054714" w14:paraId="376EAF2D" w14:textId="77777777" w:rsidTr="00EF64F6">
        <w:trPr>
          <w:trHeight w:val="225"/>
        </w:trPr>
        <w:tc>
          <w:tcPr>
            <w:tcW w:w="453" w:type="dxa"/>
            <w:shd w:val="clear" w:color="000000" w:fill="FFFFFF"/>
            <w:vAlign w:val="center"/>
          </w:tcPr>
          <w:p w14:paraId="587ABF14"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568" w:type="dxa"/>
            <w:shd w:val="clear" w:color="000000" w:fill="FFFFFF"/>
            <w:vAlign w:val="center"/>
          </w:tcPr>
          <w:p w14:paraId="78015820"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567" w:type="dxa"/>
            <w:shd w:val="clear" w:color="000000" w:fill="FFFFFF"/>
            <w:vAlign w:val="center"/>
          </w:tcPr>
          <w:p w14:paraId="669EB91C"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135" w:type="dxa"/>
            <w:shd w:val="clear" w:color="000000" w:fill="FFFFFF"/>
            <w:vAlign w:val="center"/>
          </w:tcPr>
          <w:p w14:paraId="7230602E"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879" w:type="dxa"/>
            <w:shd w:val="clear" w:color="000000" w:fill="FFFFFF"/>
            <w:vAlign w:val="center"/>
          </w:tcPr>
          <w:p w14:paraId="44E6ABF6"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076" w:type="dxa"/>
            <w:shd w:val="clear" w:color="000000" w:fill="FFFFFF"/>
            <w:vAlign w:val="center"/>
          </w:tcPr>
          <w:p w14:paraId="605FE1BE"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418" w:type="dxa"/>
            <w:shd w:val="clear" w:color="000000" w:fill="FFFFFF"/>
            <w:vAlign w:val="center"/>
          </w:tcPr>
          <w:p w14:paraId="59642D02"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570" w:type="dxa"/>
            <w:shd w:val="clear" w:color="auto" w:fill="auto"/>
            <w:vAlign w:val="center"/>
          </w:tcPr>
          <w:p w14:paraId="731F90A5"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r w:rsidRPr="00054714">
              <w:rPr>
                <w:b/>
                <w:color w:val="000000"/>
                <w:sz w:val="16"/>
                <w:szCs w:val="16"/>
                <w:lang w:eastAsia="ru-RU"/>
              </w:rPr>
              <w:t>1.2.3</w:t>
            </w:r>
          </w:p>
        </w:tc>
        <w:tc>
          <w:tcPr>
            <w:tcW w:w="554" w:type="dxa"/>
            <w:shd w:val="clear" w:color="auto" w:fill="auto"/>
            <w:vAlign w:val="center"/>
          </w:tcPr>
          <w:p w14:paraId="1CFD11DD"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709" w:type="dxa"/>
            <w:shd w:val="clear" w:color="auto" w:fill="auto"/>
            <w:vAlign w:val="center"/>
          </w:tcPr>
          <w:p w14:paraId="33A311CB"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134" w:type="dxa"/>
            <w:shd w:val="clear" w:color="auto" w:fill="auto"/>
            <w:vAlign w:val="center"/>
          </w:tcPr>
          <w:p w14:paraId="11EE6FAB"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143" w:type="dxa"/>
            <w:shd w:val="clear" w:color="auto" w:fill="auto"/>
            <w:vAlign w:val="center"/>
          </w:tcPr>
          <w:p w14:paraId="033E9B36"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560" w:type="dxa"/>
            <w:shd w:val="clear" w:color="auto" w:fill="auto"/>
            <w:vAlign w:val="bottom"/>
          </w:tcPr>
          <w:p w14:paraId="13D520EA"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417" w:type="dxa"/>
            <w:shd w:val="clear" w:color="auto" w:fill="auto"/>
            <w:vAlign w:val="center"/>
          </w:tcPr>
          <w:p w14:paraId="725C709F"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276" w:type="dxa"/>
            <w:shd w:val="clear" w:color="auto" w:fill="auto"/>
            <w:vAlign w:val="bottom"/>
          </w:tcPr>
          <w:p w14:paraId="5F597CC5"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263" w:type="dxa"/>
          </w:tcPr>
          <w:p w14:paraId="071478E5"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r>
      <w:tr w:rsidR="000B1F36" w:rsidRPr="00054714" w14:paraId="57705909" w14:textId="77777777" w:rsidTr="00EF64F6">
        <w:trPr>
          <w:trHeight w:val="225"/>
        </w:trPr>
        <w:tc>
          <w:tcPr>
            <w:tcW w:w="453" w:type="dxa"/>
            <w:shd w:val="clear" w:color="000000" w:fill="FFFFFF"/>
            <w:vAlign w:val="center"/>
          </w:tcPr>
          <w:p w14:paraId="2C431DDA"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568" w:type="dxa"/>
            <w:shd w:val="clear" w:color="000000" w:fill="FFFFFF"/>
            <w:vAlign w:val="center"/>
          </w:tcPr>
          <w:p w14:paraId="25DCF922"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567" w:type="dxa"/>
            <w:shd w:val="clear" w:color="000000" w:fill="FFFFFF"/>
            <w:vAlign w:val="center"/>
          </w:tcPr>
          <w:p w14:paraId="294E4506"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135" w:type="dxa"/>
            <w:shd w:val="clear" w:color="000000" w:fill="FFFFFF"/>
            <w:vAlign w:val="center"/>
          </w:tcPr>
          <w:p w14:paraId="3ABACF72"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879" w:type="dxa"/>
            <w:shd w:val="clear" w:color="000000" w:fill="FFFFFF"/>
            <w:vAlign w:val="center"/>
          </w:tcPr>
          <w:p w14:paraId="2BB52135"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076" w:type="dxa"/>
            <w:shd w:val="clear" w:color="000000" w:fill="FFFFFF"/>
            <w:vAlign w:val="center"/>
          </w:tcPr>
          <w:p w14:paraId="5EC7AB18"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418" w:type="dxa"/>
            <w:shd w:val="clear" w:color="000000" w:fill="FFFFFF"/>
            <w:vAlign w:val="center"/>
          </w:tcPr>
          <w:p w14:paraId="2CFBA471"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570" w:type="dxa"/>
            <w:shd w:val="clear" w:color="auto" w:fill="auto"/>
            <w:vAlign w:val="center"/>
          </w:tcPr>
          <w:p w14:paraId="4CE04C08"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r w:rsidRPr="00054714">
              <w:rPr>
                <w:b/>
                <w:color w:val="000000"/>
                <w:sz w:val="16"/>
                <w:szCs w:val="16"/>
                <w:lang w:eastAsia="ru-RU"/>
              </w:rPr>
              <w:t>…</w:t>
            </w:r>
          </w:p>
        </w:tc>
        <w:tc>
          <w:tcPr>
            <w:tcW w:w="554" w:type="dxa"/>
            <w:shd w:val="clear" w:color="auto" w:fill="auto"/>
            <w:vAlign w:val="center"/>
          </w:tcPr>
          <w:p w14:paraId="53D1A599"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709" w:type="dxa"/>
            <w:shd w:val="clear" w:color="auto" w:fill="auto"/>
            <w:vAlign w:val="center"/>
          </w:tcPr>
          <w:p w14:paraId="2CCABE7E"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134" w:type="dxa"/>
            <w:shd w:val="clear" w:color="auto" w:fill="auto"/>
            <w:vAlign w:val="center"/>
          </w:tcPr>
          <w:p w14:paraId="78FAAE6D"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143" w:type="dxa"/>
            <w:shd w:val="clear" w:color="auto" w:fill="auto"/>
            <w:vAlign w:val="center"/>
          </w:tcPr>
          <w:p w14:paraId="440296D1"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560" w:type="dxa"/>
            <w:shd w:val="clear" w:color="auto" w:fill="auto"/>
            <w:vAlign w:val="bottom"/>
          </w:tcPr>
          <w:p w14:paraId="32609622"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417" w:type="dxa"/>
            <w:shd w:val="clear" w:color="auto" w:fill="auto"/>
            <w:vAlign w:val="center"/>
          </w:tcPr>
          <w:p w14:paraId="3E6C77C2"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276" w:type="dxa"/>
            <w:shd w:val="clear" w:color="auto" w:fill="auto"/>
            <w:vAlign w:val="bottom"/>
          </w:tcPr>
          <w:p w14:paraId="623B2C69"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263" w:type="dxa"/>
          </w:tcPr>
          <w:p w14:paraId="1323974E"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r>
      <w:tr w:rsidR="000B1F36" w:rsidRPr="00054714" w14:paraId="40887F11" w14:textId="77777777" w:rsidTr="00EF64F6">
        <w:trPr>
          <w:trHeight w:val="225"/>
        </w:trPr>
        <w:tc>
          <w:tcPr>
            <w:tcW w:w="453" w:type="dxa"/>
            <w:shd w:val="clear" w:color="000000" w:fill="FFFFFF"/>
            <w:vAlign w:val="center"/>
          </w:tcPr>
          <w:p w14:paraId="0C1495F9"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568" w:type="dxa"/>
            <w:shd w:val="clear" w:color="000000" w:fill="FFFFFF"/>
            <w:vAlign w:val="center"/>
          </w:tcPr>
          <w:p w14:paraId="0CCA33EC"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567" w:type="dxa"/>
            <w:shd w:val="clear" w:color="000000" w:fill="FFFFFF"/>
            <w:vAlign w:val="center"/>
          </w:tcPr>
          <w:p w14:paraId="44369CA2"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135" w:type="dxa"/>
            <w:shd w:val="clear" w:color="000000" w:fill="FFFFFF"/>
            <w:vAlign w:val="center"/>
          </w:tcPr>
          <w:p w14:paraId="7E23B9A8"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879" w:type="dxa"/>
            <w:shd w:val="clear" w:color="000000" w:fill="FFFFFF"/>
            <w:vAlign w:val="center"/>
          </w:tcPr>
          <w:p w14:paraId="3B9654D2"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076" w:type="dxa"/>
            <w:shd w:val="clear" w:color="000000" w:fill="FFFFFF"/>
            <w:vAlign w:val="center"/>
          </w:tcPr>
          <w:p w14:paraId="1140E09F"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418" w:type="dxa"/>
            <w:shd w:val="clear" w:color="000000" w:fill="FFFFFF"/>
            <w:vAlign w:val="center"/>
          </w:tcPr>
          <w:p w14:paraId="00F5EF8F"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570" w:type="dxa"/>
            <w:shd w:val="clear" w:color="auto" w:fill="auto"/>
            <w:vAlign w:val="center"/>
          </w:tcPr>
          <w:p w14:paraId="75F3F279"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r w:rsidRPr="00054714">
              <w:rPr>
                <w:b/>
                <w:color w:val="000000"/>
                <w:sz w:val="16"/>
                <w:szCs w:val="16"/>
                <w:lang w:eastAsia="ru-RU"/>
              </w:rPr>
              <w:t>1.3</w:t>
            </w:r>
          </w:p>
        </w:tc>
        <w:tc>
          <w:tcPr>
            <w:tcW w:w="554" w:type="dxa"/>
            <w:shd w:val="clear" w:color="auto" w:fill="auto"/>
            <w:vAlign w:val="center"/>
          </w:tcPr>
          <w:p w14:paraId="2AAA0EA3"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709" w:type="dxa"/>
            <w:shd w:val="clear" w:color="auto" w:fill="auto"/>
            <w:vAlign w:val="center"/>
          </w:tcPr>
          <w:p w14:paraId="590039D6"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134" w:type="dxa"/>
            <w:shd w:val="clear" w:color="auto" w:fill="auto"/>
            <w:vAlign w:val="center"/>
          </w:tcPr>
          <w:p w14:paraId="78B7B08A"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143" w:type="dxa"/>
            <w:shd w:val="clear" w:color="auto" w:fill="auto"/>
            <w:vAlign w:val="center"/>
          </w:tcPr>
          <w:p w14:paraId="39FC8A41"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560" w:type="dxa"/>
            <w:shd w:val="clear" w:color="auto" w:fill="auto"/>
            <w:vAlign w:val="bottom"/>
          </w:tcPr>
          <w:p w14:paraId="2850BDA6"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417" w:type="dxa"/>
            <w:shd w:val="clear" w:color="auto" w:fill="auto"/>
            <w:vAlign w:val="center"/>
          </w:tcPr>
          <w:p w14:paraId="3C886192"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276" w:type="dxa"/>
            <w:shd w:val="clear" w:color="auto" w:fill="auto"/>
            <w:vAlign w:val="bottom"/>
          </w:tcPr>
          <w:p w14:paraId="5713F6D4"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263" w:type="dxa"/>
          </w:tcPr>
          <w:p w14:paraId="33F10639"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r>
      <w:tr w:rsidR="000B1F36" w:rsidRPr="00054714" w14:paraId="3A3EC3AE" w14:textId="77777777" w:rsidTr="00EF64F6">
        <w:trPr>
          <w:trHeight w:val="225"/>
        </w:trPr>
        <w:tc>
          <w:tcPr>
            <w:tcW w:w="453" w:type="dxa"/>
            <w:shd w:val="clear" w:color="000000" w:fill="FFFFFF"/>
            <w:vAlign w:val="center"/>
          </w:tcPr>
          <w:p w14:paraId="4F7F7828"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568" w:type="dxa"/>
            <w:shd w:val="clear" w:color="000000" w:fill="FFFFFF"/>
            <w:vAlign w:val="center"/>
          </w:tcPr>
          <w:p w14:paraId="68316D39"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567" w:type="dxa"/>
            <w:shd w:val="clear" w:color="000000" w:fill="FFFFFF"/>
            <w:vAlign w:val="center"/>
          </w:tcPr>
          <w:p w14:paraId="4B38039D"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135" w:type="dxa"/>
            <w:shd w:val="clear" w:color="000000" w:fill="FFFFFF"/>
            <w:vAlign w:val="center"/>
          </w:tcPr>
          <w:p w14:paraId="3EEF8B0E"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879" w:type="dxa"/>
            <w:shd w:val="clear" w:color="000000" w:fill="FFFFFF"/>
            <w:vAlign w:val="center"/>
          </w:tcPr>
          <w:p w14:paraId="06B67CF1"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076" w:type="dxa"/>
            <w:shd w:val="clear" w:color="000000" w:fill="FFFFFF"/>
            <w:vAlign w:val="center"/>
          </w:tcPr>
          <w:p w14:paraId="21E3EFC3"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418" w:type="dxa"/>
            <w:shd w:val="clear" w:color="000000" w:fill="FFFFFF"/>
            <w:vAlign w:val="center"/>
          </w:tcPr>
          <w:p w14:paraId="4071C6E2"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570" w:type="dxa"/>
            <w:shd w:val="clear" w:color="auto" w:fill="auto"/>
            <w:vAlign w:val="center"/>
          </w:tcPr>
          <w:p w14:paraId="67E7AB09"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r w:rsidRPr="00054714">
              <w:rPr>
                <w:b/>
                <w:color w:val="000000"/>
                <w:sz w:val="16"/>
                <w:szCs w:val="16"/>
                <w:lang w:eastAsia="ru-RU"/>
              </w:rPr>
              <w:t>…</w:t>
            </w:r>
          </w:p>
        </w:tc>
        <w:tc>
          <w:tcPr>
            <w:tcW w:w="554" w:type="dxa"/>
            <w:shd w:val="clear" w:color="auto" w:fill="auto"/>
            <w:vAlign w:val="center"/>
          </w:tcPr>
          <w:p w14:paraId="3D99576E"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709" w:type="dxa"/>
            <w:shd w:val="clear" w:color="auto" w:fill="auto"/>
            <w:vAlign w:val="center"/>
          </w:tcPr>
          <w:p w14:paraId="3EBBE4A9"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134" w:type="dxa"/>
            <w:shd w:val="clear" w:color="auto" w:fill="auto"/>
            <w:vAlign w:val="center"/>
          </w:tcPr>
          <w:p w14:paraId="49400F18"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143" w:type="dxa"/>
            <w:shd w:val="clear" w:color="auto" w:fill="auto"/>
            <w:vAlign w:val="center"/>
          </w:tcPr>
          <w:p w14:paraId="398FF48B"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560" w:type="dxa"/>
            <w:shd w:val="clear" w:color="auto" w:fill="auto"/>
            <w:vAlign w:val="bottom"/>
          </w:tcPr>
          <w:p w14:paraId="62A556C1"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417" w:type="dxa"/>
            <w:shd w:val="clear" w:color="auto" w:fill="auto"/>
            <w:vAlign w:val="center"/>
          </w:tcPr>
          <w:p w14:paraId="7BFE1748"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276" w:type="dxa"/>
            <w:shd w:val="clear" w:color="auto" w:fill="auto"/>
            <w:vAlign w:val="bottom"/>
          </w:tcPr>
          <w:p w14:paraId="5DD017F2"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263" w:type="dxa"/>
          </w:tcPr>
          <w:p w14:paraId="1333833F"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r>
      <w:tr w:rsidR="000B1F36" w:rsidRPr="00054714" w14:paraId="0BB93F2A" w14:textId="77777777" w:rsidTr="00EF64F6">
        <w:trPr>
          <w:trHeight w:val="225"/>
        </w:trPr>
        <w:tc>
          <w:tcPr>
            <w:tcW w:w="453" w:type="dxa"/>
            <w:shd w:val="clear" w:color="000000" w:fill="FFFFFF"/>
            <w:vAlign w:val="center"/>
          </w:tcPr>
          <w:p w14:paraId="14E5C21B"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568" w:type="dxa"/>
            <w:shd w:val="clear" w:color="000000" w:fill="FFFFFF"/>
            <w:vAlign w:val="center"/>
          </w:tcPr>
          <w:p w14:paraId="4D543BC2"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567" w:type="dxa"/>
            <w:shd w:val="clear" w:color="000000" w:fill="FFFFFF"/>
            <w:vAlign w:val="center"/>
          </w:tcPr>
          <w:p w14:paraId="338552ED"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135" w:type="dxa"/>
            <w:shd w:val="clear" w:color="000000" w:fill="FFFFFF"/>
            <w:vAlign w:val="center"/>
          </w:tcPr>
          <w:p w14:paraId="1CCB1296"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879" w:type="dxa"/>
            <w:shd w:val="clear" w:color="000000" w:fill="FFFFFF"/>
            <w:vAlign w:val="center"/>
          </w:tcPr>
          <w:p w14:paraId="3594B8B8"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076" w:type="dxa"/>
            <w:shd w:val="clear" w:color="000000" w:fill="FFFFFF"/>
            <w:vAlign w:val="center"/>
          </w:tcPr>
          <w:p w14:paraId="257F3579"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418" w:type="dxa"/>
            <w:shd w:val="clear" w:color="000000" w:fill="FFFFFF"/>
            <w:vAlign w:val="center"/>
          </w:tcPr>
          <w:p w14:paraId="1C333980"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570" w:type="dxa"/>
            <w:shd w:val="clear" w:color="auto" w:fill="auto"/>
            <w:vAlign w:val="center"/>
          </w:tcPr>
          <w:p w14:paraId="7431B578"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554" w:type="dxa"/>
            <w:shd w:val="clear" w:color="auto" w:fill="auto"/>
            <w:vAlign w:val="center"/>
          </w:tcPr>
          <w:p w14:paraId="320BB1DC"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709" w:type="dxa"/>
            <w:shd w:val="clear" w:color="auto" w:fill="auto"/>
            <w:vAlign w:val="center"/>
          </w:tcPr>
          <w:p w14:paraId="05B302BE"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134" w:type="dxa"/>
            <w:shd w:val="clear" w:color="auto" w:fill="auto"/>
            <w:vAlign w:val="center"/>
          </w:tcPr>
          <w:p w14:paraId="3F7CE0E1"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143" w:type="dxa"/>
            <w:shd w:val="clear" w:color="auto" w:fill="auto"/>
            <w:vAlign w:val="center"/>
          </w:tcPr>
          <w:p w14:paraId="34CBF7DF"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560" w:type="dxa"/>
            <w:shd w:val="clear" w:color="auto" w:fill="auto"/>
            <w:vAlign w:val="bottom"/>
          </w:tcPr>
          <w:p w14:paraId="0FF10194"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417" w:type="dxa"/>
            <w:shd w:val="clear" w:color="auto" w:fill="auto"/>
            <w:vAlign w:val="center"/>
          </w:tcPr>
          <w:p w14:paraId="2BD63CE5"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276" w:type="dxa"/>
            <w:shd w:val="clear" w:color="auto" w:fill="auto"/>
            <w:vAlign w:val="bottom"/>
          </w:tcPr>
          <w:p w14:paraId="54EAE486"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263" w:type="dxa"/>
          </w:tcPr>
          <w:p w14:paraId="524DBF85"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r>
    </w:tbl>
    <w:p w14:paraId="5CB8ECAC" w14:textId="77777777" w:rsidR="000B1F36" w:rsidRPr="00054714" w:rsidRDefault="000B1F36" w:rsidP="000B1F36">
      <w:pPr>
        <w:spacing w:line="240" w:lineRule="auto"/>
        <w:rPr>
          <w:color w:val="000000"/>
        </w:rPr>
      </w:pPr>
    </w:p>
    <w:p w14:paraId="3D5C6816" w14:textId="77777777" w:rsidR="000B1F36" w:rsidRPr="00054714" w:rsidRDefault="000B1F36" w:rsidP="000B1F36">
      <w:pPr>
        <w:spacing w:line="240" w:lineRule="auto"/>
        <w:rPr>
          <w:color w:val="000000"/>
        </w:rPr>
      </w:pPr>
      <w:r w:rsidRPr="00054714">
        <w:rPr>
          <w:color w:val="000000"/>
        </w:rPr>
        <w:t>____________________________________</w:t>
      </w:r>
    </w:p>
    <w:p w14:paraId="1D11F986" w14:textId="77777777" w:rsidR="000B1F36" w:rsidRPr="00054714" w:rsidRDefault="000B1F36" w:rsidP="000B1F36">
      <w:pPr>
        <w:spacing w:line="240" w:lineRule="auto"/>
        <w:ind w:right="3684"/>
        <w:jc w:val="center"/>
        <w:rPr>
          <w:color w:val="000000"/>
          <w:vertAlign w:val="superscript"/>
        </w:rPr>
      </w:pPr>
      <w:r w:rsidRPr="00054714">
        <w:rPr>
          <w:color w:val="000000"/>
          <w:vertAlign w:val="superscript"/>
        </w:rPr>
        <w:t>(подпись, М.П.)</w:t>
      </w:r>
    </w:p>
    <w:p w14:paraId="559E41E0" w14:textId="77777777" w:rsidR="000B1F36" w:rsidRPr="00054714" w:rsidRDefault="000B1F36" w:rsidP="000B1F36">
      <w:pPr>
        <w:spacing w:line="240" w:lineRule="auto"/>
        <w:rPr>
          <w:color w:val="000000"/>
        </w:rPr>
      </w:pPr>
      <w:r w:rsidRPr="00054714">
        <w:rPr>
          <w:color w:val="000000"/>
        </w:rPr>
        <w:t>____________________________________</w:t>
      </w:r>
    </w:p>
    <w:p w14:paraId="3352110F" w14:textId="77777777" w:rsidR="000B1F36" w:rsidRPr="00054714" w:rsidRDefault="000B1F36" w:rsidP="000B1F36">
      <w:pPr>
        <w:spacing w:line="240" w:lineRule="auto"/>
        <w:ind w:right="3684"/>
        <w:jc w:val="center"/>
      </w:pPr>
      <w:r w:rsidRPr="00054714">
        <w:rPr>
          <w:color w:val="000000"/>
          <w:vertAlign w:val="superscript"/>
        </w:rPr>
        <w:t xml:space="preserve">(фамилия, имя, отчество </w:t>
      </w:r>
      <w:proofErr w:type="gramStart"/>
      <w:r w:rsidRPr="00054714">
        <w:rPr>
          <w:color w:val="000000"/>
          <w:vertAlign w:val="superscript"/>
        </w:rPr>
        <w:t>подписавшего</w:t>
      </w:r>
      <w:proofErr w:type="gramEnd"/>
      <w:r w:rsidRPr="00054714">
        <w:rPr>
          <w:color w:val="000000"/>
          <w:vertAlign w:val="superscript"/>
        </w:rPr>
        <w:t>, должность)</w:t>
      </w:r>
    </w:p>
    <w:p w14:paraId="3FE20DA2" w14:textId="77777777" w:rsidR="004F4D80" w:rsidRPr="00054714" w:rsidRDefault="004F4D80" w:rsidP="007A26E8">
      <w:pPr>
        <w:pBdr>
          <w:bottom w:val="single" w:sz="4" w:space="1" w:color="auto"/>
        </w:pBdr>
        <w:ind w:right="21" w:firstLine="0"/>
        <w:jc w:val="center"/>
        <w:rPr>
          <w:b/>
          <w:color w:val="000000"/>
          <w:spacing w:val="36"/>
        </w:rPr>
      </w:pPr>
      <w:r w:rsidRPr="00054714">
        <w:rPr>
          <w:b/>
          <w:color w:val="000000"/>
          <w:spacing w:val="36"/>
        </w:rPr>
        <w:t>конец формы</w:t>
      </w:r>
    </w:p>
    <w:p w14:paraId="5E31D6D7" w14:textId="77777777" w:rsidR="004F4D80" w:rsidRPr="00054714" w:rsidRDefault="004F4D80" w:rsidP="007A26E8">
      <w:pPr>
        <w:pStyle w:val="3"/>
        <w:rPr>
          <w:sz w:val="22"/>
        </w:rPr>
        <w:sectPr w:rsidR="004F4D80" w:rsidRPr="00054714" w:rsidSect="00EA3F63">
          <w:pgSz w:w="16838" w:h="11906" w:orient="landscape" w:code="9"/>
          <w:pgMar w:top="1134" w:right="680" w:bottom="567" w:left="539" w:header="680" w:footer="278" w:gutter="0"/>
          <w:cols w:space="708"/>
          <w:titlePg/>
          <w:docGrid w:linePitch="360"/>
        </w:sectPr>
      </w:pPr>
    </w:p>
    <w:p w14:paraId="390BF1E3" w14:textId="77777777" w:rsidR="004F4D80" w:rsidRPr="00054714" w:rsidRDefault="004F4D80" w:rsidP="007A26E8">
      <w:pPr>
        <w:pStyle w:val="3"/>
        <w:rPr>
          <w:szCs w:val="24"/>
        </w:rPr>
      </w:pPr>
      <w:bookmarkStart w:id="1565" w:name="_Toc343690585"/>
      <w:bookmarkStart w:id="1566" w:name="_Toc372294429"/>
      <w:bookmarkStart w:id="1567" w:name="_Toc379288897"/>
      <w:bookmarkStart w:id="1568" w:name="_Toc384734781"/>
      <w:bookmarkStart w:id="1569" w:name="_Toc396984079"/>
      <w:bookmarkStart w:id="1570" w:name="_Toc423423682"/>
      <w:bookmarkStart w:id="1571" w:name="_Toc439170711"/>
      <w:bookmarkStart w:id="1572" w:name="_Toc439172813"/>
      <w:bookmarkStart w:id="1573" w:name="_Toc439173254"/>
      <w:bookmarkStart w:id="1574" w:name="_Toc439238250"/>
      <w:bookmarkStart w:id="1575" w:name="_Toc439252797"/>
      <w:bookmarkStart w:id="1576" w:name="_Toc439323771"/>
      <w:bookmarkStart w:id="1577" w:name="_Toc440361406"/>
      <w:bookmarkStart w:id="1578" w:name="_Toc440376288"/>
      <w:bookmarkStart w:id="1579" w:name="_Toc440382546"/>
      <w:bookmarkStart w:id="1580" w:name="_Toc440447216"/>
      <w:bookmarkStart w:id="1581" w:name="_Toc440632377"/>
      <w:bookmarkStart w:id="1582" w:name="_Toc440875149"/>
      <w:bookmarkStart w:id="1583" w:name="_Toc441131136"/>
      <w:bookmarkStart w:id="1584" w:name="_Toc465774659"/>
      <w:bookmarkStart w:id="1585" w:name="_Toc465848888"/>
      <w:bookmarkStart w:id="1586" w:name="_Toc468875391"/>
      <w:bookmarkStart w:id="1587" w:name="_Toc469488443"/>
      <w:bookmarkStart w:id="1588" w:name="_Toc471894965"/>
      <w:bookmarkStart w:id="1589" w:name="_Toc496003526"/>
      <w:bookmarkStart w:id="1590" w:name="_Toc496011003"/>
      <w:bookmarkStart w:id="1591" w:name="_Toc525140445"/>
      <w:bookmarkStart w:id="1592" w:name="_Toc525306458"/>
      <w:bookmarkStart w:id="1593" w:name="_Toc525738398"/>
      <w:bookmarkStart w:id="1594" w:name="_Toc527983647"/>
      <w:bookmarkStart w:id="1595" w:name="_Toc531621051"/>
      <w:r w:rsidRPr="00054714">
        <w:rPr>
          <w:szCs w:val="24"/>
        </w:rPr>
        <w:lastRenderedPageBreak/>
        <w:t>Инструкции по заполнению</w:t>
      </w:r>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p>
    <w:p w14:paraId="1A4B6E01" w14:textId="335614E9" w:rsidR="004F4D80" w:rsidRPr="00054714" w:rsidRDefault="00C236C0" w:rsidP="007A26E8">
      <w:pPr>
        <w:pStyle w:val="aff5"/>
        <w:numPr>
          <w:ilvl w:val="3"/>
          <w:numId w:val="1"/>
        </w:numPr>
        <w:tabs>
          <w:tab w:val="num" w:pos="1134"/>
        </w:tabs>
        <w:suppressAutoHyphens w:val="0"/>
        <w:spacing w:before="100" w:beforeAutospacing="1" w:line="240" w:lineRule="auto"/>
        <w:rPr>
          <w:sz w:val="24"/>
          <w:szCs w:val="24"/>
        </w:rPr>
      </w:pPr>
      <w:r w:rsidRPr="00054714">
        <w:rPr>
          <w:sz w:val="24"/>
          <w:szCs w:val="24"/>
        </w:rPr>
        <w:t>Участник</w:t>
      </w:r>
      <w:r w:rsidR="004F4D80" w:rsidRPr="00054714">
        <w:rPr>
          <w:sz w:val="24"/>
          <w:szCs w:val="24"/>
        </w:rPr>
        <w:t xml:space="preserve"> указывает дату и номер заявки в соответствии с письмом о подаче оферты </w:t>
      </w:r>
      <w:r w:rsidR="00D90031" w:rsidRPr="00054714">
        <w:rPr>
          <w:sz w:val="24"/>
          <w:szCs w:val="24"/>
        </w:rPr>
        <w:t xml:space="preserve">(подраздел </w:t>
      </w:r>
      <w:r w:rsidR="00A76369" w:rsidRPr="00054714">
        <w:rPr>
          <w:sz w:val="24"/>
          <w:szCs w:val="24"/>
        </w:rPr>
        <w:fldChar w:fldCharType="begin"/>
      </w:r>
      <w:r w:rsidR="00D90031" w:rsidRPr="00054714">
        <w:rPr>
          <w:sz w:val="24"/>
          <w:szCs w:val="24"/>
        </w:rPr>
        <w:instrText xml:space="preserve"> REF _Ref55336310 \r \h </w:instrText>
      </w:r>
      <w:r w:rsidR="007A26E8" w:rsidRPr="00054714">
        <w:rPr>
          <w:sz w:val="24"/>
          <w:szCs w:val="24"/>
        </w:rPr>
        <w:instrText xml:space="preserve"> \* MERGEFORMAT </w:instrText>
      </w:r>
      <w:r w:rsidR="00A76369" w:rsidRPr="00054714">
        <w:rPr>
          <w:sz w:val="24"/>
          <w:szCs w:val="24"/>
        </w:rPr>
      </w:r>
      <w:r w:rsidR="00A76369" w:rsidRPr="00054714">
        <w:rPr>
          <w:sz w:val="24"/>
          <w:szCs w:val="24"/>
        </w:rPr>
        <w:fldChar w:fldCharType="separate"/>
      </w:r>
      <w:r w:rsidR="000F17BB">
        <w:rPr>
          <w:sz w:val="24"/>
          <w:szCs w:val="24"/>
        </w:rPr>
        <w:t>5.1</w:t>
      </w:r>
      <w:r w:rsidR="00A76369" w:rsidRPr="00054714">
        <w:rPr>
          <w:sz w:val="24"/>
          <w:szCs w:val="24"/>
        </w:rPr>
        <w:fldChar w:fldCharType="end"/>
      </w:r>
      <w:r w:rsidR="00D90031" w:rsidRPr="00054714">
        <w:rPr>
          <w:sz w:val="24"/>
          <w:szCs w:val="24"/>
        </w:rPr>
        <w:t>)</w:t>
      </w:r>
      <w:r w:rsidR="004F4D80" w:rsidRPr="00054714">
        <w:rPr>
          <w:sz w:val="24"/>
          <w:szCs w:val="24"/>
        </w:rPr>
        <w:t>.</w:t>
      </w:r>
    </w:p>
    <w:p w14:paraId="45AB0CE8" w14:textId="77777777" w:rsidR="000B1F36" w:rsidRPr="00054714" w:rsidRDefault="000B1F36" w:rsidP="000B1F36">
      <w:pPr>
        <w:pStyle w:val="aff5"/>
        <w:numPr>
          <w:ilvl w:val="3"/>
          <w:numId w:val="1"/>
        </w:numPr>
        <w:suppressAutoHyphens w:val="0"/>
        <w:spacing w:before="100" w:beforeAutospacing="1" w:line="240" w:lineRule="auto"/>
        <w:rPr>
          <w:sz w:val="24"/>
          <w:szCs w:val="24"/>
        </w:rPr>
      </w:pPr>
      <w:bookmarkStart w:id="1596" w:name="_Toc329588495"/>
      <w:r w:rsidRPr="00054714">
        <w:rPr>
          <w:snapToGrid w:val="0"/>
          <w:sz w:val="24"/>
          <w:szCs w:val="24"/>
        </w:rPr>
        <w:t>Указывается полное наименование юридического лица с расшифровкой его организационно-правовой формы,</w:t>
      </w:r>
      <w:r w:rsidRPr="00054714">
        <w:rPr>
          <w:sz w:val="24"/>
          <w:szCs w:val="24"/>
        </w:rPr>
        <w:t xml:space="preserve"> адрес Участника.</w:t>
      </w:r>
    </w:p>
    <w:p w14:paraId="4E1AF194" w14:textId="77777777" w:rsidR="000B1F36" w:rsidRPr="00054714" w:rsidRDefault="000B1F36" w:rsidP="000B1F36">
      <w:pPr>
        <w:pStyle w:val="aff5"/>
        <w:numPr>
          <w:ilvl w:val="3"/>
          <w:numId w:val="1"/>
        </w:numPr>
        <w:suppressAutoHyphens w:val="0"/>
        <w:spacing w:before="100" w:beforeAutospacing="1" w:line="240" w:lineRule="auto"/>
        <w:rPr>
          <w:sz w:val="24"/>
          <w:szCs w:val="24"/>
        </w:rPr>
      </w:pPr>
      <w:r w:rsidRPr="00054714">
        <w:rPr>
          <w:snapToGrid w:val="0"/>
          <w:sz w:val="24"/>
          <w:szCs w:val="24"/>
        </w:rPr>
        <w:t>Изменение формы справки недопустимо.</w:t>
      </w:r>
    </w:p>
    <w:p w14:paraId="7AB297AC" w14:textId="77777777" w:rsidR="000B1F36" w:rsidRPr="00054714" w:rsidRDefault="000B1F36" w:rsidP="000B1F36">
      <w:pPr>
        <w:pStyle w:val="aff5"/>
        <w:numPr>
          <w:ilvl w:val="3"/>
          <w:numId w:val="1"/>
        </w:numPr>
        <w:suppressAutoHyphens w:val="0"/>
        <w:spacing w:before="100" w:beforeAutospacing="1" w:line="240" w:lineRule="auto"/>
        <w:rPr>
          <w:snapToGrid w:val="0"/>
          <w:sz w:val="24"/>
          <w:szCs w:val="24"/>
        </w:rPr>
      </w:pPr>
      <w:r w:rsidRPr="00054714">
        <w:rPr>
          <w:snapToGrid w:val="0"/>
          <w:sz w:val="24"/>
          <w:szCs w:val="24"/>
        </w:rPr>
        <w:t>Графы (поля) таблицы должны содержать информацию, касающуюся только этой графы (поля).</w:t>
      </w:r>
    </w:p>
    <w:p w14:paraId="3071AAAE" w14:textId="77777777" w:rsidR="000B1F36" w:rsidRPr="00054714" w:rsidRDefault="000B1F36" w:rsidP="000B1F36">
      <w:pPr>
        <w:pStyle w:val="aff5"/>
        <w:numPr>
          <w:ilvl w:val="3"/>
          <w:numId w:val="1"/>
        </w:numPr>
        <w:suppressAutoHyphens w:val="0"/>
        <w:spacing w:before="100" w:beforeAutospacing="1" w:line="240" w:lineRule="auto"/>
        <w:rPr>
          <w:sz w:val="24"/>
          <w:szCs w:val="24"/>
        </w:rPr>
      </w:pPr>
      <w:r w:rsidRPr="00054714">
        <w:rPr>
          <w:snapToGrid w:val="0"/>
          <w:sz w:val="24"/>
          <w:szCs w:val="24"/>
        </w:rPr>
        <w:t>В случае</w:t>
      </w:r>
      <w:proofErr w:type="gramStart"/>
      <w:r w:rsidRPr="00054714">
        <w:rPr>
          <w:snapToGrid w:val="0"/>
          <w:sz w:val="24"/>
          <w:szCs w:val="24"/>
        </w:rPr>
        <w:t>,</w:t>
      </w:r>
      <w:proofErr w:type="gramEnd"/>
      <w:r w:rsidRPr="00054714">
        <w:rPr>
          <w:snapToGrid w:val="0"/>
          <w:sz w:val="24"/>
          <w:szCs w:val="24"/>
        </w:rPr>
        <w:t xml:space="preserve">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
    <w:p w14:paraId="13AD9F2B" w14:textId="77777777" w:rsidR="000B1F36" w:rsidRPr="00054714" w:rsidRDefault="000B1F36" w:rsidP="000B1F36">
      <w:pPr>
        <w:pStyle w:val="aff5"/>
        <w:numPr>
          <w:ilvl w:val="3"/>
          <w:numId w:val="1"/>
        </w:numPr>
        <w:suppressAutoHyphens w:val="0"/>
        <w:spacing w:before="100" w:beforeAutospacing="1" w:line="240" w:lineRule="auto"/>
        <w:rPr>
          <w:sz w:val="24"/>
          <w:szCs w:val="24"/>
        </w:rPr>
      </w:pPr>
      <w:proofErr w:type="gramStart"/>
      <w:r w:rsidRPr="00054714">
        <w:rPr>
          <w:snapToGrid w:val="0"/>
          <w:sz w:val="24"/>
          <w:szCs w:val="24"/>
        </w:rPr>
        <w:t>* 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w:t>
      </w:r>
      <w:proofErr w:type="gramEnd"/>
      <w:r w:rsidRPr="00054714">
        <w:rPr>
          <w:snapToGrid w:val="0"/>
          <w:sz w:val="24"/>
          <w:szCs w:val="24"/>
        </w:rPr>
        <w:t xml:space="preserve"> В отношении акционеров, владеющих пакетами акций менее 5 %, допускается указание общей информации о количестве таких акционеров.</w:t>
      </w:r>
    </w:p>
    <w:p w14:paraId="06BFF2D1" w14:textId="77777777" w:rsidR="000B1F36" w:rsidRPr="00054714" w:rsidRDefault="000B1F36" w:rsidP="000B1F36">
      <w:pPr>
        <w:pStyle w:val="aff5"/>
        <w:numPr>
          <w:ilvl w:val="3"/>
          <w:numId w:val="1"/>
        </w:numPr>
        <w:tabs>
          <w:tab w:val="num" w:pos="1134"/>
        </w:tabs>
        <w:suppressAutoHyphens w:val="0"/>
        <w:spacing w:before="100" w:beforeAutospacing="1" w:line="240" w:lineRule="auto"/>
        <w:rPr>
          <w:sz w:val="24"/>
          <w:szCs w:val="24"/>
        </w:rPr>
      </w:pPr>
      <w:r w:rsidRPr="00054714">
        <w:rPr>
          <w:sz w:val="24"/>
          <w:szCs w:val="24"/>
        </w:rPr>
        <w:t>Разделы «ИНН» (№2) и «ОГРН» (№3) - указываются регистрационные данные Участника.</w:t>
      </w:r>
    </w:p>
    <w:p w14:paraId="0CD2E644" w14:textId="77777777" w:rsidR="000B1F36" w:rsidRPr="00054714" w:rsidRDefault="000B1F36" w:rsidP="000B1F36">
      <w:pPr>
        <w:pStyle w:val="aff5"/>
        <w:numPr>
          <w:ilvl w:val="3"/>
          <w:numId w:val="1"/>
        </w:numPr>
        <w:tabs>
          <w:tab w:val="num" w:pos="1134"/>
        </w:tabs>
        <w:suppressAutoHyphens w:val="0"/>
        <w:spacing w:before="100" w:beforeAutospacing="1" w:line="240" w:lineRule="auto"/>
        <w:rPr>
          <w:sz w:val="24"/>
          <w:szCs w:val="24"/>
        </w:rPr>
      </w:pPr>
      <w:r w:rsidRPr="00054714">
        <w:rPr>
          <w:sz w:val="24"/>
          <w:szCs w:val="24"/>
        </w:rPr>
        <w:t>Разделы «ИНН» (№9) и «ОГРН» (№10) - указываются регистрационные данные собственников Участника.</w:t>
      </w:r>
    </w:p>
    <w:p w14:paraId="11D863DF" w14:textId="77777777" w:rsidR="000B1F36" w:rsidRPr="00054714" w:rsidRDefault="000B1F36" w:rsidP="000B1F36">
      <w:pPr>
        <w:pStyle w:val="aff5"/>
        <w:numPr>
          <w:ilvl w:val="3"/>
          <w:numId w:val="1"/>
        </w:numPr>
        <w:tabs>
          <w:tab w:val="num" w:pos="1134"/>
        </w:tabs>
        <w:suppressAutoHyphens w:val="0"/>
        <w:spacing w:before="100" w:beforeAutospacing="1" w:line="240" w:lineRule="auto"/>
        <w:rPr>
          <w:sz w:val="24"/>
          <w:szCs w:val="24"/>
        </w:rPr>
      </w:pPr>
      <w:r w:rsidRPr="00054714">
        <w:rPr>
          <w:sz w:val="24"/>
          <w:szCs w:val="24"/>
        </w:rPr>
        <w:t>Раздел «Наименование краткое» (№4) - указывается краткое наименование Участника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14:paraId="357C1916" w14:textId="77777777" w:rsidR="000B1F36" w:rsidRPr="00054714" w:rsidRDefault="000B1F36" w:rsidP="000B1F36">
      <w:pPr>
        <w:pStyle w:val="aff5"/>
        <w:numPr>
          <w:ilvl w:val="3"/>
          <w:numId w:val="1"/>
        </w:numPr>
        <w:tabs>
          <w:tab w:val="num" w:pos="1134"/>
        </w:tabs>
        <w:suppressAutoHyphens w:val="0"/>
        <w:spacing w:before="100" w:beforeAutospacing="1" w:line="240" w:lineRule="auto"/>
        <w:rPr>
          <w:sz w:val="24"/>
          <w:szCs w:val="24"/>
        </w:rPr>
      </w:pPr>
      <w:r w:rsidRPr="00054714">
        <w:rPr>
          <w:sz w:val="24"/>
          <w:szCs w:val="24"/>
        </w:rPr>
        <w:t>Раздел «Код ОКВЭД» (№5) - указывается код (основные коды) ОКВЭД.</w:t>
      </w:r>
    </w:p>
    <w:p w14:paraId="74DB27DF" w14:textId="77777777" w:rsidR="000B1F36" w:rsidRPr="00054714" w:rsidRDefault="000B1F36" w:rsidP="000B1F36">
      <w:pPr>
        <w:pStyle w:val="aff5"/>
        <w:numPr>
          <w:ilvl w:val="3"/>
          <w:numId w:val="1"/>
        </w:numPr>
        <w:tabs>
          <w:tab w:val="num" w:pos="1134"/>
        </w:tabs>
        <w:suppressAutoHyphens w:val="0"/>
        <w:spacing w:before="100" w:beforeAutospacing="1" w:line="240" w:lineRule="auto"/>
        <w:rPr>
          <w:sz w:val="24"/>
          <w:szCs w:val="24"/>
        </w:rPr>
      </w:pPr>
      <w:r w:rsidRPr="00054714">
        <w:rPr>
          <w:sz w:val="24"/>
          <w:szCs w:val="24"/>
        </w:rPr>
        <w:t>Раздел «ФИО руководителя» (№6) - фамилия, отчество и имя указываются полностью.</w:t>
      </w:r>
    </w:p>
    <w:p w14:paraId="16958FC6" w14:textId="77777777" w:rsidR="000B1F36" w:rsidRPr="00054714" w:rsidRDefault="000B1F36" w:rsidP="000B1F36">
      <w:pPr>
        <w:pStyle w:val="aff5"/>
        <w:numPr>
          <w:ilvl w:val="3"/>
          <w:numId w:val="1"/>
        </w:numPr>
        <w:tabs>
          <w:tab w:val="num" w:pos="1134"/>
        </w:tabs>
        <w:suppressAutoHyphens w:val="0"/>
        <w:spacing w:before="100" w:beforeAutospacing="1" w:line="240" w:lineRule="auto"/>
        <w:rPr>
          <w:sz w:val="24"/>
          <w:szCs w:val="24"/>
        </w:rPr>
      </w:pPr>
      <w:r w:rsidRPr="00054714">
        <w:rPr>
          <w:sz w:val="24"/>
          <w:szCs w:val="24"/>
        </w:rPr>
        <w:t>Раздел «Серия и номер документа, удостоверяющего личность руководителя» (№7) - паспортные данные указываются</w:t>
      </w:r>
      <w:r w:rsidRPr="00054714">
        <w:rPr>
          <w:b/>
          <w:sz w:val="24"/>
          <w:szCs w:val="24"/>
        </w:rPr>
        <w:t xml:space="preserve"> </w:t>
      </w:r>
      <w:r w:rsidRPr="00054714">
        <w:rPr>
          <w:sz w:val="24"/>
          <w:szCs w:val="24"/>
        </w:rPr>
        <w:t xml:space="preserve">в формате: </w:t>
      </w:r>
      <w:r w:rsidRPr="00054714">
        <w:rPr>
          <w:b/>
          <w:sz w:val="24"/>
          <w:szCs w:val="24"/>
        </w:rPr>
        <w:t>ХХХХХХХХХХ</w:t>
      </w:r>
      <w:r w:rsidRPr="00054714">
        <w:rPr>
          <w:sz w:val="24"/>
          <w:szCs w:val="24"/>
        </w:rPr>
        <w:t xml:space="preserve"> (10 знаков), то есть без слов «серия», «номер» и т.п.</w:t>
      </w:r>
    </w:p>
    <w:p w14:paraId="02B958DA" w14:textId="77777777" w:rsidR="000B1F36" w:rsidRPr="00054714" w:rsidRDefault="000B1F36" w:rsidP="000B1F36">
      <w:pPr>
        <w:pStyle w:val="aff5"/>
        <w:numPr>
          <w:ilvl w:val="3"/>
          <w:numId w:val="1"/>
        </w:numPr>
        <w:tabs>
          <w:tab w:val="num" w:pos="1134"/>
        </w:tabs>
        <w:suppressAutoHyphens w:val="0"/>
        <w:spacing w:before="100" w:beforeAutospacing="1" w:line="240" w:lineRule="auto"/>
        <w:rPr>
          <w:sz w:val="24"/>
          <w:szCs w:val="24"/>
        </w:rPr>
      </w:pPr>
      <w:r w:rsidRPr="00054714">
        <w:rPr>
          <w:sz w:val="24"/>
          <w:szCs w:val="24"/>
        </w:rPr>
        <w:t>Раздел «Серия и номер документа, удостоверяющего личность (для физ. лиц)» (№13) - паспортные данные указываются</w:t>
      </w:r>
      <w:r w:rsidRPr="00054714">
        <w:rPr>
          <w:b/>
          <w:sz w:val="24"/>
          <w:szCs w:val="24"/>
        </w:rPr>
        <w:t xml:space="preserve"> </w:t>
      </w:r>
      <w:r w:rsidRPr="00054714">
        <w:rPr>
          <w:sz w:val="24"/>
          <w:szCs w:val="24"/>
        </w:rPr>
        <w:t xml:space="preserve">в формате: </w:t>
      </w:r>
      <w:r w:rsidRPr="00054714">
        <w:rPr>
          <w:b/>
          <w:sz w:val="24"/>
          <w:szCs w:val="24"/>
        </w:rPr>
        <w:t>ХХХХХХХХХХ</w:t>
      </w:r>
      <w:r w:rsidRPr="00054714">
        <w:rPr>
          <w:sz w:val="24"/>
          <w:szCs w:val="24"/>
        </w:rPr>
        <w:t xml:space="preserve"> (10 знаков), то есть без слов «серия», «номер» и т.п.</w:t>
      </w:r>
    </w:p>
    <w:p w14:paraId="1B926655" w14:textId="77777777" w:rsidR="000B1F36" w:rsidRPr="00054714" w:rsidRDefault="000B1F36" w:rsidP="000B1F36">
      <w:pPr>
        <w:pStyle w:val="aff5"/>
        <w:numPr>
          <w:ilvl w:val="3"/>
          <w:numId w:val="1"/>
        </w:numPr>
        <w:tabs>
          <w:tab w:val="num" w:pos="1134"/>
        </w:tabs>
        <w:suppressAutoHyphens w:val="0"/>
        <w:spacing w:before="100" w:beforeAutospacing="1" w:line="240" w:lineRule="auto"/>
        <w:rPr>
          <w:sz w:val="24"/>
          <w:szCs w:val="24"/>
        </w:rPr>
      </w:pPr>
      <w:r w:rsidRPr="00054714">
        <w:rPr>
          <w:sz w:val="24"/>
          <w:szCs w:val="24"/>
        </w:rPr>
        <w:t xml:space="preserve">Раздел «№» (№8) – заполняется в следующем формате: </w:t>
      </w:r>
    </w:p>
    <w:p w14:paraId="5A6C9B21" w14:textId="77777777" w:rsidR="000B1F36" w:rsidRPr="00054714" w:rsidRDefault="000B1F36" w:rsidP="000B1F36">
      <w:pPr>
        <w:spacing w:line="240" w:lineRule="auto"/>
        <w:ind w:firstLine="1134"/>
        <w:rPr>
          <w:sz w:val="24"/>
          <w:szCs w:val="24"/>
        </w:rPr>
      </w:pPr>
      <w:r w:rsidRPr="00054714">
        <w:rPr>
          <w:sz w:val="24"/>
          <w:szCs w:val="24"/>
        </w:rPr>
        <w:t>1. собственник Участника.</w:t>
      </w:r>
    </w:p>
    <w:p w14:paraId="13882013" w14:textId="77777777" w:rsidR="000B1F36" w:rsidRPr="00054714" w:rsidRDefault="000B1F36" w:rsidP="000B1F36">
      <w:pPr>
        <w:spacing w:line="240" w:lineRule="auto"/>
        <w:ind w:firstLine="1134"/>
        <w:rPr>
          <w:sz w:val="24"/>
          <w:szCs w:val="24"/>
        </w:rPr>
      </w:pPr>
      <w:r w:rsidRPr="00054714">
        <w:rPr>
          <w:sz w:val="24"/>
          <w:szCs w:val="24"/>
        </w:rPr>
        <w:t>1.1. собственник собственника №1.</w:t>
      </w:r>
    </w:p>
    <w:p w14:paraId="68433FA2" w14:textId="77777777" w:rsidR="000B1F36" w:rsidRPr="00054714" w:rsidRDefault="000B1F36" w:rsidP="000B1F36">
      <w:pPr>
        <w:spacing w:line="240" w:lineRule="auto"/>
        <w:ind w:firstLine="1134"/>
        <w:rPr>
          <w:sz w:val="24"/>
          <w:szCs w:val="24"/>
        </w:rPr>
      </w:pPr>
      <w:r w:rsidRPr="00054714">
        <w:rPr>
          <w:sz w:val="24"/>
          <w:szCs w:val="24"/>
        </w:rPr>
        <w:t>1.2. собственник собственника №1.</w:t>
      </w:r>
    </w:p>
    <w:p w14:paraId="76ED15AC" w14:textId="77777777" w:rsidR="000B1F36" w:rsidRPr="00054714" w:rsidRDefault="000B1F36" w:rsidP="000B1F36">
      <w:pPr>
        <w:spacing w:line="240" w:lineRule="auto"/>
        <w:ind w:firstLine="1134"/>
        <w:rPr>
          <w:sz w:val="24"/>
          <w:szCs w:val="24"/>
        </w:rPr>
      </w:pPr>
      <w:r w:rsidRPr="00054714">
        <w:rPr>
          <w:sz w:val="24"/>
          <w:szCs w:val="24"/>
        </w:rPr>
        <w:t>1.1.1. собственник собственника №1.1.</w:t>
      </w:r>
    </w:p>
    <w:p w14:paraId="00654FF0" w14:textId="77777777" w:rsidR="000B1F36" w:rsidRPr="00054714" w:rsidRDefault="000B1F36" w:rsidP="000B1F36">
      <w:pPr>
        <w:spacing w:line="240" w:lineRule="auto"/>
        <w:ind w:firstLine="1134"/>
        <w:rPr>
          <w:sz w:val="24"/>
          <w:szCs w:val="24"/>
        </w:rPr>
      </w:pPr>
      <w:r w:rsidRPr="00054714">
        <w:rPr>
          <w:sz w:val="24"/>
          <w:szCs w:val="24"/>
        </w:rPr>
        <w:t>1.2.1. собственник собственника №1.2.</w:t>
      </w:r>
    </w:p>
    <w:p w14:paraId="49B8659B" w14:textId="77777777" w:rsidR="000B1F36" w:rsidRPr="00054714" w:rsidRDefault="000B1F36" w:rsidP="000B1F36">
      <w:pPr>
        <w:spacing w:line="240" w:lineRule="auto"/>
        <w:ind w:firstLine="1134"/>
        <w:rPr>
          <w:sz w:val="24"/>
          <w:szCs w:val="24"/>
        </w:rPr>
      </w:pPr>
      <w:r w:rsidRPr="00054714">
        <w:rPr>
          <w:sz w:val="24"/>
          <w:szCs w:val="24"/>
        </w:rPr>
        <w:t xml:space="preserve">1.2.1.1. собственник собственника 1.2.1 и так далее. </w:t>
      </w:r>
    </w:p>
    <w:p w14:paraId="421EC6B9" w14:textId="77777777" w:rsidR="000B1F36" w:rsidRPr="00054714" w:rsidRDefault="000B1F36" w:rsidP="000B1F36">
      <w:pPr>
        <w:spacing w:line="240" w:lineRule="auto"/>
        <w:ind w:firstLine="1134"/>
        <w:rPr>
          <w:sz w:val="24"/>
          <w:szCs w:val="24"/>
        </w:rPr>
      </w:pPr>
      <w:r w:rsidRPr="00054714">
        <w:rPr>
          <w:sz w:val="24"/>
          <w:szCs w:val="24"/>
        </w:rPr>
        <w:t>Каждый собственник указывается в отдельной строке Формы.</w:t>
      </w:r>
    </w:p>
    <w:p w14:paraId="31BA8026" w14:textId="77777777" w:rsidR="000B1F36" w:rsidRPr="00054714" w:rsidRDefault="000B1F36" w:rsidP="000B1F36">
      <w:pPr>
        <w:pStyle w:val="aff5"/>
        <w:numPr>
          <w:ilvl w:val="3"/>
          <w:numId w:val="1"/>
        </w:numPr>
        <w:tabs>
          <w:tab w:val="num" w:pos="1134"/>
        </w:tabs>
        <w:suppressAutoHyphens w:val="0"/>
        <w:spacing w:before="100" w:beforeAutospacing="1" w:line="240" w:lineRule="auto"/>
        <w:rPr>
          <w:sz w:val="24"/>
          <w:szCs w:val="24"/>
        </w:rPr>
      </w:pPr>
      <w:proofErr w:type="gramStart"/>
      <w:r w:rsidRPr="00054714">
        <w:rPr>
          <w:sz w:val="24"/>
          <w:szCs w:val="24"/>
        </w:rPr>
        <w:t xml:space="preserve">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w:t>
      </w:r>
      <w:r w:rsidRPr="00054714">
        <w:rPr>
          <w:sz w:val="24"/>
          <w:szCs w:val="24"/>
        </w:rPr>
        <w:lastRenderedPageBreak/>
        <w:t>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w:t>
      </w:r>
      <w:proofErr w:type="gramEnd"/>
      <w:r w:rsidRPr="00054714">
        <w:rPr>
          <w:sz w:val="24"/>
          <w:szCs w:val="24"/>
        </w:rPr>
        <w:t xml:space="preserve"> для физических лиц - фамилия, имя и отчество (указываются полностью).</w:t>
      </w:r>
    </w:p>
    <w:p w14:paraId="5AD2FC95" w14:textId="77777777" w:rsidR="000B1F36" w:rsidRPr="00054714" w:rsidRDefault="000B1F36" w:rsidP="000B1F36">
      <w:pPr>
        <w:pStyle w:val="aff5"/>
        <w:numPr>
          <w:ilvl w:val="3"/>
          <w:numId w:val="1"/>
        </w:numPr>
        <w:tabs>
          <w:tab w:val="num" w:pos="1134"/>
        </w:tabs>
        <w:suppressAutoHyphens w:val="0"/>
        <w:spacing w:before="100" w:beforeAutospacing="1" w:line="240" w:lineRule="auto"/>
        <w:rPr>
          <w:sz w:val="24"/>
          <w:szCs w:val="24"/>
        </w:rPr>
      </w:pPr>
      <w:r w:rsidRPr="00054714">
        <w:rPr>
          <w:sz w:val="24"/>
          <w:szCs w:val="24"/>
        </w:rPr>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14:paraId="6B30C49B" w14:textId="77777777" w:rsidR="000B1F36" w:rsidRPr="00054714" w:rsidRDefault="000B1F36" w:rsidP="000B1F36">
      <w:pPr>
        <w:pStyle w:val="aff5"/>
        <w:numPr>
          <w:ilvl w:val="3"/>
          <w:numId w:val="1"/>
        </w:numPr>
        <w:tabs>
          <w:tab w:val="num" w:pos="1134"/>
        </w:tabs>
        <w:suppressAutoHyphens w:val="0"/>
        <w:spacing w:before="100" w:beforeAutospacing="1" w:line="240" w:lineRule="auto"/>
        <w:rPr>
          <w:sz w:val="24"/>
          <w:szCs w:val="24"/>
        </w:rPr>
      </w:pPr>
      <w:r w:rsidRPr="00054714">
        <w:rPr>
          <w:sz w:val="24"/>
          <w:szCs w:val="24"/>
        </w:rPr>
        <w:t xml:space="preserve">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 АО и ПАО); бенефициаром (иностранные компании, по которым не известны конечные бенефициары); конечным бенефициаром (Российская Федерация, </w:t>
      </w:r>
      <w:proofErr w:type="gramStart"/>
      <w:r w:rsidRPr="00054714">
        <w:rPr>
          <w:sz w:val="24"/>
          <w:szCs w:val="24"/>
        </w:rPr>
        <w:t>гос. учреждения</w:t>
      </w:r>
      <w:proofErr w:type="gramEnd"/>
      <w:r w:rsidRPr="00054714">
        <w:rPr>
          <w:sz w:val="24"/>
          <w:szCs w:val="24"/>
        </w:rPr>
        <w:t xml:space="preserve"> РФ, физические лица, кроме руководителей).</w:t>
      </w:r>
    </w:p>
    <w:p w14:paraId="48F35E67" w14:textId="77777777" w:rsidR="000B1F36" w:rsidRPr="00054714" w:rsidRDefault="000B1F36" w:rsidP="000B1F36">
      <w:pPr>
        <w:pStyle w:val="aff5"/>
        <w:numPr>
          <w:ilvl w:val="3"/>
          <w:numId w:val="1"/>
        </w:numPr>
        <w:suppressAutoHyphens w:val="0"/>
        <w:spacing w:before="100" w:beforeAutospacing="1" w:line="240" w:lineRule="auto"/>
        <w:rPr>
          <w:sz w:val="24"/>
          <w:szCs w:val="24"/>
        </w:rPr>
      </w:pPr>
      <w:r w:rsidRPr="00054714">
        <w:rPr>
          <w:sz w:val="24"/>
          <w:szCs w:val="24"/>
        </w:rPr>
        <w:t>Раздел «Информация о подтверждающих документах (наименование, реквизиты и т.д.)» (№16) – указываются документы, на основании которых вносились данные в разделы №№9-13, а также документ, подтверждающий статус участник</w:t>
      </w:r>
      <w:proofErr w:type="gramStart"/>
      <w:r w:rsidRPr="00054714">
        <w:rPr>
          <w:sz w:val="24"/>
          <w:szCs w:val="24"/>
        </w:rPr>
        <w:t>а(</w:t>
      </w:r>
      <w:proofErr w:type="spellStart"/>
      <w:proofErr w:type="gramEnd"/>
      <w:r w:rsidRPr="00054714">
        <w:rPr>
          <w:sz w:val="24"/>
          <w:szCs w:val="24"/>
        </w:rPr>
        <w:t>ов</w:t>
      </w:r>
      <w:proofErr w:type="spellEnd"/>
      <w:r w:rsidRPr="00054714">
        <w:rPr>
          <w:sz w:val="24"/>
          <w:szCs w:val="24"/>
        </w:rPr>
        <w:t>) общества</w:t>
      </w:r>
      <w:r w:rsidRPr="00054714">
        <w:rPr>
          <w:snapToGrid w:val="0"/>
          <w:sz w:val="24"/>
          <w:szCs w:val="24"/>
        </w:rPr>
        <w:t xml:space="preserve"> (выписка из ЕГРЮЛ, ЕГРИП, решение (протокол) о назначении исполнительного органа, выписка из реестра акционеров </w:t>
      </w:r>
      <w:r w:rsidRPr="00054714">
        <w:rPr>
          <w:sz w:val="24"/>
          <w:szCs w:val="24"/>
        </w:rPr>
        <w:t xml:space="preserve">(список лиц, зарегистрированных в реестре владельцев ценных бумаг) и т.п.). </w:t>
      </w:r>
      <w:proofErr w:type="gramStart"/>
      <w:r w:rsidRPr="00054714">
        <w:rPr>
          <w:sz w:val="24"/>
          <w:szCs w:val="24"/>
        </w:rPr>
        <w:t>Скан-копии</w:t>
      </w:r>
      <w:proofErr w:type="gramEnd"/>
      <w:r w:rsidRPr="00054714">
        <w:rPr>
          <w:sz w:val="24"/>
          <w:szCs w:val="24"/>
        </w:rPr>
        <w:t xml:space="preserve"> документов, указанных в данном разделе, должны быть приложены Участником к настоящей Форме справки о цепочке собственников участника закупочной процедуры, включая бенефициаров (в том числе конечных) и войти в состав Заявки.</w:t>
      </w:r>
    </w:p>
    <w:p w14:paraId="21A29C12" w14:textId="28C0B0B4" w:rsidR="005674CA" w:rsidRPr="00054714" w:rsidRDefault="005674CA">
      <w:pPr>
        <w:suppressAutoHyphens w:val="0"/>
        <w:spacing w:line="240" w:lineRule="auto"/>
        <w:ind w:firstLine="0"/>
        <w:jc w:val="left"/>
        <w:rPr>
          <w:sz w:val="24"/>
          <w:szCs w:val="24"/>
        </w:rPr>
      </w:pPr>
      <w:r w:rsidRPr="00054714">
        <w:rPr>
          <w:sz w:val="24"/>
          <w:szCs w:val="24"/>
        </w:rPr>
        <w:br w:type="page"/>
      </w:r>
    </w:p>
    <w:p w14:paraId="716493C3" w14:textId="77777777" w:rsidR="005674CA" w:rsidRPr="00054714" w:rsidRDefault="005674CA" w:rsidP="005674CA">
      <w:pPr>
        <w:pStyle w:val="aff5"/>
        <w:numPr>
          <w:ilvl w:val="3"/>
          <w:numId w:val="1"/>
        </w:numPr>
        <w:suppressAutoHyphens w:val="0"/>
        <w:spacing w:before="100" w:beforeAutospacing="1" w:line="240" w:lineRule="auto"/>
        <w:rPr>
          <w:bCs w:val="0"/>
          <w:sz w:val="24"/>
          <w:szCs w:val="24"/>
        </w:rPr>
      </w:pPr>
      <w:r w:rsidRPr="00054714">
        <w:rPr>
          <w:b/>
          <w:bCs w:val="0"/>
          <w:caps/>
          <w:sz w:val="24"/>
          <w:szCs w:val="24"/>
        </w:rPr>
        <w:lastRenderedPageBreak/>
        <w:t>Пример заполнения</w:t>
      </w:r>
      <w:r w:rsidRPr="00054714">
        <w:rPr>
          <w:bCs w:val="0"/>
          <w:sz w:val="24"/>
          <w:szCs w:val="24"/>
        </w:rPr>
        <w:t xml:space="preserve"> формы «Справка о цепочке собственников участника закупочной процедуры, включая бенефициаров (в том числе конечных)»:</w:t>
      </w:r>
    </w:p>
    <w:tbl>
      <w:tblPr>
        <w:tblW w:w="15677" w:type="dxa"/>
        <w:tblInd w:w="250" w:type="dxa"/>
        <w:tblLayout w:type="fixed"/>
        <w:tblLook w:val="04A0" w:firstRow="1" w:lastRow="0" w:firstColumn="1" w:lastColumn="0" w:noHBand="0" w:noVBand="1"/>
      </w:tblPr>
      <w:tblGrid>
        <w:gridCol w:w="454"/>
        <w:gridCol w:w="822"/>
        <w:gridCol w:w="711"/>
        <w:gridCol w:w="959"/>
        <w:gridCol w:w="707"/>
        <w:gridCol w:w="1134"/>
        <w:gridCol w:w="1386"/>
        <w:gridCol w:w="489"/>
        <w:gridCol w:w="985"/>
        <w:gridCol w:w="843"/>
        <w:gridCol w:w="1134"/>
        <w:gridCol w:w="1149"/>
        <w:gridCol w:w="1417"/>
        <w:gridCol w:w="993"/>
        <w:gridCol w:w="1198"/>
        <w:gridCol w:w="1296"/>
      </w:tblGrid>
      <w:tr w:rsidR="005674CA" w:rsidRPr="00054714" w14:paraId="1E4E1FC8" w14:textId="77777777" w:rsidTr="00EF64F6">
        <w:trPr>
          <w:trHeight w:val="300"/>
        </w:trPr>
        <w:tc>
          <w:tcPr>
            <w:tcW w:w="454" w:type="dxa"/>
            <w:tcBorders>
              <w:top w:val="single" w:sz="4" w:space="0" w:color="FFFFFF"/>
              <w:left w:val="single" w:sz="4" w:space="0" w:color="FFFFFF"/>
              <w:bottom w:val="single" w:sz="4" w:space="0" w:color="auto"/>
              <w:right w:val="single" w:sz="4" w:space="0" w:color="FFFFFF"/>
            </w:tcBorders>
            <w:shd w:val="clear" w:color="auto" w:fill="auto"/>
            <w:noWrap/>
            <w:vAlign w:val="bottom"/>
            <w:hideMark/>
          </w:tcPr>
          <w:p w14:paraId="3A8585D2" w14:textId="77777777" w:rsidR="005674CA" w:rsidRPr="00054714" w:rsidRDefault="005674CA" w:rsidP="00EF64F6">
            <w:pPr>
              <w:widowControl w:val="0"/>
              <w:suppressAutoHyphens w:val="0"/>
              <w:spacing w:line="240" w:lineRule="auto"/>
              <w:ind w:firstLine="400"/>
              <w:jc w:val="left"/>
              <w:rPr>
                <w:rFonts w:ascii="Calibri" w:hAnsi="Calibri" w:cs="Calibri"/>
                <w:bCs w:val="0"/>
                <w:color w:val="000000"/>
                <w:sz w:val="24"/>
                <w:szCs w:val="24"/>
                <w:lang w:eastAsia="ru-RU"/>
              </w:rPr>
            </w:pPr>
            <w:r w:rsidRPr="00054714">
              <w:rPr>
                <w:rFonts w:ascii="Calibri" w:hAnsi="Calibri" w:cs="Calibri"/>
                <w:bCs w:val="0"/>
                <w:color w:val="000000"/>
                <w:sz w:val="24"/>
                <w:szCs w:val="24"/>
                <w:lang w:eastAsia="ru-RU"/>
              </w:rPr>
              <w:t> </w:t>
            </w:r>
          </w:p>
        </w:tc>
        <w:tc>
          <w:tcPr>
            <w:tcW w:w="13927"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14:paraId="2F6B9BF0" w14:textId="77777777" w:rsidR="005674CA" w:rsidRPr="00054714" w:rsidRDefault="005674CA" w:rsidP="005674CA">
            <w:pPr>
              <w:widowControl w:val="0"/>
              <w:suppressAutoHyphens w:val="0"/>
              <w:spacing w:line="240" w:lineRule="auto"/>
              <w:ind w:firstLine="400"/>
              <w:jc w:val="center"/>
              <w:rPr>
                <w:b/>
                <w:bCs w:val="0"/>
                <w:color w:val="000000"/>
                <w:sz w:val="24"/>
                <w:szCs w:val="24"/>
                <w:lang w:eastAsia="ru-RU"/>
              </w:rPr>
            </w:pPr>
            <w:r w:rsidRPr="00054714">
              <w:rPr>
                <w:b/>
                <w:sz w:val="24"/>
                <w:szCs w:val="24"/>
                <w:lang w:eastAsia="ru-RU"/>
              </w:rPr>
              <w:t>Справка о цепочке собственников участника закупочной процедуры, включая бенефициаров (в том числе конечных)</w:t>
            </w:r>
          </w:p>
          <w:p w14:paraId="4E4A0713" w14:textId="77777777" w:rsidR="005674CA" w:rsidRPr="00054714" w:rsidRDefault="005674CA" w:rsidP="005674CA">
            <w:pPr>
              <w:widowControl w:val="0"/>
              <w:suppressAutoHyphens w:val="0"/>
              <w:spacing w:line="240" w:lineRule="auto"/>
              <w:ind w:firstLine="0"/>
              <w:rPr>
                <w:bCs w:val="0"/>
                <w:i/>
                <w:color w:val="000000"/>
                <w:sz w:val="24"/>
                <w:szCs w:val="24"/>
                <w:lang w:eastAsia="ru-RU"/>
              </w:rPr>
            </w:pPr>
            <w:r w:rsidRPr="00054714">
              <w:rPr>
                <w:bCs w:val="0"/>
                <w:color w:val="000000"/>
                <w:sz w:val="24"/>
                <w:szCs w:val="24"/>
                <w:lang w:eastAsia="ru-RU"/>
              </w:rPr>
              <w:t xml:space="preserve">Наименование и адрес Участника: </w:t>
            </w:r>
            <w:r w:rsidRPr="00054714">
              <w:rPr>
                <w:b/>
                <w:bCs w:val="0"/>
                <w:color w:val="000000"/>
                <w:sz w:val="24"/>
                <w:szCs w:val="24"/>
                <w:u w:val="single"/>
                <w:lang w:eastAsia="ru-RU"/>
              </w:rPr>
              <w:t>ООО «Организация-пример», г. Москва, ул. Гоголя, 1</w:t>
            </w:r>
          </w:p>
        </w:tc>
        <w:tc>
          <w:tcPr>
            <w:tcW w:w="1296" w:type="dxa"/>
            <w:tcBorders>
              <w:top w:val="single" w:sz="4" w:space="0" w:color="FFFFFF"/>
              <w:left w:val="single" w:sz="4" w:space="0" w:color="FFFFFF"/>
              <w:bottom w:val="single" w:sz="4" w:space="0" w:color="auto"/>
              <w:right w:val="single" w:sz="4" w:space="0" w:color="FFFFFF"/>
            </w:tcBorders>
          </w:tcPr>
          <w:p w14:paraId="08FE4949" w14:textId="77777777" w:rsidR="005674CA" w:rsidRPr="00054714" w:rsidRDefault="005674CA" w:rsidP="00EF64F6">
            <w:pPr>
              <w:widowControl w:val="0"/>
              <w:suppressAutoHyphens w:val="0"/>
              <w:spacing w:after="240" w:line="240" w:lineRule="auto"/>
              <w:ind w:firstLine="400"/>
              <w:jc w:val="center"/>
              <w:rPr>
                <w:b/>
                <w:sz w:val="24"/>
                <w:szCs w:val="24"/>
                <w:lang w:eastAsia="ru-RU"/>
              </w:rPr>
            </w:pPr>
          </w:p>
        </w:tc>
      </w:tr>
      <w:tr w:rsidR="005674CA" w:rsidRPr="00054714" w14:paraId="6E8D500A" w14:textId="77777777" w:rsidTr="00EF64F6">
        <w:trPr>
          <w:trHeight w:val="331"/>
        </w:trPr>
        <w:tc>
          <w:tcPr>
            <w:tcW w:w="454"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36260037" w14:textId="77777777" w:rsidR="005674CA" w:rsidRPr="00054714" w:rsidRDefault="005674CA" w:rsidP="00EF64F6">
            <w:pPr>
              <w:widowControl w:val="0"/>
              <w:suppressAutoHyphens w:val="0"/>
              <w:spacing w:line="240" w:lineRule="auto"/>
              <w:ind w:left="-108" w:right="-108" w:firstLine="108"/>
              <w:jc w:val="center"/>
              <w:rPr>
                <w:b/>
                <w:color w:val="000000"/>
                <w:sz w:val="16"/>
                <w:szCs w:val="16"/>
                <w:lang w:eastAsia="ru-RU"/>
              </w:rPr>
            </w:pPr>
            <w:r w:rsidRPr="00054714">
              <w:rPr>
                <w:b/>
                <w:color w:val="000000"/>
                <w:sz w:val="16"/>
                <w:szCs w:val="16"/>
                <w:lang w:eastAsia="ru-RU"/>
              </w:rPr>
              <w:t>№ п./п.</w:t>
            </w:r>
          </w:p>
        </w:tc>
        <w:tc>
          <w:tcPr>
            <w:tcW w:w="5719"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6AE31F89" w14:textId="77777777" w:rsidR="005674CA" w:rsidRPr="00054714" w:rsidRDefault="005674CA" w:rsidP="00EF64F6">
            <w:pPr>
              <w:widowControl w:val="0"/>
              <w:suppressAutoHyphens w:val="0"/>
              <w:spacing w:line="240" w:lineRule="auto"/>
              <w:ind w:left="-108" w:right="-108" w:firstLine="108"/>
              <w:jc w:val="center"/>
              <w:rPr>
                <w:b/>
                <w:color w:val="000000"/>
                <w:sz w:val="16"/>
                <w:szCs w:val="16"/>
                <w:lang w:eastAsia="ru-RU"/>
              </w:rPr>
            </w:pPr>
            <w:r w:rsidRPr="00054714">
              <w:rPr>
                <w:b/>
                <w:color w:val="000000"/>
                <w:sz w:val="16"/>
                <w:szCs w:val="16"/>
                <w:lang w:eastAsia="ru-RU"/>
              </w:rPr>
              <w:t>Информация об организации</w:t>
            </w:r>
          </w:p>
        </w:tc>
        <w:tc>
          <w:tcPr>
            <w:tcW w:w="489" w:type="dxa"/>
            <w:tcBorders>
              <w:top w:val="single" w:sz="4" w:space="0" w:color="auto"/>
              <w:left w:val="single" w:sz="4" w:space="0" w:color="auto"/>
              <w:bottom w:val="single" w:sz="4" w:space="0" w:color="auto"/>
              <w:right w:val="single" w:sz="4" w:space="0" w:color="auto"/>
            </w:tcBorders>
            <w:shd w:val="clear" w:color="auto" w:fill="auto"/>
            <w:vAlign w:val="center"/>
          </w:tcPr>
          <w:p w14:paraId="263DB7A4" w14:textId="77777777" w:rsidR="005674CA" w:rsidRPr="00054714" w:rsidRDefault="005674CA" w:rsidP="00EF64F6">
            <w:pPr>
              <w:widowControl w:val="0"/>
              <w:suppressAutoHyphens w:val="0"/>
              <w:spacing w:line="240" w:lineRule="auto"/>
              <w:ind w:left="-108" w:right="-108" w:firstLine="108"/>
              <w:jc w:val="center"/>
              <w:rPr>
                <w:b/>
                <w:color w:val="000000"/>
                <w:sz w:val="16"/>
                <w:szCs w:val="16"/>
                <w:lang w:eastAsia="ru-RU"/>
              </w:rPr>
            </w:pPr>
            <w:r w:rsidRPr="00054714">
              <w:rPr>
                <w:b/>
                <w:color w:val="000000"/>
                <w:sz w:val="16"/>
                <w:szCs w:val="16"/>
                <w:lang w:eastAsia="ru-RU"/>
              </w:rPr>
              <w:t>№</w:t>
            </w:r>
          </w:p>
        </w:tc>
        <w:tc>
          <w:tcPr>
            <w:tcW w:w="7719"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28BAE592" w14:textId="77777777" w:rsidR="005674CA" w:rsidRPr="00054714" w:rsidRDefault="005674CA" w:rsidP="00EF64F6">
            <w:pPr>
              <w:widowControl w:val="0"/>
              <w:suppressAutoHyphens w:val="0"/>
              <w:spacing w:line="240" w:lineRule="auto"/>
              <w:ind w:left="-108" w:right="-108" w:firstLine="108"/>
              <w:jc w:val="center"/>
              <w:rPr>
                <w:b/>
                <w:color w:val="000000"/>
                <w:sz w:val="16"/>
                <w:szCs w:val="16"/>
                <w:lang w:eastAsia="ru-RU"/>
              </w:rPr>
            </w:pPr>
            <w:r w:rsidRPr="00054714">
              <w:rPr>
                <w:b/>
                <w:color w:val="000000"/>
                <w:sz w:val="16"/>
                <w:szCs w:val="16"/>
                <w:lang w:eastAsia="ru-RU"/>
              </w:rPr>
              <w:t>Информация о цепочке собственников организации (включая конечных бенефициаров)</w:t>
            </w:r>
          </w:p>
        </w:tc>
        <w:tc>
          <w:tcPr>
            <w:tcW w:w="1296" w:type="dxa"/>
            <w:tcBorders>
              <w:top w:val="single" w:sz="4" w:space="0" w:color="auto"/>
              <w:left w:val="single" w:sz="4" w:space="0" w:color="auto"/>
              <w:bottom w:val="single" w:sz="4" w:space="0" w:color="auto"/>
              <w:right w:val="single" w:sz="4" w:space="0" w:color="auto"/>
            </w:tcBorders>
          </w:tcPr>
          <w:p w14:paraId="2505E776" w14:textId="77777777" w:rsidR="005674CA" w:rsidRPr="00054714" w:rsidRDefault="005674CA" w:rsidP="00EF64F6">
            <w:pPr>
              <w:widowControl w:val="0"/>
              <w:suppressAutoHyphens w:val="0"/>
              <w:spacing w:line="240" w:lineRule="auto"/>
              <w:ind w:left="-108" w:right="-108" w:firstLine="108"/>
              <w:jc w:val="center"/>
              <w:rPr>
                <w:b/>
                <w:color w:val="000000"/>
                <w:sz w:val="16"/>
                <w:szCs w:val="16"/>
                <w:lang w:eastAsia="ru-RU"/>
              </w:rPr>
            </w:pPr>
          </w:p>
        </w:tc>
      </w:tr>
      <w:tr w:rsidR="005674CA" w:rsidRPr="00054714" w14:paraId="250F06D4" w14:textId="77777777" w:rsidTr="00EF64F6">
        <w:trPr>
          <w:trHeight w:val="847"/>
        </w:trPr>
        <w:tc>
          <w:tcPr>
            <w:tcW w:w="454" w:type="dxa"/>
            <w:vMerge/>
            <w:tcBorders>
              <w:top w:val="single" w:sz="4" w:space="0" w:color="auto"/>
              <w:left w:val="single" w:sz="4" w:space="0" w:color="auto"/>
              <w:bottom w:val="single" w:sz="4" w:space="0" w:color="auto"/>
              <w:right w:val="single" w:sz="4" w:space="0" w:color="auto"/>
            </w:tcBorders>
            <w:shd w:val="clear" w:color="000000" w:fill="FFFFFF"/>
            <w:vAlign w:val="center"/>
            <w:hideMark/>
          </w:tcPr>
          <w:p w14:paraId="3E4475FC" w14:textId="77777777" w:rsidR="005674CA" w:rsidRPr="00054714" w:rsidRDefault="005674CA" w:rsidP="00EF64F6">
            <w:pPr>
              <w:widowControl w:val="0"/>
              <w:suppressAutoHyphens w:val="0"/>
              <w:spacing w:line="240" w:lineRule="auto"/>
              <w:ind w:left="-108" w:right="-108" w:firstLine="108"/>
              <w:jc w:val="center"/>
              <w:rPr>
                <w:b/>
                <w:color w:val="000000"/>
                <w:sz w:val="16"/>
                <w:szCs w:val="16"/>
                <w:lang w:eastAsia="ru-RU"/>
              </w:rPr>
            </w:pPr>
          </w:p>
        </w:tc>
        <w:tc>
          <w:tcPr>
            <w:tcW w:w="82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36F2308" w14:textId="77777777" w:rsidR="005674CA" w:rsidRPr="00054714" w:rsidRDefault="005674CA" w:rsidP="00EF64F6">
            <w:pPr>
              <w:widowControl w:val="0"/>
              <w:suppressAutoHyphens w:val="0"/>
              <w:spacing w:line="240" w:lineRule="auto"/>
              <w:ind w:left="-108" w:right="-108" w:firstLine="108"/>
              <w:jc w:val="center"/>
              <w:rPr>
                <w:b/>
                <w:color w:val="000000"/>
                <w:sz w:val="16"/>
                <w:szCs w:val="16"/>
                <w:lang w:eastAsia="ru-RU"/>
              </w:rPr>
            </w:pPr>
            <w:r w:rsidRPr="00054714">
              <w:rPr>
                <w:b/>
                <w:color w:val="000000"/>
                <w:sz w:val="16"/>
                <w:szCs w:val="16"/>
                <w:lang w:eastAsia="ru-RU"/>
              </w:rPr>
              <w:t>ИНН</w:t>
            </w:r>
          </w:p>
        </w:tc>
        <w:tc>
          <w:tcPr>
            <w:tcW w:w="7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99FC59F" w14:textId="77777777" w:rsidR="005674CA" w:rsidRPr="00054714" w:rsidRDefault="005674CA" w:rsidP="00EF64F6">
            <w:pPr>
              <w:widowControl w:val="0"/>
              <w:suppressAutoHyphens w:val="0"/>
              <w:spacing w:line="240" w:lineRule="auto"/>
              <w:ind w:left="-108" w:right="-108" w:firstLine="108"/>
              <w:jc w:val="center"/>
              <w:rPr>
                <w:b/>
                <w:color w:val="000000"/>
                <w:sz w:val="16"/>
                <w:szCs w:val="16"/>
                <w:lang w:eastAsia="ru-RU"/>
              </w:rPr>
            </w:pPr>
            <w:r w:rsidRPr="00054714">
              <w:rPr>
                <w:b/>
                <w:color w:val="000000"/>
                <w:sz w:val="16"/>
                <w:szCs w:val="16"/>
                <w:lang w:eastAsia="ru-RU"/>
              </w:rPr>
              <w:t>ОГРН</w:t>
            </w:r>
          </w:p>
        </w:tc>
        <w:tc>
          <w:tcPr>
            <w:tcW w:w="9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16D24D3" w14:textId="77777777" w:rsidR="005674CA" w:rsidRPr="00054714" w:rsidRDefault="005674CA" w:rsidP="00EF64F6">
            <w:pPr>
              <w:widowControl w:val="0"/>
              <w:suppressAutoHyphens w:val="0"/>
              <w:spacing w:line="240" w:lineRule="auto"/>
              <w:ind w:left="-108" w:right="-108" w:firstLine="108"/>
              <w:jc w:val="center"/>
              <w:rPr>
                <w:b/>
                <w:color w:val="000000"/>
                <w:sz w:val="16"/>
                <w:szCs w:val="16"/>
                <w:lang w:eastAsia="ru-RU"/>
              </w:rPr>
            </w:pPr>
            <w:r w:rsidRPr="00054714">
              <w:rPr>
                <w:b/>
                <w:color w:val="000000"/>
                <w:sz w:val="16"/>
                <w:szCs w:val="16"/>
                <w:lang w:eastAsia="ru-RU"/>
              </w:rPr>
              <w:t>Наименование краткое</w:t>
            </w:r>
          </w:p>
        </w:tc>
        <w:tc>
          <w:tcPr>
            <w:tcW w:w="70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32A981C" w14:textId="77777777" w:rsidR="005674CA" w:rsidRPr="00054714" w:rsidRDefault="005674CA" w:rsidP="00EF64F6">
            <w:pPr>
              <w:widowControl w:val="0"/>
              <w:suppressAutoHyphens w:val="0"/>
              <w:spacing w:line="240" w:lineRule="auto"/>
              <w:ind w:left="-108" w:right="-108" w:firstLine="108"/>
              <w:jc w:val="center"/>
              <w:rPr>
                <w:b/>
                <w:color w:val="000000"/>
                <w:sz w:val="16"/>
                <w:szCs w:val="16"/>
                <w:lang w:eastAsia="ru-RU"/>
              </w:rPr>
            </w:pPr>
            <w:r w:rsidRPr="00054714">
              <w:rPr>
                <w:b/>
                <w:color w:val="000000"/>
                <w:sz w:val="16"/>
                <w:szCs w:val="16"/>
                <w:lang w:eastAsia="ru-RU"/>
              </w:rPr>
              <w:t>Код ОКВЭД</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41A1B66" w14:textId="77777777" w:rsidR="005674CA" w:rsidRPr="00054714" w:rsidRDefault="005674CA" w:rsidP="00EF64F6">
            <w:pPr>
              <w:widowControl w:val="0"/>
              <w:suppressAutoHyphens w:val="0"/>
              <w:spacing w:line="240" w:lineRule="auto"/>
              <w:ind w:left="-108" w:right="-108" w:firstLine="108"/>
              <w:jc w:val="center"/>
              <w:rPr>
                <w:b/>
                <w:color w:val="000000"/>
                <w:sz w:val="16"/>
                <w:szCs w:val="16"/>
                <w:lang w:eastAsia="ru-RU"/>
              </w:rPr>
            </w:pPr>
            <w:r w:rsidRPr="00054714">
              <w:rPr>
                <w:b/>
                <w:color w:val="000000"/>
                <w:sz w:val="16"/>
                <w:szCs w:val="16"/>
                <w:lang w:eastAsia="ru-RU"/>
              </w:rPr>
              <w:t>Ф.И.О. руководителя</w:t>
            </w:r>
          </w:p>
        </w:tc>
        <w:tc>
          <w:tcPr>
            <w:tcW w:w="138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899FEDB" w14:textId="77777777" w:rsidR="005674CA" w:rsidRPr="00054714" w:rsidRDefault="005674CA" w:rsidP="00EF64F6">
            <w:pPr>
              <w:widowControl w:val="0"/>
              <w:suppressAutoHyphens w:val="0"/>
              <w:spacing w:line="240" w:lineRule="auto"/>
              <w:ind w:left="-108" w:right="-108" w:firstLine="108"/>
              <w:jc w:val="center"/>
              <w:rPr>
                <w:b/>
                <w:color w:val="000000"/>
                <w:sz w:val="16"/>
                <w:szCs w:val="16"/>
                <w:lang w:eastAsia="ru-RU"/>
              </w:rPr>
            </w:pPr>
            <w:r w:rsidRPr="00054714">
              <w:rPr>
                <w:b/>
                <w:color w:val="000000"/>
                <w:sz w:val="16"/>
                <w:szCs w:val="16"/>
                <w:lang w:eastAsia="ru-RU"/>
              </w:rPr>
              <w:t>Серия и номер документа, удостоверяющего личность руководителя</w:t>
            </w:r>
          </w:p>
        </w:tc>
        <w:tc>
          <w:tcPr>
            <w:tcW w:w="4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D2F97E" w14:textId="77777777" w:rsidR="005674CA" w:rsidRPr="00054714" w:rsidRDefault="005674CA" w:rsidP="00EF64F6">
            <w:pPr>
              <w:widowControl w:val="0"/>
              <w:suppressAutoHyphens w:val="0"/>
              <w:spacing w:line="240" w:lineRule="auto"/>
              <w:ind w:left="-108" w:right="-108" w:firstLine="108"/>
              <w:jc w:val="center"/>
              <w:rPr>
                <w:b/>
                <w:color w:val="000000"/>
                <w:sz w:val="16"/>
                <w:szCs w:val="16"/>
                <w:lang w:eastAsia="ru-RU"/>
              </w:rPr>
            </w:pPr>
          </w:p>
        </w:tc>
        <w:tc>
          <w:tcPr>
            <w:tcW w:w="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BA19C3" w14:textId="77777777" w:rsidR="005674CA" w:rsidRPr="00054714" w:rsidRDefault="005674CA" w:rsidP="00EF64F6">
            <w:pPr>
              <w:widowControl w:val="0"/>
              <w:suppressAutoHyphens w:val="0"/>
              <w:spacing w:line="240" w:lineRule="auto"/>
              <w:ind w:left="-108" w:right="-108" w:firstLine="108"/>
              <w:jc w:val="center"/>
              <w:rPr>
                <w:b/>
                <w:color w:val="000000"/>
                <w:sz w:val="16"/>
                <w:szCs w:val="16"/>
                <w:lang w:eastAsia="ru-RU"/>
              </w:rPr>
            </w:pPr>
            <w:r w:rsidRPr="00054714">
              <w:rPr>
                <w:b/>
                <w:color w:val="000000"/>
                <w:sz w:val="16"/>
                <w:szCs w:val="16"/>
                <w:lang w:eastAsia="ru-RU"/>
              </w:rPr>
              <w:t>ИНН</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7B1027" w14:textId="77777777" w:rsidR="005674CA" w:rsidRPr="00054714" w:rsidRDefault="005674CA" w:rsidP="00EF64F6">
            <w:pPr>
              <w:widowControl w:val="0"/>
              <w:suppressAutoHyphens w:val="0"/>
              <w:spacing w:line="240" w:lineRule="auto"/>
              <w:ind w:left="-108" w:right="-108" w:firstLine="108"/>
              <w:jc w:val="center"/>
              <w:rPr>
                <w:b/>
                <w:color w:val="000000"/>
                <w:sz w:val="16"/>
                <w:szCs w:val="16"/>
                <w:lang w:eastAsia="ru-RU"/>
              </w:rPr>
            </w:pPr>
            <w:r w:rsidRPr="00054714">
              <w:rPr>
                <w:b/>
                <w:color w:val="000000"/>
                <w:sz w:val="16"/>
                <w:szCs w:val="16"/>
                <w:lang w:eastAsia="ru-RU"/>
              </w:rPr>
              <w:t>ОГРН</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27787F" w14:textId="77777777" w:rsidR="005674CA" w:rsidRPr="00054714" w:rsidRDefault="005674CA" w:rsidP="00EF64F6">
            <w:pPr>
              <w:widowControl w:val="0"/>
              <w:suppressAutoHyphens w:val="0"/>
              <w:spacing w:line="240" w:lineRule="auto"/>
              <w:ind w:left="-108" w:right="-108" w:firstLine="108"/>
              <w:jc w:val="center"/>
              <w:rPr>
                <w:b/>
                <w:color w:val="000000"/>
                <w:sz w:val="16"/>
                <w:szCs w:val="16"/>
                <w:lang w:eastAsia="ru-RU"/>
              </w:rPr>
            </w:pPr>
            <w:r w:rsidRPr="00054714">
              <w:rPr>
                <w:b/>
                <w:color w:val="000000"/>
                <w:sz w:val="16"/>
                <w:szCs w:val="16"/>
                <w:lang w:eastAsia="ru-RU"/>
              </w:rPr>
              <w:t>Наименование/ФИО</w:t>
            </w:r>
          </w:p>
        </w:tc>
        <w:tc>
          <w:tcPr>
            <w:tcW w:w="11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4648D2" w14:textId="77777777" w:rsidR="005674CA" w:rsidRPr="00054714" w:rsidRDefault="005674CA" w:rsidP="00EF64F6">
            <w:pPr>
              <w:widowControl w:val="0"/>
              <w:suppressAutoHyphens w:val="0"/>
              <w:spacing w:line="240" w:lineRule="auto"/>
              <w:ind w:left="-108" w:right="-108" w:firstLine="108"/>
              <w:jc w:val="center"/>
              <w:rPr>
                <w:b/>
                <w:color w:val="000000"/>
                <w:sz w:val="16"/>
                <w:szCs w:val="16"/>
                <w:lang w:eastAsia="ru-RU"/>
              </w:rPr>
            </w:pPr>
            <w:r w:rsidRPr="00054714">
              <w:rPr>
                <w:b/>
                <w:color w:val="000000"/>
                <w:sz w:val="16"/>
                <w:szCs w:val="16"/>
                <w:lang w:eastAsia="ru-RU"/>
              </w:rPr>
              <w:t>Адрес регистрации</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649255" w14:textId="77777777" w:rsidR="005674CA" w:rsidRPr="00054714" w:rsidRDefault="005674CA" w:rsidP="00EF64F6">
            <w:pPr>
              <w:widowControl w:val="0"/>
              <w:suppressAutoHyphens w:val="0"/>
              <w:spacing w:line="240" w:lineRule="auto"/>
              <w:ind w:left="-108" w:right="-108" w:firstLine="108"/>
              <w:jc w:val="center"/>
              <w:rPr>
                <w:b/>
                <w:color w:val="000000"/>
                <w:sz w:val="16"/>
                <w:szCs w:val="16"/>
                <w:lang w:eastAsia="ru-RU"/>
              </w:rPr>
            </w:pPr>
            <w:r w:rsidRPr="00054714">
              <w:rPr>
                <w:b/>
                <w:color w:val="000000"/>
                <w:sz w:val="16"/>
                <w:szCs w:val="16"/>
                <w:lang w:eastAsia="ru-RU"/>
              </w:rPr>
              <w:t>Серия и номер документа, удостоверяющего личность (для физ. лиц)</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4E8BE2" w14:textId="77777777" w:rsidR="005674CA" w:rsidRPr="00054714" w:rsidRDefault="005674CA" w:rsidP="00EF64F6">
            <w:pPr>
              <w:widowControl w:val="0"/>
              <w:suppressAutoHyphens w:val="0"/>
              <w:spacing w:line="240" w:lineRule="auto"/>
              <w:ind w:left="-108" w:right="-108" w:firstLine="108"/>
              <w:jc w:val="center"/>
              <w:rPr>
                <w:b/>
                <w:color w:val="000000"/>
                <w:sz w:val="16"/>
                <w:szCs w:val="16"/>
                <w:lang w:eastAsia="ru-RU"/>
              </w:rPr>
            </w:pPr>
            <w:r w:rsidRPr="00054714">
              <w:rPr>
                <w:b/>
                <w:color w:val="000000"/>
                <w:sz w:val="16"/>
                <w:szCs w:val="16"/>
                <w:lang w:eastAsia="ru-RU"/>
              </w:rPr>
              <w:t>Руководитель/ участник/ акционер/ бенефициар</w:t>
            </w:r>
          </w:p>
        </w:tc>
        <w:tc>
          <w:tcPr>
            <w:tcW w:w="1198" w:type="dxa"/>
            <w:tcBorders>
              <w:top w:val="single" w:sz="4" w:space="0" w:color="auto"/>
              <w:left w:val="single" w:sz="4" w:space="0" w:color="auto"/>
              <w:bottom w:val="single" w:sz="4" w:space="0" w:color="auto"/>
              <w:right w:val="single" w:sz="4" w:space="0" w:color="auto"/>
            </w:tcBorders>
            <w:shd w:val="clear" w:color="auto" w:fill="auto"/>
            <w:vAlign w:val="center"/>
          </w:tcPr>
          <w:p w14:paraId="55596878" w14:textId="77777777" w:rsidR="005674CA" w:rsidRPr="00054714" w:rsidRDefault="005674CA" w:rsidP="00EF64F6">
            <w:pPr>
              <w:widowControl w:val="0"/>
              <w:suppressAutoHyphens w:val="0"/>
              <w:spacing w:line="240" w:lineRule="auto"/>
              <w:ind w:left="-108" w:right="-46" w:firstLine="108"/>
              <w:jc w:val="center"/>
              <w:rPr>
                <w:b/>
                <w:bCs w:val="0"/>
                <w:color w:val="000000"/>
                <w:sz w:val="16"/>
                <w:szCs w:val="16"/>
                <w:lang w:eastAsia="ru-RU"/>
              </w:rPr>
            </w:pPr>
            <w:r w:rsidRPr="00054714">
              <w:rPr>
                <w:b/>
                <w:bCs w:val="0"/>
                <w:color w:val="000000"/>
                <w:sz w:val="16"/>
                <w:szCs w:val="16"/>
                <w:lang w:eastAsia="ru-RU"/>
              </w:rPr>
              <w:t>Размер доли (для участников</w:t>
            </w:r>
            <w:r w:rsidRPr="00054714">
              <w:rPr>
                <w:b/>
                <w:color w:val="000000"/>
                <w:sz w:val="16"/>
                <w:szCs w:val="16"/>
                <w:lang w:eastAsia="ru-RU"/>
              </w:rPr>
              <w:t>/ акционеров/ бенефициаров)</w:t>
            </w:r>
          </w:p>
        </w:tc>
        <w:tc>
          <w:tcPr>
            <w:tcW w:w="1296" w:type="dxa"/>
            <w:tcBorders>
              <w:top w:val="single" w:sz="4" w:space="0" w:color="auto"/>
              <w:left w:val="single" w:sz="4" w:space="0" w:color="auto"/>
              <w:bottom w:val="single" w:sz="4" w:space="0" w:color="auto"/>
              <w:right w:val="single" w:sz="4" w:space="0" w:color="auto"/>
            </w:tcBorders>
            <w:vAlign w:val="center"/>
          </w:tcPr>
          <w:p w14:paraId="620997BD" w14:textId="77777777" w:rsidR="005674CA" w:rsidRPr="00054714" w:rsidRDefault="005674CA" w:rsidP="00EF64F6">
            <w:pPr>
              <w:widowControl w:val="0"/>
              <w:suppressAutoHyphens w:val="0"/>
              <w:spacing w:line="240" w:lineRule="auto"/>
              <w:ind w:left="-108" w:right="-108" w:firstLine="108"/>
              <w:jc w:val="center"/>
              <w:rPr>
                <w:b/>
                <w:color w:val="000000"/>
                <w:sz w:val="16"/>
                <w:szCs w:val="16"/>
                <w:lang w:eastAsia="ru-RU"/>
              </w:rPr>
            </w:pPr>
            <w:r w:rsidRPr="00054714">
              <w:rPr>
                <w:b/>
                <w:color w:val="000000"/>
                <w:sz w:val="16"/>
                <w:szCs w:val="16"/>
                <w:lang w:eastAsia="ru-RU"/>
              </w:rPr>
              <w:t>Информация о подтверждающих документах (наименование, реквизиты и т.д.)</w:t>
            </w:r>
          </w:p>
        </w:tc>
      </w:tr>
      <w:tr w:rsidR="005674CA" w:rsidRPr="00054714" w14:paraId="109FBD27" w14:textId="77777777" w:rsidTr="00EF64F6">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C85AC56" w14:textId="77777777" w:rsidR="005674CA" w:rsidRPr="00054714" w:rsidRDefault="005674CA" w:rsidP="00EF64F6">
            <w:pPr>
              <w:widowControl w:val="0"/>
              <w:suppressAutoHyphens w:val="0"/>
              <w:spacing w:line="240" w:lineRule="auto"/>
              <w:ind w:firstLine="3"/>
              <w:jc w:val="center"/>
              <w:rPr>
                <w:b/>
                <w:color w:val="000000"/>
                <w:sz w:val="14"/>
                <w:szCs w:val="16"/>
                <w:lang w:eastAsia="ru-RU"/>
              </w:rPr>
            </w:pPr>
            <w:r w:rsidRPr="00054714">
              <w:rPr>
                <w:b/>
                <w:color w:val="000000"/>
                <w:sz w:val="14"/>
                <w:szCs w:val="16"/>
                <w:lang w:eastAsia="ru-RU"/>
              </w:rPr>
              <w:t>1</w:t>
            </w:r>
          </w:p>
        </w:tc>
        <w:tc>
          <w:tcPr>
            <w:tcW w:w="822" w:type="dxa"/>
            <w:tcBorders>
              <w:top w:val="single" w:sz="4" w:space="0" w:color="auto"/>
              <w:left w:val="nil"/>
              <w:bottom w:val="single" w:sz="4" w:space="0" w:color="auto"/>
              <w:right w:val="single" w:sz="4" w:space="0" w:color="auto"/>
            </w:tcBorders>
            <w:shd w:val="clear" w:color="000000" w:fill="FFFFFF"/>
            <w:vAlign w:val="center"/>
            <w:hideMark/>
          </w:tcPr>
          <w:p w14:paraId="3F31375C" w14:textId="77777777" w:rsidR="005674CA" w:rsidRPr="00054714" w:rsidRDefault="005674CA" w:rsidP="00EF64F6">
            <w:pPr>
              <w:widowControl w:val="0"/>
              <w:suppressAutoHyphens w:val="0"/>
              <w:spacing w:line="240" w:lineRule="auto"/>
              <w:ind w:right="-250" w:firstLine="3"/>
              <w:jc w:val="center"/>
              <w:rPr>
                <w:b/>
                <w:color w:val="000000"/>
                <w:sz w:val="14"/>
                <w:szCs w:val="16"/>
                <w:lang w:eastAsia="ru-RU"/>
              </w:rPr>
            </w:pPr>
            <w:r w:rsidRPr="00054714">
              <w:rPr>
                <w:b/>
                <w:color w:val="000000"/>
                <w:sz w:val="14"/>
                <w:szCs w:val="16"/>
                <w:lang w:eastAsia="ru-RU"/>
              </w:rPr>
              <w:t>2</w:t>
            </w:r>
          </w:p>
        </w:tc>
        <w:tc>
          <w:tcPr>
            <w:tcW w:w="711" w:type="dxa"/>
            <w:tcBorders>
              <w:top w:val="single" w:sz="4" w:space="0" w:color="auto"/>
              <w:left w:val="nil"/>
              <w:bottom w:val="single" w:sz="4" w:space="0" w:color="auto"/>
              <w:right w:val="single" w:sz="4" w:space="0" w:color="auto"/>
            </w:tcBorders>
            <w:shd w:val="clear" w:color="000000" w:fill="FFFFFF"/>
            <w:vAlign w:val="center"/>
            <w:hideMark/>
          </w:tcPr>
          <w:p w14:paraId="5E258F46" w14:textId="77777777" w:rsidR="005674CA" w:rsidRPr="00054714" w:rsidRDefault="005674CA" w:rsidP="00EF64F6">
            <w:pPr>
              <w:widowControl w:val="0"/>
              <w:suppressAutoHyphens w:val="0"/>
              <w:spacing w:line="240" w:lineRule="auto"/>
              <w:ind w:firstLine="3"/>
              <w:jc w:val="center"/>
              <w:rPr>
                <w:b/>
                <w:color w:val="000000"/>
                <w:sz w:val="14"/>
                <w:szCs w:val="16"/>
                <w:lang w:eastAsia="ru-RU"/>
              </w:rPr>
            </w:pPr>
            <w:r w:rsidRPr="00054714">
              <w:rPr>
                <w:b/>
                <w:color w:val="000000"/>
                <w:sz w:val="14"/>
                <w:szCs w:val="16"/>
                <w:lang w:eastAsia="ru-RU"/>
              </w:rPr>
              <w:t>3</w:t>
            </w:r>
          </w:p>
        </w:tc>
        <w:tc>
          <w:tcPr>
            <w:tcW w:w="959" w:type="dxa"/>
            <w:tcBorders>
              <w:top w:val="single" w:sz="4" w:space="0" w:color="auto"/>
              <w:left w:val="nil"/>
              <w:bottom w:val="single" w:sz="4" w:space="0" w:color="auto"/>
              <w:right w:val="single" w:sz="4" w:space="0" w:color="auto"/>
            </w:tcBorders>
            <w:shd w:val="clear" w:color="000000" w:fill="FFFFFF"/>
            <w:vAlign w:val="center"/>
            <w:hideMark/>
          </w:tcPr>
          <w:p w14:paraId="61F65BE0" w14:textId="77777777" w:rsidR="005674CA" w:rsidRPr="00054714" w:rsidRDefault="005674CA" w:rsidP="00EF64F6">
            <w:pPr>
              <w:widowControl w:val="0"/>
              <w:suppressAutoHyphens w:val="0"/>
              <w:spacing w:line="240" w:lineRule="auto"/>
              <w:ind w:firstLine="3"/>
              <w:jc w:val="center"/>
              <w:rPr>
                <w:b/>
                <w:color w:val="000000"/>
                <w:sz w:val="14"/>
                <w:szCs w:val="16"/>
                <w:lang w:eastAsia="ru-RU"/>
              </w:rPr>
            </w:pPr>
            <w:r w:rsidRPr="00054714">
              <w:rPr>
                <w:b/>
                <w:color w:val="000000"/>
                <w:sz w:val="14"/>
                <w:szCs w:val="16"/>
                <w:lang w:eastAsia="ru-RU"/>
              </w:rPr>
              <w:t>4</w:t>
            </w:r>
          </w:p>
        </w:tc>
        <w:tc>
          <w:tcPr>
            <w:tcW w:w="707" w:type="dxa"/>
            <w:tcBorders>
              <w:top w:val="single" w:sz="4" w:space="0" w:color="auto"/>
              <w:left w:val="nil"/>
              <w:bottom w:val="single" w:sz="4" w:space="0" w:color="auto"/>
              <w:right w:val="single" w:sz="4" w:space="0" w:color="auto"/>
            </w:tcBorders>
            <w:shd w:val="clear" w:color="000000" w:fill="FFFFFF"/>
            <w:vAlign w:val="center"/>
            <w:hideMark/>
          </w:tcPr>
          <w:p w14:paraId="432F8C59" w14:textId="77777777" w:rsidR="005674CA" w:rsidRPr="00054714" w:rsidRDefault="005674CA" w:rsidP="00EF64F6">
            <w:pPr>
              <w:widowControl w:val="0"/>
              <w:suppressAutoHyphens w:val="0"/>
              <w:spacing w:line="240" w:lineRule="auto"/>
              <w:ind w:firstLine="3"/>
              <w:jc w:val="center"/>
              <w:rPr>
                <w:b/>
                <w:color w:val="000000"/>
                <w:sz w:val="14"/>
                <w:szCs w:val="16"/>
                <w:lang w:eastAsia="ru-RU"/>
              </w:rPr>
            </w:pPr>
            <w:r w:rsidRPr="00054714">
              <w:rPr>
                <w:b/>
                <w:color w:val="000000"/>
                <w:sz w:val="14"/>
                <w:szCs w:val="16"/>
                <w:lang w:eastAsia="ru-RU"/>
              </w:rPr>
              <w:t>5</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14:paraId="1228025C" w14:textId="77777777" w:rsidR="005674CA" w:rsidRPr="00054714" w:rsidRDefault="005674CA" w:rsidP="00EF64F6">
            <w:pPr>
              <w:widowControl w:val="0"/>
              <w:suppressAutoHyphens w:val="0"/>
              <w:spacing w:line="240" w:lineRule="auto"/>
              <w:ind w:firstLine="3"/>
              <w:jc w:val="center"/>
              <w:rPr>
                <w:b/>
                <w:color w:val="000000"/>
                <w:sz w:val="14"/>
                <w:szCs w:val="16"/>
                <w:lang w:eastAsia="ru-RU"/>
              </w:rPr>
            </w:pPr>
            <w:r w:rsidRPr="00054714">
              <w:rPr>
                <w:b/>
                <w:color w:val="000000"/>
                <w:sz w:val="14"/>
                <w:szCs w:val="16"/>
                <w:lang w:eastAsia="ru-RU"/>
              </w:rPr>
              <w:t>6</w:t>
            </w:r>
          </w:p>
        </w:tc>
        <w:tc>
          <w:tcPr>
            <w:tcW w:w="1386" w:type="dxa"/>
            <w:tcBorders>
              <w:top w:val="single" w:sz="4" w:space="0" w:color="auto"/>
              <w:left w:val="nil"/>
              <w:bottom w:val="single" w:sz="4" w:space="0" w:color="auto"/>
              <w:right w:val="single" w:sz="4" w:space="0" w:color="auto"/>
            </w:tcBorders>
            <w:shd w:val="clear" w:color="000000" w:fill="FFFFFF"/>
            <w:vAlign w:val="center"/>
            <w:hideMark/>
          </w:tcPr>
          <w:p w14:paraId="23EF369A" w14:textId="77777777" w:rsidR="005674CA" w:rsidRPr="00054714" w:rsidRDefault="005674CA" w:rsidP="00EF64F6">
            <w:pPr>
              <w:widowControl w:val="0"/>
              <w:suppressAutoHyphens w:val="0"/>
              <w:spacing w:line="240" w:lineRule="auto"/>
              <w:ind w:firstLine="3"/>
              <w:jc w:val="center"/>
              <w:rPr>
                <w:b/>
                <w:color w:val="000000"/>
                <w:sz w:val="14"/>
                <w:szCs w:val="16"/>
                <w:lang w:eastAsia="ru-RU"/>
              </w:rPr>
            </w:pPr>
            <w:r w:rsidRPr="00054714">
              <w:rPr>
                <w:b/>
                <w:color w:val="000000"/>
                <w:sz w:val="14"/>
                <w:szCs w:val="16"/>
                <w:lang w:eastAsia="ru-RU"/>
              </w:rPr>
              <w:t>7</w:t>
            </w:r>
          </w:p>
        </w:tc>
        <w:tc>
          <w:tcPr>
            <w:tcW w:w="489" w:type="dxa"/>
            <w:tcBorders>
              <w:top w:val="single" w:sz="4" w:space="0" w:color="auto"/>
              <w:left w:val="nil"/>
              <w:bottom w:val="single" w:sz="4" w:space="0" w:color="auto"/>
              <w:right w:val="single" w:sz="4" w:space="0" w:color="auto"/>
            </w:tcBorders>
            <w:shd w:val="clear" w:color="auto" w:fill="auto"/>
            <w:vAlign w:val="center"/>
            <w:hideMark/>
          </w:tcPr>
          <w:p w14:paraId="2B0E67BF" w14:textId="77777777" w:rsidR="005674CA" w:rsidRPr="00054714" w:rsidRDefault="005674CA" w:rsidP="00EF64F6">
            <w:pPr>
              <w:widowControl w:val="0"/>
              <w:suppressAutoHyphens w:val="0"/>
              <w:spacing w:line="240" w:lineRule="auto"/>
              <w:ind w:firstLine="3"/>
              <w:jc w:val="center"/>
              <w:rPr>
                <w:b/>
                <w:color w:val="000000"/>
                <w:sz w:val="14"/>
                <w:szCs w:val="16"/>
                <w:lang w:eastAsia="ru-RU"/>
              </w:rPr>
            </w:pPr>
            <w:r w:rsidRPr="00054714">
              <w:rPr>
                <w:b/>
                <w:color w:val="000000"/>
                <w:sz w:val="14"/>
                <w:szCs w:val="16"/>
                <w:lang w:eastAsia="ru-RU"/>
              </w:rPr>
              <w:t>8</w:t>
            </w:r>
          </w:p>
        </w:tc>
        <w:tc>
          <w:tcPr>
            <w:tcW w:w="985" w:type="dxa"/>
            <w:tcBorders>
              <w:top w:val="single" w:sz="4" w:space="0" w:color="auto"/>
              <w:left w:val="nil"/>
              <w:bottom w:val="single" w:sz="4" w:space="0" w:color="auto"/>
              <w:right w:val="single" w:sz="4" w:space="0" w:color="auto"/>
            </w:tcBorders>
            <w:shd w:val="clear" w:color="auto" w:fill="auto"/>
            <w:vAlign w:val="center"/>
            <w:hideMark/>
          </w:tcPr>
          <w:p w14:paraId="62AECDE5" w14:textId="77777777" w:rsidR="005674CA" w:rsidRPr="00054714" w:rsidRDefault="005674CA" w:rsidP="00EF64F6">
            <w:pPr>
              <w:widowControl w:val="0"/>
              <w:suppressAutoHyphens w:val="0"/>
              <w:spacing w:line="240" w:lineRule="auto"/>
              <w:ind w:firstLine="3"/>
              <w:jc w:val="center"/>
              <w:rPr>
                <w:b/>
                <w:color w:val="000000"/>
                <w:sz w:val="14"/>
                <w:szCs w:val="16"/>
                <w:lang w:eastAsia="ru-RU"/>
              </w:rPr>
            </w:pPr>
            <w:r w:rsidRPr="00054714">
              <w:rPr>
                <w:b/>
                <w:color w:val="000000"/>
                <w:sz w:val="14"/>
                <w:szCs w:val="16"/>
                <w:lang w:eastAsia="ru-RU"/>
              </w:rPr>
              <w:t>9</w:t>
            </w:r>
          </w:p>
        </w:tc>
        <w:tc>
          <w:tcPr>
            <w:tcW w:w="843" w:type="dxa"/>
            <w:tcBorders>
              <w:top w:val="single" w:sz="4" w:space="0" w:color="auto"/>
              <w:left w:val="nil"/>
              <w:bottom w:val="single" w:sz="4" w:space="0" w:color="auto"/>
              <w:right w:val="single" w:sz="4" w:space="0" w:color="auto"/>
            </w:tcBorders>
            <w:shd w:val="clear" w:color="auto" w:fill="auto"/>
            <w:vAlign w:val="center"/>
            <w:hideMark/>
          </w:tcPr>
          <w:p w14:paraId="671DBD47" w14:textId="77777777" w:rsidR="005674CA" w:rsidRPr="00054714" w:rsidRDefault="005674CA" w:rsidP="00EF64F6">
            <w:pPr>
              <w:widowControl w:val="0"/>
              <w:suppressAutoHyphens w:val="0"/>
              <w:spacing w:line="240" w:lineRule="auto"/>
              <w:ind w:firstLine="3"/>
              <w:jc w:val="center"/>
              <w:rPr>
                <w:b/>
                <w:color w:val="000000"/>
                <w:sz w:val="14"/>
                <w:szCs w:val="16"/>
                <w:lang w:eastAsia="ru-RU"/>
              </w:rPr>
            </w:pPr>
            <w:r w:rsidRPr="00054714">
              <w:rPr>
                <w:b/>
                <w:color w:val="000000"/>
                <w:sz w:val="14"/>
                <w:szCs w:val="16"/>
                <w:lang w:eastAsia="ru-RU"/>
              </w:rPr>
              <w:t>10</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7AF34CFE" w14:textId="77777777" w:rsidR="005674CA" w:rsidRPr="00054714" w:rsidRDefault="005674CA" w:rsidP="00EF64F6">
            <w:pPr>
              <w:widowControl w:val="0"/>
              <w:suppressAutoHyphens w:val="0"/>
              <w:spacing w:line="240" w:lineRule="auto"/>
              <w:ind w:firstLine="3"/>
              <w:jc w:val="center"/>
              <w:rPr>
                <w:b/>
                <w:color w:val="000000"/>
                <w:sz w:val="14"/>
                <w:szCs w:val="16"/>
                <w:lang w:eastAsia="ru-RU"/>
              </w:rPr>
            </w:pPr>
            <w:r w:rsidRPr="00054714">
              <w:rPr>
                <w:b/>
                <w:color w:val="000000"/>
                <w:sz w:val="14"/>
                <w:szCs w:val="16"/>
                <w:lang w:eastAsia="ru-RU"/>
              </w:rPr>
              <w:t>11</w:t>
            </w:r>
          </w:p>
        </w:tc>
        <w:tc>
          <w:tcPr>
            <w:tcW w:w="1149" w:type="dxa"/>
            <w:tcBorders>
              <w:top w:val="single" w:sz="4" w:space="0" w:color="auto"/>
              <w:left w:val="nil"/>
              <w:bottom w:val="single" w:sz="4" w:space="0" w:color="auto"/>
              <w:right w:val="single" w:sz="4" w:space="0" w:color="auto"/>
            </w:tcBorders>
            <w:shd w:val="clear" w:color="auto" w:fill="auto"/>
            <w:vAlign w:val="center"/>
            <w:hideMark/>
          </w:tcPr>
          <w:p w14:paraId="62DDA44F" w14:textId="77777777" w:rsidR="005674CA" w:rsidRPr="00054714" w:rsidRDefault="005674CA" w:rsidP="00EF64F6">
            <w:pPr>
              <w:widowControl w:val="0"/>
              <w:suppressAutoHyphens w:val="0"/>
              <w:spacing w:line="240" w:lineRule="auto"/>
              <w:ind w:firstLine="3"/>
              <w:jc w:val="center"/>
              <w:rPr>
                <w:b/>
                <w:color w:val="000000"/>
                <w:sz w:val="14"/>
                <w:szCs w:val="16"/>
                <w:lang w:eastAsia="ru-RU"/>
              </w:rPr>
            </w:pPr>
            <w:r w:rsidRPr="00054714">
              <w:rPr>
                <w:b/>
                <w:color w:val="000000"/>
                <w:sz w:val="14"/>
                <w:szCs w:val="16"/>
                <w:lang w:eastAsia="ru-RU"/>
              </w:rPr>
              <w:t>12</w:t>
            </w:r>
          </w:p>
        </w:tc>
        <w:tc>
          <w:tcPr>
            <w:tcW w:w="1417" w:type="dxa"/>
            <w:tcBorders>
              <w:top w:val="single" w:sz="4" w:space="0" w:color="auto"/>
              <w:left w:val="nil"/>
              <w:bottom w:val="single" w:sz="4" w:space="0" w:color="auto"/>
              <w:right w:val="single" w:sz="4" w:space="0" w:color="auto"/>
            </w:tcBorders>
            <w:shd w:val="clear" w:color="auto" w:fill="auto"/>
            <w:vAlign w:val="bottom"/>
            <w:hideMark/>
          </w:tcPr>
          <w:p w14:paraId="6BF54416" w14:textId="77777777" w:rsidR="005674CA" w:rsidRPr="00054714" w:rsidRDefault="005674CA" w:rsidP="00EF64F6">
            <w:pPr>
              <w:widowControl w:val="0"/>
              <w:suppressAutoHyphens w:val="0"/>
              <w:spacing w:line="240" w:lineRule="auto"/>
              <w:ind w:firstLine="3"/>
              <w:jc w:val="center"/>
              <w:rPr>
                <w:b/>
                <w:color w:val="000000"/>
                <w:sz w:val="14"/>
                <w:szCs w:val="16"/>
                <w:lang w:eastAsia="ru-RU"/>
              </w:rPr>
            </w:pPr>
            <w:r w:rsidRPr="00054714">
              <w:rPr>
                <w:b/>
                <w:color w:val="000000"/>
                <w:sz w:val="14"/>
                <w:szCs w:val="16"/>
                <w:lang w:eastAsia="ru-RU"/>
              </w:rPr>
              <w:t>13</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3B41F495" w14:textId="77777777" w:rsidR="005674CA" w:rsidRPr="00054714" w:rsidRDefault="005674CA" w:rsidP="00EF64F6">
            <w:pPr>
              <w:widowControl w:val="0"/>
              <w:suppressAutoHyphens w:val="0"/>
              <w:spacing w:line="240" w:lineRule="auto"/>
              <w:ind w:firstLine="3"/>
              <w:jc w:val="center"/>
              <w:rPr>
                <w:b/>
                <w:color w:val="000000"/>
                <w:sz w:val="14"/>
                <w:szCs w:val="16"/>
                <w:lang w:eastAsia="ru-RU"/>
              </w:rPr>
            </w:pPr>
            <w:r w:rsidRPr="00054714">
              <w:rPr>
                <w:b/>
                <w:color w:val="000000"/>
                <w:sz w:val="14"/>
                <w:szCs w:val="16"/>
                <w:lang w:eastAsia="ru-RU"/>
              </w:rPr>
              <w:t>14</w:t>
            </w:r>
          </w:p>
        </w:tc>
        <w:tc>
          <w:tcPr>
            <w:tcW w:w="1198" w:type="dxa"/>
            <w:tcBorders>
              <w:top w:val="single" w:sz="4" w:space="0" w:color="auto"/>
              <w:left w:val="nil"/>
              <w:bottom w:val="single" w:sz="4" w:space="0" w:color="auto"/>
              <w:right w:val="single" w:sz="4" w:space="0" w:color="auto"/>
            </w:tcBorders>
            <w:shd w:val="clear" w:color="auto" w:fill="auto"/>
            <w:vAlign w:val="center"/>
          </w:tcPr>
          <w:p w14:paraId="6C50C3E1" w14:textId="77777777" w:rsidR="005674CA" w:rsidRPr="00054714" w:rsidRDefault="005674CA" w:rsidP="00EF64F6">
            <w:pPr>
              <w:widowControl w:val="0"/>
              <w:suppressAutoHyphens w:val="0"/>
              <w:spacing w:line="240" w:lineRule="auto"/>
              <w:ind w:firstLine="3"/>
              <w:jc w:val="center"/>
              <w:rPr>
                <w:bCs w:val="0"/>
                <w:color w:val="000000"/>
                <w:sz w:val="16"/>
                <w:szCs w:val="16"/>
                <w:lang w:eastAsia="ru-RU"/>
              </w:rPr>
            </w:pPr>
            <w:r w:rsidRPr="00054714">
              <w:rPr>
                <w:b/>
                <w:color w:val="000000"/>
                <w:sz w:val="14"/>
                <w:szCs w:val="16"/>
                <w:lang w:eastAsia="ru-RU"/>
              </w:rPr>
              <w:t>15</w:t>
            </w:r>
          </w:p>
        </w:tc>
        <w:tc>
          <w:tcPr>
            <w:tcW w:w="1296" w:type="dxa"/>
            <w:tcBorders>
              <w:top w:val="single" w:sz="4" w:space="0" w:color="auto"/>
              <w:left w:val="nil"/>
              <w:bottom w:val="single" w:sz="4" w:space="0" w:color="auto"/>
              <w:right w:val="single" w:sz="4" w:space="0" w:color="auto"/>
            </w:tcBorders>
            <w:vAlign w:val="center"/>
          </w:tcPr>
          <w:p w14:paraId="71778113" w14:textId="77777777" w:rsidR="005674CA" w:rsidRPr="00054714" w:rsidRDefault="005674CA" w:rsidP="00EF64F6">
            <w:pPr>
              <w:widowControl w:val="0"/>
              <w:suppressAutoHyphens w:val="0"/>
              <w:spacing w:line="240" w:lineRule="auto"/>
              <w:ind w:firstLine="3"/>
              <w:jc w:val="center"/>
              <w:rPr>
                <w:b/>
                <w:color w:val="000000"/>
                <w:sz w:val="14"/>
                <w:szCs w:val="16"/>
                <w:lang w:eastAsia="ru-RU"/>
              </w:rPr>
            </w:pPr>
            <w:r w:rsidRPr="00054714">
              <w:rPr>
                <w:b/>
                <w:color w:val="000000"/>
                <w:sz w:val="14"/>
                <w:szCs w:val="16"/>
                <w:lang w:eastAsia="ru-RU"/>
              </w:rPr>
              <w:t>16</w:t>
            </w:r>
          </w:p>
        </w:tc>
      </w:tr>
      <w:tr w:rsidR="005674CA" w:rsidRPr="00054714" w14:paraId="15D0BFA1" w14:textId="77777777" w:rsidTr="00EF64F6">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14:paraId="5B282F66"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822" w:type="dxa"/>
            <w:tcBorders>
              <w:top w:val="single" w:sz="4" w:space="0" w:color="auto"/>
              <w:left w:val="nil"/>
              <w:bottom w:val="single" w:sz="4" w:space="0" w:color="auto"/>
              <w:right w:val="single" w:sz="4" w:space="0" w:color="auto"/>
            </w:tcBorders>
            <w:shd w:val="clear" w:color="000000" w:fill="FFFFFF"/>
            <w:vAlign w:val="center"/>
          </w:tcPr>
          <w:p w14:paraId="2FAF38AB" w14:textId="77777777" w:rsidR="005674CA" w:rsidRPr="00054714" w:rsidRDefault="005674CA" w:rsidP="00EF64F6">
            <w:pPr>
              <w:widowControl w:val="0"/>
              <w:suppressAutoHyphens w:val="0"/>
              <w:spacing w:line="240" w:lineRule="auto"/>
              <w:ind w:right="-250" w:firstLine="3"/>
              <w:jc w:val="center"/>
              <w:rPr>
                <w:color w:val="000000"/>
                <w:sz w:val="14"/>
                <w:szCs w:val="16"/>
                <w:lang w:eastAsia="ru-RU"/>
              </w:rPr>
            </w:pPr>
          </w:p>
        </w:tc>
        <w:tc>
          <w:tcPr>
            <w:tcW w:w="711" w:type="dxa"/>
            <w:tcBorders>
              <w:top w:val="single" w:sz="4" w:space="0" w:color="auto"/>
              <w:left w:val="nil"/>
              <w:bottom w:val="single" w:sz="4" w:space="0" w:color="auto"/>
              <w:right w:val="single" w:sz="4" w:space="0" w:color="auto"/>
            </w:tcBorders>
            <w:shd w:val="clear" w:color="000000" w:fill="FFFFFF"/>
            <w:vAlign w:val="center"/>
          </w:tcPr>
          <w:p w14:paraId="701DBF13"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959" w:type="dxa"/>
            <w:tcBorders>
              <w:top w:val="single" w:sz="4" w:space="0" w:color="auto"/>
              <w:left w:val="nil"/>
              <w:bottom w:val="single" w:sz="4" w:space="0" w:color="auto"/>
              <w:right w:val="single" w:sz="4" w:space="0" w:color="auto"/>
            </w:tcBorders>
            <w:shd w:val="clear" w:color="000000" w:fill="FFFFFF"/>
            <w:vAlign w:val="center"/>
          </w:tcPr>
          <w:p w14:paraId="40383CA1"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707" w:type="dxa"/>
            <w:tcBorders>
              <w:top w:val="single" w:sz="4" w:space="0" w:color="auto"/>
              <w:left w:val="nil"/>
              <w:bottom w:val="single" w:sz="4" w:space="0" w:color="auto"/>
              <w:right w:val="single" w:sz="4" w:space="0" w:color="auto"/>
            </w:tcBorders>
            <w:shd w:val="clear" w:color="000000" w:fill="FFFFFF"/>
            <w:vAlign w:val="center"/>
          </w:tcPr>
          <w:p w14:paraId="487AC893"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1134" w:type="dxa"/>
            <w:tcBorders>
              <w:top w:val="single" w:sz="4" w:space="0" w:color="auto"/>
              <w:left w:val="nil"/>
              <w:bottom w:val="single" w:sz="4" w:space="0" w:color="auto"/>
              <w:right w:val="single" w:sz="4" w:space="0" w:color="auto"/>
            </w:tcBorders>
            <w:shd w:val="clear" w:color="000000" w:fill="FFFFFF"/>
            <w:vAlign w:val="center"/>
          </w:tcPr>
          <w:p w14:paraId="296D924F"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1386" w:type="dxa"/>
            <w:tcBorders>
              <w:top w:val="single" w:sz="4" w:space="0" w:color="auto"/>
              <w:left w:val="nil"/>
              <w:bottom w:val="single" w:sz="4" w:space="0" w:color="auto"/>
              <w:right w:val="single" w:sz="4" w:space="0" w:color="auto"/>
            </w:tcBorders>
            <w:shd w:val="clear" w:color="000000" w:fill="FFFFFF"/>
            <w:vAlign w:val="center"/>
          </w:tcPr>
          <w:p w14:paraId="6B92B18B"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489" w:type="dxa"/>
            <w:tcBorders>
              <w:top w:val="single" w:sz="4" w:space="0" w:color="auto"/>
              <w:left w:val="nil"/>
              <w:bottom w:val="single" w:sz="4" w:space="0" w:color="auto"/>
              <w:right w:val="single" w:sz="4" w:space="0" w:color="auto"/>
            </w:tcBorders>
            <w:shd w:val="clear" w:color="auto" w:fill="auto"/>
            <w:vAlign w:val="center"/>
          </w:tcPr>
          <w:p w14:paraId="75B22152" w14:textId="77777777" w:rsidR="005674CA" w:rsidRPr="00054714" w:rsidRDefault="005674CA" w:rsidP="00EF64F6">
            <w:pPr>
              <w:widowControl w:val="0"/>
              <w:suppressAutoHyphens w:val="0"/>
              <w:spacing w:line="240" w:lineRule="auto"/>
              <w:ind w:firstLine="3"/>
              <w:jc w:val="center"/>
              <w:rPr>
                <w:b/>
                <w:color w:val="000000"/>
                <w:sz w:val="14"/>
                <w:szCs w:val="16"/>
                <w:lang w:eastAsia="ru-RU"/>
              </w:rPr>
            </w:pPr>
          </w:p>
        </w:tc>
        <w:tc>
          <w:tcPr>
            <w:tcW w:w="985" w:type="dxa"/>
            <w:tcBorders>
              <w:top w:val="single" w:sz="4" w:space="0" w:color="auto"/>
              <w:left w:val="nil"/>
              <w:bottom w:val="single" w:sz="4" w:space="0" w:color="auto"/>
              <w:right w:val="single" w:sz="4" w:space="0" w:color="auto"/>
            </w:tcBorders>
            <w:shd w:val="clear" w:color="auto" w:fill="auto"/>
            <w:vAlign w:val="center"/>
          </w:tcPr>
          <w:p w14:paraId="4DB54258" w14:textId="77777777" w:rsidR="005674CA" w:rsidRPr="00054714" w:rsidRDefault="005674CA" w:rsidP="00EF64F6">
            <w:pPr>
              <w:widowControl w:val="0"/>
              <w:suppressAutoHyphens w:val="0"/>
              <w:spacing w:line="240" w:lineRule="auto"/>
              <w:ind w:firstLine="3"/>
              <w:jc w:val="center"/>
              <w:rPr>
                <w:b/>
                <w:color w:val="000000"/>
                <w:sz w:val="14"/>
                <w:szCs w:val="16"/>
                <w:lang w:eastAsia="ru-RU"/>
              </w:rPr>
            </w:pPr>
          </w:p>
        </w:tc>
        <w:tc>
          <w:tcPr>
            <w:tcW w:w="843" w:type="dxa"/>
            <w:tcBorders>
              <w:top w:val="single" w:sz="4" w:space="0" w:color="auto"/>
              <w:left w:val="nil"/>
              <w:bottom w:val="single" w:sz="4" w:space="0" w:color="auto"/>
              <w:right w:val="single" w:sz="4" w:space="0" w:color="auto"/>
            </w:tcBorders>
            <w:shd w:val="clear" w:color="auto" w:fill="auto"/>
            <w:vAlign w:val="center"/>
          </w:tcPr>
          <w:p w14:paraId="3DBF180A" w14:textId="77777777" w:rsidR="005674CA" w:rsidRPr="00054714" w:rsidRDefault="005674CA" w:rsidP="00EF64F6">
            <w:pPr>
              <w:widowControl w:val="0"/>
              <w:suppressAutoHyphens w:val="0"/>
              <w:spacing w:line="240" w:lineRule="auto"/>
              <w:ind w:firstLine="3"/>
              <w:jc w:val="center"/>
              <w:rPr>
                <w:b/>
                <w:color w:val="000000"/>
                <w:sz w:val="14"/>
                <w:szCs w:val="16"/>
                <w:lang w:eastAsia="ru-RU"/>
              </w:rPr>
            </w:pPr>
          </w:p>
        </w:tc>
        <w:tc>
          <w:tcPr>
            <w:tcW w:w="1134" w:type="dxa"/>
            <w:tcBorders>
              <w:top w:val="single" w:sz="4" w:space="0" w:color="auto"/>
              <w:left w:val="nil"/>
              <w:bottom w:val="single" w:sz="4" w:space="0" w:color="auto"/>
              <w:right w:val="single" w:sz="4" w:space="0" w:color="auto"/>
            </w:tcBorders>
            <w:shd w:val="clear" w:color="auto" w:fill="auto"/>
            <w:vAlign w:val="center"/>
          </w:tcPr>
          <w:p w14:paraId="670A0AF3" w14:textId="77777777" w:rsidR="005674CA" w:rsidRPr="00054714" w:rsidRDefault="005674CA" w:rsidP="00EF64F6">
            <w:pPr>
              <w:widowControl w:val="0"/>
              <w:suppressAutoHyphens w:val="0"/>
              <w:spacing w:line="240" w:lineRule="auto"/>
              <w:ind w:firstLine="3"/>
              <w:jc w:val="center"/>
              <w:rPr>
                <w:b/>
                <w:color w:val="000000"/>
                <w:sz w:val="14"/>
                <w:szCs w:val="16"/>
                <w:lang w:eastAsia="ru-RU"/>
              </w:rPr>
            </w:pPr>
          </w:p>
        </w:tc>
        <w:tc>
          <w:tcPr>
            <w:tcW w:w="1149" w:type="dxa"/>
            <w:tcBorders>
              <w:top w:val="single" w:sz="4" w:space="0" w:color="auto"/>
              <w:left w:val="nil"/>
              <w:bottom w:val="single" w:sz="4" w:space="0" w:color="auto"/>
              <w:right w:val="single" w:sz="4" w:space="0" w:color="auto"/>
            </w:tcBorders>
            <w:shd w:val="clear" w:color="auto" w:fill="auto"/>
            <w:vAlign w:val="center"/>
          </w:tcPr>
          <w:p w14:paraId="07530BE2" w14:textId="77777777" w:rsidR="005674CA" w:rsidRPr="00054714" w:rsidRDefault="005674CA" w:rsidP="00EF64F6">
            <w:pPr>
              <w:widowControl w:val="0"/>
              <w:suppressAutoHyphens w:val="0"/>
              <w:spacing w:line="240" w:lineRule="auto"/>
              <w:ind w:firstLine="3"/>
              <w:jc w:val="center"/>
              <w:rPr>
                <w:b/>
                <w:color w:val="000000"/>
                <w:sz w:val="14"/>
                <w:szCs w:val="16"/>
                <w:lang w:eastAsia="ru-RU"/>
              </w:rPr>
            </w:pPr>
          </w:p>
        </w:tc>
        <w:tc>
          <w:tcPr>
            <w:tcW w:w="1417" w:type="dxa"/>
            <w:tcBorders>
              <w:top w:val="single" w:sz="4" w:space="0" w:color="auto"/>
              <w:left w:val="nil"/>
              <w:bottom w:val="single" w:sz="4" w:space="0" w:color="auto"/>
              <w:right w:val="single" w:sz="4" w:space="0" w:color="auto"/>
            </w:tcBorders>
            <w:shd w:val="clear" w:color="auto" w:fill="auto"/>
            <w:vAlign w:val="bottom"/>
          </w:tcPr>
          <w:p w14:paraId="17FB9D65" w14:textId="77777777" w:rsidR="005674CA" w:rsidRPr="00054714" w:rsidRDefault="005674CA" w:rsidP="00EF64F6">
            <w:pPr>
              <w:widowControl w:val="0"/>
              <w:suppressAutoHyphens w:val="0"/>
              <w:spacing w:line="240" w:lineRule="auto"/>
              <w:ind w:firstLine="3"/>
              <w:jc w:val="center"/>
              <w:rPr>
                <w:b/>
                <w:color w:val="000000"/>
                <w:sz w:val="14"/>
                <w:szCs w:val="16"/>
                <w:lang w:eastAsia="ru-RU"/>
              </w:rPr>
            </w:pPr>
          </w:p>
        </w:tc>
        <w:tc>
          <w:tcPr>
            <w:tcW w:w="993" w:type="dxa"/>
            <w:tcBorders>
              <w:top w:val="single" w:sz="4" w:space="0" w:color="auto"/>
              <w:left w:val="nil"/>
              <w:bottom w:val="single" w:sz="4" w:space="0" w:color="auto"/>
              <w:right w:val="single" w:sz="4" w:space="0" w:color="auto"/>
            </w:tcBorders>
            <w:shd w:val="clear" w:color="auto" w:fill="auto"/>
            <w:vAlign w:val="center"/>
          </w:tcPr>
          <w:p w14:paraId="2AD1D953" w14:textId="77777777" w:rsidR="005674CA" w:rsidRPr="00054714" w:rsidRDefault="005674CA" w:rsidP="00EF64F6">
            <w:pPr>
              <w:widowControl w:val="0"/>
              <w:suppressAutoHyphens w:val="0"/>
              <w:spacing w:line="240" w:lineRule="auto"/>
              <w:ind w:firstLine="3"/>
              <w:jc w:val="center"/>
              <w:rPr>
                <w:b/>
                <w:color w:val="000000"/>
                <w:sz w:val="14"/>
                <w:szCs w:val="16"/>
                <w:lang w:eastAsia="ru-RU"/>
              </w:rPr>
            </w:pPr>
          </w:p>
        </w:tc>
        <w:tc>
          <w:tcPr>
            <w:tcW w:w="1198" w:type="dxa"/>
            <w:tcBorders>
              <w:top w:val="single" w:sz="4" w:space="0" w:color="auto"/>
              <w:left w:val="nil"/>
              <w:bottom w:val="single" w:sz="4" w:space="0" w:color="auto"/>
              <w:right w:val="single" w:sz="4" w:space="0" w:color="auto"/>
            </w:tcBorders>
            <w:shd w:val="clear" w:color="auto" w:fill="auto"/>
            <w:vAlign w:val="bottom"/>
          </w:tcPr>
          <w:p w14:paraId="4F8B1061"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1296" w:type="dxa"/>
            <w:tcBorders>
              <w:top w:val="single" w:sz="4" w:space="0" w:color="auto"/>
              <w:left w:val="nil"/>
              <w:bottom w:val="single" w:sz="4" w:space="0" w:color="auto"/>
              <w:right w:val="single" w:sz="4" w:space="0" w:color="auto"/>
            </w:tcBorders>
            <w:vAlign w:val="bottom"/>
          </w:tcPr>
          <w:p w14:paraId="2500412A" w14:textId="77777777" w:rsidR="005674CA" w:rsidRPr="00054714" w:rsidRDefault="005674CA" w:rsidP="00EF64F6">
            <w:pPr>
              <w:widowControl w:val="0"/>
              <w:suppressAutoHyphens w:val="0"/>
              <w:spacing w:line="240" w:lineRule="auto"/>
              <w:ind w:firstLine="3"/>
              <w:jc w:val="center"/>
              <w:rPr>
                <w:b/>
                <w:color w:val="000000"/>
                <w:sz w:val="14"/>
                <w:szCs w:val="16"/>
                <w:lang w:eastAsia="ru-RU"/>
              </w:rPr>
            </w:pPr>
          </w:p>
        </w:tc>
      </w:tr>
      <w:tr w:rsidR="005674CA" w:rsidRPr="00054714" w14:paraId="062F7ADF" w14:textId="77777777" w:rsidTr="00EF64F6">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14:paraId="04542F07"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r w:rsidRPr="00054714">
              <w:rPr>
                <w:color w:val="000000"/>
                <w:sz w:val="14"/>
                <w:szCs w:val="16"/>
                <w:lang w:eastAsia="ru-RU"/>
              </w:rPr>
              <w:t>1.</w:t>
            </w:r>
          </w:p>
        </w:tc>
        <w:tc>
          <w:tcPr>
            <w:tcW w:w="822" w:type="dxa"/>
            <w:tcBorders>
              <w:top w:val="single" w:sz="4" w:space="0" w:color="auto"/>
              <w:left w:val="nil"/>
              <w:bottom w:val="single" w:sz="4" w:space="0" w:color="auto"/>
              <w:right w:val="single" w:sz="4" w:space="0" w:color="auto"/>
            </w:tcBorders>
            <w:shd w:val="clear" w:color="000000" w:fill="FFFFFF"/>
            <w:vAlign w:val="center"/>
          </w:tcPr>
          <w:p w14:paraId="2C9CC11D" w14:textId="77777777" w:rsidR="005674CA" w:rsidRPr="00054714" w:rsidRDefault="005674CA" w:rsidP="00EF64F6">
            <w:pPr>
              <w:widowControl w:val="0"/>
              <w:suppressAutoHyphens w:val="0"/>
              <w:spacing w:line="240" w:lineRule="auto"/>
              <w:ind w:right="-250" w:firstLine="3"/>
              <w:jc w:val="center"/>
              <w:rPr>
                <w:color w:val="000000"/>
                <w:sz w:val="14"/>
                <w:szCs w:val="16"/>
                <w:lang w:eastAsia="ru-RU"/>
              </w:rPr>
            </w:pPr>
            <w:r w:rsidRPr="00054714">
              <w:rPr>
                <w:color w:val="000000"/>
                <w:sz w:val="14"/>
                <w:szCs w:val="16"/>
                <w:lang w:eastAsia="ru-RU"/>
              </w:rPr>
              <w:t>7734567890</w:t>
            </w:r>
          </w:p>
        </w:tc>
        <w:tc>
          <w:tcPr>
            <w:tcW w:w="711" w:type="dxa"/>
            <w:tcBorders>
              <w:top w:val="single" w:sz="4" w:space="0" w:color="auto"/>
              <w:left w:val="nil"/>
              <w:bottom w:val="single" w:sz="4" w:space="0" w:color="auto"/>
              <w:right w:val="single" w:sz="4" w:space="0" w:color="auto"/>
            </w:tcBorders>
            <w:shd w:val="clear" w:color="000000" w:fill="FFFFFF"/>
            <w:vAlign w:val="center"/>
          </w:tcPr>
          <w:p w14:paraId="14A93766"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r w:rsidRPr="00054714">
              <w:rPr>
                <w:color w:val="000000"/>
                <w:sz w:val="14"/>
                <w:szCs w:val="16"/>
                <w:lang w:eastAsia="ru-RU"/>
              </w:rPr>
              <w:t>1044567890123</w:t>
            </w:r>
          </w:p>
        </w:tc>
        <w:tc>
          <w:tcPr>
            <w:tcW w:w="959" w:type="dxa"/>
            <w:tcBorders>
              <w:top w:val="single" w:sz="4" w:space="0" w:color="auto"/>
              <w:left w:val="nil"/>
              <w:bottom w:val="single" w:sz="4" w:space="0" w:color="auto"/>
              <w:right w:val="single" w:sz="4" w:space="0" w:color="auto"/>
            </w:tcBorders>
            <w:shd w:val="clear" w:color="000000" w:fill="FFFFFF"/>
            <w:vAlign w:val="center"/>
          </w:tcPr>
          <w:p w14:paraId="3ABF10EF"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r w:rsidRPr="00054714">
              <w:rPr>
                <w:color w:val="000000"/>
                <w:sz w:val="14"/>
                <w:szCs w:val="16"/>
                <w:lang w:eastAsia="ru-RU"/>
              </w:rPr>
              <w:t>ООО «Организация-пример»</w:t>
            </w:r>
          </w:p>
        </w:tc>
        <w:tc>
          <w:tcPr>
            <w:tcW w:w="707" w:type="dxa"/>
            <w:tcBorders>
              <w:top w:val="single" w:sz="4" w:space="0" w:color="auto"/>
              <w:left w:val="nil"/>
              <w:bottom w:val="single" w:sz="4" w:space="0" w:color="auto"/>
              <w:right w:val="single" w:sz="4" w:space="0" w:color="auto"/>
            </w:tcBorders>
            <w:shd w:val="clear" w:color="000000" w:fill="FFFFFF"/>
            <w:vAlign w:val="center"/>
          </w:tcPr>
          <w:p w14:paraId="4EF9623C"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r w:rsidRPr="00054714">
              <w:rPr>
                <w:color w:val="000000"/>
                <w:sz w:val="14"/>
                <w:szCs w:val="16"/>
                <w:lang w:eastAsia="ru-RU"/>
              </w:rPr>
              <w:t>45.хх</w:t>
            </w:r>
            <w:proofErr w:type="gramStart"/>
            <w:r w:rsidRPr="00054714">
              <w:rPr>
                <w:color w:val="000000"/>
                <w:sz w:val="14"/>
                <w:szCs w:val="16"/>
                <w:lang w:eastAsia="ru-RU"/>
              </w:rPr>
              <w:t>.х</w:t>
            </w:r>
            <w:proofErr w:type="gramEnd"/>
            <w:r w:rsidRPr="00054714">
              <w:rPr>
                <w:color w:val="000000"/>
                <w:sz w:val="14"/>
                <w:szCs w:val="16"/>
                <w:lang w:eastAsia="ru-RU"/>
              </w:rPr>
              <w:t>х</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503A8797"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r w:rsidRPr="00054714">
              <w:rPr>
                <w:color w:val="000000"/>
                <w:sz w:val="14"/>
                <w:szCs w:val="16"/>
                <w:lang w:eastAsia="ru-RU"/>
              </w:rPr>
              <w:t>Иванов Иван Иванович</w:t>
            </w:r>
          </w:p>
        </w:tc>
        <w:tc>
          <w:tcPr>
            <w:tcW w:w="1386" w:type="dxa"/>
            <w:tcBorders>
              <w:top w:val="single" w:sz="4" w:space="0" w:color="auto"/>
              <w:left w:val="nil"/>
              <w:bottom w:val="single" w:sz="4" w:space="0" w:color="auto"/>
              <w:right w:val="single" w:sz="4" w:space="0" w:color="auto"/>
            </w:tcBorders>
            <w:shd w:val="clear" w:color="000000" w:fill="FFFFFF"/>
            <w:vAlign w:val="center"/>
          </w:tcPr>
          <w:p w14:paraId="707085FE"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r w:rsidRPr="00054714">
              <w:rPr>
                <w:color w:val="000000"/>
                <w:sz w:val="14"/>
                <w:szCs w:val="16"/>
                <w:lang w:eastAsia="ru-RU"/>
              </w:rPr>
              <w:t>4601 456789</w:t>
            </w:r>
          </w:p>
        </w:tc>
        <w:tc>
          <w:tcPr>
            <w:tcW w:w="489" w:type="dxa"/>
            <w:tcBorders>
              <w:top w:val="single" w:sz="4" w:space="0" w:color="auto"/>
              <w:left w:val="nil"/>
              <w:bottom w:val="single" w:sz="4" w:space="0" w:color="auto"/>
              <w:right w:val="single" w:sz="4" w:space="0" w:color="auto"/>
            </w:tcBorders>
            <w:shd w:val="clear" w:color="auto" w:fill="auto"/>
            <w:vAlign w:val="center"/>
          </w:tcPr>
          <w:p w14:paraId="27D14ED2" w14:textId="77777777" w:rsidR="005674CA" w:rsidRPr="00054714" w:rsidRDefault="005674CA" w:rsidP="00EF64F6">
            <w:pPr>
              <w:widowControl w:val="0"/>
              <w:suppressAutoHyphens w:val="0"/>
              <w:spacing w:line="240" w:lineRule="auto"/>
              <w:ind w:firstLine="3"/>
              <w:jc w:val="center"/>
              <w:rPr>
                <w:b/>
                <w:color w:val="000000"/>
                <w:sz w:val="14"/>
                <w:szCs w:val="16"/>
                <w:lang w:eastAsia="ru-RU"/>
              </w:rPr>
            </w:pPr>
            <w:r w:rsidRPr="00054714">
              <w:rPr>
                <w:b/>
                <w:color w:val="000000"/>
                <w:sz w:val="14"/>
                <w:szCs w:val="16"/>
                <w:lang w:eastAsia="ru-RU"/>
              </w:rPr>
              <w:t>1</w:t>
            </w:r>
          </w:p>
        </w:tc>
        <w:tc>
          <w:tcPr>
            <w:tcW w:w="985" w:type="dxa"/>
            <w:tcBorders>
              <w:top w:val="single" w:sz="4" w:space="0" w:color="auto"/>
              <w:left w:val="nil"/>
              <w:bottom w:val="single" w:sz="4" w:space="0" w:color="auto"/>
              <w:right w:val="single" w:sz="4" w:space="0" w:color="auto"/>
            </w:tcBorders>
            <w:shd w:val="clear" w:color="auto" w:fill="auto"/>
            <w:vAlign w:val="center"/>
          </w:tcPr>
          <w:p w14:paraId="23C99732"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r w:rsidRPr="00054714">
              <w:rPr>
                <w:color w:val="000000"/>
                <w:sz w:val="14"/>
                <w:szCs w:val="16"/>
                <w:lang w:eastAsia="ru-RU"/>
              </w:rPr>
              <w:t>7751212112</w:t>
            </w:r>
          </w:p>
        </w:tc>
        <w:tc>
          <w:tcPr>
            <w:tcW w:w="843" w:type="dxa"/>
            <w:tcBorders>
              <w:top w:val="single" w:sz="4" w:space="0" w:color="auto"/>
              <w:left w:val="nil"/>
              <w:bottom w:val="single" w:sz="4" w:space="0" w:color="auto"/>
              <w:right w:val="single" w:sz="4" w:space="0" w:color="auto"/>
            </w:tcBorders>
            <w:shd w:val="clear" w:color="auto" w:fill="auto"/>
            <w:vAlign w:val="center"/>
          </w:tcPr>
          <w:p w14:paraId="07BA28E4"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r w:rsidRPr="00054714">
              <w:rPr>
                <w:color w:val="000000"/>
                <w:sz w:val="14"/>
                <w:szCs w:val="16"/>
                <w:lang w:eastAsia="ru-RU"/>
              </w:rPr>
              <w:t>1056978542145</w:t>
            </w:r>
          </w:p>
        </w:tc>
        <w:tc>
          <w:tcPr>
            <w:tcW w:w="1134" w:type="dxa"/>
            <w:tcBorders>
              <w:top w:val="single" w:sz="4" w:space="0" w:color="auto"/>
              <w:left w:val="nil"/>
              <w:bottom w:val="single" w:sz="4" w:space="0" w:color="auto"/>
              <w:right w:val="single" w:sz="4" w:space="0" w:color="auto"/>
            </w:tcBorders>
            <w:shd w:val="clear" w:color="auto" w:fill="auto"/>
            <w:vAlign w:val="center"/>
          </w:tcPr>
          <w:p w14:paraId="0BBF707F" w14:textId="77777777" w:rsidR="005674CA" w:rsidRPr="00054714" w:rsidRDefault="005674CA" w:rsidP="00EF64F6">
            <w:pPr>
              <w:widowControl w:val="0"/>
              <w:suppressAutoHyphens w:val="0"/>
              <w:spacing w:line="240" w:lineRule="auto"/>
              <w:ind w:firstLine="3"/>
              <w:jc w:val="left"/>
              <w:rPr>
                <w:color w:val="000000"/>
                <w:sz w:val="14"/>
                <w:szCs w:val="16"/>
                <w:lang w:eastAsia="ru-RU"/>
              </w:rPr>
            </w:pPr>
            <w:r w:rsidRPr="00054714">
              <w:rPr>
                <w:color w:val="000000"/>
                <w:sz w:val="14"/>
                <w:szCs w:val="16"/>
                <w:lang w:eastAsia="ru-RU"/>
              </w:rPr>
              <w:t>ПАО «Пример-1»</w:t>
            </w:r>
          </w:p>
        </w:tc>
        <w:tc>
          <w:tcPr>
            <w:tcW w:w="1149" w:type="dxa"/>
            <w:tcBorders>
              <w:top w:val="single" w:sz="4" w:space="0" w:color="auto"/>
              <w:left w:val="nil"/>
              <w:bottom w:val="single" w:sz="4" w:space="0" w:color="auto"/>
              <w:right w:val="single" w:sz="4" w:space="0" w:color="auto"/>
            </w:tcBorders>
            <w:shd w:val="clear" w:color="auto" w:fill="auto"/>
            <w:vAlign w:val="center"/>
          </w:tcPr>
          <w:p w14:paraId="4A4B7E6B" w14:textId="77777777" w:rsidR="005674CA" w:rsidRPr="00054714" w:rsidRDefault="005674CA" w:rsidP="00EF64F6">
            <w:pPr>
              <w:widowControl w:val="0"/>
              <w:suppressAutoHyphens w:val="0"/>
              <w:spacing w:line="240" w:lineRule="auto"/>
              <w:ind w:firstLine="3"/>
              <w:jc w:val="left"/>
              <w:rPr>
                <w:color w:val="000000"/>
                <w:sz w:val="14"/>
                <w:szCs w:val="16"/>
                <w:lang w:eastAsia="ru-RU"/>
              </w:rPr>
            </w:pPr>
            <w:r w:rsidRPr="00054714">
              <w:rPr>
                <w:color w:val="000000"/>
                <w:sz w:val="14"/>
                <w:szCs w:val="16"/>
                <w:lang w:eastAsia="ru-RU"/>
              </w:rPr>
              <w:t>г. Москва, ул. Примерная, 10</w:t>
            </w:r>
          </w:p>
        </w:tc>
        <w:tc>
          <w:tcPr>
            <w:tcW w:w="1417" w:type="dxa"/>
            <w:tcBorders>
              <w:top w:val="single" w:sz="4" w:space="0" w:color="auto"/>
              <w:left w:val="nil"/>
              <w:bottom w:val="single" w:sz="4" w:space="0" w:color="auto"/>
              <w:right w:val="single" w:sz="4" w:space="0" w:color="auto"/>
            </w:tcBorders>
            <w:shd w:val="clear" w:color="auto" w:fill="auto"/>
            <w:vAlign w:val="center"/>
          </w:tcPr>
          <w:p w14:paraId="4D3DB73F"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993" w:type="dxa"/>
            <w:tcBorders>
              <w:top w:val="single" w:sz="4" w:space="0" w:color="auto"/>
              <w:left w:val="nil"/>
              <w:bottom w:val="single" w:sz="4" w:space="0" w:color="auto"/>
              <w:right w:val="single" w:sz="4" w:space="0" w:color="auto"/>
            </w:tcBorders>
            <w:shd w:val="clear" w:color="auto" w:fill="auto"/>
            <w:vAlign w:val="center"/>
          </w:tcPr>
          <w:p w14:paraId="53ABC6B3"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r w:rsidRPr="00054714">
              <w:rPr>
                <w:color w:val="000000"/>
                <w:sz w:val="14"/>
                <w:szCs w:val="16"/>
                <w:lang w:eastAsia="ru-RU"/>
              </w:rPr>
              <w:t>Участник</w:t>
            </w:r>
          </w:p>
        </w:tc>
        <w:tc>
          <w:tcPr>
            <w:tcW w:w="1198" w:type="dxa"/>
            <w:tcBorders>
              <w:top w:val="single" w:sz="4" w:space="0" w:color="auto"/>
              <w:left w:val="nil"/>
              <w:bottom w:val="single" w:sz="4" w:space="0" w:color="auto"/>
              <w:right w:val="single" w:sz="4" w:space="0" w:color="auto"/>
            </w:tcBorders>
            <w:shd w:val="clear" w:color="auto" w:fill="auto"/>
            <w:vAlign w:val="center"/>
          </w:tcPr>
          <w:p w14:paraId="7FF2A08F"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r w:rsidRPr="00054714">
              <w:rPr>
                <w:color w:val="000000"/>
                <w:sz w:val="14"/>
                <w:szCs w:val="16"/>
                <w:lang w:eastAsia="ru-RU"/>
              </w:rPr>
              <w:t>35%</w:t>
            </w:r>
          </w:p>
        </w:tc>
        <w:tc>
          <w:tcPr>
            <w:tcW w:w="1296" w:type="dxa"/>
            <w:tcBorders>
              <w:top w:val="single" w:sz="4" w:space="0" w:color="auto"/>
              <w:left w:val="nil"/>
              <w:bottom w:val="single" w:sz="4" w:space="0" w:color="auto"/>
              <w:right w:val="single" w:sz="4" w:space="0" w:color="auto"/>
            </w:tcBorders>
            <w:vAlign w:val="center"/>
          </w:tcPr>
          <w:p w14:paraId="1A067E7F" w14:textId="77777777" w:rsidR="005674CA" w:rsidRPr="00054714" w:rsidRDefault="005674CA" w:rsidP="00EF64F6">
            <w:pPr>
              <w:widowControl w:val="0"/>
              <w:suppressAutoHyphens w:val="0"/>
              <w:spacing w:line="240" w:lineRule="auto"/>
              <w:ind w:firstLine="3"/>
              <w:jc w:val="left"/>
              <w:rPr>
                <w:color w:val="000000"/>
                <w:sz w:val="14"/>
                <w:szCs w:val="16"/>
                <w:lang w:eastAsia="ru-RU"/>
              </w:rPr>
            </w:pPr>
            <w:r w:rsidRPr="00054714">
              <w:rPr>
                <w:color w:val="000000"/>
                <w:sz w:val="14"/>
                <w:szCs w:val="16"/>
                <w:lang w:eastAsia="ru-RU"/>
              </w:rPr>
              <w:t>Выписка из ЕГРЮЛ от 01.01.2018</w:t>
            </w:r>
          </w:p>
        </w:tc>
      </w:tr>
      <w:tr w:rsidR="005674CA" w:rsidRPr="00054714" w14:paraId="52AD1AA9" w14:textId="77777777" w:rsidTr="00EF64F6">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14:paraId="66898158"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822" w:type="dxa"/>
            <w:tcBorders>
              <w:top w:val="single" w:sz="4" w:space="0" w:color="auto"/>
              <w:left w:val="nil"/>
              <w:bottom w:val="single" w:sz="4" w:space="0" w:color="auto"/>
              <w:right w:val="single" w:sz="4" w:space="0" w:color="auto"/>
            </w:tcBorders>
            <w:shd w:val="clear" w:color="000000" w:fill="FFFFFF"/>
            <w:vAlign w:val="center"/>
          </w:tcPr>
          <w:p w14:paraId="4433FFFC" w14:textId="77777777" w:rsidR="005674CA" w:rsidRPr="00054714" w:rsidRDefault="005674CA" w:rsidP="00EF64F6">
            <w:pPr>
              <w:widowControl w:val="0"/>
              <w:suppressAutoHyphens w:val="0"/>
              <w:spacing w:line="240" w:lineRule="auto"/>
              <w:ind w:right="-250" w:firstLine="3"/>
              <w:jc w:val="center"/>
              <w:rPr>
                <w:color w:val="000000"/>
                <w:sz w:val="14"/>
                <w:szCs w:val="16"/>
                <w:lang w:eastAsia="ru-RU"/>
              </w:rPr>
            </w:pPr>
          </w:p>
        </w:tc>
        <w:tc>
          <w:tcPr>
            <w:tcW w:w="711" w:type="dxa"/>
            <w:tcBorders>
              <w:top w:val="single" w:sz="4" w:space="0" w:color="auto"/>
              <w:left w:val="nil"/>
              <w:bottom w:val="single" w:sz="4" w:space="0" w:color="auto"/>
              <w:right w:val="single" w:sz="4" w:space="0" w:color="auto"/>
            </w:tcBorders>
            <w:shd w:val="clear" w:color="000000" w:fill="FFFFFF"/>
            <w:vAlign w:val="center"/>
          </w:tcPr>
          <w:p w14:paraId="19F0396C"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959" w:type="dxa"/>
            <w:tcBorders>
              <w:top w:val="single" w:sz="4" w:space="0" w:color="auto"/>
              <w:left w:val="nil"/>
              <w:bottom w:val="single" w:sz="4" w:space="0" w:color="auto"/>
              <w:right w:val="single" w:sz="4" w:space="0" w:color="auto"/>
            </w:tcBorders>
            <w:shd w:val="clear" w:color="000000" w:fill="FFFFFF"/>
            <w:vAlign w:val="center"/>
          </w:tcPr>
          <w:p w14:paraId="2FD793AA"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707" w:type="dxa"/>
            <w:tcBorders>
              <w:top w:val="single" w:sz="4" w:space="0" w:color="auto"/>
              <w:left w:val="nil"/>
              <w:bottom w:val="single" w:sz="4" w:space="0" w:color="auto"/>
              <w:right w:val="single" w:sz="4" w:space="0" w:color="auto"/>
            </w:tcBorders>
            <w:shd w:val="clear" w:color="000000" w:fill="FFFFFF"/>
            <w:vAlign w:val="center"/>
          </w:tcPr>
          <w:p w14:paraId="7C48B9C5"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1134" w:type="dxa"/>
            <w:tcBorders>
              <w:top w:val="single" w:sz="4" w:space="0" w:color="auto"/>
              <w:left w:val="nil"/>
              <w:bottom w:val="single" w:sz="4" w:space="0" w:color="auto"/>
              <w:right w:val="single" w:sz="4" w:space="0" w:color="auto"/>
            </w:tcBorders>
            <w:shd w:val="clear" w:color="000000" w:fill="FFFFFF"/>
            <w:vAlign w:val="center"/>
          </w:tcPr>
          <w:p w14:paraId="0D0BB2AE"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1386" w:type="dxa"/>
            <w:tcBorders>
              <w:top w:val="single" w:sz="4" w:space="0" w:color="auto"/>
              <w:left w:val="nil"/>
              <w:bottom w:val="single" w:sz="4" w:space="0" w:color="auto"/>
              <w:right w:val="single" w:sz="4" w:space="0" w:color="auto"/>
            </w:tcBorders>
            <w:shd w:val="clear" w:color="000000" w:fill="FFFFFF"/>
            <w:vAlign w:val="center"/>
          </w:tcPr>
          <w:p w14:paraId="14D27749"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489" w:type="dxa"/>
            <w:tcBorders>
              <w:top w:val="single" w:sz="4" w:space="0" w:color="auto"/>
              <w:left w:val="nil"/>
              <w:bottom w:val="single" w:sz="4" w:space="0" w:color="auto"/>
              <w:right w:val="single" w:sz="4" w:space="0" w:color="auto"/>
            </w:tcBorders>
            <w:shd w:val="clear" w:color="auto" w:fill="auto"/>
            <w:vAlign w:val="center"/>
          </w:tcPr>
          <w:p w14:paraId="6936D63A" w14:textId="77777777" w:rsidR="005674CA" w:rsidRPr="00054714" w:rsidRDefault="005674CA" w:rsidP="00EF64F6">
            <w:pPr>
              <w:widowControl w:val="0"/>
              <w:suppressAutoHyphens w:val="0"/>
              <w:spacing w:line="240" w:lineRule="auto"/>
              <w:ind w:firstLine="3"/>
              <w:jc w:val="center"/>
              <w:rPr>
                <w:b/>
                <w:color w:val="000000"/>
                <w:sz w:val="14"/>
                <w:szCs w:val="16"/>
                <w:lang w:eastAsia="ru-RU"/>
              </w:rPr>
            </w:pPr>
            <w:r w:rsidRPr="00054714">
              <w:rPr>
                <w:b/>
                <w:color w:val="000000"/>
                <w:sz w:val="14"/>
                <w:szCs w:val="16"/>
                <w:lang w:eastAsia="ru-RU"/>
              </w:rPr>
              <w:t>1.0</w:t>
            </w:r>
          </w:p>
        </w:tc>
        <w:tc>
          <w:tcPr>
            <w:tcW w:w="985" w:type="dxa"/>
            <w:tcBorders>
              <w:top w:val="single" w:sz="4" w:space="0" w:color="auto"/>
              <w:left w:val="nil"/>
              <w:bottom w:val="single" w:sz="4" w:space="0" w:color="auto"/>
              <w:right w:val="single" w:sz="4" w:space="0" w:color="auto"/>
            </w:tcBorders>
            <w:shd w:val="clear" w:color="auto" w:fill="auto"/>
            <w:vAlign w:val="center"/>
          </w:tcPr>
          <w:p w14:paraId="77C55D70"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r w:rsidRPr="00054714">
              <w:rPr>
                <w:color w:val="000000"/>
                <w:sz w:val="14"/>
                <w:szCs w:val="16"/>
                <w:lang w:eastAsia="ru-RU"/>
              </w:rPr>
              <w:t>111222333444</w:t>
            </w:r>
          </w:p>
        </w:tc>
        <w:tc>
          <w:tcPr>
            <w:tcW w:w="843" w:type="dxa"/>
            <w:tcBorders>
              <w:top w:val="single" w:sz="4" w:space="0" w:color="auto"/>
              <w:left w:val="nil"/>
              <w:bottom w:val="single" w:sz="4" w:space="0" w:color="auto"/>
              <w:right w:val="single" w:sz="4" w:space="0" w:color="auto"/>
            </w:tcBorders>
            <w:shd w:val="clear" w:color="auto" w:fill="auto"/>
            <w:vAlign w:val="center"/>
          </w:tcPr>
          <w:p w14:paraId="699E80E1"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1134" w:type="dxa"/>
            <w:tcBorders>
              <w:top w:val="single" w:sz="4" w:space="0" w:color="auto"/>
              <w:left w:val="nil"/>
              <w:bottom w:val="single" w:sz="4" w:space="0" w:color="auto"/>
              <w:right w:val="single" w:sz="4" w:space="0" w:color="auto"/>
            </w:tcBorders>
            <w:shd w:val="clear" w:color="auto" w:fill="auto"/>
            <w:vAlign w:val="center"/>
          </w:tcPr>
          <w:p w14:paraId="00C326DC" w14:textId="77777777" w:rsidR="005674CA" w:rsidRPr="00054714" w:rsidRDefault="005674CA" w:rsidP="00EF64F6">
            <w:pPr>
              <w:widowControl w:val="0"/>
              <w:suppressAutoHyphens w:val="0"/>
              <w:spacing w:line="240" w:lineRule="auto"/>
              <w:ind w:firstLine="3"/>
              <w:jc w:val="left"/>
              <w:rPr>
                <w:color w:val="000000"/>
                <w:sz w:val="14"/>
                <w:szCs w:val="16"/>
                <w:lang w:eastAsia="ru-RU"/>
              </w:rPr>
            </w:pPr>
            <w:r w:rsidRPr="00054714">
              <w:rPr>
                <w:color w:val="000000"/>
                <w:sz w:val="14"/>
                <w:szCs w:val="16"/>
                <w:lang w:eastAsia="ru-RU"/>
              </w:rPr>
              <w:t>Петров Пётр Петрович</w:t>
            </w:r>
          </w:p>
        </w:tc>
        <w:tc>
          <w:tcPr>
            <w:tcW w:w="1149" w:type="dxa"/>
            <w:tcBorders>
              <w:top w:val="single" w:sz="4" w:space="0" w:color="auto"/>
              <w:left w:val="nil"/>
              <w:bottom w:val="single" w:sz="4" w:space="0" w:color="auto"/>
              <w:right w:val="single" w:sz="4" w:space="0" w:color="auto"/>
            </w:tcBorders>
            <w:shd w:val="clear" w:color="auto" w:fill="auto"/>
            <w:vAlign w:val="center"/>
          </w:tcPr>
          <w:p w14:paraId="59B687B5" w14:textId="77777777" w:rsidR="005674CA" w:rsidRPr="00054714" w:rsidRDefault="005674CA" w:rsidP="00EF64F6">
            <w:pPr>
              <w:widowControl w:val="0"/>
              <w:suppressAutoHyphens w:val="0"/>
              <w:spacing w:line="240" w:lineRule="auto"/>
              <w:ind w:firstLine="3"/>
              <w:jc w:val="left"/>
              <w:rPr>
                <w:color w:val="000000"/>
                <w:sz w:val="14"/>
                <w:szCs w:val="16"/>
                <w:lang w:eastAsia="ru-RU"/>
              </w:rPr>
            </w:pPr>
            <w:r w:rsidRPr="00054714">
              <w:rPr>
                <w:color w:val="000000"/>
                <w:sz w:val="14"/>
                <w:szCs w:val="16"/>
                <w:lang w:eastAsia="ru-RU"/>
              </w:rPr>
              <w:t xml:space="preserve">г. Саранск, ул. </w:t>
            </w:r>
            <w:proofErr w:type="gramStart"/>
            <w:r w:rsidRPr="00054714">
              <w:rPr>
                <w:color w:val="000000"/>
                <w:sz w:val="14"/>
                <w:szCs w:val="16"/>
                <w:lang w:eastAsia="ru-RU"/>
              </w:rPr>
              <w:t>Саранская</w:t>
            </w:r>
            <w:proofErr w:type="gramEnd"/>
            <w:r w:rsidRPr="00054714">
              <w:rPr>
                <w:color w:val="000000"/>
                <w:sz w:val="14"/>
                <w:szCs w:val="16"/>
                <w:lang w:eastAsia="ru-RU"/>
              </w:rPr>
              <w:t>, 4</w:t>
            </w:r>
          </w:p>
        </w:tc>
        <w:tc>
          <w:tcPr>
            <w:tcW w:w="1417" w:type="dxa"/>
            <w:tcBorders>
              <w:top w:val="single" w:sz="4" w:space="0" w:color="auto"/>
              <w:left w:val="nil"/>
              <w:bottom w:val="single" w:sz="4" w:space="0" w:color="auto"/>
              <w:right w:val="single" w:sz="4" w:space="0" w:color="auto"/>
            </w:tcBorders>
            <w:shd w:val="clear" w:color="auto" w:fill="auto"/>
            <w:vAlign w:val="center"/>
          </w:tcPr>
          <w:p w14:paraId="4A811707"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r w:rsidRPr="00054714">
              <w:rPr>
                <w:color w:val="000000"/>
                <w:sz w:val="14"/>
                <w:szCs w:val="16"/>
                <w:lang w:eastAsia="ru-RU"/>
              </w:rPr>
              <w:t>7777 888999</w:t>
            </w:r>
          </w:p>
        </w:tc>
        <w:tc>
          <w:tcPr>
            <w:tcW w:w="993" w:type="dxa"/>
            <w:tcBorders>
              <w:top w:val="single" w:sz="4" w:space="0" w:color="auto"/>
              <w:left w:val="nil"/>
              <w:bottom w:val="single" w:sz="4" w:space="0" w:color="auto"/>
              <w:right w:val="single" w:sz="4" w:space="0" w:color="auto"/>
            </w:tcBorders>
            <w:shd w:val="clear" w:color="auto" w:fill="auto"/>
            <w:vAlign w:val="center"/>
          </w:tcPr>
          <w:p w14:paraId="555D388A"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r w:rsidRPr="00054714">
              <w:rPr>
                <w:color w:val="000000"/>
                <w:sz w:val="14"/>
                <w:szCs w:val="16"/>
                <w:lang w:eastAsia="ru-RU"/>
              </w:rPr>
              <w:t>Руководитель</w:t>
            </w:r>
          </w:p>
        </w:tc>
        <w:tc>
          <w:tcPr>
            <w:tcW w:w="1198" w:type="dxa"/>
            <w:tcBorders>
              <w:top w:val="single" w:sz="4" w:space="0" w:color="auto"/>
              <w:left w:val="nil"/>
              <w:bottom w:val="single" w:sz="4" w:space="0" w:color="auto"/>
              <w:right w:val="single" w:sz="4" w:space="0" w:color="auto"/>
            </w:tcBorders>
            <w:shd w:val="clear" w:color="auto" w:fill="auto"/>
            <w:vAlign w:val="center"/>
          </w:tcPr>
          <w:p w14:paraId="744EED88"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1296" w:type="dxa"/>
            <w:tcBorders>
              <w:top w:val="single" w:sz="4" w:space="0" w:color="auto"/>
              <w:left w:val="nil"/>
              <w:bottom w:val="single" w:sz="4" w:space="0" w:color="auto"/>
              <w:right w:val="single" w:sz="4" w:space="0" w:color="auto"/>
            </w:tcBorders>
            <w:vAlign w:val="center"/>
          </w:tcPr>
          <w:p w14:paraId="12FB6DB9" w14:textId="77777777" w:rsidR="005674CA" w:rsidRPr="00054714" w:rsidRDefault="005674CA" w:rsidP="00EF64F6">
            <w:pPr>
              <w:widowControl w:val="0"/>
              <w:suppressAutoHyphens w:val="0"/>
              <w:spacing w:line="240" w:lineRule="auto"/>
              <w:ind w:firstLine="3"/>
              <w:jc w:val="left"/>
              <w:rPr>
                <w:color w:val="000000"/>
                <w:sz w:val="14"/>
                <w:szCs w:val="16"/>
                <w:lang w:eastAsia="ru-RU"/>
              </w:rPr>
            </w:pPr>
            <w:r w:rsidRPr="00054714">
              <w:rPr>
                <w:color w:val="000000"/>
                <w:sz w:val="14"/>
                <w:szCs w:val="16"/>
                <w:lang w:eastAsia="ru-RU"/>
              </w:rPr>
              <w:t>Выписка из ЕГРЮЛ от 01.01.2018</w:t>
            </w:r>
          </w:p>
        </w:tc>
      </w:tr>
      <w:tr w:rsidR="005674CA" w:rsidRPr="00054714" w14:paraId="25BC5C94" w14:textId="77777777" w:rsidTr="00EF64F6">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14:paraId="55E4B809"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822" w:type="dxa"/>
            <w:tcBorders>
              <w:top w:val="single" w:sz="4" w:space="0" w:color="auto"/>
              <w:left w:val="nil"/>
              <w:bottom w:val="single" w:sz="4" w:space="0" w:color="auto"/>
              <w:right w:val="single" w:sz="4" w:space="0" w:color="auto"/>
            </w:tcBorders>
            <w:shd w:val="clear" w:color="000000" w:fill="FFFFFF"/>
            <w:vAlign w:val="center"/>
          </w:tcPr>
          <w:p w14:paraId="427507A9" w14:textId="77777777" w:rsidR="005674CA" w:rsidRPr="00054714" w:rsidRDefault="005674CA" w:rsidP="00EF64F6">
            <w:pPr>
              <w:widowControl w:val="0"/>
              <w:suppressAutoHyphens w:val="0"/>
              <w:spacing w:line="240" w:lineRule="auto"/>
              <w:ind w:right="-250" w:firstLine="3"/>
              <w:jc w:val="center"/>
              <w:rPr>
                <w:color w:val="000000"/>
                <w:sz w:val="14"/>
                <w:szCs w:val="16"/>
                <w:lang w:eastAsia="ru-RU"/>
              </w:rPr>
            </w:pPr>
          </w:p>
        </w:tc>
        <w:tc>
          <w:tcPr>
            <w:tcW w:w="711" w:type="dxa"/>
            <w:tcBorders>
              <w:top w:val="single" w:sz="4" w:space="0" w:color="auto"/>
              <w:left w:val="nil"/>
              <w:bottom w:val="single" w:sz="4" w:space="0" w:color="auto"/>
              <w:right w:val="single" w:sz="4" w:space="0" w:color="auto"/>
            </w:tcBorders>
            <w:shd w:val="clear" w:color="000000" w:fill="FFFFFF"/>
            <w:vAlign w:val="center"/>
          </w:tcPr>
          <w:p w14:paraId="1EB3C8CC"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959" w:type="dxa"/>
            <w:tcBorders>
              <w:top w:val="single" w:sz="4" w:space="0" w:color="auto"/>
              <w:left w:val="nil"/>
              <w:bottom w:val="single" w:sz="4" w:space="0" w:color="auto"/>
              <w:right w:val="single" w:sz="4" w:space="0" w:color="auto"/>
            </w:tcBorders>
            <w:shd w:val="clear" w:color="000000" w:fill="FFFFFF"/>
            <w:vAlign w:val="center"/>
          </w:tcPr>
          <w:p w14:paraId="722AEAE3"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707" w:type="dxa"/>
            <w:tcBorders>
              <w:top w:val="single" w:sz="4" w:space="0" w:color="auto"/>
              <w:left w:val="nil"/>
              <w:bottom w:val="single" w:sz="4" w:space="0" w:color="auto"/>
              <w:right w:val="single" w:sz="4" w:space="0" w:color="auto"/>
            </w:tcBorders>
            <w:shd w:val="clear" w:color="000000" w:fill="FFFFFF"/>
            <w:vAlign w:val="center"/>
          </w:tcPr>
          <w:p w14:paraId="7381E9D1"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1134" w:type="dxa"/>
            <w:tcBorders>
              <w:top w:val="single" w:sz="4" w:space="0" w:color="auto"/>
              <w:left w:val="nil"/>
              <w:bottom w:val="single" w:sz="4" w:space="0" w:color="auto"/>
              <w:right w:val="single" w:sz="4" w:space="0" w:color="auto"/>
            </w:tcBorders>
            <w:shd w:val="clear" w:color="000000" w:fill="FFFFFF"/>
            <w:vAlign w:val="center"/>
          </w:tcPr>
          <w:p w14:paraId="59F3F195"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1386" w:type="dxa"/>
            <w:tcBorders>
              <w:top w:val="single" w:sz="4" w:space="0" w:color="auto"/>
              <w:left w:val="nil"/>
              <w:bottom w:val="single" w:sz="4" w:space="0" w:color="auto"/>
              <w:right w:val="single" w:sz="4" w:space="0" w:color="auto"/>
            </w:tcBorders>
            <w:shd w:val="clear" w:color="000000" w:fill="FFFFFF"/>
            <w:vAlign w:val="center"/>
          </w:tcPr>
          <w:p w14:paraId="7E87C84D"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489" w:type="dxa"/>
            <w:tcBorders>
              <w:top w:val="single" w:sz="4" w:space="0" w:color="auto"/>
              <w:left w:val="nil"/>
              <w:bottom w:val="single" w:sz="4" w:space="0" w:color="auto"/>
              <w:right w:val="single" w:sz="4" w:space="0" w:color="auto"/>
            </w:tcBorders>
            <w:shd w:val="clear" w:color="auto" w:fill="auto"/>
            <w:vAlign w:val="center"/>
          </w:tcPr>
          <w:p w14:paraId="3A1C36BF" w14:textId="77777777" w:rsidR="005674CA" w:rsidRPr="00054714" w:rsidRDefault="005674CA" w:rsidP="00EF64F6">
            <w:pPr>
              <w:widowControl w:val="0"/>
              <w:suppressAutoHyphens w:val="0"/>
              <w:spacing w:line="240" w:lineRule="auto"/>
              <w:ind w:firstLine="3"/>
              <w:jc w:val="center"/>
              <w:rPr>
                <w:b/>
                <w:color w:val="000000"/>
                <w:sz w:val="14"/>
                <w:szCs w:val="16"/>
                <w:lang w:eastAsia="ru-RU"/>
              </w:rPr>
            </w:pPr>
            <w:r w:rsidRPr="00054714">
              <w:rPr>
                <w:b/>
                <w:color w:val="000000"/>
                <w:sz w:val="14"/>
                <w:szCs w:val="16"/>
                <w:lang w:eastAsia="ru-RU"/>
              </w:rPr>
              <w:t>1.1.</w:t>
            </w:r>
          </w:p>
        </w:tc>
        <w:tc>
          <w:tcPr>
            <w:tcW w:w="985" w:type="dxa"/>
            <w:tcBorders>
              <w:top w:val="single" w:sz="4" w:space="0" w:color="auto"/>
              <w:left w:val="nil"/>
              <w:bottom w:val="single" w:sz="4" w:space="0" w:color="auto"/>
              <w:right w:val="single" w:sz="4" w:space="0" w:color="auto"/>
            </w:tcBorders>
            <w:shd w:val="clear" w:color="auto" w:fill="auto"/>
            <w:vAlign w:val="center"/>
          </w:tcPr>
          <w:p w14:paraId="676D1221"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r w:rsidRPr="00054714">
              <w:rPr>
                <w:color w:val="000000"/>
                <w:sz w:val="14"/>
                <w:szCs w:val="16"/>
                <w:lang w:eastAsia="ru-RU"/>
              </w:rPr>
              <w:t>222333444555</w:t>
            </w:r>
          </w:p>
        </w:tc>
        <w:tc>
          <w:tcPr>
            <w:tcW w:w="843" w:type="dxa"/>
            <w:tcBorders>
              <w:top w:val="single" w:sz="4" w:space="0" w:color="auto"/>
              <w:left w:val="nil"/>
              <w:bottom w:val="single" w:sz="4" w:space="0" w:color="auto"/>
              <w:right w:val="single" w:sz="4" w:space="0" w:color="auto"/>
            </w:tcBorders>
            <w:shd w:val="clear" w:color="auto" w:fill="auto"/>
            <w:vAlign w:val="center"/>
          </w:tcPr>
          <w:p w14:paraId="5E5D6689"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1134" w:type="dxa"/>
            <w:tcBorders>
              <w:top w:val="single" w:sz="4" w:space="0" w:color="auto"/>
              <w:left w:val="nil"/>
              <w:bottom w:val="single" w:sz="4" w:space="0" w:color="auto"/>
              <w:right w:val="single" w:sz="4" w:space="0" w:color="auto"/>
            </w:tcBorders>
            <w:shd w:val="clear" w:color="auto" w:fill="auto"/>
            <w:vAlign w:val="center"/>
          </w:tcPr>
          <w:p w14:paraId="40337AD9" w14:textId="77777777" w:rsidR="005674CA" w:rsidRPr="00054714" w:rsidRDefault="005674CA" w:rsidP="00EF64F6">
            <w:pPr>
              <w:widowControl w:val="0"/>
              <w:suppressAutoHyphens w:val="0"/>
              <w:spacing w:line="240" w:lineRule="auto"/>
              <w:ind w:firstLine="3"/>
              <w:jc w:val="left"/>
              <w:rPr>
                <w:color w:val="000000"/>
                <w:sz w:val="14"/>
                <w:szCs w:val="16"/>
                <w:lang w:eastAsia="ru-RU"/>
              </w:rPr>
            </w:pPr>
            <w:r w:rsidRPr="00054714">
              <w:rPr>
                <w:color w:val="000000"/>
                <w:sz w:val="14"/>
                <w:szCs w:val="16"/>
                <w:lang w:eastAsia="ru-RU"/>
              </w:rPr>
              <w:t>Сидоров Сидор Сидорович</w:t>
            </w:r>
          </w:p>
        </w:tc>
        <w:tc>
          <w:tcPr>
            <w:tcW w:w="1149" w:type="dxa"/>
            <w:tcBorders>
              <w:top w:val="single" w:sz="4" w:space="0" w:color="auto"/>
              <w:left w:val="nil"/>
              <w:bottom w:val="single" w:sz="4" w:space="0" w:color="auto"/>
              <w:right w:val="single" w:sz="4" w:space="0" w:color="auto"/>
            </w:tcBorders>
            <w:shd w:val="clear" w:color="auto" w:fill="auto"/>
            <w:vAlign w:val="center"/>
          </w:tcPr>
          <w:p w14:paraId="11FCB1F3" w14:textId="77777777" w:rsidR="005674CA" w:rsidRPr="00054714" w:rsidRDefault="005674CA" w:rsidP="00EF64F6">
            <w:pPr>
              <w:widowControl w:val="0"/>
              <w:suppressAutoHyphens w:val="0"/>
              <w:spacing w:line="240" w:lineRule="auto"/>
              <w:ind w:firstLine="3"/>
              <w:jc w:val="left"/>
              <w:rPr>
                <w:color w:val="000000"/>
                <w:sz w:val="14"/>
                <w:szCs w:val="16"/>
                <w:lang w:eastAsia="ru-RU"/>
              </w:rPr>
            </w:pPr>
            <w:r w:rsidRPr="00054714">
              <w:rPr>
                <w:color w:val="000000"/>
                <w:sz w:val="14"/>
                <w:szCs w:val="16"/>
                <w:lang w:eastAsia="ru-RU"/>
              </w:rPr>
              <w:t xml:space="preserve">г. Урюпинск, Свободный </w:t>
            </w:r>
            <w:r w:rsidRPr="00054714">
              <w:rPr>
                <w:color w:val="000000"/>
                <w:sz w:val="14"/>
                <w:szCs w:val="16"/>
                <w:lang w:eastAsia="ru-RU"/>
              </w:rPr>
              <w:br/>
              <w:t>пр-т, 8</w:t>
            </w:r>
          </w:p>
        </w:tc>
        <w:tc>
          <w:tcPr>
            <w:tcW w:w="1417" w:type="dxa"/>
            <w:tcBorders>
              <w:top w:val="single" w:sz="4" w:space="0" w:color="auto"/>
              <w:left w:val="nil"/>
              <w:bottom w:val="single" w:sz="4" w:space="0" w:color="auto"/>
              <w:right w:val="single" w:sz="4" w:space="0" w:color="auto"/>
            </w:tcBorders>
            <w:shd w:val="clear" w:color="auto" w:fill="auto"/>
            <w:vAlign w:val="center"/>
          </w:tcPr>
          <w:p w14:paraId="264365F6"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r w:rsidRPr="00054714">
              <w:rPr>
                <w:color w:val="000000"/>
                <w:sz w:val="14"/>
                <w:szCs w:val="16"/>
                <w:lang w:eastAsia="ru-RU"/>
              </w:rPr>
              <w:t>8888 111222</w:t>
            </w:r>
          </w:p>
        </w:tc>
        <w:tc>
          <w:tcPr>
            <w:tcW w:w="993" w:type="dxa"/>
            <w:tcBorders>
              <w:top w:val="single" w:sz="4" w:space="0" w:color="auto"/>
              <w:left w:val="nil"/>
              <w:bottom w:val="single" w:sz="4" w:space="0" w:color="auto"/>
              <w:right w:val="single" w:sz="4" w:space="0" w:color="auto"/>
            </w:tcBorders>
            <w:shd w:val="clear" w:color="auto" w:fill="auto"/>
            <w:vAlign w:val="center"/>
          </w:tcPr>
          <w:p w14:paraId="02AB4811"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r w:rsidRPr="00054714">
              <w:rPr>
                <w:color w:val="000000"/>
                <w:sz w:val="14"/>
                <w:szCs w:val="16"/>
                <w:lang w:eastAsia="ru-RU"/>
              </w:rPr>
              <w:t>Бенефициар</w:t>
            </w:r>
          </w:p>
        </w:tc>
        <w:tc>
          <w:tcPr>
            <w:tcW w:w="1198" w:type="dxa"/>
            <w:tcBorders>
              <w:top w:val="single" w:sz="4" w:space="0" w:color="auto"/>
              <w:left w:val="nil"/>
              <w:bottom w:val="single" w:sz="4" w:space="0" w:color="auto"/>
              <w:right w:val="single" w:sz="4" w:space="0" w:color="auto"/>
            </w:tcBorders>
            <w:shd w:val="clear" w:color="auto" w:fill="auto"/>
            <w:vAlign w:val="center"/>
          </w:tcPr>
          <w:p w14:paraId="7FF86267"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r w:rsidRPr="00054714">
              <w:rPr>
                <w:color w:val="000000"/>
                <w:sz w:val="14"/>
                <w:szCs w:val="16"/>
                <w:lang w:eastAsia="ru-RU"/>
              </w:rPr>
              <w:t>70%</w:t>
            </w:r>
          </w:p>
        </w:tc>
        <w:tc>
          <w:tcPr>
            <w:tcW w:w="1296" w:type="dxa"/>
            <w:tcBorders>
              <w:top w:val="single" w:sz="4" w:space="0" w:color="auto"/>
              <w:left w:val="nil"/>
              <w:bottom w:val="single" w:sz="4" w:space="0" w:color="auto"/>
              <w:right w:val="single" w:sz="4" w:space="0" w:color="auto"/>
            </w:tcBorders>
            <w:vAlign w:val="center"/>
          </w:tcPr>
          <w:p w14:paraId="76E40C64" w14:textId="77777777" w:rsidR="005674CA" w:rsidRPr="00054714" w:rsidRDefault="005674CA" w:rsidP="00EF64F6">
            <w:pPr>
              <w:widowControl w:val="0"/>
              <w:suppressAutoHyphens w:val="0"/>
              <w:spacing w:line="240" w:lineRule="auto"/>
              <w:ind w:firstLine="3"/>
              <w:jc w:val="left"/>
              <w:rPr>
                <w:color w:val="000000"/>
                <w:sz w:val="14"/>
                <w:szCs w:val="16"/>
                <w:lang w:eastAsia="ru-RU"/>
              </w:rPr>
            </w:pPr>
            <w:r w:rsidRPr="00054714">
              <w:rPr>
                <w:color w:val="000000"/>
                <w:sz w:val="14"/>
                <w:szCs w:val="16"/>
                <w:lang w:eastAsia="ru-RU"/>
              </w:rPr>
              <w:t>Список лиц, зарегистрированных в реестре владельцев ценных бумаг ОТ 01.01.2018</w:t>
            </w:r>
          </w:p>
        </w:tc>
      </w:tr>
      <w:tr w:rsidR="005674CA" w:rsidRPr="00054714" w14:paraId="479CDCD0" w14:textId="77777777" w:rsidTr="00EF64F6">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14:paraId="4638642B"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822" w:type="dxa"/>
            <w:tcBorders>
              <w:top w:val="single" w:sz="4" w:space="0" w:color="auto"/>
              <w:left w:val="nil"/>
              <w:bottom w:val="single" w:sz="4" w:space="0" w:color="auto"/>
              <w:right w:val="single" w:sz="4" w:space="0" w:color="auto"/>
            </w:tcBorders>
            <w:shd w:val="clear" w:color="000000" w:fill="FFFFFF"/>
            <w:vAlign w:val="center"/>
          </w:tcPr>
          <w:p w14:paraId="7C67AD9E" w14:textId="77777777" w:rsidR="005674CA" w:rsidRPr="00054714" w:rsidRDefault="005674CA" w:rsidP="00EF64F6">
            <w:pPr>
              <w:widowControl w:val="0"/>
              <w:suppressAutoHyphens w:val="0"/>
              <w:spacing w:line="240" w:lineRule="auto"/>
              <w:ind w:right="-250" w:firstLine="3"/>
              <w:jc w:val="center"/>
              <w:rPr>
                <w:color w:val="000000"/>
                <w:sz w:val="14"/>
                <w:szCs w:val="16"/>
                <w:lang w:eastAsia="ru-RU"/>
              </w:rPr>
            </w:pPr>
          </w:p>
        </w:tc>
        <w:tc>
          <w:tcPr>
            <w:tcW w:w="711" w:type="dxa"/>
            <w:tcBorders>
              <w:top w:val="single" w:sz="4" w:space="0" w:color="auto"/>
              <w:left w:val="nil"/>
              <w:bottom w:val="single" w:sz="4" w:space="0" w:color="auto"/>
              <w:right w:val="single" w:sz="4" w:space="0" w:color="auto"/>
            </w:tcBorders>
            <w:shd w:val="clear" w:color="000000" w:fill="FFFFFF"/>
            <w:vAlign w:val="center"/>
          </w:tcPr>
          <w:p w14:paraId="307C8B19"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959" w:type="dxa"/>
            <w:tcBorders>
              <w:top w:val="single" w:sz="4" w:space="0" w:color="auto"/>
              <w:left w:val="nil"/>
              <w:bottom w:val="single" w:sz="4" w:space="0" w:color="auto"/>
              <w:right w:val="single" w:sz="4" w:space="0" w:color="auto"/>
            </w:tcBorders>
            <w:shd w:val="clear" w:color="000000" w:fill="FFFFFF"/>
            <w:vAlign w:val="center"/>
          </w:tcPr>
          <w:p w14:paraId="34F10BEF"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707" w:type="dxa"/>
            <w:tcBorders>
              <w:top w:val="single" w:sz="4" w:space="0" w:color="auto"/>
              <w:left w:val="nil"/>
              <w:bottom w:val="single" w:sz="4" w:space="0" w:color="auto"/>
              <w:right w:val="single" w:sz="4" w:space="0" w:color="auto"/>
            </w:tcBorders>
            <w:shd w:val="clear" w:color="000000" w:fill="FFFFFF"/>
            <w:vAlign w:val="center"/>
          </w:tcPr>
          <w:p w14:paraId="1E639F1A"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1134" w:type="dxa"/>
            <w:tcBorders>
              <w:top w:val="single" w:sz="4" w:space="0" w:color="auto"/>
              <w:left w:val="nil"/>
              <w:bottom w:val="single" w:sz="4" w:space="0" w:color="auto"/>
              <w:right w:val="single" w:sz="4" w:space="0" w:color="auto"/>
            </w:tcBorders>
            <w:shd w:val="clear" w:color="000000" w:fill="FFFFFF"/>
            <w:vAlign w:val="center"/>
          </w:tcPr>
          <w:p w14:paraId="6EDB62A9"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1386" w:type="dxa"/>
            <w:tcBorders>
              <w:top w:val="single" w:sz="4" w:space="0" w:color="auto"/>
              <w:left w:val="nil"/>
              <w:bottom w:val="single" w:sz="4" w:space="0" w:color="auto"/>
              <w:right w:val="single" w:sz="4" w:space="0" w:color="auto"/>
            </w:tcBorders>
            <w:shd w:val="clear" w:color="000000" w:fill="FFFFFF"/>
            <w:vAlign w:val="center"/>
          </w:tcPr>
          <w:p w14:paraId="7164F2C4"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489" w:type="dxa"/>
            <w:tcBorders>
              <w:top w:val="single" w:sz="4" w:space="0" w:color="auto"/>
              <w:left w:val="nil"/>
              <w:bottom w:val="single" w:sz="4" w:space="0" w:color="auto"/>
              <w:right w:val="single" w:sz="4" w:space="0" w:color="auto"/>
            </w:tcBorders>
            <w:shd w:val="clear" w:color="auto" w:fill="auto"/>
            <w:vAlign w:val="center"/>
          </w:tcPr>
          <w:p w14:paraId="48C22F55" w14:textId="77777777" w:rsidR="005674CA" w:rsidRPr="00054714" w:rsidRDefault="005674CA" w:rsidP="00EF64F6">
            <w:pPr>
              <w:widowControl w:val="0"/>
              <w:suppressAutoHyphens w:val="0"/>
              <w:spacing w:line="240" w:lineRule="auto"/>
              <w:ind w:firstLine="3"/>
              <w:jc w:val="center"/>
              <w:rPr>
                <w:b/>
                <w:color w:val="000000"/>
                <w:sz w:val="14"/>
                <w:szCs w:val="16"/>
                <w:lang w:eastAsia="ru-RU"/>
              </w:rPr>
            </w:pPr>
            <w:r w:rsidRPr="00054714">
              <w:rPr>
                <w:b/>
                <w:color w:val="000000"/>
                <w:sz w:val="14"/>
                <w:szCs w:val="16"/>
                <w:lang w:eastAsia="ru-RU"/>
              </w:rPr>
              <w:t>1.</w:t>
            </w:r>
            <w:r w:rsidRPr="00054714" w:rsidDel="006B67A3">
              <w:rPr>
                <w:b/>
                <w:color w:val="000000"/>
                <w:sz w:val="14"/>
                <w:szCs w:val="16"/>
                <w:lang w:eastAsia="ru-RU"/>
              </w:rPr>
              <w:t xml:space="preserve"> </w:t>
            </w:r>
            <w:r w:rsidRPr="00054714">
              <w:rPr>
                <w:b/>
                <w:color w:val="000000"/>
                <w:sz w:val="14"/>
                <w:szCs w:val="16"/>
                <w:lang w:eastAsia="ru-RU"/>
              </w:rPr>
              <w:t>2</w:t>
            </w:r>
          </w:p>
        </w:tc>
        <w:tc>
          <w:tcPr>
            <w:tcW w:w="985" w:type="dxa"/>
            <w:tcBorders>
              <w:top w:val="single" w:sz="4" w:space="0" w:color="auto"/>
              <w:left w:val="nil"/>
              <w:bottom w:val="single" w:sz="4" w:space="0" w:color="auto"/>
              <w:right w:val="single" w:sz="4" w:space="0" w:color="auto"/>
            </w:tcBorders>
            <w:shd w:val="clear" w:color="auto" w:fill="auto"/>
            <w:vAlign w:val="center"/>
          </w:tcPr>
          <w:p w14:paraId="5C9E9988"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r w:rsidRPr="00054714">
              <w:rPr>
                <w:color w:val="000000"/>
                <w:sz w:val="14"/>
                <w:szCs w:val="16"/>
                <w:lang w:eastAsia="ru-RU"/>
              </w:rPr>
              <w:t>7735345355</w:t>
            </w:r>
          </w:p>
        </w:tc>
        <w:tc>
          <w:tcPr>
            <w:tcW w:w="843" w:type="dxa"/>
            <w:tcBorders>
              <w:top w:val="single" w:sz="4" w:space="0" w:color="auto"/>
              <w:left w:val="nil"/>
              <w:bottom w:val="single" w:sz="4" w:space="0" w:color="auto"/>
              <w:right w:val="single" w:sz="4" w:space="0" w:color="auto"/>
            </w:tcBorders>
            <w:shd w:val="clear" w:color="auto" w:fill="auto"/>
            <w:vAlign w:val="center"/>
          </w:tcPr>
          <w:p w14:paraId="4B74E573"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r w:rsidRPr="00054714">
              <w:rPr>
                <w:color w:val="000000"/>
                <w:sz w:val="14"/>
                <w:szCs w:val="16"/>
                <w:lang w:eastAsia="ru-RU"/>
              </w:rPr>
              <w:t>5432107654321</w:t>
            </w:r>
          </w:p>
        </w:tc>
        <w:tc>
          <w:tcPr>
            <w:tcW w:w="1134" w:type="dxa"/>
            <w:tcBorders>
              <w:top w:val="single" w:sz="4" w:space="0" w:color="auto"/>
              <w:left w:val="nil"/>
              <w:bottom w:val="single" w:sz="4" w:space="0" w:color="auto"/>
              <w:right w:val="single" w:sz="4" w:space="0" w:color="auto"/>
            </w:tcBorders>
            <w:shd w:val="clear" w:color="auto" w:fill="auto"/>
            <w:vAlign w:val="center"/>
          </w:tcPr>
          <w:p w14:paraId="5E934DF5" w14:textId="77777777" w:rsidR="005674CA" w:rsidRPr="00054714" w:rsidRDefault="005674CA" w:rsidP="00EF64F6">
            <w:pPr>
              <w:widowControl w:val="0"/>
              <w:suppressAutoHyphens w:val="0"/>
              <w:spacing w:line="240" w:lineRule="auto"/>
              <w:ind w:firstLine="3"/>
              <w:jc w:val="left"/>
              <w:rPr>
                <w:color w:val="000000"/>
                <w:sz w:val="14"/>
                <w:szCs w:val="16"/>
                <w:lang w:eastAsia="ru-RU"/>
              </w:rPr>
            </w:pPr>
            <w:r w:rsidRPr="00054714">
              <w:rPr>
                <w:color w:val="000000"/>
                <w:sz w:val="14"/>
                <w:szCs w:val="16"/>
                <w:lang w:eastAsia="ru-RU"/>
              </w:rPr>
              <w:t>ООО «Пример-2»</w:t>
            </w:r>
          </w:p>
        </w:tc>
        <w:tc>
          <w:tcPr>
            <w:tcW w:w="1149" w:type="dxa"/>
            <w:tcBorders>
              <w:top w:val="single" w:sz="4" w:space="0" w:color="auto"/>
              <w:left w:val="nil"/>
              <w:bottom w:val="single" w:sz="4" w:space="0" w:color="auto"/>
              <w:right w:val="single" w:sz="4" w:space="0" w:color="auto"/>
            </w:tcBorders>
            <w:shd w:val="clear" w:color="auto" w:fill="auto"/>
            <w:vAlign w:val="center"/>
          </w:tcPr>
          <w:p w14:paraId="5422A065" w14:textId="77777777" w:rsidR="005674CA" w:rsidRPr="00054714" w:rsidRDefault="005674CA" w:rsidP="00EF64F6">
            <w:pPr>
              <w:widowControl w:val="0"/>
              <w:suppressAutoHyphens w:val="0"/>
              <w:spacing w:line="240" w:lineRule="auto"/>
              <w:ind w:firstLine="3"/>
              <w:jc w:val="left"/>
              <w:rPr>
                <w:color w:val="000000"/>
                <w:sz w:val="14"/>
                <w:szCs w:val="16"/>
                <w:lang w:eastAsia="ru-RU"/>
              </w:rPr>
            </w:pPr>
            <w:r w:rsidRPr="00054714">
              <w:rPr>
                <w:color w:val="000000"/>
                <w:sz w:val="14"/>
                <w:szCs w:val="16"/>
                <w:lang w:eastAsia="ru-RU"/>
              </w:rPr>
              <w:t>г. Москва, ул. Образцовая, 4</w:t>
            </w:r>
          </w:p>
        </w:tc>
        <w:tc>
          <w:tcPr>
            <w:tcW w:w="1417" w:type="dxa"/>
            <w:tcBorders>
              <w:top w:val="single" w:sz="4" w:space="0" w:color="auto"/>
              <w:left w:val="nil"/>
              <w:bottom w:val="single" w:sz="4" w:space="0" w:color="auto"/>
              <w:right w:val="single" w:sz="4" w:space="0" w:color="auto"/>
            </w:tcBorders>
            <w:shd w:val="clear" w:color="auto" w:fill="auto"/>
            <w:vAlign w:val="center"/>
          </w:tcPr>
          <w:p w14:paraId="4F702E36"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993" w:type="dxa"/>
            <w:tcBorders>
              <w:top w:val="single" w:sz="4" w:space="0" w:color="auto"/>
              <w:left w:val="nil"/>
              <w:bottom w:val="single" w:sz="4" w:space="0" w:color="auto"/>
              <w:right w:val="single" w:sz="4" w:space="0" w:color="auto"/>
            </w:tcBorders>
            <w:shd w:val="clear" w:color="auto" w:fill="auto"/>
            <w:vAlign w:val="center"/>
          </w:tcPr>
          <w:p w14:paraId="1DA9C08F"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r w:rsidRPr="00054714">
              <w:rPr>
                <w:color w:val="000000"/>
                <w:sz w:val="14"/>
                <w:szCs w:val="16"/>
                <w:lang w:eastAsia="ru-RU"/>
              </w:rPr>
              <w:t>Участник</w:t>
            </w:r>
          </w:p>
        </w:tc>
        <w:tc>
          <w:tcPr>
            <w:tcW w:w="1198" w:type="dxa"/>
            <w:tcBorders>
              <w:top w:val="single" w:sz="4" w:space="0" w:color="auto"/>
              <w:left w:val="nil"/>
              <w:bottom w:val="single" w:sz="4" w:space="0" w:color="auto"/>
              <w:right w:val="single" w:sz="4" w:space="0" w:color="auto"/>
            </w:tcBorders>
            <w:shd w:val="clear" w:color="auto" w:fill="auto"/>
            <w:vAlign w:val="center"/>
          </w:tcPr>
          <w:p w14:paraId="144CF9DB"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r w:rsidRPr="00054714">
              <w:rPr>
                <w:color w:val="000000"/>
                <w:sz w:val="14"/>
                <w:szCs w:val="16"/>
                <w:lang w:eastAsia="ru-RU"/>
              </w:rPr>
              <w:t>30%</w:t>
            </w:r>
          </w:p>
        </w:tc>
        <w:tc>
          <w:tcPr>
            <w:tcW w:w="1296" w:type="dxa"/>
            <w:tcBorders>
              <w:top w:val="single" w:sz="4" w:space="0" w:color="auto"/>
              <w:left w:val="nil"/>
              <w:bottom w:val="single" w:sz="4" w:space="0" w:color="auto"/>
              <w:right w:val="single" w:sz="4" w:space="0" w:color="auto"/>
            </w:tcBorders>
            <w:vAlign w:val="center"/>
          </w:tcPr>
          <w:p w14:paraId="6819FA1B" w14:textId="77777777" w:rsidR="005674CA" w:rsidRPr="00054714" w:rsidRDefault="005674CA" w:rsidP="00EF64F6">
            <w:pPr>
              <w:widowControl w:val="0"/>
              <w:suppressAutoHyphens w:val="0"/>
              <w:spacing w:line="240" w:lineRule="auto"/>
              <w:ind w:firstLine="3"/>
              <w:jc w:val="left"/>
              <w:rPr>
                <w:color w:val="000000"/>
                <w:sz w:val="14"/>
                <w:szCs w:val="16"/>
                <w:lang w:eastAsia="ru-RU"/>
              </w:rPr>
            </w:pPr>
            <w:r w:rsidRPr="00054714">
              <w:rPr>
                <w:color w:val="000000"/>
                <w:sz w:val="14"/>
                <w:szCs w:val="16"/>
                <w:lang w:eastAsia="ru-RU"/>
              </w:rPr>
              <w:t>Список лиц, зарегистрированных в реестре владельцев ценных бумаг ОТ 01.01.2018</w:t>
            </w:r>
          </w:p>
        </w:tc>
      </w:tr>
      <w:tr w:rsidR="005674CA" w:rsidRPr="00054714" w14:paraId="0C5C4D69" w14:textId="77777777" w:rsidTr="00EF64F6">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14:paraId="67CFECD4"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822" w:type="dxa"/>
            <w:tcBorders>
              <w:top w:val="single" w:sz="4" w:space="0" w:color="auto"/>
              <w:left w:val="nil"/>
              <w:bottom w:val="single" w:sz="4" w:space="0" w:color="auto"/>
              <w:right w:val="single" w:sz="4" w:space="0" w:color="auto"/>
            </w:tcBorders>
            <w:shd w:val="clear" w:color="000000" w:fill="FFFFFF"/>
            <w:vAlign w:val="center"/>
          </w:tcPr>
          <w:p w14:paraId="2EBD75FB" w14:textId="77777777" w:rsidR="005674CA" w:rsidRPr="00054714" w:rsidRDefault="005674CA" w:rsidP="00EF64F6">
            <w:pPr>
              <w:widowControl w:val="0"/>
              <w:suppressAutoHyphens w:val="0"/>
              <w:spacing w:line="240" w:lineRule="auto"/>
              <w:ind w:right="-250" w:firstLine="3"/>
              <w:jc w:val="center"/>
              <w:rPr>
                <w:color w:val="000000"/>
                <w:sz w:val="14"/>
                <w:szCs w:val="16"/>
                <w:lang w:eastAsia="ru-RU"/>
              </w:rPr>
            </w:pPr>
          </w:p>
        </w:tc>
        <w:tc>
          <w:tcPr>
            <w:tcW w:w="711" w:type="dxa"/>
            <w:tcBorders>
              <w:top w:val="single" w:sz="4" w:space="0" w:color="auto"/>
              <w:left w:val="nil"/>
              <w:bottom w:val="single" w:sz="4" w:space="0" w:color="auto"/>
              <w:right w:val="single" w:sz="4" w:space="0" w:color="auto"/>
            </w:tcBorders>
            <w:shd w:val="clear" w:color="000000" w:fill="FFFFFF"/>
            <w:vAlign w:val="center"/>
          </w:tcPr>
          <w:p w14:paraId="3563E66A"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959" w:type="dxa"/>
            <w:tcBorders>
              <w:top w:val="single" w:sz="4" w:space="0" w:color="auto"/>
              <w:left w:val="nil"/>
              <w:bottom w:val="single" w:sz="4" w:space="0" w:color="auto"/>
              <w:right w:val="single" w:sz="4" w:space="0" w:color="auto"/>
            </w:tcBorders>
            <w:shd w:val="clear" w:color="000000" w:fill="FFFFFF"/>
            <w:vAlign w:val="center"/>
          </w:tcPr>
          <w:p w14:paraId="548B4E3E"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707" w:type="dxa"/>
            <w:tcBorders>
              <w:top w:val="single" w:sz="4" w:space="0" w:color="auto"/>
              <w:left w:val="nil"/>
              <w:bottom w:val="single" w:sz="4" w:space="0" w:color="auto"/>
              <w:right w:val="single" w:sz="4" w:space="0" w:color="auto"/>
            </w:tcBorders>
            <w:shd w:val="clear" w:color="000000" w:fill="FFFFFF"/>
            <w:vAlign w:val="center"/>
          </w:tcPr>
          <w:p w14:paraId="7F458346"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1134" w:type="dxa"/>
            <w:tcBorders>
              <w:top w:val="single" w:sz="4" w:space="0" w:color="auto"/>
              <w:left w:val="nil"/>
              <w:bottom w:val="single" w:sz="4" w:space="0" w:color="auto"/>
              <w:right w:val="single" w:sz="4" w:space="0" w:color="auto"/>
            </w:tcBorders>
            <w:shd w:val="clear" w:color="000000" w:fill="FFFFFF"/>
            <w:vAlign w:val="center"/>
          </w:tcPr>
          <w:p w14:paraId="28CA2412"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1386" w:type="dxa"/>
            <w:tcBorders>
              <w:top w:val="single" w:sz="4" w:space="0" w:color="auto"/>
              <w:left w:val="nil"/>
              <w:bottom w:val="single" w:sz="4" w:space="0" w:color="auto"/>
              <w:right w:val="single" w:sz="4" w:space="0" w:color="auto"/>
            </w:tcBorders>
            <w:shd w:val="clear" w:color="000000" w:fill="FFFFFF"/>
            <w:vAlign w:val="center"/>
          </w:tcPr>
          <w:p w14:paraId="6DD681F4"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489" w:type="dxa"/>
            <w:tcBorders>
              <w:top w:val="single" w:sz="4" w:space="0" w:color="auto"/>
              <w:left w:val="nil"/>
              <w:bottom w:val="single" w:sz="4" w:space="0" w:color="auto"/>
              <w:right w:val="single" w:sz="4" w:space="0" w:color="auto"/>
            </w:tcBorders>
            <w:shd w:val="clear" w:color="auto" w:fill="auto"/>
            <w:vAlign w:val="center"/>
          </w:tcPr>
          <w:p w14:paraId="59446F6A" w14:textId="77777777" w:rsidR="005674CA" w:rsidRPr="00054714" w:rsidRDefault="005674CA" w:rsidP="00EF64F6">
            <w:pPr>
              <w:widowControl w:val="0"/>
              <w:suppressAutoHyphens w:val="0"/>
              <w:spacing w:line="240" w:lineRule="auto"/>
              <w:ind w:firstLine="3"/>
              <w:jc w:val="center"/>
              <w:rPr>
                <w:b/>
                <w:color w:val="000000"/>
                <w:sz w:val="14"/>
                <w:szCs w:val="16"/>
                <w:lang w:eastAsia="ru-RU"/>
              </w:rPr>
            </w:pPr>
            <w:r w:rsidRPr="00054714">
              <w:rPr>
                <w:b/>
                <w:color w:val="000000"/>
                <w:sz w:val="14"/>
                <w:szCs w:val="16"/>
                <w:lang w:eastAsia="ru-RU"/>
              </w:rPr>
              <w:t>1.2.0</w:t>
            </w:r>
          </w:p>
        </w:tc>
        <w:tc>
          <w:tcPr>
            <w:tcW w:w="985" w:type="dxa"/>
            <w:tcBorders>
              <w:top w:val="single" w:sz="4" w:space="0" w:color="auto"/>
              <w:left w:val="nil"/>
              <w:bottom w:val="single" w:sz="4" w:space="0" w:color="auto"/>
              <w:right w:val="single" w:sz="4" w:space="0" w:color="auto"/>
            </w:tcBorders>
            <w:shd w:val="clear" w:color="auto" w:fill="auto"/>
            <w:vAlign w:val="center"/>
          </w:tcPr>
          <w:p w14:paraId="3173266D"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r w:rsidRPr="00054714">
              <w:rPr>
                <w:color w:val="000000"/>
                <w:sz w:val="14"/>
                <w:szCs w:val="16"/>
                <w:lang w:eastAsia="ru-RU"/>
              </w:rPr>
              <w:t>6158585888</w:t>
            </w:r>
          </w:p>
        </w:tc>
        <w:tc>
          <w:tcPr>
            <w:tcW w:w="843" w:type="dxa"/>
            <w:tcBorders>
              <w:top w:val="single" w:sz="4" w:space="0" w:color="auto"/>
              <w:left w:val="nil"/>
              <w:bottom w:val="single" w:sz="4" w:space="0" w:color="auto"/>
              <w:right w:val="single" w:sz="4" w:space="0" w:color="auto"/>
            </w:tcBorders>
            <w:shd w:val="clear" w:color="auto" w:fill="auto"/>
            <w:vAlign w:val="center"/>
          </w:tcPr>
          <w:p w14:paraId="2995F32C"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1134" w:type="dxa"/>
            <w:tcBorders>
              <w:top w:val="single" w:sz="4" w:space="0" w:color="auto"/>
              <w:left w:val="nil"/>
              <w:bottom w:val="single" w:sz="4" w:space="0" w:color="auto"/>
              <w:right w:val="single" w:sz="4" w:space="0" w:color="auto"/>
            </w:tcBorders>
            <w:shd w:val="clear" w:color="auto" w:fill="auto"/>
            <w:vAlign w:val="center"/>
          </w:tcPr>
          <w:p w14:paraId="789EB513" w14:textId="77777777" w:rsidR="005674CA" w:rsidRPr="00054714" w:rsidRDefault="005674CA" w:rsidP="00EF64F6">
            <w:pPr>
              <w:widowControl w:val="0"/>
              <w:suppressAutoHyphens w:val="0"/>
              <w:spacing w:line="240" w:lineRule="auto"/>
              <w:ind w:firstLine="3"/>
              <w:jc w:val="left"/>
              <w:rPr>
                <w:color w:val="000000"/>
                <w:sz w:val="14"/>
                <w:szCs w:val="16"/>
                <w:lang w:eastAsia="ru-RU"/>
              </w:rPr>
            </w:pPr>
            <w:r w:rsidRPr="00054714">
              <w:rPr>
                <w:color w:val="000000"/>
                <w:sz w:val="14"/>
                <w:szCs w:val="16"/>
                <w:lang w:eastAsia="ru-RU"/>
              </w:rPr>
              <w:t>Галкин Степан Семенович</w:t>
            </w:r>
          </w:p>
        </w:tc>
        <w:tc>
          <w:tcPr>
            <w:tcW w:w="1149" w:type="dxa"/>
            <w:tcBorders>
              <w:top w:val="single" w:sz="4" w:space="0" w:color="auto"/>
              <w:left w:val="nil"/>
              <w:bottom w:val="single" w:sz="4" w:space="0" w:color="auto"/>
              <w:right w:val="single" w:sz="4" w:space="0" w:color="auto"/>
            </w:tcBorders>
            <w:shd w:val="clear" w:color="auto" w:fill="auto"/>
            <w:vAlign w:val="center"/>
          </w:tcPr>
          <w:p w14:paraId="7B958ECA" w14:textId="77777777" w:rsidR="005674CA" w:rsidRPr="00054714" w:rsidRDefault="005674CA" w:rsidP="00EF64F6">
            <w:pPr>
              <w:widowControl w:val="0"/>
              <w:suppressAutoHyphens w:val="0"/>
              <w:spacing w:line="240" w:lineRule="auto"/>
              <w:ind w:firstLine="3"/>
              <w:jc w:val="left"/>
              <w:rPr>
                <w:color w:val="000000"/>
                <w:sz w:val="14"/>
                <w:szCs w:val="16"/>
                <w:lang w:eastAsia="ru-RU"/>
              </w:rPr>
            </w:pPr>
            <w:r w:rsidRPr="00054714">
              <w:rPr>
                <w:color w:val="000000"/>
                <w:sz w:val="14"/>
                <w:szCs w:val="16"/>
                <w:lang w:eastAsia="ru-RU"/>
              </w:rPr>
              <w:t xml:space="preserve">г. Саратов, ул. </w:t>
            </w:r>
            <w:proofErr w:type="gramStart"/>
            <w:r w:rsidRPr="00054714">
              <w:rPr>
                <w:color w:val="000000"/>
                <w:sz w:val="14"/>
                <w:szCs w:val="16"/>
                <w:lang w:eastAsia="ru-RU"/>
              </w:rPr>
              <w:t>Светлая</w:t>
            </w:r>
            <w:proofErr w:type="gramEnd"/>
            <w:r w:rsidRPr="00054714">
              <w:rPr>
                <w:color w:val="000000"/>
                <w:sz w:val="14"/>
                <w:szCs w:val="16"/>
                <w:lang w:eastAsia="ru-RU"/>
              </w:rPr>
              <w:t>, 6, кв.7</w:t>
            </w:r>
          </w:p>
        </w:tc>
        <w:tc>
          <w:tcPr>
            <w:tcW w:w="1417" w:type="dxa"/>
            <w:tcBorders>
              <w:top w:val="single" w:sz="4" w:space="0" w:color="auto"/>
              <w:left w:val="nil"/>
              <w:bottom w:val="single" w:sz="4" w:space="0" w:color="auto"/>
              <w:right w:val="single" w:sz="4" w:space="0" w:color="auto"/>
            </w:tcBorders>
            <w:shd w:val="clear" w:color="auto" w:fill="auto"/>
            <w:vAlign w:val="center"/>
          </w:tcPr>
          <w:p w14:paraId="3393C302"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993" w:type="dxa"/>
            <w:tcBorders>
              <w:top w:val="single" w:sz="4" w:space="0" w:color="auto"/>
              <w:left w:val="nil"/>
              <w:bottom w:val="single" w:sz="4" w:space="0" w:color="auto"/>
              <w:right w:val="single" w:sz="4" w:space="0" w:color="auto"/>
            </w:tcBorders>
            <w:shd w:val="clear" w:color="auto" w:fill="auto"/>
            <w:vAlign w:val="center"/>
          </w:tcPr>
          <w:p w14:paraId="46AD05A8"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r w:rsidRPr="00054714">
              <w:rPr>
                <w:color w:val="000000"/>
                <w:sz w:val="14"/>
                <w:szCs w:val="16"/>
                <w:lang w:eastAsia="ru-RU"/>
              </w:rPr>
              <w:t>Руководитель</w:t>
            </w:r>
          </w:p>
        </w:tc>
        <w:tc>
          <w:tcPr>
            <w:tcW w:w="1198" w:type="dxa"/>
            <w:tcBorders>
              <w:top w:val="single" w:sz="4" w:space="0" w:color="auto"/>
              <w:left w:val="nil"/>
              <w:bottom w:val="single" w:sz="4" w:space="0" w:color="auto"/>
              <w:right w:val="single" w:sz="4" w:space="0" w:color="auto"/>
            </w:tcBorders>
            <w:shd w:val="clear" w:color="auto" w:fill="auto"/>
            <w:vAlign w:val="center"/>
          </w:tcPr>
          <w:p w14:paraId="76BEE761"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1296" w:type="dxa"/>
            <w:tcBorders>
              <w:top w:val="single" w:sz="4" w:space="0" w:color="auto"/>
              <w:left w:val="nil"/>
              <w:bottom w:val="single" w:sz="4" w:space="0" w:color="auto"/>
              <w:right w:val="single" w:sz="4" w:space="0" w:color="auto"/>
            </w:tcBorders>
            <w:vAlign w:val="center"/>
          </w:tcPr>
          <w:p w14:paraId="14BF5CEB" w14:textId="77777777" w:rsidR="005674CA" w:rsidRPr="00054714" w:rsidRDefault="005674CA" w:rsidP="00EF64F6">
            <w:pPr>
              <w:widowControl w:val="0"/>
              <w:suppressAutoHyphens w:val="0"/>
              <w:spacing w:line="240" w:lineRule="auto"/>
              <w:ind w:firstLine="3"/>
              <w:jc w:val="left"/>
              <w:rPr>
                <w:color w:val="000000"/>
                <w:sz w:val="14"/>
                <w:szCs w:val="16"/>
                <w:lang w:eastAsia="ru-RU"/>
              </w:rPr>
            </w:pPr>
            <w:r w:rsidRPr="00054714">
              <w:rPr>
                <w:color w:val="000000"/>
                <w:sz w:val="14"/>
                <w:szCs w:val="16"/>
                <w:lang w:eastAsia="ru-RU"/>
              </w:rPr>
              <w:t>Выписка из ЕГРЮЛ от 01.01.2018</w:t>
            </w:r>
          </w:p>
        </w:tc>
      </w:tr>
      <w:tr w:rsidR="005674CA" w:rsidRPr="00054714" w14:paraId="10645E50" w14:textId="77777777" w:rsidTr="00EF64F6">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14:paraId="4C1264CC"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822" w:type="dxa"/>
            <w:tcBorders>
              <w:top w:val="single" w:sz="4" w:space="0" w:color="auto"/>
              <w:left w:val="nil"/>
              <w:bottom w:val="single" w:sz="4" w:space="0" w:color="auto"/>
              <w:right w:val="single" w:sz="4" w:space="0" w:color="auto"/>
            </w:tcBorders>
            <w:shd w:val="clear" w:color="000000" w:fill="FFFFFF"/>
            <w:vAlign w:val="center"/>
          </w:tcPr>
          <w:p w14:paraId="78B1D407" w14:textId="77777777" w:rsidR="005674CA" w:rsidRPr="00054714" w:rsidRDefault="005674CA" w:rsidP="00EF64F6">
            <w:pPr>
              <w:widowControl w:val="0"/>
              <w:suppressAutoHyphens w:val="0"/>
              <w:spacing w:line="240" w:lineRule="auto"/>
              <w:ind w:right="-250" w:firstLine="3"/>
              <w:jc w:val="center"/>
              <w:rPr>
                <w:color w:val="000000"/>
                <w:sz w:val="14"/>
                <w:szCs w:val="16"/>
                <w:lang w:eastAsia="ru-RU"/>
              </w:rPr>
            </w:pPr>
          </w:p>
        </w:tc>
        <w:tc>
          <w:tcPr>
            <w:tcW w:w="711" w:type="dxa"/>
            <w:tcBorders>
              <w:top w:val="single" w:sz="4" w:space="0" w:color="auto"/>
              <w:left w:val="nil"/>
              <w:bottom w:val="single" w:sz="4" w:space="0" w:color="auto"/>
              <w:right w:val="single" w:sz="4" w:space="0" w:color="auto"/>
            </w:tcBorders>
            <w:shd w:val="clear" w:color="000000" w:fill="FFFFFF"/>
            <w:vAlign w:val="center"/>
          </w:tcPr>
          <w:p w14:paraId="591FFC4A"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959" w:type="dxa"/>
            <w:tcBorders>
              <w:top w:val="single" w:sz="4" w:space="0" w:color="auto"/>
              <w:left w:val="nil"/>
              <w:bottom w:val="single" w:sz="4" w:space="0" w:color="auto"/>
              <w:right w:val="single" w:sz="4" w:space="0" w:color="auto"/>
            </w:tcBorders>
            <w:shd w:val="clear" w:color="000000" w:fill="FFFFFF"/>
            <w:vAlign w:val="center"/>
          </w:tcPr>
          <w:p w14:paraId="3B1E845D"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707" w:type="dxa"/>
            <w:tcBorders>
              <w:top w:val="single" w:sz="4" w:space="0" w:color="auto"/>
              <w:left w:val="nil"/>
              <w:bottom w:val="single" w:sz="4" w:space="0" w:color="auto"/>
              <w:right w:val="single" w:sz="4" w:space="0" w:color="auto"/>
            </w:tcBorders>
            <w:shd w:val="clear" w:color="000000" w:fill="FFFFFF"/>
            <w:vAlign w:val="center"/>
          </w:tcPr>
          <w:p w14:paraId="1CC8C9B1"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1134" w:type="dxa"/>
            <w:tcBorders>
              <w:top w:val="single" w:sz="4" w:space="0" w:color="auto"/>
              <w:left w:val="nil"/>
              <w:bottom w:val="single" w:sz="4" w:space="0" w:color="auto"/>
              <w:right w:val="single" w:sz="4" w:space="0" w:color="auto"/>
            </w:tcBorders>
            <w:shd w:val="clear" w:color="000000" w:fill="FFFFFF"/>
            <w:vAlign w:val="center"/>
          </w:tcPr>
          <w:p w14:paraId="5DEE3FF9"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1386" w:type="dxa"/>
            <w:tcBorders>
              <w:top w:val="single" w:sz="4" w:space="0" w:color="auto"/>
              <w:left w:val="nil"/>
              <w:bottom w:val="single" w:sz="4" w:space="0" w:color="auto"/>
              <w:right w:val="single" w:sz="4" w:space="0" w:color="auto"/>
            </w:tcBorders>
            <w:shd w:val="clear" w:color="000000" w:fill="FFFFFF"/>
            <w:vAlign w:val="center"/>
          </w:tcPr>
          <w:p w14:paraId="181927E6"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489" w:type="dxa"/>
            <w:tcBorders>
              <w:top w:val="single" w:sz="4" w:space="0" w:color="auto"/>
              <w:left w:val="nil"/>
              <w:bottom w:val="single" w:sz="4" w:space="0" w:color="auto"/>
              <w:right w:val="single" w:sz="4" w:space="0" w:color="auto"/>
            </w:tcBorders>
            <w:shd w:val="clear" w:color="auto" w:fill="auto"/>
            <w:vAlign w:val="center"/>
          </w:tcPr>
          <w:p w14:paraId="181C6060" w14:textId="77777777" w:rsidR="005674CA" w:rsidRPr="00054714" w:rsidRDefault="005674CA" w:rsidP="00EF64F6">
            <w:pPr>
              <w:widowControl w:val="0"/>
              <w:suppressAutoHyphens w:val="0"/>
              <w:spacing w:line="240" w:lineRule="auto"/>
              <w:ind w:firstLine="3"/>
              <w:jc w:val="center"/>
              <w:rPr>
                <w:b/>
                <w:color w:val="000000"/>
                <w:sz w:val="14"/>
                <w:szCs w:val="16"/>
                <w:lang w:eastAsia="ru-RU"/>
              </w:rPr>
            </w:pPr>
            <w:r w:rsidRPr="00054714">
              <w:rPr>
                <w:b/>
                <w:color w:val="000000"/>
                <w:sz w:val="14"/>
                <w:szCs w:val="16"/>
                <w:lang w:eastAsia="ru-RU"/>
              </w:rPr>
              <w:t>1.2.1</w:t>
            </w:r>
          </w:p>
        </w:tc>
        <w:tc>
          <w:tcPr>
            <w:tcW w:w="985" w:type="dxa"/>
            <w:tcBorders>
              <w:top w:val="single" w:sz="4" w:space="0" w:color="auto"/>
              <w:left w:val="nil"/>
              <w:bottom w:val="single" w:sz="4" w:space="0" w:color="auto"/>
              <w:right w:val="single" w:sz="4" w:space="0" w:color="auto"/>
            </w:tcBorders>
            <w:shd w:val="clear" w:color="auto" w:fill="auto"/>
            <w:vAlign w:val="center"/>
          </w:tcPr>
          <w:p w14:paraId="13A9F0BC"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r w:rsidRPr="00054714">
              <w:rPr>
                <w:color w:val="000000"/>
                <w:sz w:val="14"/>
                <w:szCs w:val="16"/>
                <w:lang w:eastAsia="ru-RU"/>
              </w:rPr>
              <w:t>987654321123</w:t>
            </w:r>
          </w:p>
        </w:tc>
        <w:tc>
          <w:tcPr>
            <w:tcW w:w="843" w:type="dxa"/>
            <w:tcBorders>
              <w:top w:val="single" w:sz="4" w:space="0" w:color="auto"/>
              <w:left w:val="nil"/>
              <w:bottom w:val="single" w:sz="4" w:space="0" w:color="auto"/>
              <w:right w:val="single" w:sz="4" w:space="0" w:color="auto"/>
            </w:tcBorders>
            <w:shd w:val="clear" w:color="auto" w:fill="auto"/>
            <w:vAlign w:val="center"/>
          </w:tcPr>
          <w:p w14:paraId="79851610"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1134" w:type="dxa"/>
            <w:tcBorders>
              <w:top w:val="single" w:sz="4" w:space="0" w:color="auto"/>
              <w:left w:val="nil"/>
              <w:bottom w:val="single" w:sz="4" w:space="0" w:color="auto"/>
              <w:right w:val="single" w:sz="4" w:space="0" w:color="auto"/>
            </w:tcBorders>
            <w:shd w:val="clear" w:color="auto" w:fill="auto"/>
            <w:vAlign w:val="center"/>
          </w:tcPr>
          <w:p w14:paraId="01AC65BE" w14:textId="77777777" w:rsidR="005674CA" w:rsidRPr="00054714" w:rsidRDefault="005674CA" w:rsidP="00EF64F6">
            <w:pPr>
              <w:widowControl w:val="0"/>
              <w:suppressAutoHyphens w:val="0"/>
              <w:spacing w:line="240" w:lineRule="auto"/>
              <w:ind w:firstLine="3"/>
              <w:jc w:val="left"/>
              <w:rPr>
                <w:color w:val="000000"/>
                <w:sz w:val="14"/>
                <w:szCs w:val="16"/>
                <w:lang w:eastAsia="ru-RU"/>
              </w:rPr>
            </w:pPr>
            <w:proofErr w:type="spellStart"/>
            <w:r w:rsidRPr="00054714">
              <w:rPr>
                <w:color w:val="000000"/>
                <w:sz w:val="14"/>
                <w:szCs w:val="16"/>
                <w:lang w:eastAsia="ru-RU"/>
              </w:rPr>
              <w:t>Сидорчук</w:t>
            </w:r>
            <w:proofErr w:type="spellEnd"/>
            <w:r w:rsidRPr="00054714">
              <w:rPr>
                <w:color w:val="000000"/>
                <w:sz w:val="14"/>
                <w:szCs w:val="16"/>
                <w:lang w:eastAsia="ru-RU"/>
              </w:rPr>
              <w:t xml:space="preserve"> Светлана Петровна</w:t>
            </w:r>
          </w:p>
        </w:tc>
        <w:tc>
          <w:tcPr>
            <w:tcW w:w="1149" w:type="dxa"/>
            <w:tcBorders>
              <w:top w:val="single" w:sz="4" w:space="0" w:color="auto"/>
              <w:left w:val="nil"/>
              <w:bottom w:val="single" w:sz="4" w:space="0" w:color="auto"/>
              <w:right w:val="single" w:sz="4" w:space="0" w:color="auto"/>
            </w:tcBorders>
            <w:shd w:val="clear" w:color="auto" w:fill="auto"/>
            <w:vAlign w:val="center"/>
          </w:tcPr>
          <w:p w14:paraId="4DC7DC26" w14:textId="77777777" w:rsidR="005674CA" w:rsidRPr="00054714" w:rsidRDefault="005674CA" w:rsidP="00EF64F6">
            <w:pPr>
              <w:widowControl w:val="0"/>
              <w:suppressAutoHyphens w:val="0"/>
              <w:spacing w:line="240" w:lineRule="auto"/>
              <w:ind w:firstLine="3"/>
              <w:jc w:val="left"/>
              <w:rPr>
                <w:color w:val="000000"/>
                <w:sz w:val="14"/>
                <w:szCs w:val="16"/>
                <w:lang w:eastAsia="ru-RU"/>
              </w:rPr>
            </w:pPr>
            <w:r w:rsidRPr="00054714">
              <w:rPr>
                <w:color w:val="000000"/>
                <w:sz w:val="14"/>
                <w:szCs w:val="16"/>
                <w:lang w:eastAsia="ru-RU"/>
              </w:rPr>
              <w:t>г. Находка, ул. К. Маркса, 1, кв.8</w:t>
            </w:r>
          </w:p>
        </w:tc>
        <w:tc>
          <w:tcPr>
            <w:tcW w:w="1417" w:type="dxa"/>
            <w:tcBorders>
              <w:top w:val="single" w:sz="4" w:space="0" w:color="auto"/>
              <w:left w:val="nil"/>
              <w:bottom w:val="single" w:sz="4" w:space="0" w:color="auto"/>
              <w:right w:val="single" w:sz="4" w:space="0" w:color="auto"/>
            </w:tcBorders>
            <w:shd w:val="clear" w:color="auto" w:fill="auto"/>
            <w:vAlign w:val="center"/>
          </w:tcPr>
          <w:p w14:paraId="07558B81"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r w:rsidRPr="00054714">
              <w:rPr>
                <w:color w:val="000000"/>
                <w:sz w:val="14"/>
                <w:szCs w:val="16"/>
                <w:lang w:eastAsia="ru-RU"/>
              </w:rPr>
              <w:t>0125 145678</w:t>
            </w:r>
          </w:p>
        </w:tc>
        <w:tc>
          <w:tcPr>
            <w:tcW w:w="993" w:type="dxa"/>
            <w:tcBorders>
              <w:top w:val="single" w:sz="4" w:space="0" w:color="auto"/>
              <w:left w:val="nil"/>
              <w:bottom w:val="single" w:sz="4" w:space="0" w:color="auto"/>
              <w:right w:val="single" w:sz="4" w:space="0" w:color="auto"/>
            </w:tcBorders>
            <w:shd w:val="clear" w:color="auto" w:fill="auto"/>
            <w:vAlign w:val="center"/>
          </w:tcPr>
          <w:p w14:paraId="77D59B57"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r w:rsidRPr="00054714">
              <w:rPr>
                <w:color w:val="000000"/>
                <w:sz w:val="14"/>
                <w:szCs w:val="16"/>
                <w:lang w:eastAsia="ru-RU"/>
              </w:rPr>
              <w:t>Бенефициар</w:t>
            </w:r>
          </w:p>
        </w:tc>
        <w:tc>
          <w:tcPr>
            <w:tcW w:w="1198" w:type="dxa"/>
            <w:tcBorders>
              <w:top w:val="single" w:sz="4" w:space="0" w:color="auto"/>
              <w:left w:val="nil"/>
              <w:bottom w:val="single" w:sz="4" w:space="0" w:color="auto"/>
              <w:right w:val="single" w:sz="4" w:space="0" w:color="auto"/>
            </w:tcBorders>
            <w:shd w:val="clear" w:color="auto" w:fill="auto"/>
            <w:vAlign w:val="center"/>
          </w:tcPr>
          <w:p w14:paraId="58B563BF"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r w:rsidRPr="00054714">
              <w:rPr>
                <w:color w:val="000000"/>
                <w:sz w:val="14"/>
                <w:szCs w:val="16"/>
                <w:lang w:eastAsia="ru-RU"/>
              </w:rPr>
              <w:t>90%</w:t>
            </w:r>
          </w:p>
        </w:tc>
        <w:tc>
          <w:tcPr>
            <w:tcW w:w="1296" w:type="dxa"/>
            <w:tcBorders>
              <w:top w:val="single" w:sz="4" w:space="0" w:color="auto"/>
              <w:left w:val="nil"/>
              <w:bottom w:val="single" w:sz="4" w:space="0" w:color="auto"/>
              <w:right w:val="single" w:sz="4" w:space="0" w:color="auto"/>
            </w:tcBorders>
            <w:vAlign w:val="center"/>
          </w:tcPr>
          <w:p w14:paraId="41C07C11" w14:textId="77777777" w:rsidR="005674CA" w:rsidRPr="00054714" w:rsidRDefault="005674CA" w:rsidP="00EF64F6">
            <w:pPr>
              <w:widowControl w:val="0"/>
              <w:suppressAutoHyphens w:val="0"/>
              <w:spacing w:line="240" w:lineRule="auto"/>
              <w:ind w:firstLine="3"/>
              <w:jc w:val="left"/>
              <w:rPr>
                <w:color w:val="000000"/>
                <w:sz w:val="14"/>
                <w:szCs w:val="16"/>
                <w:lang w:eastAsia="ru-RU"/>
              </w:rPr>
            </w:pPr>
            <w:r w:rsidRPr="00054714">
              <w:rPr>
                <w:color w:val="000000"/>
                <w:sz w:val="14"/>
                <w:szCs w:val="16"/>
                <w:lang w:eastAsia="ru-RU"/>
              </w:rPr>
              <w:t>Выписка из ЕГРЮЛ от 01.01.2018</w:t>
            </w:r>
          </w:p>
        </w:tc>
      </w:tr>
      <w:tr w:rsidR="005674CA" w:rsidRPr="00054714" w14:paraId="27187283" w14:textId="77777777" w:rsidTr="00EF64F6">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14:paraId="7582D722"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822" w:type="dxa"/>
            <w:tcBorders>
              <w:top w:val="single" w:sz="4" w:space="0" w:color="auto"/>
              <w:left w:val="nil"/>
              <w:bottom w:val="single" w:sz="4" w:space="0" w:color="auto"/>
              <w:right w:val="single" w:sz="4" w:space="0" w:color="auto"/>
            </w:tcBorders>
            <w:shd w:val="clear" w:color="000000" w:fill="FFFFFF"/>
            <w:vAlign w:val="center"/>
          </w:tcPr>
          <w:p w14:paraId="37843CC5" w14:textId="77777777" w:rsidR="005674CA" w:rsidRPr="00054714" w:rsidRDefault="005674CA" w:rsidP="00EF64F6">
            <w:pPr>
              <w:widowControl w:val="0"/>
              <w:suppressAutoHyphens w:val="0"/>
              <w:spacing w:line="240" w:lineRule="auto"/>
              <w:ind w:right="-250" w:firstLine="3"/>
              <w:jc w:val="center"/>
              <w:rPr>
                <w:color w:val="000000"/>
                <w:sz w:val="14"/>
                <w:szCs w:val="16"/>
                <w:lang w:eastAsia="ru-RU"/>
              </w:rPr>
            </w:pPr>
          </w:p>
        </w:tc>
        <w:tc>
          <w:tcPr>
            <w:tcW w:w="711" w:type="dxa"/>
            <w:tcBorders>
              <w:top w:val="single" w:sz="4" w:space="0" w:color="auto"/>
              <w:left w:val="nil"/>
              <w:bottom w:val="single" w:sz="4" w:space="0" w:color="auto"/>
              <w:right w:val="single" w:sz="4" w:space="0" w:color="auto"/>
            </w:tcBorders>
            <w:shd w:val="clear" w:color="000000" w:fill="FFFFFF"/>
            <w:vAlign w:val="center"/>
          </w:tcPr>
          <w:p w14:paraId="671C3059"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959" w:type="dxa"/>
            <w:tcBorders>
              <w:top w:val="single" w:sz="4" w:space="0" w:color="auto"/>
              <w:left w:val="nil"/>
              <w:bottom w:val="single" w:sz="4" w:space="0" w:color="auto"/>
              <w:right w:val="single" w:sz="4" w:space="0" w:color="auto"/>
            </w:tcBorders>
            <w:shd w:val="clear" w:color="000000" w:fill="FFFFFF"/>
            <w:vAlign w:val="center"/>
          </w:tcPr>
          <w:p w14:paraId="3F77BDEB"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707" w:type="dxa"/>
            <w:tcBorders>
              <w:top w:val="single" w:sz="4" w:space="0" w:color="auto"/>
              <w:left w:val="nil"/>
              <w:bottom w:val="single" w:sz="4" w:space="0" w:color="auto"/>
              <w:right w:val="single" w:sz="4" w:space="0" w:color="auto"/>
            </w:tcBorders>
            <w:shd w:val="clear" w:color="000000" w:fill="FFFFFF"/>
            <w:vAlign w:val="center"/>
          </w:tcPr>
          <w:p w14:paraId="6FBDB650"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1134" w:type="dxa"/>
            <w:tcBorders>
              <w:top w:val="single" w:sz="4" w:space="0" w:color="auto"/>
              <w:left w:val="nil"/>
              <w:bottom w:val="single" w:sz="4" w:space="0" w:color="auto"/>
              <w:right w:val="single" w:sz="4" w:space="0" w:color="auto"/>
            </w:tcBorders>
            <w:shd w:val="clear" w:color="000000" w:fill="FFFFFF"/>
            <w:vAlign w:val="center"/>
          </w:tcPr>
          <w:p w14:paraId="5C080203"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1386" w:type="dxa"/>
            <w:tcBorders>
              <w:top w:val="single" w:sz="4" w:space="0" w:color="auto"/>
              <w:left w:val="nil"/>
              <w:bottom w:val="single" w:sz="4" w:space="0" w:color="auto"/>
              <w:right w:val="single" w:sz="4" w:space="0" w:color="auto"/>
            </w:tcBorders>
            <w:shd w:val="clear" w:color="000000" w:fill="FFFFFF"/>
            <w:vAlign w:val="center"/>
          </w:tcPr>
          <w:p w14:paraId="3A421CF5"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489" w:type="dxa"/>
            <w:tcBorders>
              <w:top w:val="single" w:sz="4" w:space="0" w:color="auto"/>
              <w:left w:val="nil"/>
              <w:bottom w:val="single" w:sz="4" w:space="0" w:color="auto"/>
              <w:right w:val="single" w:sz="4" w:space="0" w:color="auto"/>
            </w:tcBorders>
            <w:shd w:val="clear" w:color="auto" w:fill="auto"/>
            <w:vAlign w:val="center"/>
          </w:tcPr>
          <w:p w14:paraId="155DC41D" w14:textId="77777777" w:rsidR="005674CA" w:rsidRPr="00054714" w:rsidRDefault="005674CA" w:rsidP="00EF64F6">
            <w:pPr>
              <w:widowControl w:val="0"/>
              <w:suppressAutoHyphens w:val="0"/>
              <w:spacing w:line="240" w:lineRule="auto"/>
              <w:ind w:firstLine="3"/>
              <w:jc w:val="center"/>
              <w:rPr>
                <w:b/>
                <w:color w:val="000000"/>
                <w:sz w:val="14"/>
                <w:szCs w:val="16"/>
                <w:lang w:eastAsia="ru-RU"/>
              </w:rPr>
            </w:pPr>
            <w:r w:rsidRPr="00054714">
              <w:rPr>
                <w:b/>
                <w:color w:val="000000"/>
                <w:sz w:val="14"/>
                <w:szCs w:val="16"/>
                <w:lang w:eastAsia="ru-RU"/>
              </w:rPr>
              <w:t>…</w:t>
            </w:r>
          </w:p>
        </w:tc>
        <w:tc>
          <w:tcPr>
            <w:tcW w:w="985" w:type="dxa"/>
            <w:tcBorders>
              <w:top w:val="single" w:sz="4" w:space="0" w:color="auto"/>
              <w:left w:val="nil"/>
              <w:bottom w:val="single" w:sz="4" w:space="0" w:color="auto"/>
              <w:right w:val="single" w:sz="4" w:space="0" w:color="auto"/>
            </w:tcBorders>
            <w:shd w:val="clear" w:color="auto" w:fill="auto"/>
            <w:vAlign w:val="center"/>
          </w:tcPr>
          <w:p w14:paraId="49394F99"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843" w:type="dxa"/>
            <w:tcBorders>
              <w:top w:val="single" w:sz="4" w:space="0" w:color="auto"/>
              <w:left w:val="nil"/>
              <w:bottom w:val="single" w:sz="4" w:space="0" w:color="auto"/>
              <w:right w:val="single" w:sz="4" w:space="0" w:color="auto"/>
            </w:tcBorders>
            <w:shd w:val="clear" w:color="auto" w:fill="auto"/>
            <w:vAlign w:val="center"/>
          </w:tcPr>
          <w:p w14:paraId="36AF69DD"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1134" w:type="dxa"/>
            <w:tcBorders>
              <w:top w:val="single" w:sz="4" w:space="0" w:color="auto"/>
              <w:left w:val="nil"/>
              <w:bottom w:val="single" w:sz="4" w:space="0" w:color="auto"/>
              <w:right w:val="single" w:sz="4" w:space="0" w:color="auto"/>
            </w:tcBorders>
            <w:shd w:val="clear" w:color="auto" w:fill="auto"/>
            <w:vAlign w:val="center"/>
          </w:tcPr>
          <w:p w14:paraId="027D0F7E" w14:textId="77777777" w:rsidR="005674CA" w:rsidRPr="00054714" w:rsidRDefault="005674CA" w:rsidP="00EF64F6">
            <w:pPr>
              <w:widowControl w:val="0"/>
              <w:suppressAutoHyphens w:val="0"/>
              <w:spacing w:line="240" w:lineRule="auto"/>
              <w:ind w:firstLine="3"/>
              <w:jc w:val="left"/>
              <w:rPr>
                <w:color w:val="000000"/>
                <w:sz w:val="14"/>
                <w:szCs w:val="16"/>
                <w:lang w:eastAsia="ru-RU"/>
              </w:rPr>
            </w:pPr>
          </w:p>
        </w:tc>
        <w:tc>
          <w:tcPr>
            <w:tcW w:w="1149" w:type="dxa"/>
            <w:tcBorders>
              <w:top w:val="single" w:sz="4" w:space="0" w:color="auto"/>
              <w:left w:val="nil"/>
              <w:bottom w:val="single" w:sz="4" w:space="0" w:color="auto"/>
              <w:right w:val="single" w:sz="4" w:space="0" w:color="auto"/>
            </w:tcBorders>
            <w:shd w:val="clear" w:color="auto" w:fill="auto"/>
            <w:vAlign w:val="center"/>
          </w:tcPr>
          <w:p w14:paraId="12C7FDD6" w14:textId="77777777" w:rsidR="005674CA" w:rsidRPr="00054714" w:rsidRDefault="005674CA" w:rsidP="00EF64F6">
            <w:pPr>
              <w:widowControl w:val="0"/>
              <w:suppressAutoHyphens w:val="0"/>
              <w:spacing w:line="240" w:lineRule="auto"/>
              <w:ind w:firstLine="3"/>
              <w:jc w:val="left"/>
              <w:rPr>
                <w:color w:val="000000"/>
                <w:sz w:val="14"/>
                <w:szCs w:val="16"/>
                <w:lang w:eastAsia="ru-RU"/>
              </w:rPr>
            </w:pPr>
          </w:p>
        </w:tc>
        <w:tc>
          <w:tcPr>
            <w:tcW w:w="1417" w:type="dxa"/>
            <w:tcBorders>
              <w:top w:val="single" w:sz="4" w:space="0" w:color="auto"/>
              <w:left w:val="nil"/>
              <w:bottom w:val="single" w:sz="4" w:space="0" w:color="auto"/>
              <w:right w:val="single" w:sz="4" w:space="0" w:color="auto"/>
            </w:tcBorders>
            <w:shd w:val="clear" w:color="auto" w:fill="auto"/>
            <w:vAlign w:val="bottom"/>
          </w:tcPr>
          <w:p w14:paraId="1D61C2E7"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993" w:type="dxa"/>
            <w:tcBorders>
              <w:top w:val="single" w:sz="4" w:space="0" w:color="auto"/>
              <w:left w:val="nil"/>
              <w:bottom w:val="single" w:sz="4" w:space="0" w:color="auto"/>
              <w:right w:val="single" w:sz="4" w:space="0" w:color="auto"/>
            </w:tcBorders>
            <w:shd w:val="clear" w:color="auto" w:fill="auto"/>
            <w:vAlign w:val="center"/>
          </w:tcPr>
          <w:p w14:paraId="4A7EDF53"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1198" w:type="dxa"/>
            <w:tcBorders>
              <w:top w:val="single" w:sz="4" w:space="0" w:color="auto"/>
              <w:left w:val="nil"/>
              <w:bottom w:val="single" w:sz="4" w:space="0" w:color="auto"/>
              <w:right w:val="single" w:sz="4" w:space="0" w:color="auto"/>
            </w:tcBorders>
            <w:shd w:val="clear" w:color="auto" w:fill="auto"/>
            <w:vAlign w:val="center"/>
          </w:tcPr>
          <w:p w14:paraId="004A50F7"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1296" w:type="dxa"/>
            <w:tcBorders>
              <w:top w:val="single" w:sz="4" w:space="0" w:color="auto"/>
              <w:left w:val="nil"/>
              <w:bottom w:val="single" w:sz="4" w:space="0" w:color="auto"/>
              <w:right w:val="single" w:sz="4" w:space="0" w:color="auto"/>
            </w:tcBorders>
            <w:vAlign w:val="center"/>
          </w:tcPr>
          <w:p w14:paraId="3E10D717" w14:textId="77777777" w:rsidR="005674CA" w:rsidRPr="00054714" w:rsidRDefault="005674CA" w:rsidP="00EF64F6">
            <w:pPr>
              <w:widowControl w:val="0"/>
              <w:suppressAutoHyphens w:val="0"/>
              <w:spacing w:line="240" w:lineRule="auto"/>
              <w:ind w:firstLine="3"/>
              <w:jc w:val="left"/>
              <w:rPr>
                <w:color w:val="000000"/>
                <w:sz w:val="14"/>
                <w:szCs w:val="16"/>
                <w:lang w:eastAsia="ru-RU"/>
              </w:rPr>
            </w:pPr>
          </w:p>
        </w:tc>
      </w:tr>
      <w:tr w:rsidR="005674CA" w:rsidRPr="00054714" w14:paraId="489B0D30" w14:textId="77777777" w:rsidTr="00EF64F6">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14:paraId="6FEDD5B1"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822" w:type="dxa"/>
            <w:tcBorders>
              <w:top w:val="single" w:sz="4" w:space="0" w:color="auto"/>
              <w:left w:val="nil"/>
              <w:bottom w:val="single" w:sz="4" w:space="0" w:color="auto"/>
              <w:right w:val="single" w:sz="4" w:space="0" w:color="auto"/>
            </w:tcBorders>
            <w:shd w:val="clear" w:color="000000" w:fill="FFFFFF"/>
            <w:vAlign w:val="center"/>
          </w:tcPr>
          <w:p w14:paraId="122BD9CB" w14:textId="77777777" w:rsidR="005674CA" w:rsidRPr="00054714" w:rsidRDefault="005674CA" w:rsidP="00EF64F6">
            <w:pPr>
              <w:widowControl w:val="0"/>
              <w:suppressAutoHyphens w:val="0"/>
              <w:spacing w:line="240" w:lineRule="auto"/>
              <w:ind w:right="-250" w:firstLine="3"/>
              <w:jc w:val="center"/>
              <w:rPr>
                <w:color w:val="000000"/>
                <w:sz w:val="14"/>
                <w:szCs w:val="16"/>
                <w:lang w:eastAsia="ru-RU"/>
              </w:rPr>
            </w:pPr>
          </w:p>
        </w:tc>
        <w:tc>
          <w:tcPr>
            <w:tcW w:w="711" w:type="dxa"/>
            <w:tcBorders>
              <w:top w:val="single" w:sz="4" w:space="0" w:color="auto"/>
              <w:left w:val="nil"/>
              <w:bottom w:val="single" w:sz="4" w:space="0" w:color="auto"/>
              <w:right w:val="single" w:sz="4" w:space="0" w:color="auto"/>
            </w:tcBorders>
            <w:shd w:val="clear" w:color="000000" w:fill="FFFFFF"/>
            <w:vAlign w:val="center"/>
          </w:tcPr>
          <w:p w14:paraId="374F0934"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959" w:type="dxa"/>
            <w:tcBorders>
              <w:top w:val="single" w:sz="4" w:space="0" w:color="auto"/>
              <w:left w:val="nil"/>
              <w:bottom w:val="single" w:sz="4" w:space="0" w:color="auto"/>
              <w:right w:val="single" w:sz="4" w:space="0" w:color="auto"/>
            </w:tcBorders>
            <w:shd w:val="clear" w:color="000000" w:fill="FFFFFF"/>
            <w:vAlign w:val="center"/>
          </w:tcPr>
          <w:p w14:paraId="6E20DC2A"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707" w:type="dxa"/>
            <w:tcBorders>
              <w:top w:val="single" w:sz="4" w:space="0" w:color="auto"/>
              <w:left w:val="nil"/>
              <w:bottom w:val="single" w:sz="4" w:space="0" w:color="auto"/>
              <w:right w:val="single" w:sz="4" w:space="0" w:color="auto"/>
            </w:tcBorders>
            <w:shd w:val="clear" w:color="000000" w:fill="FFFFFF"/>
            <w:vAlign w:val="center"/>
          </w:tcPr>
          <w:p w14:paraId="7DAB3403"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1134" w:type="dxa"/>
            <w:tcBorders>
              <w:top w:val="single" w:sz="4" w:space="0" w:color="auto"/>
              <w:left w:val="nil"/>
              <w:bottom w:val="single" w:sz="4" w:space="0" w:color="auto"/>
              <w:right w:val="single" w:sz="4" w:space="0" w:color="auto"/>
            </w:tcBorders>
            <w:shd w:val="clear" w:color="000000" w:fill="FFFFFF"/>
            <w:vAlign w:val="center"/>
          </w:tcPr>
          <w:p w14:paraId="2BF74191"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1386" w:type="dxa"/>
            <w:tcBorders>
              <w:top w:val="single" w:sz="4" w:space="0" w:color="auto"/>
              <w:left w:val="nil"/>
              <w:bottom w:val="single" w:sz="4" w:space="0" w:color="auto"/>
              <w:right w:val="single" w:sz="4" w:space="0" w:color="auto"/>
            </w:tcBorders>
            <w:shd w:val="clear" w:color="000000" w:fill="FFFFFF"/>
            <w:vAlign w:val="center"/>
          </w:tcPr>
          <w:p w14:paraId="479B0F7F"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489" w:type="dxa"/>
            <w:tcBorders>
              <w:top w:val="single" w:sz="4" w:space="0" w:color="auto"/>
              <w:left w:val="nil"/>
              <w:bottom w:val="single" w:sz="4" w:space="0" w:color="auto"/>
              <w:right w:val="single" w:sz="4" w:space="0" w:color="auto"/>
            </w:tcBorders>
            <w:shd w:val="clear" w:color="auto" w:fill="auto"/>
            <w:vAlign w:val="center"/>
          </w:tcPr>
          <w:p w14:paraId="22AE6157" w14:textId="77777777" w:rsidR="005674CA" w:rsidRPr="00054714" w:rsidRDefault="005674CA" w:rsidP="00EF64F6">
            <w:pPr>
              <w:widowControl w:val="0"/>
              <w:suppressAutoHyphens w:val="0"/>
              <w:spacing w:line="240" w:lineRule="auto"/>
              <w:ind w:firstLine="3"/>
              <w:jc w:val="center"/>
              <w:rPr>
                <w:b/>
                <w:color w:val="000000"/>
                <w:sz w:val="14"/>
                <w:szCs w:val="16"/>
                <w:lang w:eastAsia="ru-RU"/>
              </w:rPr>
            </w:pPr>
            <w:r w:rsidRPr="00054714">
              <w:rPr>
                <w:b/>
                <w:color w:val="000000"/>
                <w:sz w:val="14"/>
                <w:szCs w:val="16"/>
                <w:lang w:eastAsia="ru-RU"/>
              </w:rPr>
              <w:t>2</w:t>
            </w:r>
          </w:p>
        </w:tc>
        <w:tc>
          <w:tcPr>
            <w:tcW w:w="985" w:type="dxa"/>
            <w:tcBorders>
              <w:top w:val="single" w:sz="4" w:space="0" w:color="auto"/>
              <w:left w:val="nil"/>
              <w:bottom w:val="single" w:sz="4" w:space="0" w:color="auto"/>
              <w:right w:val="single" w:sz="4" w:space="0" w:color="auto"/>
            </w:tcBorders>
            <w:shd w:val="clear" w:color="auto" w:fill="auto"/>
            <w:vAlign w:val="center"/>
          </w:tcPr>
          <w:p w14:paraId="16D91728"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r w:rsidRPr="00054714">
              <w:rPr>
                <w:color w:val="000000"/>
                <w:sz w:val="14"/>
                <w:szCs w:val="16"/>
                <w:lang w:eastAsia="ru-RU"/>
              </w:rPr>
              <w:t>775456123007</w:t>
            </w:r>
          </w:p>
        </w:tc>
        <w:tc>
          <w:tcPr>
            <w:tcW w:w="843" w:type="dxa"/>
            <w:tcBorders>
              <w:top w:val="single" w:sz="4" w:space="0" w:color="auto"/>
              <w:left w:val="nil"/>
              <w:bottom w:val="single" w:sz="4" w:space="0" w:color="auto"/>
              <w:right w:val="single" w:sz="4" w:space="0" w:color="auto"/>
            </w:tcBorders>
            <w:shd w:val="clear" w:color="auto" w:fill="auto"/>
            <w:vAlign w:val="center"/>
          </w:tcPr>
          <w:p w14:paraId="215A1720"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r w:rsidRPr="00054714">
              <w:rPr>
                <w:color w:val="000000"/>
                <w:sz w:val="14"/>
                <w:szCs w:val="16"/>
                <w:lang w:eastAsia="ru-RU"/>
              </w:rPr>
              <w:t>154568484</w:t>
            </w:r>
            <w:r w:rsidRPr="00054714">
              <w:rPr>
                <w:color w:val="000000"/>
                <w:sz w:val="14"/>
                <w:szCs w:val="16"/>
                <w:lang w:eastAsia="ru-RU"/>
              </w:rPr>
              <w:br/>
              <w:t>156468</w:t>
            </w:r>
          </w:p>
        </w:tc>
        <w:tc>
          <w:tcPr>
            <w:tcW w:w="1134" w:type="dxa"/>
            <w:tcBorders>
              <w:top w:val="single" w:sz="4" w:space="0" w:color="auto"/>
              <w:left w:val="nil"/>
              <w:bottom w:val="single" w:sz="4" w:space="0" w:color="auto"/>
              <w:right w:val="single" w:sz="4" w:space="0" w:color="auto"/>
            </w:tcBorders>
            <w:shd w:val="clear" w:color="auto" w:fill="auto"/>
            <w:vAlign w:val="center"/>
          </w:tcPr>
          <w:p w14:paraId="1835E5F1" w14:textId="77777777" w:rsidR="005674CA" w:rsidRPr="00054714" w:rsidRDefault="005674CA" w:rsidP="00EF64F6">
            <w:pPr>
              <w:widowControl w:val="0"/>
              <w:suppressAutoHyphens w:val="0"/>
              <w:spacing w:line="240" w:lineRule="auto"/>
              <w:ind w:firstLine="3"/>
              <w:jc w:val="left"/>
              <w:rPr>
                <w:color w:val="000000"/>
                <w:sz w:val="14"/>
                <w:szCs w:val="16"/>
                <w:lang w:eastAsia="ru-RU"/>
              </w:rPr>
            </w:pPr>
            <w:r w:rsidRPr="00054714">
              <w:rPr>
                <w:color w:val="000000"/>
                <w:sz w:val="14"/>
                <w:szCs w:val="16"/>
                <w:lang w:eastAsia="ru-RU"/>
              </w:rPr>
              <w:t>ООО «Пример-3»</w:t>
            </w:r>
          </w:p>
        </w:tc>
        <w:tc>
          <w:tcPr>
            <w:tcW w:w="1149" w:type="dxa"/>
            <w:tcBorders>
              <w:top w:val="single" w:sz="4" w:space="0" w:color="auto"/>
              <w:left w:val="nil"/>
              <w:bottom w:val="single" w:sz="4" w:space="0" w:color="auto"/>
              <w:right w:val="single" w:sz="4" w:space="0" w:color="auto"/>
            </w:tcBorders>
            <w:shd w:val="clear" w:color="auto" w:fill="auto"/>
            <w:vAlign w:val="center"/>
          </w:tcPr>
          <w:p w14:paraId="66C314AE" w14:textId="77777777" w:rsidR="005674CA" w:rsidRPr="00054714" w:rsidRDefault="005674CA" w:rsidP="00EF64F6">
            <w:pPr>
              <w:widowControl w:val="0"/>
              <w:suppressAutoHyphens w:val="0"/>
              <w:spacing w:line="240" w:lineRule="auto"/>
              <w:ind w:firstLine="3"/>
              <w:jc w:val="left"/>
              <w:rPr>
                <w:color w:val="000000"/>
                <w:sz w:val="14"/>
                <w:szCs w:val="16"/>
                <w:lang w:eastAsia="ru-RU"/>
              </w:rPr>
            </w:pPr>
            <w:r w:rsidRPr="00054714">
              <w:rPr>
                <w:color w:val="000000"/>
                <w:sz w:val="14"/>
                <w:szCs w:val="16"/>
                <w:lang w:eastAsia="ru-RU"/>
              </w:rPr>
              <w:t>г. Тында, ул. 1 Мая, 4</w:t>
            </w:r>
          </w:p>
        </w:tc>
        <w:tc>
          <w:tcPr>
            <w:tcW w:w="1417" w:type="dxa"/>
            <w:tcBorders>
              <w:top w:val="single" w:sz="4" w:space="0" w:color="auto"/>
              <w:left w:val="nil"/>
              <w:bottom w:val="single" w:sz="4" w:space="0" w:color="auto"/>
              <w:right w:val="single" w:sz="4" w:space="0" w:color="auto"/>
            </w:tcBorders>
            <w:shd w:val="clear" w:color="auto" w:fill="auto"/>
            <w:vAlign w:val="bottom"/>
          </w:tcPr>
          <w:p w14:paraId="64FD5803"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993" w:type="dxa"/>
            <w:tcBorders>
              <w:top w:val="single" w:sz="4" w:space="0" w:color="auto"/>
              <w:left w:val="nil"/>
              <w:bottom w:val="single" w:sz="4" w:space="0" w:color="auto"/>
              <w:right w:val="single" w:sz="4" w:space="0" w:color="auto"/>
            </w:tcBorders>
            <w:shd w:val="clear" w:color="auto" w:fill="auto"/>
            <w:vAlign w:val="center"/>
          </w:tcPr>
          <w:p w14:paraId="66264E25"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r w:rsidRPr="00054714">
              <w:rPr>
                <w:color w:val="000000"/>
                <w:sz w:val="14"/>
                <w:szCs w:val="16"/>
                <w:lang w:eastAsia="ru-RU"/>
              </w:rPr>
              <w:t>Участник</w:t>
            </w:r>
          </w:p>
        </w:tc>
        <w:tc>
          <w:tcPr>
            <w:tcW w:w="1198" w:type="dxa"/>
            <w:tcBorders>
              <w:top w:val="single" w:sz="4" w:space="0" w:color="auto"/>
              <w:left w:val="nil"/>
              <w:bottom w:val="single" w:sz="4" w:space="0" w:color="auto"/>
              <w:right w:val="single" w:sz="4" w:space="0" w:color="auto"/>
            </w:tcBorders>
            <w:shd w:val="clear" w:color="auto" w:fill="auto"/>
            <w:vAlign w:val="center"/>
          </w:tcPr>
          <w:p w14:paraId="6690C039"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r w:rsidRPr="00054714">
              <w:rPr>
                <w:color w:val="000000"/>
                <w:sz w:val="14"/>
                <w:szCs w:val="16"/>
                <w:lang w:eastAsia="ru-RU"/>
              </w:rPr>
              <w:t>25%</w:t>
            </w:r>
          </w:p>
        </w:tc>
        <w:tc>
          <w:tcPr>
            <w:tcW w:w="1296" w:type="dxa"/>
            <w:tcBorders>
              <w:top w:val="single" w:sz="4" w:space="0" w:color="auto"/>
              <w:left w:val="nil"/>
              <w:bottom w:val="single" w:sz="4" w:space="0" w:color="auto"/>
              <w:right w:val="single" w:sz="4" w:space="0" w:color="auto"/>
            </w:tcBorders>
            <w:vAlign w:val="center"/>
          </w:tcPr>
          <w:p w14:paraId="5A2B424B" w14:textId="77777777" w:rsidR="005674CA" w:rsidRPr="00054714" w:rsidRDefault="005674CA" w:rsidP="00EF64F6">
            <w:pPr>
              <w:widowControl w:val="0"/>
              <w:suppressAutoHyphens w:val="0"/>
              <w:spacing w:line="240" w:lineRule="auto"/>
              <w:ind w:firstLine="3"/>
              <w:jc w:val="left"/>
              <w:rPr>
                <w:color w:val="000000"/>
                <w:sz w:val="14"/>
                <w:szCs w:val="16"/>
                <w:lang w:eastAsia="ru-RU"/>
              </w:rPr>
            </w:pPr>
            <w:r w:rsidRPr="00054714">
              <w:rPr>
                <w:color w:val="000000"/>
                <w:sz w:val="14"/>
                <w:szCs w:val="16"/>
                <w:lang w:eastAsia="ru-RU"/>
              </w:rPr>
              <w:t>Выписка из ЕГРЮЛ от 01.01.2018</w:t>
            </w:r>
          </w:p>
        </w:tc>
      </w:tr>
      <w:tr w:rsidR="005674CA" w:rsidRPr="00054714" w14:paraId="0237D613" w14:textId="77777777" w:rsidTr="00EF64F6">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14:paraId="7F55D163"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822" w:type="dxa"/>
            <w:tcBorders>
              <w:top w:val="single" w:sz="4" w:space="0" w:color="auto"/>
              <w:left w:val="nil"/>
              <w:bottom w:val="single" w:sz="4" w:space="0" w:color="auto"/>
              <w:right w:val="single" w:sz="4" w:space="0" w:color="auto"/>
            </w:tcBorders>
            <w:shd w:val="clear" w:color="000000" w:fill="FFFFFF"/>
            <w:vAlign w:val="center"/>
          </w:tcPr>
          <w:p w14:paraId="1A4EB2D6" w14:textId="77777777" w:rsidR="005674CA" w:rsidRPr="00054714" w:rsidRDefault="005674CA" w:rsidP="00EF64F6">
            <w:pPr>
              <w:widowControl w:val="0"/>
              <w:suppressAutoHyphens w:val="0"/>
              <w:spacing w:line="240" w:lineRule="auto"/>
              <w:ind w:right="-250" w:firstLine="3"/>
              <w:jc w:val="center"/>
              <w:rPr>
                <w:color w:val="000000"/>
                <w:sz w:val="14"/>
                <w:szCs w:val="16"/>
                <w:lang w:eastAsia="ru-RU"/>
              </w:rPr>
            </w:pPr>
          </w:p>
        </w:tc>
        <w:tc>
          <w:tcPr>
            <w:tcW w:w="711" w:type="dxa"/>
            <w:tcBorders>
              <w:top w:val="single" w:sz="4" w:space="0" w:color="auto"/>
              <w:left w:val="nil"/>
              <w:bottom w:val="single" w:sz="4" w:space="0" w:color="auto"/>
              <w:right w:val="single" w:sz="4" w:space="0" w:color="auto"/>
            </w:tcBorders>
            <w:shd w:val="clear" w:color="000000" w:fill="FFFFFF"/>
            <w:vAlign w:val="center"/>
          </w:tcPr>
          <w:p w14:paraId="582F768F"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959" w:type="dxa"/>
            <w:tcBorders>
              <w:top w:val="single" w:sz="4" w:space="0" w:color="auto"/>
              <w:left w:val="nil"/>
              <w:bottom w:val="single" w:sz="4" w:space="0" w:color="auto"/>
              <w:right w:val="single" w:sz="4" w:space="0" w:color="auto"/>
            </w:tcBorders>
            <w:shd w:val="clear" w:color="000000" w:fill="FFFFFF"/>
            <w:vAlign w:val="center"/>
          </w:tcPr>
          <w:p w14:paraId="2FE43C58"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707" w:type="dxa"/>
            <w:tcBorders>
              <w:top w:val="single" w:sz="4" w:space="0" w:color="auto"/>
              <w:left w:val="nil"/>
              <w:bottom w:val="single" w:sz="4" w:space="0" w:color="auto"/>
              <w:right w:val="single" w:sz="4" w:space="0" w:color="auto"/>
            </w:tcBorders>
            <w:shd w:val="clear" w:color="000000" w:fill="FFFFFF"/>
            <w:vAlign w:val="center"/>
          </w:tcPr>
          <w:p w14:paraId="61EBC120"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1134" w:type="dxa"/>
            <w:tcBorders>
              <w:top w:val="single" w:sz="4" w:space="0" w:color="auto"/>
              <w:left w:val="nil"/>
              <w:bottom w:val="single" w:sz="4" w:space="0" w:color="auto"/>
              <w:right w:val="single" w:sz="4" w:space="0" w:color="auto"/>
            </w:tcBorders>
            <w:shd w:val="clear" w:color="000000" w:fill="FFFFFF"/>
            <w:vAlign w:val="center"/>
          </w:tcPr>
          <w:p w14:paraId="2C5CDB91"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1386" w:type="dxa"/>
            <w:tcBorders>
              <w:top w:val="single" w:sz="4" w:space="0" w:color="auto"/>
              <w:left w:val="nil"/>
              <w:bottom w:val="single" w:sz="4" w:space="0" w:color="auto"/>
              <w:right w:val="single" w:sz="4" w:space="0" w:color="auto"/>
            </w:tcBorders>
            <w:shd w:val="clear" w:color="000000" w:fill="FFFFFF"/>
            <w:vAlign w:val="center"/>
          </w:tcPr>
          <w:p w14:paraId="01601595"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489" w:type="dxa"/>
            <w:tcBorders>
              <w:top w:val="single" w:sz="4" w:space="0" w:color="auto"/>
              <w:left w:val="nil"/>
              <w:bottom w:val="single" w:sz="4" w:space="0" w:color="auto"/>
              <w:right w:val="single" w:sz="4" w:space="0" w:color="auto"/>
            </w:tcBorders>
            <w:shd w:val="clear" w:color="auto" w:fill="auto"/>
            <w:vAlign w:val="center"/>
          </w:tcPr>
          <w:p w14:paraId="5E28A8AE" w14:textId="77777777" w:rsidR="005674CA" w:rsidRPr="00054714" w:rsidRDefault="005674CA" w:rsidP="00EF64F6">
            <w:pPr>
              <w:widowControl w:val="0"/>
              <w:suppressAutoHyphens w:val="0"/>
              <w:spacing w:line="240" w:lineRule="auto"/>
              <w:ind w:firstLine="3"/>
              <w:jc w:val="center"/>
              <w:rPr>
                <w:b/>
                <w:color w:val="000000"/>
                <w:sz w:val="14"/>
                <w:szCs w:val="16"/>
                <w:lang w:eastAsia="ru-RU"/>
              </w:rPr>
            </w:pPr>
            <w:r w:rsidRPr="00054714">
              <w:rPr>
                <w:b/>
                <w:color w:val="000000"/>
                <w:sz w:val="14"/>
                <w:szCs w:val="16"/>
                <w:lang w:eastAsia="ru-RU"/>
              </w:rPr>
              <w:t>2.1</w:t>
            </w:r>
          </w:p>
        </w:tc>
        <w:tc>
          <w:tcPr>
            <w:tcW w:w="985" w:type="dxa"/>
            <w:tcBorders>
              <w:top w:val="single" w:sz="4" w:space="0" w:color="auto"/>
              <w:left w:val="nil"/>
              <w:bottom w:val="single" w:sz="4" w:space="0" w:color="auto"/>
              <w:right w:val="single" w:sz="4" w:space="0" w:color="auto"/>
            </w:tcBorders>
            <w:shd w:val="clear" w:color="auto" w:fill="auto"/>
            <w:vAlign w:val="center"/>
          </w:tcPr>
          <w:p w14:paraId="58DBF3DA"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r w:rsidRPr="00054714">
              <w:rPr>
                <w:color w:val="000000"/>
                <w:sz w:val="14"/>
                <w:szCs w:val="16"/>
                <w:lang w:eastAsia="ru-RU"/>
              </w:rPr>
              <w:t>7778899111</w:t>
            </w:r>
          </w:p>
        </w:tc>
        <w:tc>
          <w:tcPr>
            <w:tcW w:w="843" w:type="dxa"/>
            <w:tcBorders>
              <w:top w:val="single" w:sz="4" w:space="0" w:color="auto"/>
              <w:left w:val="nil"/>
              <w:bottom w:val="single" w:sz="4" w:space="0" w:color="auto"/>
              <w:right w:val="single" w:sz="4" w:space="0" w:color="auto"/>
            </w:tcBorders>
            <w:shd w:val="clear" w:color="auto" w:fill="auto"/>
            <w:vAlign w:val="center"/>
          </w:tcPr>
          <w:p w14:paraId="0926D2EE"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1134" w:type="dxa"/>
            <w:tcBorders>
              <w:top w:val="single" w:sz="4" w:space="0" w:color="auto"/>
              <w:left w:val="nil"/>
              <w:bottom w:val="single" w:sz="4" w:space="0" w:color="auto"/>
              <w:right w:val="single" w:sz="4" w:space="0" w:color="auto"/>
            </w:tcBorders>
            <w:shd w:val="clear" w:color="auto" w:fill="auto"/>
            <w:vAlign w:val="center"/>
          </w:tcPr>
          <w:p w14:paraId="3176BB0B" w14:textId="77777777" w:rsidR="005674CA" w:rsidRPr="00054714" w:rsidRDefault="005674CA" w:rsidP="00EF64F6">
            <w:pPr>
              <w:widowControl w:val="0"/>
              <w:suppressAutoHyphens w:val="0"/>
              <w:spacing w:line="240" w:lineRule="auto"/>
              <w:ind w:firstLine="3"/>
              <w:jc w:val="left"/>
              <w:rPr>
                <w:color w:val="000000"/>
                <w:sz w:val="14"/>
                <w:szCs w:val="16"/>
                <w:lang w:eastAsia="ru-RU"/>
              </w:rPr>
            </w:pPr>
            <w:r w:rsidRPr="00054714">
              <w:rPr>
                <w:color w:val="000000"/>
                <w:sz w:val="14"/>
                <w:szCs w:val="16"/>
                <w:lang w:eastAsia="ru-RU"/>
              </w:rPr>
              <w:t>Антонов  Максим Антонович</w:t>
            </w:r>
          </w:p>
        </w:tc>
        <w:tc>
          <w:tcPr>
            <w:tcW w:w="1149" w:type="dxa"/>
            <w:tcBorders>
              <w:top w:val="single" w:sz="4" w:space="0" w:color="auto"/>
              <w:left w:val="nil"/>
              <w:bottom w:val="single" w:sz="4" w:space="0" w:color="auto"/>
              <w:right w:val="single" w:sz="4" w:space="0" w:color="auto"/>
            </w:tcBorders>
            <w:shd w:val="clear" w:color="auto" w:fill="auto"/>
            <w:vAlign w:val="center"/>
          </w:tcPr>
          <w:p w14:paraId="32F272E2" w14:textId="77777777" w:rsidR="005674CA" w:rsidRPr="00054714" w:rsidRDefault="005674CA" w:rsidP="00EF64F6">
            <w:pPr>
              <w:widowControl w:val="0"/>
              <w:suppressAutoHyphens w:val="0"/>
              <w:spacing w:line="240" w:lineRule="auto"/>
              <w:ind w:firstLine="3"/>
              <w:jc w:val="left"/>
              <w:rPr>
                <w:color w:val="000000"/>
                <w:sz w:val="14"/>
                <w:szCs w:val="16"/>
                <w:lang w:eastAsia="ru-RU"/>
              </w:rPr>
            </w:pPr>
            <w:r w:rsidRPr="00054714">
              <w:rPr>
                <w:color w:val="000000"/>
                <w:sz w:val="14"/>
                <w:szCs w:val="16"/>
                <w:lang w:eastAsia="ru-RU"/>
              </w:rPr>
              <w:t xml:space="preserve">г. Таганрог, ул. </w:t>
            </w:r>
            <w:proofErr w:type="gramStart"/>
            <w:r w:rsidRPr="00054714">
              <w:rPr>
                <w:color w:val="000000"/>
                <w:sz w:val="14"/>
                <w:szCs w:val="16"/>
                <w:lang w:eastAsia="ru-RU"/>
              </w:rPr>
              <w:t>Разная</w:t>
            </w:r>
            <w:proofErr w:type="gramEnd"/>
            <w:r w:rsidRPr="00054714">
              <w:rPr>
                <w:color w:val="000000"/>
                <w:sz w:val="14"/>
                <w:szCs w:val="16"/>
                <w:lang w:eastAsia="ru-RU"/>
              </w:rPr>
              <w:t>, стр. 3/2, кв.56</w:t>
            </w:r>
          </w:p>
        </w:tc>
        <w:tc>
          <w:tcPr>
            <w:tcW w:w="1417" w:type="dxa"/>
            <w:tcBorders>
              <w:top w:val="single" w:sz="4" w:space="0" w:color="auto"/>
              <w:left w:val="nil"/>
              <w:bottom w:val="single" w:sz="4" w:space="0" w:color="auto"/>
              <w:right w:val="single" w:sz="4" w:space="0" w:color="auto"/>
            </w:tcBorders>
            <w:shd w:val="clear" w:color="auto" w:fill="auto"/>
            <w:vAlign w:val="center"/>
          </w:tcPr>
          <w:p w14:paraId="1A2E126F"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r w:rsidRPr="00054714">
              <w:rPr>
                <w:color w:val="000000"/>
                <w:sz w:val="14"/>
                <w:szCs w:val="16"/>
                <w:lang w:eastAsia="ru-RU"/>
              </w:rPr>
              <w:t>4545 123456</w:t>
            </w:r>
          </w:p>
        </w:tc>
        <w:tc>
          <w:tcPr>
            <w:tcW w:w="993" w:type="dxa"/>
            <w:tcBorders>
              <w:top w:val="single" w:sz="4" w:space="0" w:color="auto"/>
              <w:left w:val="nil"/>
              <w:bottom w:val="single" w:sz="4" w:space="0" w:color="auto"/>
              <w:right w:val="single" w:sz="4" w:space="0" w:color="auto"/>
            </w:tcBorders>
            <w:shd w:val="clear" w:color="auto" w:fill="auto"/>
            <w:vAlign w:val="center"/>
          </w:tcPr>
          <w:p w14:paraId="7485E6FD"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r w:rsidRPr="00054714">
              <w:rPr>
                <w:color w:val="000000"/>
                <w:sz w:val="14"/>
                <w:szCs w:val="16"/>
                <w:lang w:eastAsia="ru-RU"/>
              </w:rPr>
              <w:t>Руководитель</w:t>
            </w:r>
          </w:p>
        </w:tc>
        <w:tc>
          <w:tcPr>
            <w:tcW w:w="1198" w:type="dxa"/>
            <w:tcBorders>
              <w:top w:val="single" w:sz="4" w:space="0" w:color="auto"/>
              <w:left w:val="nil"/>
              <w:bottom w:val="single" w:sz="4" w:space="0" w:color="auto"/>
              <w:right w:val="single" w:sz="4" w:space="0" w:color="auto"/>
            </w:tcBorders>
            <w:shd w:val="clear" w:color="auto" w:fill="auto"/>
            <w:vAlign w:val="center"/>
          </w:tcPr>
          <w:p w14:paraId="4FFB80BB"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1296" w:type="dxa"/>
            <w:tcBorders>
              <w:top w:val="single" w:sz="4" w:space="0" w:color="auto"/>
              <w:left w:val="nil"/>
              <w:bottom w:val="single" w:sz="4" w:space="0" w:color="auto"/>
              <w:right w:val="single" w:sz="4" w:space="0" w:color="auto"/>
            </w:tcBorders>
          </w:tcPr>
          <w:p w14:paraId="7E865355" w14:textId="77777777" w:rsidR="005674CA" w:rsidRPr="00054714" w:rsidRDefault="005674CA" w:rsidP="00EF64F6">
            <w:pPr>
              <w:widowControl w:val="0"/>
              <w:suppressAutoHyphens w:val="0"/>
              <w:spacing w:line="240" w:lineRule="auto"/>
              <w:ind w:firstLine="3"/>
              <w:jc w:val="left"/>
              <w:rPr>
                <w:color w:val="000000"/>
                <w:sz w:val="14"/>
                <w:szCs w:val="16"/>
                <w:lang w:eastAsia="ru-RU"/>
              </w:rPr>
            </w:pPr>
            <w:r w:rsidRPr="00054714">
              <w:rPr>
                <w:color w:val="000000"/>
                <w:sz w:val="14"/>
                <w:szCs w:val="16"/>
                <w:lang w:eastAsia="ru-RU"/>
              </w:rPr>
              <w:t>Выписка из ЕГРЮЛ от 01.01.2018</w:t>
            </w:r>
          </w:p>
        </w:tc>
      </w:tr>
      <w:tr w:rsidR="005674CA" w:rsidRPr="00054714" w14:paraId="1ADF5620" w14:textId="77777777" w:rsidTr="00EF64F6">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14:paraId="331C437C"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822" w:type="dxa"/>
            <w:tcBorders>
              <w:top w:val="single" w:sz="4" w:space="0" w:color="auto"/>
              <w:left w:val="nil"/>
              <w:bottom w:val="single" w:sz="4" w:space="0" w:color="auto"/>
              <w:right w:val="single" w:sz="4" w:space="0" w:color="auto"/>
            </w:tcBorders>
            <w:shd w:val="clear" w:color="000000" w:fill="FFFFFF"/>
            <w:vAlign w:val="center"/>
          </w:tcPr>
          <w:p w14:paraId="5E55C8CF" w14:textId="77777777" w:rsidR="005674CA" w:rsidRPr="00054714" w:rsidRDefault="005674CA" w:rsidP="00EF64F6">
            <w:pPr>
              <w:widowControl w:val="0"/>
              <w:suppressAutoHyphens w:val="0"/>
              <w:spacing w:line="240" w:lineRule="auto"/>
              <w:ind w:right="-250" w:firstLine="3"/>
              <w:jc w:val="center"/>
              <w:rPr>
                <w:color w:val="000000"/>
                <w:sz w:val="14"/>
                <w:szCs w:val="16"/>
                <w:lang w:eastAsia="ru-RU"/>
              </w:rPr>
            </w:pPr>
          </w:p>
        </w:tc>
        <w:tc>
          <w:tcPr>
            <w:tcW w:w="711" w:type="dxa"/>
            <w:tcBorders>
              <w:top w:val="single" w:sz="4" w:space="0" w:color="auto"/>
              <w:left w:val="nil"/>
              <w:bottom w:val="single" w:sz="4" w:space="0" w:color="auto"/>
              <w:right w:val="single" w:sz="4" w:space="0" w:color="auto"/>
            </w:tcBorders>
            <w:shd w:val="clear" w:color="000000" w:fill="FFFFFF"/>
            <w:vAlign w:val="center"/>
          </w:tcPr>
          <w:p w14:paraId="1C059919"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959" w:type="dxa"/>
            <w:tcBorders>
              <w:top w:val="single" w:sz="4" w:space="0" w:color="auto"/>
              <w:left w:val="nil"/>
              <w:bottom w:val="single" w:sz="4" w:space="0" w:color="auto"/>
              <w:right w:val="single" w:sz="4" w:space="0" w:color="auto"/>
            </w:tcBorders>
            <w:shd w:val="clear" w:color="000000" w:fill="FFFFFF"/>
            <w:vAlign w:val="center"/>
          </w:tcPr>
          <w:p w14:paraId="1DCF1D24"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707" w:type="dxa"/>
            <w:tcBorders>
              <w:top w:val="single" w:sz="4" w:space="0" w:color="auto"/>
              <w:left w:val="nil"/>
              <w:bottom w:val="single" w:sz="4" w:space="0" w:color="auto"/>
              <w:right w:val="single" w:sz="4" w:space="0" w:color="auto"/>
            </w:tcBorders>
            <w:shd w:val="clear" w:color="000000" w:fill="FFFFFF"/>
            <w:vAlign w:val="center"/>
          </w:tcPr>
          <w:p w14:paraId="2D9DA560"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1134" w:type="dxa"/>
            <w:tcBorders>
              <w:top w:val="single" w:sz="4" w:space="0" w:color="auto"/>
              <w:left w:val="nil"/>
              <w:bottom w:val="single" w:sz="4" w:space="0" w:color="auto"/>
              <w:right w:val="single" w:sz="4" w:space="0" w:color="auto"/>
            </w:tcBorders>
            <w:shd w:val="clear" w:color="000000" w:fill="FFFFFF"/>
            <w:vAlign w:val="center"/>
          </w:tcPr>
          <w:p w14:paraId="13DE2FAA"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1386" w:type="dxa"/>
            <w:tcBorders>
              <w:top w:val="single" w:sz="4" w:space="0" w:color="auto"/>
              <w:left w:val="nil"/>
              <w:bottom w:val="single" w:sz="4" w:space="0" w:color="auto"/>
              <w:right w:val="single" w:sz="4" w:space="0" w:color="auto"/>
            </w:tcBorders>
            <w:shd w:val="clear" w:color="000000" w:fill="FFFFFF"/>
            <w:vAlign w:val="center"/>
          </w:tcPr>
          <w:p w14:paraId="4DD753CA"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489" w:type="dxa"/>
            <w:tcBorders>
              <w:top w:val="single" w:sz="4" w:space="0" w:color="auto"/>
              <w:left w:val="nil"/>
              <w:bottom w:val="single" w:sz="4" w:space="0" w:color="auto"/>
              <w:right w:val="single" w:sz="4" w:space="0" w:color="auto"/>
            </w:tcBorders>
            <w:shd w:val="clear" w:color="auto" w:fill="auto"/>
            <w:vAlign w:val="center"/>
          </w:tcPr>
          <w:p w14:paraId="58B64DB7" w14:textId="77777777" w:rsidR="005674CA" w:rsidRPr="00054714" w:rsidRDefault="005674CA" w:rsidP="00EF64F6">
            <w:pPr>
              <w:widowControl w:val="0"/>
              <w:suppressAutoHyphens w:val="0"/>
              <w:spacing w:line="240" w:lineRule="auto"/>
              <w:ind w:firstLine="3"/>
              <w:jc w:val="center"/>
              <w:rPr>
                <w:b/>
                <w:color w:val="000000"/>
                <w:sz w:val="14"/>
                <w:szCs w:val="16"/>
                <w:lang w:eastAsia="ru-RU"/>
              </w:rPr>
            </w:pPr>
            <w:r w:rsidRPr="00054714">
              <w:rPr>
                <w:b/>
                <w:color w:val="000000"/>
                <w:sz w:val="14"/>
                <w:szCs w:val="16"/>
                <w:lang w:eastAsia="ru-RU"/>
              </w:rPr>
              <w:t>2.2</w:t>
            </w:r>
          </w:p>
        </w:tc>
        <w:tc>
          <w:tcPr>
            <w:tcW w:w="985" w:type="dxa"/>
            <w:tcBorders>
              <w:top w:val="single" w:sz="4" w:space="0" w:color="auto"/>
              <w:left w:val="nil"/>
              <w:bottom w:val="single" w:sz="4" w:space="0" w:color="auto"/>
              <w:right w:val="single" w:sz="4" w:space="0" w:color="auto"/>
            </w:tcBorders>
            <w:shd w:val="clear" w:color="auto" w:fill="auto"/>
            <w:vAlign w:val="center"/>
          </w:tcPr>
          <w:p w14:paraId="64D03D72"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r w:rsidRPr="00054714">
              <w:rPr>
                <w:color w:val="000000"/>
                <w:sz w:val="14"/>
                <w:szCs w:val="16"/>
                <w:lang w:eastAsia="ru-RU"/>
              </w:rPr>
              <w:t>3334455777</w:t>
            </w:r>
          </w:p>
        </w:tc>
        <w:tc>
          <w:tcPr>
            <w:tcW w:w="843" w:type="dxa"/>
            <w:tcBorders>
              <w:top w:val="single" w:sz="4" w:space="0" w:color="auto"/>
              <w:left w:val="nil"/>
              <w:bottom w:val="single" w:sz="4" w:space="0" w:color="auto"/>
              <w:right w:val="single" w:sz="4" w:space="0" w:color="auto"/>
            </w:tcBorders>
            <w:shd w:val="clear" w:color="auto" w:fill="auto"/>
            <w:vAlign w:val="center"/>
          </w:tcPr>
          <w:p w14:paraId="23D221B2"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1134" w:type="dxa"/>
            <w:tcBorders>
              <w:top w:val="single" w:sz="4" w:space="0" w:color="auto"/>
              <w:left w:val="nil"/>
              <w:bottom w:val="single" w:sz="4" w:space="0" w:color="auto"/>
              <w:right w:val="single" w:sz="4" w:space="0" w:color="auto"/>
            </w:tcBorders>
            <w:shd w:val="clear" w:color="auto" w:fill="auto"/>
            <w:vAlign w:val="center"/>
          </w:tcPr>
          <w:p w14:paraId="4F6376FD" w14:textId="77777777" w:rsidR="005674CA" w:rsidRPr="00054714" w:rsidRDefault="005674CA" w:rsidP="00EF64F6">
            <w:pPr>
              <w:widowControl w:val="0"/>
              <w:suppressAutoHyphens w:val="0"/>
              <w:spacing w:line="240" w:lineRule="auto"/>
              <w:ind w:firstLine="3"/>
              <w:jc w:val="left"/>
              <w:rPr>
                <w:color w:val="000000"/>
                <w:sz w:val="14"/>
                <w:szCs w:val="16"/>
                <w:lang w:eastAsia="ru-RU"/>
              </w:rPr>
            </w:pPr>
            <w:r w:rsidRPr="00054714">
              <w:rPr>
                <w:color w:val="000000"/>
                <w:sz w:val="14"/>
                <w:szCs w:val="16"/>
                <w:lang w:eastAsia="ru-RU"/>
              </w:rPr>
              <w:t>Задорнова Анна Львовна</w:t>
            </w:r>
          </w:p>
        </w:tc>
        <w:tc>
          <w:tcPr>
            <w:tcW w:w="1149" w:type="dxa"/>
            <w:tcBorders>
              <w:top w:val="single" w:sz="4" w:space="0" w:color="auto"/>
              <w:left w:val="nil"/>
              <w:bottom w:val="single" w:sz="4" w:space="0" w:color="auto"/>
              <w:right w:val="single" w:sz="4" w:space="0" w:color="auto"/>
            </w:tcBorders>
            <w:shd w:val="clear" w:color="auto" w:fill="auto"/>
            <w:vAlign w:val="center"/>
          </w:tcPr>
          <w:p w14:paraId="35D8B322" w14:textId="77777777" w:rsidR="005674CA" w:rsidRPr="00054714" w:rsidRDefault="005674CA" w:rsidP="00EF64F6">
            <w:pPr>
              <w:widowControl w:val="0"/>
              <w:suppressAutoHyphens w:val="0"/>
              <w:spacing w:line="240" w:lineRule="auto"/>
              <w:ind w:firstLine="3"/>
              <w:jc w:val="left"/>
              <w:rPr>
                <w:color w:val="000000"/>
                <w:sz w:val="14"/>
                <w:szCs w:val="16"/>
                <w:lang w:eastAsia="ru-RU"/>
              </w:rPr>
            </w:pPr>
            <w:r w:rsidRPr="00054714">
              <w:rPr>
                <w:color w:val="000000"/>
                <w:sz w:val="14"/>
                <w:szCs w:val="16"/>
                <w:lang w:eastAsia="ru-RU"/>
              </w:rPr>
              <w:t xml:space="preserve">г. Сочи, ул. </w:t>
            </w:r>
            <w:proofErr w:type="gramStart"/>
            <w:r w:rsidRPr="00054714">
              <w:rPr>
                <w:color w:val="000000"/>
                <w:sz w:val="14"/>
                <w:szCs w:val="16"/>
                <w:lang w:eastAsia="ru-RU"/>
              </w:rPr>
              <w:t>Садовая</w:t>
            </w:r>
            <w:proofErr w:type="gramEnd"/>
            <w:r w:rsidRPr="00054714">
              <w:rPr>
                <w:color w:val="000000"/>
                <w:sz w:val="14"/>
                <w:szCs w:val="16"/>
                <w:lang w:eastAsia="ru-RU"/>
              </w:rPr>
              <w:t>, 6, кв.33</w:t>
            </w:r>
          </w:p>
        </w:tc>
        <w:tc>
          <w:tcPr>
            <w:tcW w:w="1417" w:type="dxa"/>
            <w:tcBorders>
              <w:top w:val="single" w:sz="4" w:space="0" w:color="auto"/>
              <w:left w:val="nil"/>
              <w:bottom w:val="single" w:sz="4" w:space="0" w:color="auto"/>
              <w:right w:val="single" w:sz="4" w:space="0" w:color="auto"/>
            </w:tcBorders>
            <w:shd w:val="clear" w:color="auto" w:fill="auto"/>
            <w:vAlign w:val="center"/>
          </w:tcPr>
          <w:p w14:paraId="555CF66B"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r w:rsidRPr="00054714">
              <w:rPr>
                <w:color w:val="000000"/>
                <w:sz w:val="14"/>
                <w:szCs w:val="16"/>
                <w:lang w:eastAsia="ru-RU"/>
              </w:rPr>
              <w:t>2323 145678</w:t>
            </w:r>
          </w:p>
        </w:tc>
        <w:tc>
          <w:tcPr>
            <w:tcW w:w="993" w:type="dxa"/>
            <w:tcBorders>
              <w:top w:val="single" w:sz="4" w:space="0" w:color="auto"/>
              <w:left w:val="nil"/>
              <w:bottom w:val="single" w:sz="4" w:space="0" w:color="auto"/>
              <w:right w:val="single" w:sz="4" w:space="0" w:color="auto"/>
            </w:tcBorders>
            <w:shd w:val="clear" w:color="auto" w:fill="auto"/>
            <w:vAlign w:val="center"/>
          </w:tcPr>
          <w:p w14:paraId="6A664341"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r w:rsidRPr="00054714">
              <w:rPr>
                <w:color w:val="000000"/>
                <w:sz w:val="14"/>
                <w:szCs w:val="16"/>
                <w:lang w:eastAsia="ru-RU"/>
              </w:rPr>
              <w:t>Бенефициар</w:t>
            </w:r>
          </w:p>
        </w:tc>
        <w:tc>
          <w:tcPr>
            <w:tcW w:w="1198" w:type="dxa"/>
            <w:tcBorders>
              <w:top w:val="single" w:sz="4" w:space="0" w:color="auto"/>
              <w:left w:val="nil"/>
              <w:bottom w:val="single" w:sz="4" w:space="0" w:color="auto"/>
              <w:right w:val="single" w:sz="4" w:space="0" w:color="auto"/>
            </w:tcBorders>
            <w:shd w:val="clear" w:color="auto" w:fill="auto"/>
            <w:vAlign w:val="center"/>
          </w:tcPr>
          <w:p w14:paraId="702F1364"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r w:rsidRPr="00054714">
              <w:rPr>
                <w:color w:val="000000"/>
                <w:sz w:val="14"/>
                <w:szCs w:val="16"/>
                <w:lang w:eastAsia="ru-RU"/>
              </w:rPr>
              <w:t>100%</w:t>
            </w:r>
          </w:p>
        </w:tc>
        <w:tc>
          <w:tcPr>
            <w:tcW w:w="1296" w:type="dxa"/>
            <w:tcBorders>
              <w:top w:val="single" w:sz="4" w:space="0" w:color="auto"/>
              <w:left w:val="nil"/>
              <w:bottom w:val="single" w:sz="4" w:space="0" w:color="auto"/>
              <w:right w:val="single" w:sz="4" w:space="0" w:color="auto"/>
            </w:tcBorders>
          </w:tcPr>
          <w:p w14:paraId="5907CA0E" w14:textId="77777777" w:rsidR="005674CA" w:rsidRPr="00054714" w:rsidRDefault="005674CA" w:rsidP="00EF64F6">
            <w:pPr>
              <w:widowControl w:val="0"/>
              <w:suppressAutoHyphens w:val="0"/>
              <w:spacing w:line="240" w:lineRule="auto"/>
              <w:ind w:firstLine="3"/>
              <w:jc w:val="left"/>
              <w:rPr>
                <w:color w:val="000000"/>
                <w:sz w:val="14"/>
                <w:szCs w:val="16"/>
                <w:lang w:eastAsia="ru-RU"/>
              </w:rPr>
            </w:pPr>
            <w:r w:rsidRPr="00054714">
              <w:rPr>
                <w:color w:val="000000"/>
                <w:sz w:val="14"/>
                <w:szCs w:val="16"/>
                <w:lang w:eastAsia="ru-RU"/>
              </w:rPr>
              <w:t>Выписка из ЕГРЮЛ от 01.01.2018</w:t>
            </w:r>
          </w:p>
        </w:tc>
      </w:tr>
      <w:tr w:rsidR="005674CA" w:rsidRPr="00054714" w14:paraId="3274A872" w14:textId="77777777" w:rsidTr="00EF64F6">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14:paraId="04F7D7B4"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822" w:type="dxa"/>
            <w:tcBorders>
              <w:top w:val="single" w:sz="4" w:space="0" w:color="auto"/>
              <w:left w:val="nil"/>
              <w:bottom w:val="single" w:sz="4" w:space="0" w:color="auto"/>
              <w:right w:val="single" w:sz="4" w:space="0" w:color="auto"/>
            </w:tcBorders>
            <w:shd w:val="clear" w:color="000000" w:fill="FFFFFF"/>
            <w:vAlign w:val="center"/>
          </w:tcPr>
          <w:p w14:paraId="331AD235" w14:textId="77777777" w:rsidR="005674CA" w:rsidRPr="00054714" w:rsidRDefault="005674CA" w:rsidP="00EF64F6">
            <w:pPr>
              <w:widowControl w:val="0"/>
              <w:suppressAutoHyphens w:val="0"/>
              <w:spacing w:line="240" w:lineRule="auto"/>
              <w:ind w:right="-250" w:firstLine="3"/>
              <w:jc w:val="center"/>
              <w:rPr>
                <w:color w:val="000000"/>
                <w:sz w:val="14"/>
                <w:szCs w:val="16"/>
                <w:lang w:eastAsia="ru-RU"/>
              </w:rPr>
            </w:pPr>
          </w:p>
        </w:tc>
        <w:tc>
          <w:tcPr>
            <w:tcW w:w="711" w:type="dxa"/>
            <w:tcBorders>
              <w:top w:val="single" w:sz="4" w:space="0" w:color="auto"/>
              <w:left w:val="nil"/>
              <w:bottom w:val="single" w:sz="4" w:space="0" w:color="auto"/>
              <w:right w:val="single" w:sz="4" w:space="0" w:color="auto"/>
            </w:tcBorders>
            <w:shd w:val="clear" w:color="000000" w:fill="FFFFFF"/>
            <w:vAlign w:val="center"/>
          </w:tcPr>
          <w:p w14:paraId="26FF0F7A"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959" w:type="dxa"/>
            <w:tcBorders>
              <w:top w:val="single" w:sz="4" w:space="0" w:color="auto"/>
              <w:left w:val="nil"/>
              <w:bottom w:val="single" w:sz="4" w:space="0" w:color="auto"/>
              <w:right w:val="single" w:sz="4" w:space="0" w:color="auto"/>
            </w:tcBorders>
            <w:shd w:val="clear" w:color="000000" w:fill="FFFFFF"/>
            <w:vAlign w:val="center"/>
          </w:tcPr>
          <w:p w14:paraId="22017518"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707" w:type="dxa"/>
            <w:tcBorders>
              <w:top w:val="single" w:sz="4" w:space="0" w:color="auto"/>
              <w:left w:val="nil"/>
              <w:bottom w:val="single" w:sz="4" w:space="0" w:color="auto"/>
              <w:right w:val="single" w:sz="4" w:space="0" w:color="auto"/>
            </w:tcBorders>
            <w:shd w:val="clear" w:color="000000" w:fill="FFFFFF"/>
            <w:vAlign w:val="center"/>
          </w:tcPr>
          <w:p w14:paraId="2CF5CEEB"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1134" w:type="dxa"/>
            <w:tcBorders>
              <w:top w:val="single" w:sz="4" w:space="0" w:color="auto"/>
              <w:left w:val="nil"/>
              <w:bottom w:val="single" w:sz="4" w:space="0" w:color="auto"/>
              <w:right w:val="single" w:sz="4" w:space="0" w:color="auto"/>
            </w:tcBorders>
            <w:shd w:val="clear" w:color="000000" w:fill="FFFFFF"/>
            <w:vAlign w:val="center"/>
          </w:tcPr>
          <w:p w14:paraId="6D0FE5DC"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1386" w:type="dxa"/>
            <w:tcBorders>
              <w:top w:val="single" w:sz="4" w:space="0" w:color="auto"/>
              <w:left w:val="nil"/>
              <w:bottom w:val="single" w:sz="4" w:space="0" w:color="auto"/>
              <w:right w:val="single" w:sz="4" w:space="0" w:color="auto"/>
            </w:tcBorders>
            <w:shd w:val="clear" w:color="000000" w:fill="FFFFFF"/>
            <w:vAlign w:val="center"/>
          </w:tcPr>
          <w:p w14:paraId="15F2169F"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489" w:type="dxa"/>
            <w:tcBorders>
              <w:top w:val="single" w:sz="4" w:space="0" w:color="auto"/>
              <w:left w:val="nil"/>
              <w:bottom w:val="single" w:sz="4" w:space="0" w:color="auto"/>
              <w:right w:val="single" w:sz="4" w:space="0" w:color="auto"/>
            </w:tcBorders>
            <w:shd w:val="clear" w:color="auto" w:fill="auto"/>
            <w:vAlign w:val="center"/>
          </w:tcPr>
          <w:p w14:paraId="035A823F" w14:textId="77777777" w:rsidR="005674CA" w:rsidRPr="00054714" w:rsidRDefault="005674CA" w:rsidP="00EF64F6">
            <w:pPr>
              <w:widowControl w:val="0"/>
              <w:suppressAutoHyphens w:val="0"/>
              <w:spacing w:line="240" w:lineRule="auto"/>
              <w:ind w:firstLine="3"/>
              <w:jc w:val="center"/>
              <w:rPr>
                <w:b/>
                <w:color w:val="000000"/>
                <w:sz w:val="14"/>
                <w:szCs w:val="16"/>
                <w:lang w:eastAsia="ru-RU"/>
              </w:rPr>
            </w:pPr>
            <w:r w:rsidRPr="00054714">
              <w:rPr>
                <w:b/>
                <w:color w:val="000000"/>
                <w:sz w:val="14"/>
                <w:szCs w:val="16"/>
                <w:lang w:eastAsia="ru-RU"/>
              </w:rPr>
              <w:t>…</w:t>
            </w:r>
          </w:p>
        </w:tc>
        <w:tc>
          <w:tcPr>
            <w:tcW w:w="985" w:type="dxa"/>
            <w:tcBorders>
              <w:top w:val="single" w:sz="4" w:space="0" w:color="auto"/>
              <w:left w:val="nil"/>
              <w:bottom w:val="single" w:sz="4" w:space="0" w:color="auto"/>
              <w:right w:val="single" w:sz="4" w:space="0" w:color="auto"/>
            </w:tcBorders>
            <w:shd w:val="clear" w:color="auto" w:fill="auto"/>
            <w:vAlign w:val="center"/>
          </w:tcPr>
          <w:p w14:paraId="42434C01"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843" w:type="dxa"/>
            <w:tcBorders>
              <w:top w:val="single" w:sz="4" w:space="0" w:color="auto"/>
              <w:left w:val="nil"/>
              <w:bottom w:val="single" w:sz="4" w:space="0" w:color="auto"/>
              <w:right w:val="single" w:sz="4" w:space="0" w:color="auto"/>
            </w:tcBorders>
            <w:shd w:val="clear" w:color="auto" w:fill="auto"/>
            <w:vAlign w:val="center"/>
          </w:tcPr>
          <w:p w14:paraId="2AC7A725"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1134" w:type="dxa"/>
            <w:tcBorders>
              <w:top w:val="single" w:sz="4" w:space="0" w:color="auto"/>
              <w:left w:val="nil"/>
              <w:bottom w:val="single" w:sz="4" w:space="0" w:color="auto"/>
              <w:right w:val="single" w:sz="4" w:space="0" w:color="auto"/>
            </w:tcBorders>
            <w:shd w:val="clear" w:color="auto" w:fill="auto"/>
            <w:vAlign w:val="center"/>
          </w:tcPr>
          <w:p w14:paraId="4863F5AE" w14:textId="77777777" w:rsidR="005674CA" w:rsidRPr="00054714" w:rsidRDefault="005674CA" w:rsidP="00EF64F6">
            <w:pPr>
              <w:widowControl w:val="0"/>
              <w:suppressAutoHyphens w:val="0"/>
              <w:spacing w:line="240" w:lineRule="auto"/>
              <w:ind w:firstLine="3"/>
              <w:jc w:val="left"/>
              <w:rPr>
                <w:color w:val="000000"/>
                <w:sz w:val="14"/>
                <w:szCs w:val="16"/>
                <w:lang w:eastAsia="ru-RU"/>
              </w:rPr>
            </w:pPr>
          </w:p>
        </w:tc>
        <w:tc>
          <w:tcPr>
            <w:tcW w:w="1149" w:type="dxa"/>
            <w:tcBorders>
              <w:top w:val="single" w:sz="4" w:space="0" w:color="auto"/>
              <w:left w:val="nil"/>
              <w:bottom w:val="single" w:sz="4" w:space="0" w:color="auto"/>
              <w:right w:val="single" w:sz="4" w:space="0" w:color="auto"/>
            </w:tcBorders>
            <w:shd w:val="clear" w:color="auto" w:fill="auto"/>
            <w:vAlign w:val="center"/>
          </w:tcPr>
          <w:p w14:paraId="3DD4F9BD" w14:textId="77777777" w:rsidR="005674CA" w:rsidRPr="00054714" w:rsidRDefault="005674CA" w:rsidP="00EF64F6">
            <w:pPr>
              <w:widowControl w:val="0"/>
              <w:suppressAutoHyphens w:val="0"/>
              <w:spacing w:line="240" w:lineRule="auto"/>
              <w:ind w:firstLine="3"/>
              <w:jc w:val="left"/>
              <w:rPr>
                <w:color w:val="000000"/>
                <w:sz w:val="14"/>
                <w:szCs w:val="16"/>
                <w:lang w:eastAsia="ru-RU"/>
              </w:rPr>
            </w:pPr>
          </w:p>
        </w:tc>
        <w:tc>
          <w:tcPr>
            <w:tcW w:w="1417" w:type="dxa"/>
            <w:tcBorders>
              <w:top w:val="single" w:sz="4" w:space="0" w:color="auto"/>
              <w:left w:val="nil"/>
              <w:bottom w:val="single" w:sz="4" w:space="0" w:color="auto"/>
              <w:right w:val="single" w:sz="4" w:space="0" w:color="auto"/>
            </w:tcBorders>
            <w:shd w:val="clear" w:color="auto" w:fill="auto"/>
            <w:vAlign w:val="bottom"/>
          </w:tcPr>
          <w:p w14:paraId="2E7DA639"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993" w:type="dxa"/>
            <w:tcBorders>
              <w:top w:val="single" w:sz="4" w:space="0" w:color="auto"/>
              <w:left w:val="nil"/>
              <w:bottom w:val="single" w:sz="4" w:space="0" w:color="auto"/>
              <w:right w:val="single" w:sz="4" w:space="0" w:color="auto"/>
            </w:tcBorders>
            <w:shd w:val="clear" w:color="auto" w:fill="auto"/>
            <w:vAlign w:val="center"/>
          </w:tcPr>
          <w:p w14:paraId="255E9507"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1198" w:type="dxa"/>
            <w:tcBorders>
              <w:top w:val="single" w:sz="4" w:space="0" w:color="auto"/>
              <w:left w:val="nil"/>
              <w:bottom w:val="single" w:sz="4" w:space="0" w:color="auto"/>
              <w:right w:val="single" w:sz="4" w:space="0" w:color="auto"/>
            </w:tcBorders>
            <w:shd w:val="clear" w:color="auto" w:fill="auto"/>
            <w:vAlign w:val="center"/>
          </w:tcPr>
          <w:p w14:paraId="3887E97D"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1296" w:type="dxa"/>
            <w:tcBorders>
              <w:top w:val="single" w:sz="4" w:space="0" w:color="auto"/>
              <w:left w:val="nil"/>
              <w:bottom w:val="single" w:sz="4" w:space="0" w:color="auto"/>
              <w:right w:val="single" w:sz="4" w:space="0" w:color="auto"/>
            </w:tcBorders>
            <w:vAlign w:val="center"/>
          </w:tcPr>
          <w:p w14:paraId="51151FE0" w14:textId="77777777" w:rsidR="005674CA" w:rsidRPr="00054714" w:rsidRDefault="005674CA" w:rsidP="00EF64F6">
            <w:pPr>
              <w:widowControl w:val="0"/>
              <w:suppressAutoHyphens w:val="0"/>
              <w:spacing w:line="240" w:lineRule="auto"/>
              <w:ind w:firstLine="3"/>
              <w:jc w:val="left"/>
              <w:rPr>
                <w:color w:val="000000"/>
                <w:sz w:val="14"/>
                <w:szCs w:val="16"/>
                <w:lang w:eastAsia="ru-RU"/>
              </w:rPr>
            </w:pPr>
          </w:p>
        </w:tc>
      </w:tr>
      <w:tr w:rsidR="005674CA" w:rsidRPr="00054714" w14:paraId="66700967" w14:textId="77777777" w:rsidTr="00EF64F6">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14:paraId="406EEF9C"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822" w:type="dxa"/>
            <w:tcBorders>
              <w:top w:val="single" w:sz="4" w:space="0" w:color="auto"/>
              <w:left w:val="nil"/>
              <w:bottom w:val="single" w:sz="4" w:space="0" w:color="auto"/>
              <w:right w:val="single" w:sz="4" w:space="0" w:color="auto"/>
            </w:tcBorders>
            <w:shd w:val="clear" w:color="000000" w:fill="FFFFFF"/>
            <w:vAlign w:val="center"/>
          </w:tcPr>
          <w:p w14:paraId="7AEB1779" w14:textId="77777777" w:rsidR="005674CA" w:rsidRPr="00054714" w:rsidRDefault="005674CA" w:rsidP="00EF64F6">
            <w:pPr>
              <w:widowControl w:val="0"/>
              <w:suppressAutoHyphens w:val="0"/>
              <w:spacing w:line="240" w:lineRule="auto"/>
              <w:ind w:right="-250" w:firstLine="3"/>
              <w:jc w:val="center"/>
              <w:rPr>
                <w:color w:val="000000"/>
                <w:sz w:val="14"/>
                <w:szCs w:val="16"/>
                <w:lang w:eastAsia="ru-RU"/>
              </w:rPr>
            </w:pPr>
          </w:p>
        </w:tc>
        <w:tc>
          <w:tcPr>
            <w:tcW w:w="711" w:type="dxa"/>
            <w:tcBorders>
              <w:top w:val="single" w:sz="4" w:space="0" w:color="auto"/>
              <w:left w:val="nil"/>
              <w:bottom w:val="single" w:sz="4" w:space="0" w:color="auto"/>
              <w:right w:val="single" w:sz="4" w:space="0" w:color="auto"/>
            </w:tcBorders>
            <w:shd w:val="clear" w:color="000000" w:fill="FFFFFF"/>
            <w:vAlign w:val="center"/>
          </w:tcPr>
          <w:p w14:paraId="27F07B10"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959" w:type="dxa"/>
            <w:tcBorders>
              <w:top w:val="single" w:sz="4" w:space="0" w:color="auto"/>
              <w:left w:val="nil"/>
              <w:bottom w:val="single" w:sz="4" w:space="0" w:color="auto"/>
              <w:right w:val="single" w:sz="4" w:space="0" w:color="auto"/>
            </w:tcBorders>
            <w:shd w:val="clear" w:color="000000" w:fill="FFFFFF"/>
            <w:vAlign w:val="center"/>
          </w:tcPr>
          <w:p w14:paraId="4FADE343"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707" w:type="dxa"/>
            <w:tcBorders>
              <w:top w:val="single" w:sz="4" w:space="0" w:color="auto"/>
              <w:left w:val="nil"/>
              <w:bottom w:val="single" w:sz="4" w:space="0" w:color="auto"/>
              <w:right w:val="single" w:sz="4" w:space="0" w:color="auto"/>
            </w:tcBorders>
            <w:shd w:val="clear" w:color="000000" w:fill="FFFFFF"/>
            <w:vAlign w:val="center"/>
          </w:tcPr>
          <w:p w14:paraId="5CF461FF"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1134" w:type="dxa"/>
            <w:tcBorders>
              <w:top w:val="single" w:sz="4" w:space="0" w:color="auto"/>
              <w:left w:val="nil"/>
              <w:bottom w:val="single" w:sz="4" w:space="0" w:color="auto"/>
              <w:right w:val="single" w:sz="4" w:space="0" w:color="auto"/>
            </w:tcBorders>
            <w:shd w:val="clear" w:color="000000" w:fill="FFFFFF"/>
            <w:vAlign w:val="center"/>
          </w:tcPr>
          <w:p w14:paraId="2660599E"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1386" w:type="dxa"/>
            <w:tcBorders>
              <w:top w:val="single" w:sz="4" w:space="0" w:color="auto"/>
              <w:left w:val="nil"/>
              <w:bottom w:val="single" w:sz="4" w:space="0" w:color="auto"/>
              <w:right w:val="single" w:sz="4" w:space="0" w:color="auto"/>
            </w:tcBorders>
            <w:shd w:val="clear" w:color="000000" w:fill="FFFFFF"/>
            <w:vAlign w:val="center"/>
          </w:tcPr>
          <w:p w14:paraId="595ABE0A"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489" w:type="dxa"/>
            <w:tcBorders>
              <w:top w:val="single" w:sz="4" w:space="0" w:color="auto"/>
              <w:left w:val="nil"/>
              <w:bottom w:val="single" w:sz="4" w:space="0" w:color="auto"/>
              <w:right w:val="single" w:sz="4" w:space="0" w:color="auto"/>
            </w:tcBorders>
            <w:shd w:val="clear" w:color="auto" w:fill="auto"/>
            <w:vAlign w:val="center"/>
          </w:tcPr>
          <w:p w14:paraId="093975F4" w14:textId="77777777" w:rsidR="005674CA" w:rsidRPr="00054714" w:rsidRDefault="005674CA" w:rsidP="00EF64F6">
            <w:pPr>
              <w:widowControl w:val="0"/>
              <w:suppressAutoHyphens w:val="0"/>
              <w:spacing w:line="240" w:lineRule="auto"/>
              <w:ind w:firstLine="3"/>
              <w:jc w:val="center"/>
              <w:rPr>
                <w:b/>
                <w:color w:val="000000"/>
                <w:sz w:val="14"/>
                <w:szCs w:val="16"/>
                <w:lang w:eastAsia="ru-RU"/>
              </w:rPr>
            </w:pPr>
            <w:r w:rsidRPr="00054714">
              <w:rPr>
                <w:b/>
                <w:color w:val="000000"/>
                <w:sz w:val="14"/>
                <w:szCs w:val="16"/>
                <w:lang w:eastAsia="ru-RU"/>
              </w:rPr>
              <w:t>3</w:t>
            </w:r>
          </w:p>
        </w:tc>
        <w:tc>
          <w:tcPr>
            <w:tcW w:w="985" w:type="dxa"/>
            <w:tcBorders>
              <w:top w:val="single" w:sz="4" w:space="0" w:color="auto"/>
              <w:left w:val="nil"/>
              <w:bottom w:val="single" w:sz="4" w:space="0" w:color="auto"/>
              <w:right w:val="single" w:sz="4" w:space="0" w:color="auto"/>
            </w:tcBorders>
            <w:shd w:val="clear" w:color="auto" w:fill="auto"/>
            <w:vAlign w:val="center"/>
          </w:tcPr>
          <w:p w14:paraId="7C6ECFD4"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843" w:type="dxa"/>
            <w:tcBorders>
              <w:top w:val="single" w:sz="4" w:space="0" w:color="auto"/>
              <w:left w:val="nil"/>
              <w:bottom w:val="single" w:sz="4" w:space="0" w:color="auto"/>
              <w:right w:val="single" w:sz="4" w:space="0" w:color="auto"/>
            </w:tcBorders>
            <w:shd w:val="clear" w:color="auto" w:fill="auto"/>
            <w:vAlign w:val="center"/>
          </w:tcPr>
          <w:p w14:paraId="4227EF14"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1134" w:type="dxa"/>
            <w:tcBorders>
              <w:top w:val="single" w:sz="4" w:space="0" w:color="auto"/>
              <w:left w:val="nil"/>
              <w:bottom w:val="single" w:sz="4" w:space="0" w:color="auto"/>
              <w:right w:val="single" w:sz="4" w:space="0" w:color="auto"/>
            </w:tcBorders>
            <w:shd w:val="clear" w:color="auto" w:fill="auto"/>
            <w:vAlign w:val="center"/>
          </w:tcPr>
          <w:p w14:paraId="110B9DDF" w14:textId="77777777" w:rsidR="005674CA" w:rsidRPr="00054714" w:rsidRDefault="005674CA" w:rsidP="00EF64F6">
            <w:pPr>
              <w:widowControl w:val="0"/>
              <w:suppressAutoHyphens w:val="0"/>
              <w:spacing w:line="240" w:lineRule="auto"/>
              <w:ind w:firstLine="3"/>
              <w:jc w:val="left"/>
              <w:rPr>
                <w:color w:val="000000"/>
                <w:sz w:val="14"/>
                <w:szCs w:val="16"/>
                <w:lang w:eastAsia="ru-RU"/>
              </w:rPr>
            </w:pPr>
            <w:r w:rsidRPr="00054714">
              <w:rPr>
                <w:color w:val="000000"/>
                <w:sz w:val="14"/>
                <w:szCs w:val="16"/>
                <w:lang w:eastAsia="ru-RU"/>
              </w:rPr>
              <w:t>Пример Лтд. (</w:t>
            </w:r>
            <w:proofErr w:type="spellStart"/>
            <w:r w:rsidRPr="00054714">
              <w:rPr>
                <w:color w:val="000000"/>
                <w:sz w:val="14"/>
                <w:szCs w:val="16"/>
                <w:lang w:eastAsia="ru-RU"/>
              </w:rPr>
              <w:t>Primer</w:t>
            </w:r>
            <w:proofErr w:type="spellEnd"/>
            <w:r w:rsidRPr="00054714">
              <w:rPr>
                <w:color w:val="000000"/>
                <w:sz w:val="14"/>
                <w:szCs w:val="16"/>
                <w:lang w:eastAsia="ru-RU"/>
              </w:rPr>
              <w:t xml:space="preserve"> </w:t>
            </w:r>
            <w:proofErr w:type="spellStart"/>
            <w:r w:rsidRPr="00054714">
              <w:rPr>
                <w:color w:val="000000"/>
                <w:sz w:val="14"/>
                <w:szCs w:val="16"/>
                <w:lang w:eastAsia="ru-RU"/>
              </w:rPr>
              <w:t>Ltd</w:t>
            </w:r>
            <w:proofErr w:type="spellEnd"/>
            <w:r w:rsidRPr="00054714">
              <w:rPr>
                <w:color w:val="000000"/>
                <w:sz w:val="14"/>
                <w:szCs w:val="16"/>
                <w:lang w:eastAsia="ru-RU"/>
              </w:rPr>
              <w:t>)</w:t>
            </w:r>
          </w:p>
        </w:tc>
        <w:tc>
          <w:tcPr>
            <w:tcW w:w="1149" w:type="dxa"/>
            <w:tcBorders>
              <w:top w:val="single" w:sz="4" w:space="0" w:color="auto"/>
              <w:left w:val="nil"/>
              <w:bottom w:val="single" w:sz="4" w:space="0" w:color="auto"/>
              <w:right w:val="single" w:sz="4" w:space="0" w:color="auto"/>
            </w:tcBorders>
            <w:shd w:val="clear" w:color="auto" w:fill="auto"/>
            <w:vAlign w:val="center"/>
          </w:tcPr>
          <w:p w14:paraId="05B4320E" w14:textId="77777777" w:rsidR="005674CA" w:rsidRPr="00054714" w:rsidRDefault="005674CA" w:rsidP="00EF64F6">
            <w:pPr>
              <w:widowControl w:val="0"/>
              <w:suppressAutoHyphens w:val="0"/>
              <w:spacing w:line="240" w:lineRule="auto"/>
              <w:ind w:firstLine="3"/>
              <w:jc w:val="left"/>
              <w:rPr>
                <w:color w:val="000000"/>
                <w:sz w:val="14"/>
                <w:szCs w:val="16"/>
                <w:lang w:eastAsia="ru-RU"/>
              </w:rPr>
            </w:pPr>
            <w:r w:rsidRPr="00054714">
              <w:rPr>
                <w:color w:val="000000"/>
                <w:sz w:val="14"/>
                <w:szCs w:val="16"/>
                <w:lang w:eastAsia="ru-RU"/>
              </w:rPr>
              <w:t xml:space="preserve">Кипр, </w:t>
            </w:r>
            <w:proofErr w:type="spellStart"/>
            <w:r w:rsidRPr="00054714">
              <w:rPr>
                <w:color w:val="000000"/>
                <w:sz w:val="14"/>
                <w:szCs w:val="16"/>
                <w:lang w:eastAsia="ru-RU"/>
              </w:rPr>
              <w:t>Лимассол</w:t>
            </w:r>
            <w:proofErr w:type="spellEnd"/>
            <w:r w:rsidRPr="00054714">
              <w:rPr>
                <w:color w:val="000000"/>
                <w:sz w:val="14"/>
                <w:szCs w:val="16"/>
                <w:lang w:eastAsia="ru-RU"/>
              </w:rPr>
              <w:t>, 45</w:t>
            </w:r>
          </w:p>
        </w:tc>
        <w:tc>
          <w:tcPr>
            <w:tcW w:w="1417" w:type="dxa"/>
            <w:tcBorders>
              <w:top w:val="single" w:sz="4" w:space="0" w:color="auto"/>
              <w:left w:val="nil"/>
              <w:bottom w:val="single" w:sz="4" w:space="0" w:color="auto"/>
              <w:right w:val="single" w:sz="4" w:space="0" w:color="auto"/>
            </w:tcBorders>
            <w:shd w:val="clear" w:color="auto" w:fill="auto"/>
            <w:vAlign w:val="bottom"/>
          </w:tcPr>
          <w:p w14:paraId="6CF105D8"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993" w:type="dxa"/>
            <w:tcBorders>
              <w:top w:val="single" w:sz="4" w:space="0" w:color="auto"/>
              <w:left w:val="nil"/>
              <w:bottom w:val="single" w:sz="4" w:space="0" w:color="auto"/>
              <w:right w:val="single" w:sz="4" w:space="0" w:color="auto"/>
            </w:tcBorders>
            <w:shd w:val="clear" w:color="auto" w:fill="auto"/>
            <w:vAlign w:val="center"/>
          </w:tcPr>
          <w:p w14:paraId="757A2999"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r w:rsidRPr="00054714">
              <w:rPr>
                <w:color w:val="000000"/>
                <w:sz w:val="14"/>
                <w:szCs w:val="16"/>
                <w:lang w:eastAsia="ru-RU"/>
              </w:rPr>
              <w:t>Участник</w:t>
            </w:r>
          </w:p>
        </w:tc>
        <w:tc>
          <w:tcPr>
            <w:tcW w:w="1198" w:type="dxa"/>
            <w:tcBorders>
              <w:top w:val="single" w:sz="4" w:space="0" w:color="auto"/>
              <w:left w:val="nil"/>
              <w:bottom w:val="single" w:sz="4" w:space="0" w:color="auto"/>
              <w:right w:val="single" w:sz="4" w:space="0" w:color="auto"/>
            </w:tcBorders>
            <w:shd w:val="clear" w:color="auto" w:fill="auto"/>
            <w:vAlign w:val="center"/>
          </w:tcPr>
          <w:p w14:paraId="6A9AD5A1"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r w:rsidRPr="00054714">
              <w:rPr>
                <w:color w:val="000000"/>
                <w:sz w:val="14"/>
                <w:szCs w:val="16"/>
                <w:lang w:eastAsia="ru-RU"/>
              </w:rPr>
              <w:t>40%</w:t>
            </w:r>
          </w:p>
        </w:tc>
        <w:tc>
          <w:tcPr>
            <w:tcW w:w="1296" w:type="dxa"/>
            <w:tcBorders>
              <w:top w:val="single" w:sz="4" w:space="0" w:color="auto"/>
              <w:left w:val="nil"/>
              <w:bottom w:val="single" w:sz="4" w:space="0" w:color="auto"/>
              <w:right w:val="single" w:sz="4" w:space="0" w:color="auto"/>
            </w:tcBorders>
            <w:vAlign w:val="center"/>
          </w:tcPr>
          <w:p w14:paraId="510275DA" w14:textId="77777777" w:rsidR="005674CA" w:rsidRPr="00054714" w:rsidRDefault="005674CA" w:rsidP="00EF64F6">
            <w:pPr>
              <w:widowControl w:val="0"/>
              <w:suppressAutoHyphens w:val="0"/>
              <w:spacing w:line="240" w:lineRule="auto"/>
              <w:ind w:firstLine="3"/>
              <w:jc w:val="left"/>
              <w:rPr>
                <w:color w:val="000000"/>
                <w:sz w:val="14"/>
                <w:szCs w:val="16"/>
                <w:lang w:eastAsia="ru-RU"/>
              </w:rPr>
            </w:pPr>
            <w:r w:rsidRPr="00054714">
              <w:rPr>
                <w:color w:val="000000"/>
                <w:sz w:val="14"/>
                <w:szCs w:val="16"/>
                <w:lang w:eastAsia="ru-RU"/>
              </w:rPr>
              <w:t>Учредительный договор № 25 от 03.03.03</w:t>
            </w:r>
          </w:p>
        </w:tc>
      </w:tr>
      <w:tr w:rsidR="005674CA" w:rsidRPr="00054714" w14:paraId="1E9E1D6B" w14:textId="77777777" w:rsidTr="00EF64F6">
        <w:trPr>
          <w:trHeight w:val="225"/>
        </w:trPr>
        <w:tc>
          <w:tcPr>
            <w:tcW w:w="454" w:type="dxa"/>
            <w:tcBorders>
              <w:top w:val="single" w:sz="4" w:space="0" w:color="auto"/>
              <w:left w:val="single" w:sz="4" w:space="0" w:color="auto"/>
              <w:bottom w:val="single" w:sz="4" w:space="0" w:color="000000"/>
              <w:right w:val="single" w:sz="4" w:space="0" w:color="auto"/>
            </w:tcBorders>
            <w:shd w:val="clear" w:color="000000" w:fill="FFFFFF"/>
            <w:vAlign w:val="center"/>
          </w:tcPr>
          <w:p w14:paraId="7325B31E"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822" w:type="dxa"/>
            <w:tcBorders>
              <w:top w:val="single" w:sz="4" w:space="0" w:color="auto"/>
              <w:left w:val="nil"/>
              <w:bottom w:val="single" w:sz="4" w:space="0" w:color="000000"/>
              <w:right w:val="single" w:sz="4" w:space="0" w:color="auto"/>
            </w:tcBorders>
            <w:shd w:val="clear" w:color="000000" w:fill="FFFFFF"/>
            <w:vAlign w:val="center"/>
          </w:tcPr>
          <w:p w14:paraId="08558C06" w14:textId="77777777" w:rsidR="005674CA" w:rsidRPr="00054714" w:rsidRDefault="005674CA" w:rsidP="00EF64F6">
            <w:pPr>
              <w:widowControl w:val="0"/>
              <w:suppressAutoHyphens w:val="0"/>
              <w:spacing w:line="240" w:lineRule="auto"/>
              <w:ind w:right="-250" w:firstLine="3"/>
              <w:jc w:val="center"/>
              <w:rPr>
                <w:color w:val="000000"/>
                <w:sz w:val="14"/>
                <w:szCs w:val="16"/>
                <w:lang w:eastAsia="ru-RU"/>
              </w:rPr>
            </w:pPr>
          </w:p>
        </w:tc>
        <w:tc>
          <w:tcPr>
            <w:tcW w:w="711" w:type="dxa"/>
            <w:tcBorders>
              <w:top w:val="single" w:sz="4" w:space="0" w:color="auto"/>
              <w:left w:val="nil"/>
              <w:bottom w:val="single" w:sz="4" w:space="0" w:color="000000"/>
              <w:right w:val="single" w:sz="4" w:space="0" w:color="auto"/>
            </w:tcBorders>
            <w:shd w:val="clear" w:color="000000" w:fill="FFFFFF"/>
            <w:vAlign w:val="center"/>
          </w:tcPr>
          <w:p w14:paraId="54E97AE6"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959" w:type="dxa"/>
            <w:tcBorders>
              <w:top w:val="single" w:sz="4" w:space="0" w:color="auto"/>
              <w:left w:val="nil"/>
              <w:bottom w:val="single" w:sz="4" w:space="0" w:color="000000"/>
              <w:right w:val="single" w:sz="4" w:space="0" w:color="auto"/>
            </w:tcBorders>
            <w:shd w:val="clear" w:color="000000" w:fill="FFFFFF"/>
            <w:vAlign w:val="center"/>
          </w:tcPr>
          <w:p w14:paraId="1C1CB6A7"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707" w:type="dxa"/>
            <w:tcBorders>
              <w:top w:val="single" w:sz="4" w:space="0" w:color="auto"/>
              <w:left w:val="nil"/>
              <w:bottom w:val="single" w:sz="4" w:space="0" w:color="000000"/>
              <w:right w:val="single" w:sz="4" w:space="0" w:color="auto"/>
            </w:tcBorders>
            <w:shd w:val="clear" w:color="000000" w:fill="FFFFFF"/>
            <w:vAlign w:val="center"/>
          </w:tcPr>
          <w:p w14:paraId="1497EA21"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1134" w:type="dxa"/>
            <w:tcBorders>
              <w:top w:val="single" w:sz="4" w:space="0" w:color="auto"/>
              <w:left w:val="nil"/>
              <w:bottom w:val="single" w:sz="4" w:space="0" w:color="000000"/>
              <w:right w:val="single" w:sz="4" w:space="0" w:color="auto"/>
            </w:tcBorders>
            <w:shd w:val="clear" w:color="000000" w:fill="FFFFFF"/>
            <w:vAlign w:val="center"/>
          </w:tcPr>
          <w:p w14:paraId="22FDB614"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1386" w:type="dxa"/>
            <w:tcBorders>
              <w:top w:val="single" w:sz="4" w:space="0" w:color="auto"/>
              <w:left w:val="nil"/>
              <w:bottom w:val="single" w:sz="4" w:space="0" w:color="000000"/>
              <w:right w:val="single" w:sz="4" w:space="0" w:color="auto"/>
            </w:tcBorders>
            <w:shd w:val="clear" w:color="000000" w:fill="FFFFFF"/>
            <w:vAlign w:val="center"/>
          </w:tcPr>
          <w:p w14:paraId="7A3ED8AE"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489" w:type="dxa"/>
            <w:tcBorders>
              <w:top w:val="single" w:sz="4" w:space="0" w:color="auto"/>
              <w:left w:val="nil"/>
              <w:bottom w:val="single" w:sz="4" w:space="0" w:color="000000"/>
              <w:right w:val="single" w:sz="4" w:space="0" w:color="auto"/>
            </w:tcBorders>
            <w:shd w:val="clear" w:color="auto" w:fill="auto"/>
            <w:vAlign w:val="center"/>
          </w:tcPr>
          <w:p w14:paraId="580B8CFC" w14:textId="77777777" w:rsidR="005674CA" w:rsidRPr="00054714" w:rsidRDefault="005674CA" w:rsidP="00EF64F6">
            <w:pPr>
              <w:widowControl w:val="0"/>
              <w:suppressAutoHyphens w:val="0"/>
              <w:spacing w:line="240" w:lineRule="auto"/>
              <w:ind w:firstLine="3"/>
              <w:jc w:val="center"/>
              <w:rPr>
                <w:b/>
                <w:color w:val="000000"/>
                <w:sz w:val="14"/>
                <w:szCs w:val="16"/>
                <w:lang w:eastAsia="ru-RU"/>
              </w:rPr>
            </w:pPr>
            <w:r w:rsidRPr="00054714">
              <w:rPr>
                <w:b/>
                <w:color w:val="000000"/>
                <w:sz w:val="14"/>
                <w:szCs w:val="16"/>
                <w:lang w:eastAsia="ru-RU"/>
              </w:rPr>
              <w:t>…</w:t>
            </w:r>
          </w:p>
        </w:tc>
        <w:tc>
          <w:tcPr>
            <w:tcW w:w="985" w:type="dxa"/>
            <w:tcBorders>
              <w:top w:val="single" w:sz="4" w:space="0" w:color="auto"/>
              <w:left w:val="nil"/>
              <w:bottom w:val="single" w:sz="4" w:space="0" w:color="000000"/>
              <w:right w:val="single" w:sz="4" w:space="0" w:color="auto"/>
            </w:tcBorders>
            <w:shd w:val="clear" w:color="auto" w:fill="auto"/>
            <w:vAlign w:val="center"/>
          </w:tcPr>
          <w:p w14:paraId="4E2C9077"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843" w:type="dxa"/>
            <w:tcBorders>
              <w:top w:val="single" w:sz="4" w:space="0" w:color="auto"/>
              <w:left w:val="nil"/>
              <w:bottom w:val="single" w:sz="4" w:space="0" w:color="000000"/>
              <w:right w:val="single" w:sz="4" w:space="0" w:color="auto"/>
            </w:tcBorders>
            <w:shd w:val="clear" w:color="auto" w:fill="auto"/>
            <w:vAlign w:val="center"/>
          </w:tcPr>
          <w:p w14:paraId="1EAEF4CF"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1134" w:type="dxa"/>
            <w:tcBorders>
              <w:top w:val="single" w:sz="4" w:space="0" w:color="auto"/>
              <w:left w:val="nil"/>
              <w:bottom w:val="single" w:sz="4" w:space="0" w:color="000000"/>
              <w:right w:val="single" w:sz="4" w:space="0" w:color="auto"/>
            </w:tcBorders>
            <w:shd w:val="clear" w:color="auto" w:fill="auto"/>
            <w:vAlign w:val="center"/>
          </w:tcPr>
          <w:p w14:paraId="38F258EE" w14:textId="77777777" w:rsidR="005674CA" w:rsidRPr="00054714" w:rsidRDefault="005674CA" w:rsidP="00EF64F6">
            <w:pPr>
              <w:widowControl w:val="0"/>
              <w:suppressAutoHyphens w:val="0"/>
              <w:spacing w:line="240" w:lineRule="auto"/>
              <w:ind w:firstLine="3"/>
              <w:jc w:val="left"/>
              <w:rPr>
                <w:color w:val="000000"/>
                <w:sz w:val="14"/>
                <w:szCs w:val="16"/>
                <w:lang w:eastAsia="ru-RU"/>
              </w:rPr>
            </w:pPr>
          </w:p>
        </w:tc>
        <w:tc>
          <w:tcPr>
            <w:tcW w:w="1149" w:type="dxa"/>
            <w:tcBorders>
              <w:top w:val="single" w:sz="4" w:space="0" w:color="auto"/>
              <w:left w:val="nil"/>
              <w:bottom w:val="single" w:sz="4" w:space="0" w:color="000000"/>
              <w:right w:val="single" w:sz="4" w:space="0" w:color="auto"/>
            </w:tcBorders>
            <w:shd w:val="clear" w:color="auto" w:fill="auto"/>
            <w:vAlign w:val="center"/>
          </w:tcPr>
          <w:p w14:paraId="444A70FC" w14:textId="77777777" w:rsidR="005674CA" w:rsidRPr="00054714" w:rsidRDefault="005674CA" w:rsidP="00EF64F6">
            <w:pPr>
              <w:widowControl w:val="0"/>
              <w:suppressAutoHyphens w:val="0"/>
              <w:spacing w:line="240" w:lineRule="auto"/>
              <w:ind w:firstLine="3"/>
              <w:jc w:val="left"/>
              <w:rPr>
                <w:color w:val="000000"/>
                <w:sz w:val="14"/>
                <w:szCs w:val="16"/>
                <w:lang w:eastAsia="ru-RU"/>
              </w:rPr>
            </w:pPr>
            <w:proofErr w:type="spellStart"/>
            <w:r w:rsidRPr="00054714">
              <w:rPr>
                <w:color w:val="000000"/>
                <w:sz w:val="14"/>
                <w:szCs w:val="16"/>
                <w:lang w:eastAsia="ru-RU"/>
              </w:rPr>
              <w:t>Martin</w:t>
            </w:r>
            <w:proofErr w:type="spellEnd"/>
            <w:r w:rsidRPr="00054714">
              <w:rPr>
                <w:color w:val="000000"/>
                <w:sz w:val="14"/>
                <w:szCs w:val="16"/>
                <w:lang w:eastAsia="ru-RU"/>
              </w:rPr>
              <w:t xml:space="preserve"> </w:t>
            </w:r>
            <w:proofErr w:type="spellStart"/>
            <w:r w:rsidRPr="00054714">
              <w:rPr>
                <w:color w:val="000000"/>
                <w:sz w:val="14"/>
                <w:szCs w:val="16"/>
                <w:lang w:eastAsia="ru-RU"/>
              </w:rPr>
              <w:t>Fred</w:t>
            </w:r>
            <w:proofErr w:type="spellEnd"/>
          </w:p>
        </w:tc>
        <w:tc>
          <w:tcPr>
            <w:tcW w:w="1417" w:type="dxa"/>
            <w:tcBorders>
              <w:top w:val="single" w:sz="4" w:space="0" w:color="auto"/>
              <w:left w:val="nil"/>
              <w:bottom w:val="single" w:sz="4" w:space="0" w:color="000000"/>
              <w:right w:val="single" w:sz="4" w:space="0" w:color="auto"/>
            </w:tcBorders>
            <w:shd w:val="clear" w:color="auto" w:fill="auto"/>
            <w:vAlign w:val="bottom"/>
          </w:tcPr>
          <w:p w14:paraId="76DD5B2B"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993" w:type="dxa"/>
            <w:tcBorders>
              <w:top w:val="single" w:sz="4" w:space="0" w:color="auto"/>
              <w:left w:val="nil"/>
              <w:bottom w:val="single" w:sz="4" w:space="0" w:color="000000"/>
              <w:right w:val="single" w:sz="4" w:space="0" w:color="auto"/>
            </w:tcBorders>
            <w:shd w:val="clear" w:color="auto" w:fill="auto"/>
            <w:vAlign w:val="center"/>
          </w:tcPr>
          <w:p w14:paraId="24FF88D8"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r w:rsidRPr="00054714">
              <w:rPr>
                <w:color w:val="000000"/>
                <w:sz w:val="14"/>
                <w:szCs w:val="16"/>
                <w:lang w:eastAsia="ru-RU"/>
              </w:rPr>
              <w:t>Руководитель</w:t>
            </w:r>
          </w:p>
        </w:tc>
        <w:tc>
          <w:tcPr>
            <w:tcW w:w="1198" w:type="dxa"/>
            <w:tcBorders>
              <w:top w:val="single" w:sz="4" w:space="0" w:color="auto"/>
              <w:left w:val="nil"/>
              <w:bottom w:val="single" w:sz="4" w:space="0" w:color="000000"/>
              <w:right w:val="single" w:sz="4" w:space="0" w:color="auto"/>
            </w:tcBorders>
            <w:shd w:val="clear" w:color="auto" w:fill="auto"/>
            <w:vAlign w:val="center"/>
          </w:tcPr>
          <w:p w14:paraId="7A31827C"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1296" w:type="dxa"/>
            <w:tcBorders>
              <w:top w:val="single" w:sz="4" w:space="0" w:color="auto"/>
              <w:left w:val="nil"/>
              <w:bottom w:val="single" w:sz="4" w:space="0" w:color="000000"/>
              <w:right w:val="single" w:sz="4" w:space="0" w:color="auto"/>
            </w:tcBorders>
          </w:tcPr>
          <w:p w14:paraId="5867BBD7" w14:textId="77777777" w:rsidR="005674CA" w:rsidRPr="00054714" w:rsidRDefault="005674CA" w:rsidP="00EF64F6">
            <w:pPr>
              <w:widowControl w:val="0"/>
              <w:suppressAutoHyphens w:val="0"/>
              <w:spacing w:line="240" w:lineRule="auto"/>
              <w:ind w:firstLine="3"/>
              <w:jc w:val="left"/>
              <w:rPr>
                <w:color w:val="000000"/>
                <w:sz w:val="14"/>
                <w:szCs w:val="16"/>
                <w:lang w:eastAsia="ru-RU"/>
              </w:rPr>
            </w:pPr>
          </w:p>
        </w:tc>
      </w:tr>
    </w:tbl>
    <w:p w14:paraId="0347B7D8" w14:textId="6F897E28" w:rsidR="004F4D80" w:rsidRPr="00054714" w:rsidRDefault="005674CA" w:rsidP="00DD1348">
      <w:pPr>
        <w:spacing w:line="240" w:lineRule="auto"/>
        <w:rPr>
          <w:sz w:val="24"/>
          <w:szCs w:val="24"/>
        </w:rPr>
      </w:pPr>
      <w:r w:rsidRPr="00054714">
        <w:t xml:space="preserve">Приведённые в форме сведения о физических и юридических лицах </w:t>
      </w:r>
      <w:proofErr w:type="gramStart"/>
      <w:r w:rsidRPr="00054714">
        <w:t>являются условными и указаны</w:t>
      </w:r>
      <w:proofErr w:type="gramEnd"/>
      <w:r w:rsidRPr="00054714">
        <w:t xml:space="preserve"> в качестве примера.</w:t>
      </w:r>
    </w:p>
    <w:p w14:paraId="764A1888" w14:textId="77777777" w:rsidR="004F4D80" w:rsidRPr="00054714" w:rsidRDefault="004F4D80" w:rsidP="007A26E8">
      <w:pPr>
        <w:pStyle w:val="2"/>
        <w:pageBreakBefore/>
        <w:tabs>
          <w:tab w:val="clear" w:pos="0"/>
          <w:tab w:val="clear" w:pos="1700"/>
          <w:tab w:val="num" w:pos="1134"/>
        </w:tabs>
        <w:spacing w:before="100" w:beforeAutospacing="1" w:after="100" w:afterAutospacing="1" w:line="240" w:lineRule="auto"/>
        <w:rPr>
          <w:sz w:val="22"/>
          <w:szCs w:val="22"/>
        </w:rPr>
        <w:sectPr w:rsidR="004F4D80" w:rsidRPr="00054714" w:rsidSect="00EA3F63">
          <w:pgSz w:w="16838" w:h="11906" w:orient="landscape" w:code="9"/>
          <w:pgMar w:top="1134" w:right="680" w:bottom="567" w:left="539" w:header="680" w:footer="278" w:gutter="0"/>
          <w:cols w:space="708"/>
          <w:titlePg/>
          <w:docGrid w:linePitch="360"/>
        </w:sectPr>
      </w:pPr>
    </w:p>
    <w:p w14:paraId="139C09E0" w14:textId="5FE72AE9" w:rsidR="004F4D80" w:rsidRPr="00054714" w:rsidRDefault="000D70B6" w:rsidP="007A26E8">
      <w:pPr>
        <w:pStyle w:val="2"/>
        <w:pageBreakBefore/>
        <w:tabs>
          <w:tab w:val="clear" w:pos="0"/>
          <w:tab w:val="clear" w:pos="1700"/>
          <w:tab w:val="num" w:pos="1134"/>
        </w:tabs>
        <w:spacing w:before="100" w:beforeAutospacing="1" w:after="100" w:afterAutospacing="1" w:line="240" w:lineRule="auto"/>
      </w:pPr>
      <w:bookmarkStart w:id="1597" w:name="_Toc423423683"/>
      <w:bookmarkStart w:id="1598" w:name="_Ref440272051"/>
      <w:bookmarkStart w:id="1599" w:name="_Ref440274744"/>
      <w:bookmarkStart w:id="1600" w:name="_Toc531621052"/>
      <w:r w:rsidRPr="00054714">
        <w:lastRenderedPageBreak/>
        <w:t>Согласие на обработку персональных данных</w:t>
      </w:r>
      <w:r w:rsidR="00DD1348">
        <w:t xml:space="preserve"> (форма 9</w:t>
      </w:r>
      <w:r w:rsidR="004F4D80" w:rsidRPr="00054714">
        <w:t>)</w:t>
      </w:r>
      <w:bookmarkEnd w:id="1596"/>
      <w:bookmarkEnd w:id="1597"/>
      <w:bookmarkEnd w:id="1598"/>
      <w:bookmarkEnd w:id="1599"/>
      <w:bookmarkEnd w:id="1600"/>
    </w:p>
    <w:p w14:paraId="6433A293" w14:textId="77777777" w:rsidR="004F4D80" w:rsidRPr="00054714" w:rsidRDefault="004F4D80" w:rsidP="007A26E8">
      <w:pPr>
        <w:pStyle w:val="3"/>
        <w:rPr>
          <w:szCs w:val="24"/>
        </w:rPr>
      </w:pPr>
      <w:bookmarkStart w:id="1601" w:name="_Toc343690587"/>
      <w:bookmarkStart w:id="1602" w:name="_Toc372294431"/>
      <w:bookmarkStart w:id="1603" w:name="_Toc379288899"/>
      <w:bookmarkStart w:id="1604" w:name="_Toc384734783"/>
      <w:bookmarkStart w:id="1605" w:name="_Toc396984081"/>
      <w:bookmarkStart w:id="1606" w:name="_Toc423423684"/>
      <w:bookmarkStart w:id="1607" w:name="_Toc439170713"/>
      <w:bookmarkStart w:id="1608" w:name="_Toc439172815"/>
      <w:bookmarkStart w:id="1609" w:name="_Toc439173256"/>
      <w:bookmarkStart w:id="1610" w:name="_Toc439238252"/>
      <w:bookmarkStart w:id="1611" w:name="_Toc439252799"/>
      <w:bookmarkStart w:id="1612" w:name="_Toc439323773"/>
      <w:bookmarkStart w:id="1613" w:name="_Toc440361408"/>
      <w:bookmarkStart w:id="1614" w:name="_Toc440376290"/>
      <w:bookmarkStart w:id="1615" w:name="_Toc440382548"/>
      <w:bookmarkStart w:id="1616" w:name="_Toc440447218"/>
      <w:bookmarkStart w:id="1617" w:name="_Toc440632379"/>
      <w:bookmarkStart w:id="1618" w:name="_Toc440875151"/>
      <w:bookmarkStart w:id="1619" w:name="_Toc441131138"/>
      <w:bookmarkStart w:id="1620" w:name="_Toc465774661"/>
      <w:bookmarkStart w:id="1621" w:name="_Toc465848890"/>
      <w:bookmarkStart w:id="1622" w:name="_Toc468875393"/>
      <w:bookmarkStart w:id="1623" w:name="_Toc469488445"/>
      <w:bookmarkStart w:id="1624" w:name="_Toc471894967"/>
      <w:bookmarkStart w:id="1625" w:name="_Toc496003528"/>
      <w:bookmarkStart w:id="1626" w:name="_Toc496011005"/>
      <w:bookmarkStart w:id="1627" w:name="_Toc525140447"/>
      <w:bookmarkStart w:id="1628" w:name="_Toc525306460"/>
      <w:bookmarkStart w:id="1629" w:name="_Toc525738400"/>
      <w:bookmarkStart w:id="1630" w:name="_Toc527983649"/>
      <w:bookmarkStart w:id="1631" w:name="_Toc531621053"/>
      <w:r w:rsidRPr="00054714">
        <w:rPr>
          <w:szCs w:val="24"/>
        </w:rPr>
        <w:t xml:space="preserve">Форма </w:t>
      </w:r>
      <w:bookmarkEnd w:id="1601"/>
      <w:bookmarkEnd w:id="1602"/>
      <w:bookmarkEnd w:id="1603"/>
      <w:bookmarkEnd w:id="1604"/>
      <w:bookmarkEnd w:id="1605"/>
      <w:bookmarkEnd w:id="1606"/>
      <w:bookmarkEnd w:id="1607"/>
      <w:bookmarkEnd w:id="1608"/>
      <w:bookmarkEnd w:id="1609"/>
      <w:bookmarkEnd w:id="1610"/>
      <w:bookmarkEnd w:id="1611"/>
      <w:r w:rsidR="000D70B6" w:rsidRPr="00054714">
        <w:rPr>
          <w:szCs w:val="24"/>
        </w:rPr>
        <w:t>Согласия на обработку персональных данных</w:t>
      </w:r>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p>
    <w:p w14:paraId="2BF0D731" w14:textId="644678D7" w:rsidR="004F4D80" w:rsidRPr="00054714" w:rsidRDefault="004F4D80" w:rsidP="007A26E8">
      <w:pPr>
        <w:tabs>
          <w:tab w:val="left" w:pos="4757"/>
        </w:tabs>
        <w:spacing w:line="240" w:lineRule="auto"/>
        <w:ind w:left="1134" w:firstLine="0"/>
        <w:jc w:val="left"/>
        <w:rPr>
          <w:sz w:val="24"/>
          <w:szCs w:val="24"/>
        </w:rPr>
      </w:pPr>
      <w:r w:rsidRPr="00054714">
        <w:rPr>
          <w:sz w:val="24"/>
          <w:szCs w:val="24"/>
        </w:rPr>
        <w:t xml:space="preserve">Приложение </w:t>
      </w:r>
      <w:r w:rsidR="00DD1348">
        <w:rPr>
          <w:sz w:val="24"/>
          <w:szCs w:val="24"/>
        </w:rPr>
        <w:t>9</w:t>
      </w:r>
      <w:r w:rsidRPr="00054714">
        <w:rPr>
          <w:sz w:val="24"/>
          <w:szCs w:val="24"/>
        </w:rPr>
        <w:t xml:space="preserve"> к письму о подаче оферты</w:t>
      </w:r>
      <w:r w:rsidRPr="00054714">
        <w:rPr>
          <w:sz w:val="24"/>
          <w:szCs w:val="24"/>
        </w:rPr>
        <w:br/>
        <w:t>от «____»_____________ </w:t>
      </w:r>
      <w:proofErr w:type="gramStart"/>
      <w:r w:rsidRPr="00054714">
        <w:rPr>
          <w:sz w:val="24"/>
          <w:szCs w:val="24"/>
        </w:rPr>
        <w:t>г</w:t>
      </w:r>
      <w:proofErr w:type="gramEnd"/>
      <w:r w:rsidRPr="00054714">
        <w:rPr>
          <w:sz w:val="24"/>
          <w:szCs w:val="24"/>
        </w:rPr>
        <w:t>. №__________</w:t>
      </w:r>
    </w:p>
    <w:p w14:paraId="517C3AF5" w14:textId="77777777" w:rsidR="004F4D80" w:rsidRPr="00054714" w:rsidRDefault="004F4D80" w:rsidP="007A26E8">
      <w:pPr>
        <w:contextualSpacing/>
        <w:jc w:val="right"/>
        <w:rPr>
          <w:sz w:val="24"/>
          <w:szCs w:val="24"/>
        </w:rPr>
      </w:pPr>
    </w:p>
    <w:p w14:paraId="25EE9FC6" w14:textId="77777777" w:rsidR="002B5044" w:rsidRPr="00054714" w:rsidRDefault="002B5044" w:rsidP="007A26E8">
      <w:pPr>
        <w:rPr>
          <w:lang w:eastAsia="ru-RU"/>
        </w:rPr>
      </w:pPr>
    </w:p>
    <w:p w14:paraId="0B40F797" w14:textId="77777777" w:rsidR="005674CA" w:rsidRPr="00054714" w:rsidRDefault="005674CA" w:rsidP="005674CA">
      <w:pPr>
        <w:tabs>
          <w:tab w:val="left" w:pos="0"/>
          <w:tab w:val="num" w:pos="1134"/>
        </w:tabs>
        <w:jc w:val="center"/>
        <w:outlineLvl w:val="1"/>
        <w:rPr>
          <w:b/>
          <w:sz w:val="24"/>
          <w:szCs w:val="24"/>
        </w:rPr>
      </w:pPr>
      <w:r w:rsidRPr="00054714">
        <w:rPr>
          <w:b/>
          <w:sz w:val="24"/>
          <w:szCs w:val="24"/>
        </w:rPr>
        <w:t>Согласие на обработку персональных данных*</w:t>
      </w:r>
    </w:p>
    <w:p w14:paraId="56670BE2" w14:textId="77777777" w:rsidR="005674CA" w:rsidRPr="00054714" w:rsidRDefault="005674CA" w:rsidP="005674CA">
      <w:pPr>
        <w:tabs>
          <w:tab w:val="left" w:pos="0"/>
        </w:tabs>
        <w:jc w:val="center"/>
        <w:rPr>
          <w:b/>
          <w:snapToGrid w:val="0"/>
          <w:sz w:val="24"/>
          <w:szCs w:val="24"/>
        </w:rPr>
      </w:pPr>
      <w:r w:rsidRPr="00054714">
        <w:rPr>
          <w:b/>
          <w:snapToGrid w:val="0"/>
          <w:sz w:val="24"/>
          <w:szCs w:val="24"/>
        </w:rPr>
        <w:t xml:space="preserve">от «_____» ____________ 201____ г. </w:t>
      </w:r>
    </w:p>
    <w:p w14:paraId="4A3FC780" w14:textId="77777777" w:rsidR="005674CA" w:rsidRPr="00054714" w:rsidRDefault="005674CA" w:rsidP="005674CA">
      <w:pPr>
        <w:jc w:val="center"/>
        <w:rPr>
          <w:sz w:val="24"/>
          <w:szCs w:val="24"/>
        </w:rPr>
      </w:pPr>
    </w:p>
    <w:p w14:paraId="0BD550A5" w14:textId="77777777" w:rsidR="005674CA" w:rsidRPr="00054714" w:rsidRDefault="005674CA" w:rsidP="005674CA">
      <w:pPr>
        <w:jc w:val="center"/>
        <w:rPr>
          <w:sz w:val="24"/>
          <w:szCs w:val="24"/>
        </w:rPr>
      </w:pPr>
    </w:p>
    <w:p w14:paraId="118386F0" w14:textId="77777777" w:rsidR="005674CA" w:rsidRPr="00054714" w:rsidRDefault="005674CA" w:rsidP="005674CA">
      <w:pPr>
        <w:autoSpaceDE w:val="0"/>
        <w:autoSpaceDN w:val="0"/>
        <w:adjustRightInd w:val="0"/>
        <w:ind w:firstLine="708"/>
        <w:rPr>
          <w:snapToGrid w:val="0"/>
          <w:sz w:val="24"/>
          <w:szCs w:val="24"/>
        </w:rPr>
      </w:pPr>
      <w:r w:rsidRPr="00054714">
        <w:rPr>
          <w:snapToGrid w:val="0"/>
          <w:sz w:val="24"/>
          <w:szCs w:val="24"/>
        </w:rPr>
        <w:t>Настоящим, ________________________________________________________,</w:t>
      </w:r>
    </w:p>
    <w:p w14:paraId="7DDC531D" w14:textId="77777777" w:rsidR="005674CA" w:rsidRPr="00054714" w:rsidRDefault="005674CA" w:rsidP="005674CA">
      <w:pPr>
        <w:autoSpaceDE w:val="0"/>
        <w:autoSpaceDN w:val="0"/>
        <w:adjustRightInd w:val="0"/>
        <w:jc w:val="center"/>
        <w:rPr>
          <w:b/>
          <w:i/>
          <w:sz w:val="24"/>
          <w:szCs w:val="24"/>
        </w:rPr>
      </w:pPr>
      <w:proofErr w:type="gramStart"/>
      <w:r w:rsidRPr="00054714">
        <w:rPr>
          <w:b/>
          <w:i/>
          <w:sz w:val="24"/>
          <w:szCs w:val="24"/>
        </w:rPr>
        <w:t>(указывается</w:t>
      </w:r>
      <w:r w:rsidRPr="00054714">
        <w:rPr>
          <w:sz w:val="24"/>
          <w:szCs w:val="24"/>
        </w:rPr>
        <w:t xml:space="preserve"> </w:t>
      </w:r>
      <w:r w:rsidRPr="00054714">
        <w:rPr>
          <w:b/>
          <w:i/>
          <w:sz w:val="24"/>
          <w:szCs w:val="24"/>
        </w:rPr>
        <w:t>полное наименование участника закупочной процедуры</w:t>
      </w:r>
      <w:proofErr w:type="gramEnd"/>
    </w:p>
    <w:p w14:paraId="086D8D01" w14:textId="77777777" w:rsidR="005674CA" w:rsidRPr="00054714" w:rsidRDefault="005674CA" w:rsidP="005674CA">
      <w:pPr>
        <w:autoSpaceDE w:val="0"/>
        <w:autoSpaceDN w:val="0"/>
        <w:adjustRightInd w:val="0"/>
        <w:jc w:val="center"/>
        <w:rPr>
          <w:sz w:val="24"/>
          <w:szCs w:val="24"/>
        </w:rPr>
      </w:pPr>
      <w:r w:rsidRPr="00054714">
        <w:rPr>
          <w:b/>
          <w:i/>
          <w:sz w:val="24"/>
          <w:szCs w:val="24"/>
        </w:rPr>
        <w:t>____________________________________________________________________________ (потенциального контрагента), контрагента)</w:t>
      </w:r>
    </w:p>
    <w:p w14:paraId="6DC71070" w14:textId="77777777" w:rsidR="005674CA" w:rsidRPr="00054714" w:rsidRDefault="005674CA" w:rsidP="005674CA">
      <w:pPr>
        <w:autoSpaceDE w:val="0"/>
        <w:autoSpaceDN w:val="0"/>
        <w:adjustRightInd w:val="0"/>
        <w:ind w:firstLine="709"/>
        <w:rPr>
          <w:sz w:val="24"/>
          <w:szCs w:val="24"/>
        </w:rPr>
      </w:pPr>
      <w:r w:rsidRPr="00054714">
        <w:rPr>
          <w:sz w:val="24"/>
          <w:szCs w:val="24"/>
        </w:rPr>
        <w:t>Адрес регистрации: _______________________________________________________,</w:t>
      </w:r>
    </w:p>
    <w:p w14:paraId="08CE97EB" w14:textId="77777777" w:rsidR="005674CA" w:rsidRPr="00054714" w:rsidRDefault="005674CA" w:rsidP="005674CA">
      <w:pPr>
        <w:autoSpaceDE w:val="0"/>
        <w:autoSpaceDN w:val="0"/>
        <w:adjustRightInd w:val="0"/>
        <w:ind w:left="708" w:firstLine="1"/>
        <w:rPr>
          <w:sz w:val="24"/>
          <w:szCs w:val="24"/>
        </w:rPr>
      </w:pPr>
      <w:r w:rsidRPr="00054714">
        <w:rPr>
          <w:sz w:val="24"/>
          <w:szCs w:val="24"/>
        </w:rPr>
        <w:t xml:space="preserve">Свидетельство о регистрации: _____________________________________________ </w:t>
      </w:r>
    </w:p>
    <w:p w14:paraId="78A6D62E" w14:textId="77777777" w:rsidR="005674CA" w:rsidRPr="00054714" w:rsidRDefault="005674CA" w:rsidP="005674CA">
      <w:pPr>
        <w:autoSpaceDE w:val="0"/>
        <w:autoSpaceDN w:val="0"/>
        <w:adjustRightInd w:val="0"/>
        <w:ind w:left="4248" w:firstLine="0"/>
        <w:rPr>
          <w:sz w:val="24"/>
          <w:szCs w:val="24"/>
        </w:rPr>
      </w:pPr>
      <w:r w:rsidRPr="00054714">
        <w:rPr>
          <w:b/>
          <w:i/>
          <w:sz w:val="24"/>
          <w:szCs w:val="24"/>
        </w:rPr>
        <w:t>(указывается серия и номер свидетельства)</w:t>
      </w:r>
    </w:p>
    <w:p w14:paraId="33738B50" w14:textId="77777777" w:rsidR="005674CA" w:rsidRPr="00054714" w:rsidRDefault="005674CA" w:rsidP="005674CA">
      <w:pPr>
        <w:autoSpaceDE w:val="0"/>
        <w:autoSpaceDN w:val="0"/>
        <w:adjustRightInd w:val="0"/>
        <w:ind w:left="708" w:firstLine="1"/>
        <w:rPr>
          <w:b/>
          <w:i/>
          <w:sz w:val="24"/>
          <w:szCs w:val="24"/>
        </w:rPr>
      </w:pPr>
      <w:r w:rsidRPr="00054714">
        <w:rPr>
          <w:b/>
          <w:i/>
          <w:sz w:val="24"/>
          <w:szCs w:val="24"/>
        </w:rPr>
        <w:t>ИНН__________________________</w:t>
      </w:r>
    </w:p>
    <w:p w14:paraId="72B4456A" w14:textId="77777777" w:rsidR="005674CA" w:rsidRPr="00054714" w:rsidRDefault="005674CA" w:rsidP="005674CA">
      <w:pPr>
        <w:autoSpaceDE w:val="0"/>
        <w:autoSpaceDN w:val="0"/>
        <w:adjustRightInd w:val="0"/>
        <w:ind w:firstLine="709"/>
        <w:rPr>
          <w:b/>
          <w:i/>
          <w:sz w:val="24"/>
          <w:szCs w:val="24"/>
        </w:rPr>
      </w:pPr>
      <w:r w:rsidRPr="00054714">
        <w:rPr>
          <w:b/>
          <w:i/>
          <w:sz w:val="24"/>
          <w:szCs w:val="24"/>
        </w:rPr>
        <w:t>КПП__________________________</w:t>
      </w:r>
    </w:p>
    <w:p w14:paraId="08D7ED0C" w14:textId="77777777" w:rsidR="005674CA" w:rsidRPr="00054714" w:rsidRDefault="005674CA" w:rsidP="005674CA">
      <w:pPr>
        <w:autoSpaceDE w:val="0"/>
        <w:autoSpaceDN w:val="0"/>
        <w:adjustRightInd w:val="0"/>
        <w:ind w:firstLine="708"/>
        <w:rPr>
          <w:sz w:val="24"/>
          <w:szCs w:val="24"/>
        </w:rPr>
      </w:pPr>
      <w:r w:rsidRPr="00054714">
        <w:rPr>
          <w:b/>
          <w:i/>
          <w:sz w:val="24"/>
          <w:szCs w:val="24"/>
        </w:rPr>
        <w:t>ОГРН_________________________</w:t>
      </w:r>
      <w:r w:rsidRPr="00054714">
        <w:rPr>
          <w:sz w:val="24"/>
          <w:szCs w:val="24"/>
        </w:rPr>
        <w:t>,</w:t>
      </w:r>
    </w:p>
    <w:p w14:paraId="5EAD8A4C" w14:textId="77777777" w:rsidR="005674CA" w:rsidRPr="00054714" w:rsidRDefault="005674CA" w:rsidP="005674CA">
      <w:pPr>
        <w:autoSpaceDE w:val="0"/>
        <w:autoSpaceDN w:val="0"/>
        <w:adjustRightInd w:val="0"/>
        <w:rPr>
          <w:b/>
          <w:i/>
          <w:sz w:val="24"/>
          <w:szCs w:val="24"/>
        </w:rPr>
      </w:pPr>
      <w:r w:rsidRPr="00054714">
        <w:rPr>
          <w:sz w:val="24"/>
          <w:szCs w:val="24"/>
        </w:rPr>
        <w:t>в лице уполномоченного представителя субъекта персональных данных</w:t>
      </w:r>
      <w:r w:rsidRPr="00054714">
        <w:rPr>
          <w:b/>
          <w:i/>
          <w:sz w:val="24"/>
          <w:szCs w:val="24"/>
        </w:rPr>
        <w:t xml:space="preserve"> _____________________________________________________________________________</w:t>
      </w:r>
    </w:p>
    <w:p w14:paraId="429F7481" w14:textId="77777777" w:rsidR="005674CA" w:rsidRPr="00054714" w:rsidRDefault="005674CA" w:rsidP="005674CA">
      <w:pPr>
        <w:autoSpaceDE w:val="0"/>
        <w:autoSpaceDN w:val="0"/>
        <w:adjustRightInd w:val="0"/>
        <w:ind w:firstLine="0"/>
        <w:jc w:val="center"/>
        <w:rPr>
          <w:b/>
          <w:bCs w:val="0"/>
          <w:i/>
          <w:iCs/>
          <w:sz w:val="24"/>
          <w:szCs w:val="24"/>
        </w:rPr>
      </w:pPr>
      <w:proofErr w:type="gramStart"/>
      <w:r w:rsidRPr="00054714">
        <w:rPr>
          <w:b/>
          <w:i/>
          <w:sz w:val="24"/>
          <w:szCs w:val="24"/>
        </w:rPr>
        <w:t>(указывается Ф.И.О.,</w:t>
      </w:r>
      <w:r w:rsidRPr="00054714">
        <w:rPr>
          <w:b/>
          <w:bCs w:val="0"/>
          <w:i/>
          <w:iCs/>
          <w:sz w:val="24"/>
          <w:szCs w:val="24"/>
        </w:rPr>
        <w:t xml:space="preserve"> адрес регистрации, номер основного документа, удостоверяющего его личность,</w:t>
      </w:r>
      <w:proofErr w:type="gramEnd"/>
    </w:p>
    <w:p w14:paraId="7A454C1B" w14:textId="77777777" w:rsidR="005674CA" w:rsidRPr="00054714" w:rsidRDefault="005674CA" w:rsidP="005674CA">
      <w:pPr>
        <w:ind w:firstLine="0"/>
        <w:rPr>
          <w:sz w:val="24"/>
          <w:szCs w:val="24"/>
        </w:rPr>
      </w:pPr>
      <w:r w:rsidRPr="00054714">
        <w:rPr>
          <w:b/>
          <w:bCs w:val="0"/>
          <w:i/>
          <w:iCs/>
          <w:sz w:val="24"/>
          <w:szCs w:val="24"/>
        </w:rPr>
        <w:t>_____________________________________________________________________________,</w:t>
      </w:r>
    </w:p>
    <w:p w14:paraId="4F85A071" w14:textId="77777777" w:rsidR="005674CA" w:rsidRPr="00054714" w:rsidRDefault="005674CA" w:rsidP="005674CA">
      <w:pPr>
        <w:autoSpaceDE w:val="0"/>
        <w:autoSpaceDN w:val="0"/>
        <w:adjustRightInd w:val="0"/>
        <w:ind w:firstLine="540"/>
        <w:jc w:val="center"/>
        <w:rPr>
          <w:b/>
          <w:bCs w:val="0"/>
          <w:i/>
          <w:iCs/>
          <w:sz w:val="24"/>
          <w:szCs w:val="24"/>
        </w:rPr>
      </w:pPr>
      <w:r w:rsidRPr="00054714">
        <w:rPr>
          <w:b/>
          <w:bCs w:val="0"/>
          <w:i/>
          <w:iCs/>
          <w:sz w:val="24"/>
          <w:szCs w:val="24"/>
        </w:rPr>
        <w:t>сведения о дате выдачи указанного документа и выдавшем его органе, должность и место работы)**</w:t>
      </w:r>
    </w:p>
    <w:p w14:paraId="5468F9D3" w14:textId="77777777" w:rsidR="005674CA" w:rsidRPr="00054714" w:rsidRDefault="005674CA" w:rsidP="005674CA">
      <w:pPr>
        <w:autoSpaceDE w:val="0"/>
        <w:autoSpaceDN w:val="0"/>
        <w:adjustRightInd w:val="0"/>
        <w:spacing w:line="240" w:lineRule="auto"/>
        <w:rPr>
          <w:sz w:val="24"/>
          <w:szCs w:val="24"/>
        </w:rPr>
      </w:pPr>
      <w:proofErr w:type="gramStart"/>
      <w:r w:rsidRPr="00054714">
        <w:rPr>
          <w:b/>
          <w:i/>
          <w:sz w:val="24"/>
          <w:szCs w:val="24"/>
        </w:rPr>
        <w:t>действующего на основании _____________________________</w:t>
      </w:r>
      <w:r w:rsidRPr="00054714">
        <w:rPr>
          <w:i/>
          <w:sz w:val="24"/>
          <w:szCs w:val="24"/>
        </w:rPr>
        <w:t>,</w:t>
      </w:r>
      <w:r w:rsidRPr="00054714">
        <w:rPr>
          <w:b/>
          <w:i/>
          <w:sz w:val="24"/>
          <w:szCs w:val="24"/>
        </w:rPr>
        <w:t xml:space="preserve"> </w:t>
      </w:r>
      <w:r w:rsidRPr="00054714">
        <w:rPr>
          <w:sz w:val="24"/>
          <w:szCs w:val="24"/>
        </w:rPr>
        <w:t xml:space="preserve">дает свое согласие </w:t>
      </w:r>
      <w:r w:rsidRPr="00054714">
        <w:rPr>
          <w:b/>
          <w:snapToGrid w:val="0"/>
          <w:sz w:val="24"/>
          <w:szCs w:val="24"/>
        </w:rPr>
        <w:t>Публичному акционерному обществу «МРСК Центра»</w:t>
      </w:r>
      <w:r w:rsidRPr="00054714">
        <w:rPr>
          <w:snapToGrid w:val="0"/>
          <w:sz w:val="24"/>
          <w:szCs w:val="24"/>
        </w:rPr>
        <w:t>, зарегистрированному по адресу:</w:t>
      </w:r>
      <w:proofErr w:type="gramEnd"/>
      <w:r w:rsidRPr="00054714">
        <w:rPr>
          <w:snapToGrid w:val="0"/>
          <w:sz w:val="24"/>
          <w:szCs w:val="24"/>
        </w:rPr>
        <w:t xml:space="preserve"> </w:t>
      </w:r>
      <w:proofErr w:type="gramStart"/>
      <w:r w:rsidRPr="00054714">
        <w:rPr>
          <w:iCs/>
          <w:sz w:val="24"/>
          <w:szCs w:val="24"/>
        </w:rPr>
        <w:t xml:space="preserve">РФ, 127018, г. Москва, ул. 2-я Ямская, 4 </w:t>
      </w:r>
      <w:r w:rsidRPr="00054714">
        <w:rPr>
          <w:sz w:val="24"/>
          <w:szCs w:val="24"/>
        </w:rPr>
        <w:t>и</w:t>
      </w:r>
      <w:r w:rsidRPr="00054714">
        <w:rPr>
          <w:i/>
          <w:sz w:val="24"/>
          <w:szCs w:val="24"/>
        </w:rPr>
        <w:t xml:space="preserve"> </w:t>
      </w:r>
      <w:r w:rsidRPr="00054714">
        <w:rPr>
          <w:b/>
          <w:sz w:val="24"/>
          <w:szCs w:val="24"/>
        </w:rPr>
        <w:t>Публичному акционерному обществу «Российские сети»</w:t>
      </w:r>
      <w:r w:rsidRPr="00054714">
        <w:rPr>
          <w:sz w:val="24"/>
          <w:szCs w:val="24"/>
        </w:rPr>
        <w:t xml:space="preserve">, </w:t>
      </w:r>
      <w:r w:rsidRPr="00054714">
        <w:rPr>
          <w:snapToGrid w:val="0"/>
          <w:sz w:val="24"/>
          <w:szCs w:val="24"/>
        </w:rPr>
        <w:t>зарегистрированному по адресу: г. Москва, ул. Беловежская, 4, в отношении</w:t>
      </w:r>
      <w:r w:rsidRPr="00054714">
        <w:rPr>
          <w:sz w:val="24"/>
          <w:szCs w:val="24"/>
        </w:rP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w:t>
      </w:r>
      <w:proofErr w:type="spellStart"/>
      <w:r w:rsidRPr="00054714">
        <w:rPr>
          <w:sz w:val="24"/>
          <w:szCs w:val="24"/>
        </w:rPr>
        <w:t>субконтрагентов</w:t>
      </w:r>
      <w:proofErr w:type="spellEnd"/>
      <w:r w:rsidRPr="00054714">
        <w:rPr>
          <w:sz w:val="24"/>
          <w:szCs w:val="24"/>
        </w:rPr>
        <w:t xml:space="preserve">: </w:t>
      </w:r>
      <w:r w:rsidRPr="00054714">
        <w:rPr>
          <w:snapToGrid w:val="0"/>
          <w:sz w:val="24"/>
          <w:szCs w:val="24"/>
        </w:rPr>
        <w:t>фамилия имя отчество, серия и номер документа, удостоверяющего личность, сведения о дате</w:t>
      </w:r>
      <w:proofErr w:type="gramEnd"/>
      <w:r w:rsidRPr="00054714">
        <w:rPr>
          <w:snapToGrid w:val="0"/>
          <w:sz w:val="24"/>
          <w:szCs w:val="24"/>
        </w:rPr>
        <w:t xml:space="preserve"> </w:t>
      </w:r>
      <w:proofErr w:type="gramStart"/>
      <w:r w:rsidRPr="00054714">
        <w:rPr>
          <w:snapToGrid w:val="0"/>
          <w:sz w:val="24"/>
          <w:szCs w:val="24"/>
        </w:rPr>
        <w:t xml:space="preserve">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054714">
        <w:rPr>
          <w:sz w:val="24"/>
          <w:szCs w:val="24"/>
        </w:rPr>
        <w:t xml:space="preserve">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054714">
        <w:rPr>
          <w:sz w:val="24"/>
          <w:szCs w:val="24"/>
        </w:rPr>
        <w:t>Росфинмониторинг</w:t>
      </w:r>
      <w:proofErr w:type="spellEnd"/>
      <w:r w:rsidRPr="00054714">
        <w:rPr>
          <w:sz w:val="24"/>
          <w:szCs w:val="24"/>
        </w:rPr>
        <w:t xml:space="preserve"> России, ФНС России) и </w:t>
      </w:r>
      <w:r w:rsidRPr="00054714">
        <w:rPr>
          <w:sz w:val="24"/>
          <w:szCs w:val="24"/>
        </w:rPr>
        <w:lastRenderedPageBreak/>
        <w:t>подтверждает, что получил согласие на обработку персональных данных от всех своих</w:t>
      </w:r>
      <w:proofErr w:type="gramEnd"/>
      <w:r w:rsidRPr="00054714">
        <w:rPr>
          <w:sz w:val="24"/>
          <w:szCs w:val="24"/>
        </w:rPr>
        <w:t xml:space="preserve"> собственников (участников, учредителей, акционеров) и бенефициаров.***</w:t>
      </w:r>
    </w:p>
    <w:p w14:paraId="5A44E745" w14:textId="77777777" w:rsidR="005674CA" w:rsidRPr="00054714" w:rsidRDefault="005674CA" w:rsidP="005674CA">
      <w:pPr>
        <w:spacing w:line="240" w:lineRule="auto"/>
        <w:ind w:firstLine="709"/>
        <w:rPr>
          <w:snapToGrid w:val="0"/>
          <w:sz w:val="24"/>
          <w:szCs w:val="24"/>
        </w:rPr>
      </w:pPr>
      <w:proofErr w:type="gramStart"/>
      <w:r w:rsidRPr="00054714">
        <w:rPr>
          <w:snapToGrid w:val="0"/>
          <w:sz w:val="24"/>
          <w:szCs w:val="24"/>
        </w:rPr>
        <w:t xml:space="preserve">Цель обработки персональных данных: </w:t>
      </w:r>
      <w:r w:rsidRPr="00054714">
        <w:rPr>
          <w:sz w:val="24"/>
          <w:szCs w:val="24"/>
        </w:rPr>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054714">
        <w:rPr>
          <w:snapToGrid w:val="0"/>
          <w:sz w:val="24"/>
          <w:szCs w:val="24"/>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w:t>
      </w:r>
      <w:proofErr w:type="gramEnd"/>
      <w:r w:rsidRPr="00054714">
        <w:rPr>
          <w:snapToGrid w:val="0"/>
          <w:sz w:val="24"/>
          <w:szCs w:val="24"/>
        </w:rPr>
        <w:t xml:space="preserve">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2069372E" w14:textId="77777777" w:rsidR="005674CA" w:rsidRPr="00054714" w:rsidRDefault="005674CA" w:rsidP="005674CA">
      <w:pPr>
        <w:spacing w:before="120" w:line="240" w:lineRule="auto"/>
        <w:ind w:firstLine="709"/>
        <w:rPr>
          <w:snapToGrid w:val="0"/>
          <w:color w:val="000000"/>
          <w:sz w:val="24"/>
          <w:szCs w:val="24"/>
        </w:rPr>
      </w:pPr>
      <w:r w:rsidRPr="00054714">
        <w:rPr>
          <w:snapToGrid w:val="0"/>
          <w:sz w:val="24"/>
          <w:szCs w:val="24"/>
        </w:rPr>
        <w:t>Срок, в течение которого действует настоящее согласие: со дня его подписания до момента фактического достижения цели обработки</w:t>
      </w:r>
      <w:r w:rsidRPr="00054714">
        <w:rPr>
          <w:snapToGrid w:val="0"/>
          <w:color w:val="000000"/>
          <w:sz w:val="24"/>
          <w:szCs w:val="24"/>
        </w:rPr>
        <w:t>, либо отзыва настоящего согласия посредством письменного обращения субъекта персональных данных либо уполномоченного представителя субъекта персональных данных с требованием о прекращении обработки его персональных данных.</w:t>
      </w:r>
    </w:p>
    <w:p w14:paraId="7F76B5E0" w14:textId="77777777" w:rsidR="005674CA" w:rsidRPr="00054714" w:rsidRDefault="005674CA" w:rsidP="005674CA">
      <w:pPr>
        <w:widowControl w:val="0"/>
        <w:suppressAutoHyphens w:val="0"/>
        <w:spacing w:line="240" w:lineRule="auto"/>
        <w:ind w:firstLine="400"/>
        <w:jc w:val="center"/>
        <w:rPr>
          <w:bCs w:val="0"/>
          <w:sz w:val="26"/>
          <w:szCs w:val="26"/>
          <w:lang w:eastAsia="ru-RU"/>
        </w:rPr>
      </w:pPr>
    </w:p>
    <w:p w14:paraId="082C4E3C" w14:textId="77777777" w:rsidR="005674CA" w:rsidRPr="00054714" w:rsidRDefault="005674CA" w:rsidP="005674CA">
      <w:pPr>
        <w:widowControl w:val="0"/>
        <w:suppressAutoHyphens w:val="0"/>
        <w:spacing w:line="240" w:lineRule="auto"/>
        <w:ind w:firstLine="400"/>
        <w:jc w:val="center"/>
        <w:rPr>
          <w:bCs w:val="0"/>
          <w:sz w:val="26"/>
          <w:szCs w:val="26"/>
          <w:lang w:eastAsia="ru-RU"/>
        </w:rPr>
      </w:pPr>
    </w:p>
    <w:p w14:paraId="26C21104" w14:textId="77777777" w:rsidR="005674CA" w:rsidRPr="00054714" w:rsidRDefault="005674CA" w:rsidP="005674CA">
      <w:pPr>
        <w:widowControl w:val="0"/>
        <w:suppressAutoHyphens w:val="0"/>
        <w:spacing w:line="240" w:lineRule="auto"/>
        <w:ind w:firstLine="709"/>
        <w:rPr>
          <w:bCs w:val="0"/>
          <w:snapToGrid w:val="0"/>
          <w:sz w:val="24"/>
          <w:szCs w:val="24"/>
          <w:lang w:eastAsia="ru-RU"/>
        </w:rPr>
      </w:pPr>
    </w:p>
    <w:p w14:paraId="7E138949" w14:textId="77777777" w:rsidR="005674CA" w:rsidRPr="00054714" w:rsidRDefault="005674CA" w:rsidP="005674CA">
      <w:pPr>
        <w:widowControl w:val="0"/>
        <w:suppressAutoHyphens w:val="0"/>
        <w:spacing w:line="240" w:lineRule="auto"/>
        <w:ind w:firstLine="0"/>
        <w:jc w:val="left"/>
        <w:rPr>
          <w:bCs w:val="0"/>
          <w:color w:val="000000"/>
          <w:sz w:val="26"/>
          <w:szCs w:val="26"/>
          <w:lang w:eastAsia="ru-RU"/>
        </w:rPr>
      </w:pPr>
      <w:r w:rsidRPr="00054714">
        <w:rPr>
          <w:bCs w:val="0"/>
          <w:color w:val="000000"/>
          <w:sz w:val="26"/>
          <w:szCs w:val="26"/>
          <w:lang w:eastAsia="ru-RU"/>
        </w:rPr>
        <w:t>_______________________                                                   ______________________</w:t>
      </w:r>
    </w:p>
    <w:p w14:paraId="4E86B69F" w14:textId="77777777" w:rsidR="005674CA" w:rsidRPr="00054714" w:rsidRDefault="005674CA" w:rsidP="005674CA">
      <w:pPr>
        <w:widowControl w:val="0"/>
        <w:suppressAutoHyphens w:val="0"/>
        <w:spacing w:line="240" w:lineRule="auto"/>
        <w:ind w:firstLine="0"/>
        <w:jc w:val="left"/>
        <w:rPr>
          <w:bCs w:val="0"/>
          <w:sz w:val="20"/>
          <w:szCs w:val="20"/>
          <w:lang w:eastAsia="ru-RU"/>
        </w:rPr>
      </w:pPr>
      <w:proofErr w:type="gramStart"/>
      <w:r w:rsidRPr="00054714">
        <w:rPr>
          <w:bCs w:val="0"/>
          <w:sz w:val="20"/>
          <w:szCs w:val="20"/>
          <w:lang w:eastAsia="ru-RU"/>
        </w:rPr>
        <w:t>(Подпись субъекта персональных данных/</w:t>
      </w:r>
      <w:proofErr w:type="gramEnd"/>
    </w:p>
    <w:p w14:paraId="2118CA67" w14:textId="77777777" w:rsidR="005674CA" w:rsidRPr="00054714" w:rsidRDefault="005674CA" w:rsidP="005674CA">
      <w:pPr>
        <w:widowControl w:val="0"/>
        <w:suppressAutoHyphens w:val="0"/>
        <w:spacing w:line="240" w:lineRule="auto"/>
        <w:ind w:firstLine="0"/>
        <w:jc w:val="left"/>
        <w:rPr>
          <w:bCs w:val="0"/>
          <w:sz w:val="20"/>
          <w:szCs w:val="20"/>
          <w:lang w:eastAsia="ru-RU"/>
        </w:rPr>
      </w:pPr>
      <w:r w:rsidRPr="00054714">
        <w:rPr>
          <w:bCs w:val="0"/>
          <w:sz w:val="20"/>
          <w:szCs w:val="20"/>
          <w:lang w:eastAsia="ru-RU"/>
        </w:rPr>
        <w:t>уполномоченного представителя</w:t>
      </w:r>
      <w:r w:rsidRPr="00054714">
        <w:rPr>
          <w:bCs w:val="0"/>
          <w:sz w:val="26"/>
          <w:szCs w:val="26"/>
          <w:lang w:eastAsia="ru-RU"/>
        </w:rPr>
        <w:t xml:space="preserve">)                                                   </w:t>
      </w:r>
      <w:r w:rsidRPr="00054714">
        <w:rPr>
          <w:bCs w:val="0"/>
          <w:sz w:val="20"/>
          <w:szCs w:val="20"/>
          <w:lang w:eastAsia="ru-RU"/>
        </w:rPr>
        <w:t>(Ф.И.О. и должность подписавшего)</w:t>
      </w:r>
    </w:p>
    <w:p w14:paraId="4F19A6B0" w14:textId="77777777" w:rsidR="005674CA" w:rsidRPr="00054714" w:rsidRDefault="005674CA" w:rsidP="005674CA">
      <w:pPr>
        <w:widowControl w:val="0"/>
        <w:suppressAutoHyphens w:val="0"/>
        <w:spacing w:line="240" w:lineRule="auto"/>
        <w:ind w:firstLine="400"/>
        <w:jc w:val="left"/>
        <w:rPr>
          <w:sz w:val="24"/>
          <w:szCs w:val="20"/>
          <w:lang w:eastAsia="ru-RU"/>
        </w:rPr>
      </w:pPr>
      <w:r w:rsidRPr="00054714">
        <w:rPr>
          <w:b/>
          <w:sz w:val="24"/>
          <w:szCs w:val="20"/>
          <w:lang w:eastAsia="ru-RU"/>
        </w:rPr>
        <w:t>М.П.</w:t>
      </w:r>
    </w:p>
    <w:p w14:paraId="0D0C633C" w14:textId="77777777" w:rsidR="00EA3F63" w:rsidRPr="00054714" w:rsidRDefault="00EA3F63" w:rsidP="007A26E8">
      <w:pPr>
        <w:suppressAutoHyphens w:val="0"/>
        <w:spacing w:line="240" w:lineRule="auto"/>
        <w:ind w:firstLine="0"/>
        <w:jc w:val="left"/>
        <w:rPr>
          <w:lang w:eastAsia="ru-RU"/>
        </w:rPr>
      </w:pPr>
      <w:r w:rsidRPr="00054714">
        <w:rPr>
          <w:lang w:eastAsia="ru-RU"/>
        </w:rPr>
        <w:br w:type="page"/>
      </w:r>
    </w:p>
    <w:p w14:paraId="2F47A831" w14:textId="77777777" w:rsidR="003311F3" w:rsidRPr="00054714" w:rsidRDefault="003311F3" w:rsidP="007A26E8">
      <w:pPr>
        <w:pStyle w:val="3"/>
        <w:rPr>
          <w:szCs w:val="24"/>
        </w:rPr>
      </w:pPr>
      <w:bookmarkStart w:id="1632" w:name="_Toc439252801"/>
      <w:bookmarkStart w:id="1633" w:name="_Toc439323774"/>
      <w:bookmarkStart w:id="1634" w:name="_Toc440361409"/>
      <w:bookmarkStart w:id="1635" w:name="_Toc440376291"/>
      <w:bookmarkStart w:id="1636" w:name="_Toc440382549"/>
      <w:bookmarkStart w:id="1637" w:name="_Toc440447219"/>
      <w:bookmarkStart w:id="1638" w:name="_Toc440632380"/>
      <w:bookmarkStart w:id="1639" w:name="_Toc440875152"/>
      <w:bookmarkStart w:id="1640" w:name="_Toc441131139"/>
      <w:bookmarkStart w:id="1641" w:name="_Toc465774662"/>
      <w:bookmarkStart w:id="1642" w:name="_Toc465848891"/>
      <w:bookmarkStart w:id="1643" w:name="_Toc468875394"/>
      <w:bookmarkStart w:id="1644" w:name="_Toc469488446"/>
      <w:bookmarkStart w:id="1645" w:name="_Toc471894968"/>
      <w:bookmarkStart w:id="1646" w:name="_Toc496003529"/>
      <w:bookmarkStart w:id="1647" w:name="_Toc496011006"/>
      <w:bookmarkStart w:id="1648" w:name="_Toc525140448"/>
      <w:bookmarkStart w:id="1649" w:name="_Toc525306461"/>
      <w:bookmarkStart w:id="1650" w:name="_Toc525738401"/>
      <w:bookmarkStart w:id="1651" w:name="_Toc527983650"/>
      <w:bookmarkStart w:id="1652" w:name="_Toc531621054"/>
      <w:r w:rsidRPr="00054714">
        <w:rPr>
          <w:szCs w:val="24"/>
        </w:rPr>
        <w:lastRenderedPageBreak/>
        <w:t>Инструкции по заполнению</w:t>
      </w:r>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p>
    <w:p w14:paraId="315BC0A0" w14:textId="77777777" w:rsidR="005674CA" w:rsidRPr="00054714" w:rsidRDefault="005674CA" w:rsidP="005674CA">
      <w:pPr>
        <w:pStyle w:val="aff5"/>
        <w:numPr>
          <w:ilvl w:val="3"/>
          <w:numId w:val="1"/>
        </w:numPr>
        <w:suppressAutoHyphens w:val="0"/>
        <w:spacing w:before="100" w:beforeAutospacing="1" w:line="240" w:lineRule="auto"/>
        <w:ind w:left="1134" w:hanging="1134"/>
        <w:rPr>
          <w:b/>
          <w:bCs w:val="0"/>
          <w:sz w:val="24"/>
          <w:szCs w:val="24"/>
        </w:rPr>
      </w:pPr>
      <w:r w:rsidRPr="00054714">
        <w:rPr>
          <w:bCs w:val="0"/>
          <w:sz w:val="24"/>
          <w:szCs w:val="24"/>
        </w:rPr>
        <w:t xml:space="preserve">* Согласие на обработку персональных данных подписывается уполномоченным представителем субъектов персональных данных собственников/ бенефициаров (в том </w:t>
      </w:r>
      <w:r w:rsidRPr="00054714">
        <w:rPr>
          <w:sz w:val="24"/>
          <w:szCs w:val="24"/>
        </w:rPr>
        <w:t>числе</w:t>
      </w:r>
      <w:r w:rsidRPr="00054714">
        <w:rPr>
          <w:bCs w:val="0"/>
          <w:sz w:val="24"/>
          <w:szCs w:val="24"/>
        </w:rPr>
        <w:t xml:space="preserve"> конечных), предоставлять (обрабатывать) свои персональные данные. Дополнительное перечисление собственников/бенефициаров в данной форме не обязательно.</w:t>
      </w:r>
    </w:p>
    <w:p w14:paraId="27F9794B" w14:textId="77777777" w:rsidR="005674CA" w:rsidRPr="00054714" w:rsidRDefault="005674CA" w:rsidP="005674CA">
      <w:pPr>
        <w:pStyle w:val="aff5"/>
        <w:numPr>
          <w:ilvl w:val="3"/>
          <w:numId w:val="1"/>
        </w:numPr>
        <w:suppressAutoHyphens w:val="0"/>
        <w:spacing w:before="100" w:beforeAutospacing="1" w:line="240" w:lineRule="auto"/>
        <w:ind w:left="1134" w:hanging="1134"/>
        <w:rPr>
          <w:bCs w:val="0"/>
          <w:sz w:val="24"/>
          <w:szCs w:val="24"/>
        </w:rPr>
      </w:pPr>
      <w:proofErr w:type="gramStart"/>
      <w:r w:rsidRPr="00054714">
        <w:rPr>
          <w:bCs w:val="0"/>
          <w:sz w:val="24"/>
          <w:szCs w:val="24"/>
        </w:rPr>
        <w:t>**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регистрации, место работы и занимаемая должность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w:t>
      </w:r>
      <w:proofErr w:type="gramEnd"/>
    </w:p>
    <w:p w14:paraId="28AEEA72" w14:textId="77777777" w:rsidR="005674CA" w:rsidRPr="00054714" w:rsidRDefault="005674CA" w:rsidP="005674CA">
      <w:pPr>
        <w:pStyle w:val="aff5"/>
        <w:numPr>
          <w:ilvl w:val="3"/>
          <w:numId w:val="1"/>
        </w:numPr>
        <w:suppressAutoHyphens w:val="0"/>
        <w:spacing w:before="100" w:beforeAutospacing="1" w:line="240" w:lineRule="auto"/>
        <w:ind w:left="1134" w:hanging="1134"/>
        <w:rPr>
          <w:b/>
          <w:bCs w:val="0"/>
          <w:sz w:val="24"/>
          <w:szCs w:val="24"/>
        </w:rPr>
      </w:pPr>
      <w:proofErr w:type="gramStart"/>
      <w:r w:rsidRPr="00054714">
        <w:rPr>
          <w:bCs w:val="0"/>
          <w:sz w:val="24"/>
          <w:szCs w:val="2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w:t>
      </w:r>
      <w:proofErr w:type="spellStart"/>
      <w:r w:rsidRPr="00054714">
        <w:rPr>
          <w:bCs w:val="0"/>
          <w:sz w:val="24"/>
          <w:szCs w:val="24"/>
        </w:rPr>
        <w:t>Россети</w:t>
      </w:r>
      <w:proofErr w:type="spellEnd"/>
      <w:r w:rsidRPr="00054714">
        <w:rPr>
          <w:bCs w:val="0"/>
          <w:sz w:val="24"/>
          <w:szCs w:val="24"/>
        </w:rPr>
        <w:t xml:space="preserve">», ПАО «МРСК Центра» перед руководителем, собственником (участником, учредителем, акционером), а также бенефициаром участника закупки / контрагента / их </w:t>
      </w:r>
      <w:proofErr w:type="spellStart"/>
      <w:r w:rsidRPr="00054714">
        <w:rPr>
          <w:bCs w:val="0"/>
          <w:sz w:val="24"/>
          <w:szCs w:val="24"/>
        </w:rPr>
        <w:t>субконтрагентов</w:t>
      </w:r>
      <w:proofErr w:type="spellEnd"/>
      <w:r w:rsidRPr="00054714">
        <w:rPr>
          <w:bCs w:val="0"/>
          <w:sz w:val="24"/>
          <w:szCs w:val="24"/>
        </w:rPr>
        <w:t xml:space="preserve"> за предоставление Обществу данных о руководителе, собственниках (участниках, учредителях, акционерах</w:t>
      </w:r>
      <w:proofErr w:type="gramEnd"/>
      <w:r w:rsidRPr="00054714">
        <w:rPr>
          <w:bCs w:val="0"/>
          <w:sz w:val="24"/>
          <w:szCs w:val="24"/>
        </w:rPr>
        <w:t xml:space="preserve">), </w:t>
      </w:r>
      <w:proofErr w:type="gramStart"/>
      <w:r w:rsidRPr="00054714">
        <w:rPr>
          <w:bCs w:val="0"/>
          <w:sz w:val="24"/>
          <w:szCs w:val="24"/>
        </w:rPr>
        <w:t xml:space="preserve">в том числе бенефициарах и бенефициарах своего </w:t>
      </w:r>
      <w:proofErr w:type="spellStart"/>
      <w:r w:rsidRPr="00054714">
        <w:rPr>
          <w:bCs w:val="0"/>
          <w:sz w:val="24"/>
          <w:szCs w:val="24"/>
        </w:rPr>
        <w:t>субконтрагента</w:t>
      </w:r>
      <w:proofErr w:type="spellEnd"/>
      <w:r w:rsidRPr="00054714">
        <w:rPr>
          <w:bCs w:val="0"/>
          <w:sz w:val="24"/>
          <w:szCs w:val="24"/>
        </w:rPr>
        <w:t xml:space="preserve">, и предполагает, что участник закупки (потенциальный контрагент) / контрагент </w:t>
      </w:r>
      <w:r w:rsidRPr="00054714">
        <w:rPr>
          <w:sz w:val="24"/>
          <w:szCs w:val="24"/>
        </w:rPr>
        <w:t>– представитель субъектов персональных данных</w:t>
      </w:r>
      <w:r w:rsidRPr="00054714">
        <w:rPr>
          <w:bCs w:val="0"/>
          <w:sz w:val="24"/>
          <w:szCs w:val="24"/>
        </w:rPr>
        <w:t xml:space="preserve"> – получил у руководителя, своих бенефициаров и бенефициаров своих </w:t>
      </w:r>
      <w:proofErr w:type="spellStart"/>
      <w:r w:rsidRPr="00054714">
        <w:rPr>
          <w:bCs w:val="0"/>
          <w:sz w:val="24"/>
          <w:szCs w:val="24"/>
        </w:rPr>
        <w:t>субконтрагентов</w:t>
      </w:r>
      <w:proofErr w:type="spellEnd"/>
      <w:r w:rsidRPr="00054714">
        <w:rPr>
          <w:bCs w:val="0"/>
          <w:sz w:val="24"/>
          <w:szCs w:val="24"/>
        </w:rPr>
        <w:t xml:space="preserve"> согласие на представление (обработку) </w:t>
      </w:r>
      <w:r w:rsidRPr="00054714">
        <w:rPr>
          <w:sz w:val="24"/>
          <w:szCs w:val="24"/>
        </w:rPr>
        <w:t xml:space="preserve">указанных сведений и уполномочен должным образом на предоставление согласия на обработку персональных данных в адрес </w:t>
      </w:r>
      <w:r w:rsidRPr="00054714">
        <w:rPr>
          <w:bCs w:val="0"/>
          <w:sz w:val="24"/>
          <w:szCs w:val="24"/>
        </w:rPr>
        <w:t>ПАО «</w:t>
      </w:r>
      <w:proofErr w:type="spellStart"/>
      <w:r w:rsidRPr="00054714">
        <w:rPr>
          <w:bCs w:val="0"/>
          <w:sz w:val="24"/>
          <w:szCs w:val="24"/>
        </w:rPr>
        <w:t>Россети</w:t>
      </w:r>
      <w:proofErr w:type="spellEnd"/>
      <w:r w:rsidRPr="00054714">
        <w:rPr>
          <w:bCs w:val="0"/>
          <w:sz w:val="24"/>
          <w:szCs w:val="24"/>
        </w:rPr>
        <w:t>», ПАО «МРСК Центра» и в уполномоченные государственные органы указанных сведений.</w:t>
      </w:r>
      <w:proofErr w:type="gramEnd"/>
    </w:p>
    <w:p w14:paraId="709F94A9" w14:textId="77777777" w:rsidR="00AF12BB" w:rsidRPr="00054714" w:rsidRDefault="00AF12BB" w:rsidP="007A26E8">
      <w:pPr>
        <w:suppressAutoHyphens w:val="0"/>
        <w:spacing w:line="240" w:lineRule="auto"/>
        <w:ind w:firstLine="0"/>
        <w:jc w:val="left"/>
        <w:rPr>
          <w:lang w:eastAsia="ru-RU"/>
        </w:rPr>
      </w:pPr>
    </w:p>
    <w:p w14:paraId="35170E75" w14:textId="30094C8F" w:rsidR="00AF12BB" w:rsidRPr="00054714" w:rsidRDefault="00AF12BB" w:rsidP="007A26E8">
      <w:pPr>
        <w:suppressAutoHyphens w:val="0"/>
        <w:spacing w:line="240" w:lineRule="auto"/>
        <w:ind w:firstLine="0"/>
        <w:jc w:val="left"/>
        <w:rPr>
          <w:lang w:eastAsia="ru-RU"/>
        </w:rPr>
      </w:pPr>
    </w:p>
    <w:p w14:paraId="4A56D8CE" w14:textId="77777777" w:rsidR="007A6A39" w:rsidRPr="00054714" w:rsidRDefault="007A6A39" w:rsidP="007A26E8">
      <w:pPr>
        <w:suppressAutoHyphens w:val="0"/>
        <w:spacing w:line="240" w:lineRule="auto"/>
        <w:ind w:firstLine="0"/>
        <w:jc w:val="left"/>
        <w:rPr>
          <w:lang w:eastAsia="ru-RU"/>
        </w:rPr>
      </w:pPr>
      <w:r w:rsidRPr="00054714">
        <w:rPr>
          <w:lang w:eastAsia="ru-RU"/>
        </w:rPr>
        <w:br w:type="page"/>
      </w:r>
    </w:p>
    <w:p w14:paraId="00C82E6E" w14:textId="767549E6" w:rsidR="007A6A39" w:rsidRPr="00054714" w:rsidRDefault="007A6A39" w:rsidP="007A26E8">
      <w:pPr>
        <w:pStyle w:val="2"/>
        <w:pageBreakBefore/>
        <w:tabs>
          <w:tab w:val="clear" w:pos="0"/>
          <w:tab w:val="clear" w:pos="1700"/>
          <w:tab w:val="num" w:pos="1134"/>
        </w:tabs>
        <w:spacing w:before="100" w:beforeAutospacing="1" w:after="100" w:afterAutospacing="1" w:line="240" w:lineRule="auto"/>
      </w:pPr>
      <w:bookmarkStart w:id="1653" w:name="_Ref440272256"/>
      <w:bookmarkStart w:id="1654" w:name="_Ref440272678"/>
      <w:bookmarkStart w:id="1655" w:name="_Ref440274944"/>
      <w:bookmarkStart w:id="1656" w:name="_Toc531621055"/>
      <w:r w:rsidRPr="00054714">
        <w:lastRenderedPageBreak/>
        <w:t>Соглашение о неустойке (форма 1</w:t>
      </w:r>
      <w:r w:rsidR="00DD1348">
        <w:t>0</w:t>
      </w:r>
      <w:r w:rsidRPr="00054714">
        <w:t>)</w:t>
      </w:r>
      <w:bookmarkEnd w:id="1653"/>
      <w:bookmarkEnd w:id="1654"/>
      <w:bookmarkEnd w:id="1655"/>
      <w:bookmarkEnd w:id="1656"/>
    </w:p>
    <w:p w14:paraId="1AA9F267" w14:textId="77777777" w:rsidR="007A6A39" w:rsidRPr="00054714" w:rsidRDefault="007A6A39" w:rsidP="007A26E8">
      <w:pPr>
        <w:pStyle w:val="3"/>
        <w:rPr>
          <w:szCs w:val="24"/>
        </w:rPr>
      </w:pPr>
      <w:bookmarkStart w:id="1657" w:name="_Toc439170715"/>
      <w:bookmarkStart w:id="1658" w:name="_Toc439172817"/>
      <w:bookmarkStart w:id="1659" w:name="_Toc439173259"/>
      <w:bookmarkStart w:id="1660" w:name="_Toc439238255"/>
      <w:bookmarkStart w:id="1661" w:name="_Toc439252803"/>
      <w:bookmarkStart w:id="1662" w:name="_Toc439323776"/>
      <w:bookmarkStart w:id="1663" w:name="_Toc440361411"/>
      <w:bookmarkStart w:id="1664" w:name="_Toc440376293"/>
      <w:bookmarkStart w:id="1665" w:name="_Toc440382551"/>
      <w:bookmarkStart w:id="1666" w:name="_Toc440447221"/>
      <w:bookmarkStart w:id="1667" w:name="_Toc440632382"/>
      <w:bookmarkStart w:id="1668" w:name="_Toc440875154"/>
      <w:bookmarkStart w:id="1669" w:name="_Toc441131141"/>
      <w:bookmarkStart w:id="1670" w:name="_Toc465774666"/>
      <w:bookmarkStart w:id="1671" w:name="_Toc465848895"/>
      <w:bookmarkStart w:id="1672" w:name="_Toc468875398"/>
      <w:bookmarkStart w:id="1673" w:name="_Toc469488450"/>
      <w:bookmarkStart w:id="1674" w:name="_Toc471894972"/>
      <w:bookmarkStart w:id="1675" w:name="_Toc496003533"/>
      <w:bookmarkStart w:id="1676" w:name="_Toc496011010"/>
      <w:bookmarkStart w:id="1677" w:name="_Toc525140450"/>
      <w:bookmarkStart w:id="1678" w:name="_Toc525306463"/>
      <w:bookmarkStart w:id="1679" w:name="_Toc525738403"/>
      <w:bookmarkStart w:id="1680" w:name="_Toc527983652"/>
      <w:bookmarkStart w:id="1681" w:name="_Toc531621056"/>
      <w:r w:rsidRPr="00054714">
        <w:rPr>
          <w:szCs w:val="24"/>
        </w:rPr>
        <w:t>Форма соглашени</w:t>
      </w:r>
      <w:r w:rsidR="00E47073" w:rsidRPr="00054714">
        <w:rPr>
          <w:szCs w:val="24"/>
        </w:rPr>
        <w:t>я</w:t>
      </w:r>
      <w:r w:rsidRPr="00054714">
        <w:rPr>
          <w:szCs w:val="24"/>
        </w:rPr>
        <w:t xml:space="preserve"> о неустойке</w:t>
      </w:r>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p>
    <w:p w14:paraId="04C514FE" w14:textId="77777777" w:rsidR="00311F48" w:rsidRPr="00054714" w:rsidRDefault="00311F48" w:rsidP="007A26E8">
      <w:pPr>
        <w:pBdr>
          <w:top w:val="single" w:sz="4" w:space="1" w:color="auto"/>
        </w:pBdr>
        <w:spacing w:line="240" w:lineRule="auto"/>
        <w:ind w:right="21" w:firstLine="0"/>
        <w:jc w:val="center"/>
        <w:rPr>
          <w:b/>
          <w:color w:val="000000"/>
          <w:spacing w:val="36"/>
          <w:sz w:val="24"/>
          <w:szCs w:val="24"/>
        </w:rPr>
      </w:pPr>
      <w:r w:rsidRPr="00054714">
        <w:rPr>
          <w:b/>
          <w:color w:val="000000"/>
          <w:spacing w:val="36"/>
          <w:sz w:val="24"/>
          <w:szCs w:val="24"/>
        </w:rPr>
        <w:t>начало формы</w:t>
      </w:r>
    </w:p>
    <w:p w14:paraId="17C2FC66" w14:textId="77777777" w:rsidR="00311F48" w:rsidRPr="00054714" w:rsidRDefault="00311F48" w:rsidP="007A26E8">
      <w:pPr>
        <w:tabs>
          <w:tab w:val="left" w:pos="4757"/>
        </w:tabs>
        <w:spacing w:line="240" w:lineRule="auto"/>
        <w:ind w:left="1134" w:firstLine="0"/>
        <w:jc w:val="left"/>
        <w:rPr>
          <w:sz w:val="24"/>
          <w:szCs w:val="24"/>
        </w:rPr>
      </w:pPr>
    </w:p>
    <w:p w14:paraId="2E59A604" w14:textId="17D0E76F" w:rsidR="007A6A39" w:rsidRPr="00054714" w:rsidRDefault="007A6A39" w:rsidP="007A26E8">
      <w:pPr>
        <w:tabs>
          <w:tab w:val="left" w:pos="4757"/>
        </w:tabs>
        <w:spacing w:line="240" w:lineRule="auto"/>
        <w:ind w:left="1134" w:firstLine="0"/>
        <w:jc w:val="left"/>
        <w:rPr>
          <w:sz w:val="24"/>
          <w:szCs w:val="24"/>
        </w:rPr>
      </w:pPr>
      <w:r w:rsidRPr="00054714">
        <w:rPr>
          <w:sz w:val="24"/>
          <w:szCs w:val="24"/>
        </w:rPr>
        <w:t>Приложение 1</w:t>
      </w:r>
      <w:r w:rsidR="00DD1348">
        <w:rPr>
          <w:sz w:val="24"/>
          <w:szCs w:val="24"/>
        </w:rPr>
        <w:t>0</w:t>
      </w:r>
      <w:r w:rsidRPr="00054714">
        <w:rPr>
          <w:sz w:val="24"/>
          <w:szCs w:val="24"/>
        </w:rPr>
        <w:t xml:space="preserve"> к письму о подаче оферты</w:t>
      </w:r>
      <w:r w:rsidRPr="00054714">
        <w:rPr>
          <w:sz w:val="24"/>
          <w:szCs w:val="24"/>
        </w:rPr>
        <w:br/>
        <w:t>от «____»_____________ </w:t>
      </w:r>
      <w:proofErr w:type="gramStart"/>
      <w:r w:rsidRPr="00054714">
        <w:rPr>
          <w:sz w:val="24"/>
          <w:szCs w:val="24"/>
        </w:rPr>
        <w:t>г</w:t>
      </w:r>
      <w:proofErr w:type="gramEnd"/>
      <w:r w:rsidRPr="00054714">
        <w:rPr>
          <w:sz w:val="24"/>
          <w:szCs w:val="24"/>
        </w:rPr>
        <w:t>. №__________</w:t>
      </w:r>
    </w:p>
    <w:p w14:paraId="4042B830" w14:textId="77777777" w:rsidR="007A6A39" w:rsidRPr="00054714" w:rsidRDefault="007A6A39" w:rsidP="007A26E8">
      <w:pPr>
        <w:contextualSpacing/>
        <w:jc w:val="right"/>
        <w:rPr>
          <w:sz w:val="24"/>
          <w:szCs w:val="24"/>
        </w:rPr>
      </w:pPr>
    </w:p>
    <w:p w14:paraId="5AA0EBA1" w14:textId="77777777" w:rsidR="007A6A39" w:rsidRPr="00054714" w:rsidRDefault="007A6A39" w:rsidP="007A26E8">
      <w:pPr>
        <w:spacing w:line="240" w:lineRule="auto"/>
        <w:jc w:val="center"/>
        <w:rPr>
          <w:b/>
          <w:bCs w:val="0"/>
          <w:sz w:val="24"/>
          <w:szCs w:val="24"/>
        </w:rPr>
      </w:pPr>
      <w:r w:rsidRPr="00054714">
        <w:rPr>
          <w:b/>
          <w:bCs w:val="0"/>
          <w:sz w:val="24"/>
          <w:szCs w:val="24"/>
        </w:rPr>
        <w:t>Соглашение о неустойке</w:t>
      </w:r>
    </w:p>
    <w:p w14:paraId="6A7C6E15" w14:textId="77777777" w:rsidR="007A6A39" w:rsidRPr="00054714" w:rsidRDefault="007A6A39" w:rsidP="007A26E8">
      <w:pPr>
        <w:spacing w:line="240" w:lineRule="auto"/>
        <w:jc w:val="left"/>
        <w:rPr>
          <w:bCs w:val="0"/>
          <w:sz w:val="24"/>
          <w:szCs w:val="24"/>
        </w:rPr>
      </w:pPr>
      <w:r w:rsidRPr="00054714">
        <w:rPr>
          <w:bCs w:val="0"/>
          <w:sz w:val="24"/>
          <w:szCs w:val="24"/>
        </w:rPr>
        <w:t>г. Москва</w:t>
      </w:r>
    </w:p>
    <w:p w14:paraId="4297F95D" w14:textId="77777777" w:rsidR="007A6A39" w:rsidRPr="00054714" w:rsidRDefault="007A6A39" w:rsidP="007A26E8">
      <w:pPr>
        <w:spacing w:line="240" w:lineRule="auto"/>
        <w:jc w:val="center"/>
        <w:rPr>
          <w:sz w:val="24"/>
          <w:szCs w:val="24"/>
        </w:rPr>
      </w:pPr>
    </w:p>
    <w:p w14:paraId="5B46478A" w14:textId="77777777" w:rsidR="00C5024F" w:rsidRPr="00054714" w:rsidRDefault="00C5024F" w:rsidP="007A26E8">
      <w:pPr>
        <w:pStyle w:val="afc"/>
        <w:ind w:firstLine="709"/>
        <w:jc w:val="both"/>
        <w:rPr>
          <w:sz w:val="24"/>
          <w:szCs w:val="24"/>
        </w:rPr>
      </w:pPr>
      <w:r w:rsidRPr="00054714">
        <w:rPr>
          <w:sz w:val="24"/>
          <w:szCs w:val="24"/>
        </w:rPr>
        <w:t>________ «_________________», именуемое в дальнейшем Участник, в лице __________________________, действующий на основании ______________, с одной стороны, и ___________________________, именуемое в дальнейшем Организатор, в лице ______________________________________________________, действующий на основании ______________ _____________________________________________________, с другой стороны, при совместном упоминании стороны, а по отдельности сторона подписали настоящее соглашение о неустойке:</w:t>
      </w:r>
    </w:p>
    <w:p w14:paraId="32336269" w14:textId="77777777" w:rsidR="00C5024F" w:rsidRPr="00054714" w:rsidRDefault="00C5024F" w:rsidP="007A26E8">
      <w:pPr>
        <w:pStyle w:val="afc"/>
        <w:ind w:firstLine="709"/>
        <w:rPr>
          <w:sz w:val="24"/>
          <w:szCs w:val="24"/>
        </w:rPr>
      </w:pPr>
    </w:p>
    <w:p w14:paraId="7853117C" w14:textId="77777777" w:rsidR="00C5024F" w:rsidRPr="00054714" w:rsidRDefault="00C5024F" w:rsidP="002B227D">
      <w:pPr>
        <w:pStyle w:val="afc"/>
        <w:numPr>
          <w:ilvl w:val="0"/>
          <w:numId w:val="56"/>
        </w:numPr>
        <w:tabs>
          <w:tab w:val="clear" w:pos="9360"/>
        </w:tabs>
        <w:suppressAutoHyphens w:val="0"/>
        <w:ind w:left="0" w:firstLine="709"/>
        <w:jc w:val="both"/>
        <w:rPr>
          <w:sz w:val="24"/>
          <w:szCs w:val="24"/>
        </w:rPr>
      </w:pPr>
      <w:r w:rsidRPr="00054714">
        <w:rPr>
          <w:sz w:val="24"/>
          <w:szCs w:val="24"/>
        </w:rPr>
        <w:t xml:space="preserve">Участник, подавший Заявку на участие </w:t>
      </w:r>
      <w:proofErr w:type="gramStart"/>
      <w:r w:rsidRPr="00054714">
        <w:rPr>
          <w:sz w:val="24"/>
          <w:szCs w:val="24"/>
        </w:rPr>
        <w:t>в</w:t>
      </w:r>
      <w:proofErr w:type="gramEnd"/>
      <w:r w:rsidRPr="00054714">
        <w:rPr>
          <w:sz w:val="24"/>
          <w:szCs w:val="24"/>
        </w:rPr>
        <w:t xml:space="preserve"> _____________________________________________________________________________, </w:t>
      </w:r>
    </w:p>
    <w:p w14:paraId="25D2BCDB" w14:textId="086CEA84" w:rsidR="00C5024F" w:rsidRPr="00054714" w:rsidRDefault="00C5024F" w:rsidP="007A26E8">
      <w:pPr>
        <w:pStyle w:val="afc"/>
        <w:tabs>
          <w:tab w:val="clear" w:pos="9360"/>
        </w:tabs>
        <w:suppressAutoHyphens w:val="0"/>
        <w:jc w:val="both"/>
        <w:rPr>
          <w:sz w:val="24"/>
          <w:szCs w:val="24"/>
        </w:rPr>
      </w:pPr>
      <w:r w:rsidRPr="00054714">
        <w:rPr>
          <w:vertAlign w:val="subscript"/>
        </w:rPr>
        <w:t>указывается предмет запроса предложений в соответствии с п.</w:t>
      </w:r>
      <w:r w:rsidR="00A76369" w:rsidRPr="00054714">
        <w:rPr>
          <w:vertAlign w:val="subscript"/>
        </w:rPr>
        <w:fldChar w:fldCharType="begin"/>
      </w:r>
      <w:r w:rsidRPr="00054714">
        <w:rPr>
          <w:vertAlign w:val="subscript"/>
        </w:rPr>
        <w:instrText xml:space="preserve"> REF _Ref440275279 \r \h </w:instrText>
      </w:r>
      <w:r w:rsidR="007A26E8" w:rsidRPr="00054714">
        <w:rPr>
          <w:vertAlign w:val="subscript"/>
        </w:rPr>
        <w:instrText xml:space="preserve"> \* MERGEFORMAT </w:instrText>
      </w:r>
      <w:r w:rsidR="00A76369" w:rsidRPr="00054714">
        <w:rPr>
          <w:vertAlign w:val="subscript"/>
        </w:rPr>
      </w:r>
      <w:r w:rsidR="00A76369" w:rsidRPr="00054714">
        <w:rPr>
          <w:vertAlign w:val="subscript"/>
        </w:rPr>
        <w:fldChar w:fldCharType="separate"/>
      </w:r>
      <w:r w:rsidR="000F17BB">
        <w:rPr>
          <w:vertAlign w:val="subscript"/>
        </w:rPr>
        <w:t>1.1.4</w:t>
      </w:r>
      <w:r w:rsidR="00A76369" w:rsidRPr="00054714">
        <w:rPr>
          <w:vertAlign w:val="subscript"/>
        </w:rPr>
        <w:fldChar w:fldCharType="end"/>
      </w:r>
      <w:r w:rsidRPr="00054714">
        <w:rPr>
          <w:vertAlign w:val="subscript"/>
        </w:rPr>
        <w:t xml:space="preserve"> Документации по запросу предложений</w:t>
      </w:r>
    </w:p>
    <w:p w14:paraId="20A3EC4F" w14:textId="77777777" w:rsidR="00C5024F" w:rsidRPr="00054714" w:rsidRDefault="00C5024F" w:rsidP="007A26E8">
      <w:pPr>
        <w:pStyle w:val="afc"/>
        <w:tabs>
          <w:tab w:val="clear" w:pos="9360"/>
        </w:tabs>
        <w:suppressAutoHyphens w:val="0"/>
        <w:jc w:val="both"/>
        <w:rPr>
          <w:sz w:val="24"/>
          <w:szCs w:val="24"/>
        </w:rPr>
      </w:pPr>
    </w:p>
    <w:p w14:paraId="4BAD68DE" w14:textId="77777777" w:rsidR="00C5024F" w:rsidRPr="00054714" w:rsidRDefault="00C5024F" w:rsidP="007A26E8">
      <w:pPr>
        <w:pStyle w:val="afc"/>
        <w:tabs>
          <w:tab w:val="clear" w:pos="9360"/>
        </w:tabs>
        <w:suppressAutoHyphens w:val="0"/>
        <w:jc w:val="both"/>
        <w:rPr>
          <w:sz w:val="24"/>
          <w:szCs w:val="24"/>
        </w:rPr>
      </w:pPr>
      <w:r w:rsidRPr="00054714">
        <w:rPr>
          <w:sz w:val="24"/>
          <w:szCs w:val="24"/>
        </w:rPr>
        <w:t xml:space="preserve">вне зависимости от формы и места проведения обязуется: 1) не изменять (не вносить изменения) </w:t>
      </w:r>
      <w:r w:rsidR="00AF12BB" w:rsidRPr="00054714">
        <w:rPr>
          <w:sz w:val="24"/>
          <w:szCs w:val="24"/>
        </w:rPr>
        <w:t xml:space="preserve">в Заявку </w:t>
      </w:r>
      <w:r w:rsidRPr="00054714">
        <w:rPr>
          <w:sz w:val="24"/>
          <w:szCs w:val="24"/>
        </w:rPr>
        <w:t xml:space="preserve">в течение срока ее действия после истечения срока окончания приема Заявок; 2) предоставлять достоверные и </w:t>
      </w:r>
      <w:r w:rsidR="00AF12BB" w:rsidRPr="00054714">
        <w:rPr>
          <w:sz w:val="24"/>
          <w:szCs w:val="24"/>
        </w:rPr>
        <w:t xml:space="preserve">нефальсифицированные </w:t>
      </w:r>
      <w:r w:rsidRPr="00054714">
        <w:rPr>
          <w:sz w:val="24"/>
          <w:szCs w:val="24"/>
        </w:rPr>
        <w:t>документы, сведения и/или информацию, приведенные в составе Заявки; 3) заключить договор в установленном документацией по запросу предложений порядке, в случае признания Участника победителем запроса предложений</w:t>
      </w:r>
      <w:r w:rsidR="008A4155" w:rsidRPr="00054714">
        <w:rPr>
          <w:sz w:val="24"/>
          <w:szCs w:val="24"/>
        </w:rPr>
        <w:t>, предложившим наилучшую заявку, либо единственным Участником, соответствующим требованиям документации о закупке</w:t>
      </w:r>
      <w:r w:rsidRPr="00054714">
        <w:rPr>
          <w:sz w:val="24"/>
          <w:szCs w:val="24"/>
        </w:rPr>
        <w:t xml:space="preserve">; </w:t>
      </w:r>
      <w:r w:rsidR="00AF12BB" w:rsidRPr="00054714">
        <w:rPr>
          <w:sz w:val="24"/>
          <w:szCs w:val="24"/>
        </w:rPr>
        <w:t>4</w:t>
      </w:r>
      <w:r w:rsidRPr="00054714">
        <w:rPr>
          <w:sz w:val="24"/>
          <w:szCs w:val="24"/>
        </w:rPr>
        <w:t>)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w:t>
      </w:r>
      <w:r w:rsidR="008A4155" w:rsidRPr="00054714">
        <w:rPr>
          <w:sz w:val="24"/>
          <w:szCs w:val="24"/>
        </w:rPr>
        <w:t>, предложившим наилучшую заявку, либо единственным Участником, соответствующим требованиям документации о закупке</w:t>
      </w:r>
      <w:r w:rsidRPr="00054714">
        <w:rPr>
          <w:sz w:val="24"/>
          <w:szCs w:val="24"/>
        </w:rPr>
        <w:t xml:space="preserve"> (</w:t>
      </w:r>
      <w:r w:rsidRPr="00054714">
        <w:rPr>
          <w:i/>
          <w:sz w:val="24"/>
          <w:szCs w:val="24"/>
        </w:rPr>
        <w:t>Примечание: если такое обеспечение предусмотрено условиями запроса предложений</w:t>
      </w:r>
      <w:r w:rsidRPr="00054714">
        <w:rPr>
          <w:sz w:val="24"/>
          <w:szCs w:val="24"/>
        </w:rPr>
        <w:t>)</w:t>
      </w:r>
    </w:p>
    <w:p w14:paraId="569CE224" w14:textId="77777777" w:rsidR="00C5024F" w:rsidRPr="00054714" w:rsidRDefault="00C5024F" w:rsidP="002B227D">
      <w:pPr>
        <w:pStyle w:val="afc"/>
        <w:numPr>
          <w:ilvl w:val="0"/>
          <w:numId w:val="56"/>
        </w:numPr>
        <w:tabs>
          <w:tab w:val="clear" w:pos="9360"/>
        </w:tabs>
        <w:suppressAutoHyphens w:val="0"/>
        <w:ind w:left="0" w:firstLine="709"/>
        <w:jc w:val="both"/>
        <w:rPr>
          <w:sz w:val="24"/>
          <w:szCs w:val="24"/>
        </w:rPr>
      </w:pPr>
      <w:r w:rsidRPr="00054714">
        <w:rPr>
          <w:sz w:val="24"/>
          <w:szCs w:val="24"/>
        </w:rPr>
        <w:t xml:space="preserve">В случае если Участником будут нарушены обязательства, возникшие и связанные с подачей Заявки на участие </w:t>
      </w:r>
      <w:proofErr w:type="gramStart"/>
      <w:r w:rsidRPr="00054714">
        <w:rPr>
          <w:sz w:val="24"/>
          <w:szCs w:val="24"/>
        </w:rPr>
        <w:t>в</w:t>
      </w:r>
      <w:proofErr w:type="gramEnd"/>
      <w:r w:rsidRPr="00054714">
        <w:rPr>
          <w:sz w:val="24"/>
          <w:szCs w:val="24"/>
        </w:rPr>
        <w:t xml:space="preserve"> _____________________________________________________________________________,</w:t>
      </w:r>
    </w:p>
    <w:p w14:paraId="5B9C6295" w14:textId="12A69F50" w:rsidR="00C5024F" w:rsidRPr="00054714" w:rsidRDefault="00C5024F" w:rsidP="007A26E8">
      <w:pPr>
        <w:pStyle w:val="afc"/>
        <w:tabs>
          <w:tab w:val="clear" w:pos="9360"/>
        </w:tabs>
        <w:suppressAutoHyphens w:val="0"/>
        <w:jc w:val="both"/>
        <w:rPr>
          <w:sz w:val="24"/>
          <w:szCs w:val="24"/>
        </w:rPr>
      </w:pPr>
      <w:r w:rsidRPr="00054714">
        <w:rPr>
          <w:vertAlign w:val="subscript"/>
        </w:rPr>
        <w:t xml:space="preserve">указывается предмет запроса предложений в соответствии с п. </w:t>
      </w:r>
      <w:r w:rsidR="006424BA" w:rsidRPr="00054714">
        <w:fldChar w:fldCharType="begin"/>
      </w:r>
      <w:r w:rsidR="006424BA" w:rsidRPr="00054714">
        <w:instrText xml:space="preserve"> REF _Ref440275279 \r \h  \* MERGEFORMAT </w:instrText>
      </w:r>
      <w:r w:rsidR="006424BA" w:rsidRPr="00054714">
        <w:fldChar w:fldCharType="separate"/>
      </w:r>
      <w:r w:rsidR="000F17BB" w:rsidRPr="000F17BB">
        <w:rPr>
          <w:vertAlign w:val="subscript"/>
        </w:rPr>
        <w:t>1.1.4</w:t>
      </w:r>
      <w:r w:rsidR="006424BA" w:rsidRPr="00054714">
        <w:fldChar w:fldCharType="end"/>
      </w:r>
      <w:r w:rsidRPr="00054714">
        <w:rPr>
          <w:vertAlign w:val="subscript"/>
        </w:rPr>
        <w:t xml:space="preserve"> Документации по запросу предложений</w:t>
      </w:r>
    </w:p>
    <w:p w14:paraId="197ED05D" w14:textId="77777777" w:rsidR="00311F48" w:rsidRPr="00054714" w:rsidRDefault="00311F48" w:rsidP="007A26E8">
      <w:pPr>
        <w:pStyle w:val="afc"/>
        <w:tabs>
          <w:tab w:val="clear" w:pos="9360"/>
        </w:tabs>
        <w:suppressAutoHyphens w:val="0"/>
        <w:ind w:left="709"/>
        <w:jc w:val="both"/>
        <w:rPr>
          <w:sz w:val="24"/>
          <w:szCs w:val="24"/>
        </w:rPr>
      </w:pPr>
    </w:p>
    <w:p w14:paraId="310C3848" w14:textId="77777777" w:rsidR="00311F48" w:rsidRPr="00054714" w:rsidRDefault="00311F48" w:rsidP="007A26E8">
      <w:pPr>
        <w:pStyle w:val="afc"/>
        <w:tabs>
          <w:tab w:val="clear" w:pos="9360"/>
        </w:tabs>
        <w:suppressAutoHyphens w:val="0"/>
        <w:jc w:val="both"/>
        <w:rPr>
          <w:sz w:val="24"/>
          <w:szCs w:val="24"/>
        </w:rPr>
      </w:pPr>
    </w:p>
    <w:p w14:paraId="3CD7FA59" w14:textId="77777777" w:rsidR="007A6A39" w:rsidRPr="00054714" w:rsidRDefault="007A6A39" w:rsidP="007A26E8">
      <w:pPr>
        <w:pStyle w:val="afc"/>
        <w:tabs>
          <w:tab w:val="clear" w:pos="9360"/>
        </w:tabs>
        <w:suppressAutoHyphens w:val="0"/>
        <w:jc w:val="both"/>
        <w:rPr>
          <w:sz w:val="24"/>
          <w:szCs w:val="24"/>
        </w:rPr>
      </w:pPr>
      <w:r w:rsidRPr="00054714">
        <w:rPr>
          <w:sz w:val="24"/>
          <w:szCs w:val="24"/>
        </w:rPr>
        <w:t>указанные в п. 1 настоящего соглашения, Участник выплатит Организатору неустойку в размере</w:t>
      </w:r>
      <w:proofErr w:type="gramStart"/>
      <w:r w:rsidRPr="00054714">
        <w:rPr>
          <w:sz w:val="24"/>
          <w:szCs w:val="24"/>
        </w:rPr>
        <w:t xml:space="preserve"> _____________________ (_______________) </w:t>
      </w:r>
      <w:proofErr w:type="gramEnd"/>
      <w:r w:rsidRPr="00054714">
        <w:rPr>
          <w:sz w:val="24"/>
          <w:szCs w:val="24"/>
        </w:rPr>
        <w:t>рублей, в течение 5 (пяти) рабочих дней после получения письменного требования Организатора об уплате неустойки.</w:t>
      </w:r>
    </w:p>
    <w:p w14:paraId="44ABFA27" w14:textId="77777777" w:rsidR="007A6A39" w:rsidRPr="00054714" w:rsidRDefault="007A6A39" w:rsidP="002B227D">
      <w:pPr>
        <w:pStyle w:val="afc"/>
        <w:numPr>
          <w:ilvl w:val="0"/>
          <w:numId w:val="56"/>
        </w:numPr>
        <w:tabs>
          <w:tab w:val="clear" w:pos="9360"/>
        </w:tabs>
        <w:suppressAutoHyphens w:val="0"/>
        <w:ind w:left="0" w:firstLine="709"/>
        <w:jc w:val="both"/>
        <w:rPr>
          <w:sz w:val="24"/>
          <w:szCs w:val="24"/>
        </w:rPr>
      </w:pPr>
      <w:r w:rsidRPr="00054714">
        <w:rPr>
          <w:sz w:val="24"/>
          <w:szCs w:val="24"/>
        </w:rPr>
        <w:t xml:space="preserve">Стороны </w:t>
      </w:r>
      <w:proofErr w:type="gramStart"/>
      <w:r w:rsidRPr="00054714">
        <w:rPr>
          <w:sz w:val="24"/>
          <w:szCs w:val="24"/>
        </w:rPr>
        <w:t>установили и согласились</w:t>
      </w:r>
      <w:proofErr w:type="gramEnd"/>
      <w:r w:rsidRPr="00054714">
        <w:rPr>
          <w:sz w:val="24"/>
          <w:szCs w:val="24"/>
        </w:rPr>
        <w:t xml:space="preserve"> с тем, что началом исчисления срока действия настоящего соглашения </w:t>
      </w:r>
      <w:r w:rsidR="005A2CAE" w:rsidRPr="00054714">
        <w:rPr>
          <w:sz w:val="24"/>
          <w:szCs w:val="24"/>
        </w:rPr>
        <w:t xml:space="preserve">будет считаться дата </w:t>
      </w:r>
      <w:r w:rsidR="00EA1723" w:rsidRPr="00054714">
        <w:rPr>
          <w:sz w:val="24"/>
          <w:szCs w:val="24"/>
        </w:rPr>
        <w:t>окончания приема</w:t>
      </w:r>
      <w:r w:rsidR="005A2CAE" w:rsidRPr="00054714">
        <w:rPr>
          <w:sz w:val="24"/>
          <w:szCs w:val="24"/>
        </w:rPr>
        <w:t xml:space="preserve"> поступивших на открытый запрос предложений</w:t>
      </w:r>
      <w:r w:rsidR="00EA1723" w:rsidRPr="00054714">
        <w:rPr>
          <w:sz w:val="24"/>
          <w:szCs w:val="24"/>
        </w:rPr>
        <w:t xml:space="preserve"> Заявок</w:t>
      </w:r>
      <w:r w:rsidR="005A2CAE" w:rsidRPr="00054714">
        <w:rPr>
          <w:sz w:val="24"/>
          <w:szCs w:val="24"/>
        </w:rPr>
        <w:t xml:space="preserve">. </w:t>
      </w:r>
    </w:p>
    <w:p w14:paraId="14A8917F" w14:textId="77777777" w:rsidR="007A6A39" w:rsidRPr="00054714" w:rsidRDefault="007A6A39" w:rsidP="002B227D">
      <w:pPr>
        <w:pStyle w:val="afc"/>
        <w:numPr>
          <w:ilvl w:val="0"/>
          <w:numId w:val="56"/>
        </w:numPr>
        <w:tabs>
          <w:tab w:val="clear" w:pos="9360"/>
        </w:tabs>
        <w:suppressAutoHyphens w:val="0"/>
        <w:ind w:left="0" w:firstLine="709"/>
        <w:jc w:val="both"/>
        <w:rPr>
          <w:sz w:val="24"/>
          <w:szCs w:val="24"/>
        </w:rPr>
      </w:pPr>
      <w:r w:rsidRPr="00054714">
        <w:rPr>
          <w:sz w:val="24"/>
          <w:szCs w:val="24"/>
        </w:rPr>
        <w:t>По общему правилу, соглашение о неустойке прекращает свое действие по истечении 30 (тридцати) календарных дней с момента опубликования Организатором уведомления об итогах запроса предложений или объявления запроса предложений несостоявшимся.</w:t>
      </w:r>
    </w:p>
    <w:p w14:paraId="21E27B1F" w14:textId="77777777" w:rsidR="007A6A39" w:rsidRPr="00054714" w:rsidRDefault="007A6A39" w:rsidP="002B227D">
      <w:pPr>
        <w:pStyle w:val="afc"/>
        <w:numPr>
          <w:ilvl w:val="0"/>
          <w:numId w:val="56"/>
        </w:numPr>
        <w:tabs>
          <w:tab w:val="clear" w:pos="9360"/>
        </w:tabs>
        <w:suppressAutoHyphens w:val="0"/>
        <w:ind w:left="0" w:firstLine="709"/>
        <w:jc w:val="both"/>
        <w:rPr>
          <w:sz w:val="24"/>
          <w:szCs w:val="24"/>
        </w:rPr>
      </w:pPr>
      <w:r w:rsidRPr="00054714">
        <w:rPr>
          <w:sz w:val="24"/>
          <w:szCs w:val="24"/>
        </w:rPr>
        <w:lastRenderedPageBreak/>
        <w:t xml:space="preserve">В случае если Участник будет признан победителем </w:t>
      </w:r>
      <w:r w:rsidR="00311F48" w:rsidRPr="00054714">
        <w:rPr>
          <w:sz w:val="24"/>
          <w:szCs w:val="24"/>
        </w:rPr>
        <w:t>запроса предложений</w:t>
      </w:r>
      <w:r w:rsidR="008A4155" w:rsidRPr="00054714">
        <w:rPr>
          <w:sz w:val="24"/>
          <w:szCs w:val="24"/>
        </w:rPr>
        <w:t>, предложившим наилучшую заявку, либо единственным Участником, соответствующим требованиям документации о закупке,</w:t>
      </w:r>
      <w:r w:rsidRPr="00054714">
        <w:rPr>
          <w:sz w:val="24"/>
          <w:szCs w:val="24"/>
        </w:rPr>
        <w:t xml:space="preserve"> и исполнит все принятые на себя обязательства, а именно: 1) не изменит и/или не отзовет свою </w:t>
      </w:r>
      <w:r w:rsidR="00311F48" w:rsidRPr="00054714">
        <w:rPr>
          <w:sz w:val="24"/>
          <w:szCs w:val="24"/>
        </w:rPr>
        <w:t>Заявку</w:t>
      </w:r>
      <w:r w:rsidRPr="00054714">
        <w:rPr>
          <w:sz w:val="24"/>
          <w:szCs w:val="24"/>
        </w:rPr>
        <w:t xml:space="preserve"> в течение срока ее действия после истечения срока окончания приема </w:t>
      </w:r>
      <w:r w:rsidR="00311F48" w:rsidRPr="00054714">
        <w:rPr>
          <w:sz w:val="24"/>
          <w:szCs w:val="24"/>
        </w:rPr>
        <w:t>Заявок</w:t>
      </w:r>
      <w:r w:rsidRPr="00054714">
        <w:rPr>
          <w:sz w:val="24"/>
          <w:szCs w:val="24"/>
        </w:rPr>
        <w:t xml:space="preserve">; 2) предоставит достоверные (легитимные, без искажения информации (сведений)) документы или информацию, приведенные в составе </w:t>
      </w:r>
      <w:r w:rsidR="00311F48" w:rsidRPr="00054714">
        <w:rPr>
          <w:sz w:val="24"/>
          <w:szCs w:val="24"/>
        </w:rPr>
        <w:t>Заявки</w:t>
      </w:r>
      <w:r w:rsidRPr="00054714">
        <w:rPr>
          <w:sz w:val="24"/>
          <w:szCs w:val="24"/>
        </w:rPr>
        <w:t xml:space="preserve">; </w:t>
      </w:r>
      <w:r w:rsidR="00311F48" w:rsidRPr="00054714">
        <w:rPr>
          <w:sz w:val="24"/>
          <w:szCs w:val="24"/>
        </w:rPr>
        <w:t>3</w:t>
      </w:r>
      <w:r w:rsidRPr="00054714">
        <w:rPr>
          <w:sz w:val="24"/>
          <w:szCs w:val="24"/>
        </w:rPr>
        <w:t xml:space="preserve">) заключит договор в установленном документацией по запросу предложений порядке; </w:t>
      </w:r>
      <w:proofErr w:type="gramStart"/>
      <w:r w:rsidR="00311F48" w:rsidRPr="00054714">
        <w:rPr>
          <w:sz w:val="24"/>
          <w:szCs w:val="24"/>
        </w:rPr>
        <w:t>4</w:t>
      </w:r>
      <w:r w:rsidRPr="00054714">
        <w:rPr>
          <w:sz w:val="24"/>
          <w:szCs w:val="24"/>
        </w:rPr>
        <w:t>) предоставит финансовое обеспечение по договору (</w:t>
      </w:r>
      <w:r w:rsidRPr="00054714">
        <w:rPr>
          <w:i/>
          <w:sz w:val="24"/>
          <w:szCs w:val="24"/>
        </w:rPr>
        <w:t>Примечание: если такое обеспечение предусмотрено условиями запроса предложений</w:t>
      </w:r>
      <w:r w:rsidRPr="00054714">
        <w:rPr>
          <w:sz w:val="24"/>
          <w:szCs w:val="24"/>
        </w:rPr>
        <w:t>) соглашение о неустойке прекращается с момента подписания договора Участником, признанного победителем запроса предложений</w:t>
      </w:r>
      <w:r w:rsidR="008A4155" w:rsidRPr="00054714">
        <w:rPr>
          <w:sz w:val="24"/>
          <w:szCs w:val="24"/>
        </w:rPr>
        <w:t>, предложившим наилучшую заявку, либо единственным Участником, соответствующим требованиям документации о закупке,</w:t>
      </w:r>
      <w:r w:rsidRPr="00054714">
        <w:rPr>
          <w:sz w:val="24"/>
          <w:szCs w:val="24"/>
        </w:rPr>
        <w:t xml:space="preserve"> и предоставления финансового обеспечения по соответствующему договору и на условиях, предусмотренных в документации по запросу предложений.</w:t>
      </w:r>
      <w:proofErr w:type="gramEnd"/>
    </w:p>
    <w:p w14:paraId="089A20C4" w14:textId="77777777" w:rsidR="007A6A39" w:rsidRPr="00054714" w:rsidRDefault="007A6A39" w:rsidP="002B227D">
      <w:pPr>
        <w:pStyle w:val="afc"/>
        <w:numPr>
          <w:ilvl w:val="0"/>
          <w:numId w:val="56"/>
        </w:numPr>
        <w:tabs>
          <w:tab w:val="clear" w:pos="9360"/>
        </w:tabs>
        <w:suppressAutoHyphens w:val="0"/>
        <w:ind w:left="0" w:firstLine="709"/>
        <w:jc w:val="both"/>
        <w:rPr>
          <w:sz w:val="24"/>
          <w:szCs w:val="24"/>
        </w:rPr>
      </w:pPr>
      <w:r w:rsidRPr="00054714">
        <w:rPr>
          <w:sz w:val="24"/>
          <w:szCs w:val="24"/>
        </w:rPr>
        <w:t xml:space="preserve">Заключение настоящего соглашения не является основанием возникновения права Участника не </w:t>
      </w:r>
      <w:proofErr w:type="gramStart"/>
      <w:r w:rsidRPr="00054714">
        <w:rPr>
          <w:sz w:val="24"/>
          <w:szCs w:val="24"/>
        </w:rPr>
        <w:t>предоставлять иные документы</w:t>
      </w:r>
      <w:proofErr w:type="gramEnd"/>
      <w:r w:rsidRPr="00054714">
        <w:rPr>
          <w:sz w:val="24"/>
          <w:szCs w:val="24"/>
        </w:rPr>
        <w:t>, предусмотренные в документации по запросу предложений.</w:t>
      </w:r>
    </w:p>
    <w:p w14:paraId="1BE7C424" w14:textId="77777777" w:rsidR="007A6A39" w:rsidRPr="00054714" w:rsidRDefault="007A6A39" w:rsidP="002B227D">
      <w:pPr>
        <w:pStyle w:val="afc"/>
        <w:numPr>
          <w:ilvl w:val="0"/>
          <w:numId w:val="56"/>
        </w:numPr>
        <w:tabs>
          <w:tab w:val="clear" w:pos="9360"/>
        </w:tabs>
        <w:suppressAutoHyphens w:val="0"/>
        <w:ind w:left="0" w:firstLine="709"/>
        <w:jc w:val="both"/>
        <w:rPr>
          <w:sz w:val="24"/>
          <w:szCs w:val="24"/>
        </w:rPr>
      </w:pPr>
      <w:r w:rsidRPr="00054714">
        <w:rPr>
          <w:sz w:val="24"/>
          <w:szCs w:val="24"/>
        </w:rPr>
        <w:t xml:space="preserve">Настоящее соглашение является неотъемлемой частью письма о подаче оферты и </w:t>
      </w:r>
      <w:r w:rsidR="00311F48" w:rsidRPr="00054714">
        <w:rPr>
          <w:sz w:val="24"/>
          <w:szCs w:val="24"/>
        </w:rPr>
        <w:t>Заявки</w:t>
      </w:r>
      <w:r w:rsidRPr="00054714">
        <w:rPr>
          <w:sz w:val="24"/>
          <w:szCs w:val="24"/>
        </w:rPr>
        <w:t xml:space="preserve"> Участника.</w:t>
      </w:r>
    </w:p>
    <w:p w14:paraId="255C50C0" w14:textId="77777777" w:rsidR="007A6A39" w:rsidRPr="00054714" w:rsidRDefault="007A6A39" w:rsidP="002B227D">
      <w:pPr>
        <w:pStyle w:val="afc"/>
        <w:numPr>
          <w:ilvl w:val="0"/>
          <w:numId w:val="56"/>
        </w:numPr>
        <w:tabs>
          <w:tab w:val="clear" w:pos="9360"/>
        </w:tabs>
        <w:suppressAutoHyphens w:val="0"/>
        <w:ind w:left="0" w:firstLine="709"/>
        <w:jc w:val="both"/>
        <w:rPr>
          <w:sz w:val="24"/>
          <w:szCs w:val="24"/>
        </w:rPr>
      </w:pPr>
      <w:r w:rsidRPr="00054714">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14:paraId="6192AE04" w14:textId="77777777" w:rsidR="007A6A39" w:rsidRPr="00054714" w:rsidRDefault="007A6A39" w:rsidP="002B227D">
      <w:pPr>
        <w:pStyle w:val="afc"/>
        <w:numPr>
          <w:ilvl w:val="0"/>
          <w:numId w:val="56"/>
        </w:numPr>
        <w:tabs>
          <w:tab w:val="clear" w:pos="9360"/>
        </w:tabs>
        <w:suppressAutoHyphens w:val="0"/>
        <w:ind w:left="0" w:firstLine="709"/>
        <w:jc w:val="both"/>
        <w:rPr>
          <w:sz w:val="24"/>
          <w:szCs w:val="24"/>
        </w:rPr>
      </w:pPr>
      <w:r w:rsidRPr="00054714">
        <w:rPr>
          <w:sz w:val="24"/>
          <w:szCs w:val="24"/>
        </w:rPr>
        <w:t>Настоящее соглашение составлено в двух экземплярах по одному для каждой Стороны.</w:t>
      </w:r>
    </w:p>
    <w:p w14:paraId="532AA83E" w14:textId="77777777" w:rsidR="007A6A39" w:rsidRPr="00054714" w:rsidRDefault="007A6A39" w:rsidP="007A26E8">
      <w:pPr>
        <w:pStyle w:val="afc"/>
        <w:rPr>
          <w:sz w:val="24"/>
          <w:szCs w:val="24"/>
        </w:rPr>
      </w:pPr>
    </w:p>
    <w:p w14:paraId="268535BB" w14:textId="77777777" w:rsidR="007A6A39" w:rsidRPr="00054714" w:rsidRDefault="007A6A39" w:rsidP="007A26E8">
      <w:pPr>
        <w:pStyle w:val="afc"/>
        <w:rPr>
          <w:sz w:val="24"/>
          <w:szCs w:val="24"/>
        </w:rPr>
      </w:pPr>
    </w:p>
    <w:tbl>
      <w:tblPr>
        <w:tblW w:w="0" w:type="auto"/>
        <w:tblInd w:w="709" w:type="dxa"/>
        <w:tblLook w:val="04A0" w:firstRow="1" w:lastRow="0" w:firstColumn="1" w:lastColumn="0" w:noHBand="0" w:noVBand="1"/>
      </w:tblPr>
      <w:tblGrid>
        <w:gridCol w:w="4431"/>
        <w:gridCol w:w="4431"/>
      </w:tblGrid>
      <w:tr w:rsidR="007A6A39" w:rsidRPr="00054714" w14:paraId="2A59EAC4" w14:textId="77777777" w:rsidTr="00311F48">
        <w:tc>
          <w:tcPr>
            <w:tcW w:w="4431" w:type="dxa"/>
          </w:tcPr>
          <w:p w14:paraId="5F6B0D4A" w14:textId="77777777" w:rsidR="007A6A39" w:rsidRPr="00054714" w:rsidRDefault="007A6A39" w:rsidP="007A26E8">
            <w:pPr>
              <w:pStyle w:val="afc"/>
              <w:rPr>
                <w:sz w:val="24"/>
                <w:szCs w:val="24"/>
              </w:rPr>
            </w:pPr>
            <w:r w:rsidRPr="00054714">
              <w:rPr>
                <w:sz w:val="24"/>
                <w:szCs w:val="24"/>
              </w:rPr>
              <w:t>Участник</w:t>
            </w:r>
          </w:p>
        </w:tc>
        <w:tc>
          <w:tcPr>
            <w:tcW w:w="4431" w:type="dxa"/>
          </w:tcPr>
          <w:p w14:paraId="28E9BF3A" w14:textId="77777777" w:rsidR="007A6A39" w:rsidRPr="00054714" w:rsidRDefault="007A6A39" w:rsidP="007A26E8">
            <w:pPr>
              <w:pStyle w:val="afc"/>
              <w:rPr>
                <w:sz w:val="24"/>
                <w:szCs w:val="24"/>
              </w:rPr>
            </w:pPr>
            <w:r w:rsidRPr="00054714">
              <w:rPr>
                <w:sz w:val="24"/>
                <w:szCs w:val="24"/>
              </w:rPr>
              <w:t>Организатор закупки</w:t>
            </w:r>
          </w:p>
        </w:tc>
      </w:tr>
      <w:tr w:rsidR="007A6A39" w:rsidRPr="00054714" w14:paraId="4811335D" w14:textId="77777777" w:rsidTr="00311F48">
        <w:tc>
          <w:tcPr>
            <w:tcW w:w="4431" w:type="dxa"/>
          </w:tcPr>
          <w:p w14:paraId="56901ABF" w14:textId="77777777" w:rsidR="007A6A39" w:rsidRPr="00054714" w:rsidRDefault="007A6A39" w:rsidP="007A26E8">
            <w:pPr>
              <w:pStyle w:val="afc"/>
              <w:rPr>
                <w:sz w:val="24"/>
                <w:szCs w:val="24"/>
              </w:rPr>
            </w:pPr>
          </w:p>
          <w:p w14:paraId="715EFE68" w14:textId="77777777" w:rsidR="007A6A39" w:rsidRPr="00054714" w:rsidRDefault="007A6A39" w:rsidP="007A26E8">
            <w:pPr>
              <w:pStyle w:val="afc"/>
              <w:rPr>
                <w:sz w:val="24"/>
                <w:szCs w:val="24"/>
              </w:rPr>
            </w:pPr>
          </w:p>
          <w:p w14:paraId="6452C0A2" w14:textId="77777777" w:rsidR="007A6A39" w:rsidRPr="00054714" w:rsidRDefault="007A6A39" w:rsidP="007A26E8">
            <w:pPr>
              <w:pStyle w:val="afc"/>
              <w:rPr>
                <w:sz w:val="24"/>
                <w:szCs w:val="24"/>
              </w:rPr>
            </w:pPr>
          </w:p>
          <w:p w14:paraId="55B4F392" w14:textId="77777777" w:rsidR="007A6A39" w:rsidRPr="00054714" w:rsidRDefault="007A6A39" w:rsidP="007A26E8">
            <w:pPr>
              <w:pStyle w:val="afc"/>
              <w:rPr>
                <w:sz w:val="24"/>
                <w:szCs w:val="24"/>
              </w:rPr>
            </w:pPr>
            <w:r w:rsidRPr="00054714">
              <w:rPr>
                <w:sz w:val="24"/>
                <w:szCs w:val="24"/>
              </w:rPr>
              <w:t>________________/_______________/</w:t>
            </w:r>
          </w:p>
          <w:p w14:paraId="19F11763" w14:textId="77777777" w:rsidR="007A6A39" w:rsidRPr="00054714" w:rsidRDefault="007A6A39" w:rsidP="007A26E8">
            <w:pPr>
              <w:pStyle w:val="afc"/>
              <w:rPr>
                <w:sz w:val="24"/>
                <w:szCs w:val="24"/>
              </w:rPr>
            </w:pPr>
            <w:r w:rsidRPr="00054714">
              <w:rPr>
                <w:sz w:val="24"/>
                <w:szCs w:val="24"/>
              </w:rPr>
              <w:t>«___»______________20__года</w:t>
            </w:r>
          </w:p>
        </w:tc>
        <w:tc>
          <w:tcPr>
            <w:tcW w:w="4431" w:type="dxa"/>
          </w:tcPr>
          <w:p w14:paraId="511AE14B" w14:textId="77777777" w:rsidR="007A6A39" w:rsidRPr="00054714" w:rsidRDefault="007A6A39" w:rsidP="007A26E8">
            <w:pPr>
              <w:pStyle w:val="afc"/>
              <w:rPr>
                <w:sz w:val="24"/>
                <w:szCs w:val="24"/>
              </w:rPr>
            </w:pPr>
          </w:p>
          <w:p w14:paraId="0F41DA28" w14:textId="77777777" w:rsidR="007A6A39" w:rsidRPr="00054714" w:rsidRDefault="007A6A39" w:rsidP="007A26E8">
            <w:pPr>
              <w:pStyle w:val="afc"/>
              <w:rPr>
                <w:sz w:val="24"/>
                <w:szCs w:val="24"/>
              </w:rPr>
            </w:pPr>
          </w:p>
          <w:p w14:paraId="6C5AF730" w14:textId="77777777" w:rsidR="007A6A39" w:rsidRPr="00054714" w:rsidRDefault="007A6A39" w:rsidP="007A26E8">
            <w:pPr>
              <w:pStyle w:val="afc"/>
              <w:rPr>
                <w:sz w:val="24"/>
                <w:szCs w:val="24"/>
              </w:rPr>
            </w:pPr>
          </w:p>
          <w:p w14:paraId="78C9D14A" w14:textId="77777777" w:rsidR="007A6A39" w:rsidRPr="00054714" w:rsidRDefault="007A6A39" w:rsidP="007A26E8">
            <w:pPr>
              <w:pStyle w:val="afc"/>
              <w:rPr>
                <w:sz w:val="24"/>
                <w:szCs w:val="24"/>
              </w:rPr>
            </w:pPr>
            <w:r w:rsidRPr="00054714">
              <w:rPr>
                <w:sz w:val="24"/>
                <w:szCs w:val="24"/>
              </w:rPr>
              <w:t>________________/_______________/</w:t>
            </w:r>
          </w:p>
          <w:p w14:paraId="716EF09A" w14:textId="77777777" w:rsidR="007A6A39" w:rsidRPr="00054714" w:rsidRDefault="007A6A39" w:rsidP="007A26E8">
            <w:pPr>
              <w:pStyle w:val="afc"/>
              <w:rPr>
                <w:sz w:val="24"/>
                <w:szCs w:val="24"/>
              </w:rPr>
            </w:pPr>
            <w:r w:rsidRPr="00054714">
              <w:rPr>
                <w:sz w:val="24"/>
                <w:szCs w:val="24"/>
              </w:rPr>
              <w:t>«___»______________20__года</w:t>
            </w:r>
          </w:p>
        </w:tc>
      </w:tr>
    </w:tbl>
    <w:p w14:paraId="56EC5485" w14:textId="77777777" w:rsidR="00311F48" w:rsidRPr="00054714" w:rsidRDefault="00311F48" w:rsidP="007A26E8">
      <w:pPr>
        <w:pBdr>
          <w:bottom w:val="single" w:sz="4" w:space="1" w:color="auto"/>
        </w:pBdr>
        <w:spacing w:line="240" w:lineRule="auto"/>
        <w:ind w:right="21" w:firstLine="0"/>
        <w:jc w:val="center"/>
        <w:rPr>
          <w:b/>
          <w:color w:val="000000"/>
          <w:spacing w:val="36"/>
          <w:sz w:val="24"/>
          <w:szCs w:val="24"/>
        </w:rPr>
      </w:pPr>
      <w:r w:rsidRPr="00054714">
        <w:rPr>
          <w:b/>
          <w:color w:val="000000"/>
          <w:spacing w:val="36"/>
          <w:sz w:val="24"/>
          <w:szCs w:val="24"/>
        </w:rPr>
        <w:t>конец формы</w:t>
      </w:r>
    </w:p>
    <w:p w14:paraId="43735512" w14:textId="77777777" w:rsidR="007A6A39" w:rsidRPr="00054714" w:rsidRDefault="007A6A39" w:rsidP="007A26E8">
      <w:pPr>
        <w:tabs>
          <w:tab w:val="left" w:pos="4757"/>
        </w:tabs>
        <w:ind w:firstLine="0"/>
        <w:rPr>
          <w:i/>
          <w:sz w:val="24"/>
          <w:szCs w:val="24"/>
        </w:rPr>
      </w:pPr>
    </w:p>
    <w:p w14:paraId="3A937CD0" w14:textId="77777777" w:rsidR="007857E5" w:rsidRPr="00054714" w:rsidRDefault="007857E5" w:rsidP="007A26E8">
      <w:pPr>
        <w:suppressAutoHyphens w:val="0"/>
        <w:spacing w:line="240" w:lineRule="auto"/>
        <w:ind w:firstLine="0"/>
        <w:jc w:val="left"/>
        <w:rPr>
          <w:b/>
          <w:sz w:val="24"/>
          <w:szCs w:val="24"/>
        </w:rPr>
      </w:pPr>
      <w:r w:rsidRPr="00054714">
        <w:rPr>
          <w:szCs w:val="24"/>
        </w:rPr>
        <w:br w:type="page"/>
      </w:r>
    </w:p>
    <w:p w14:paraId="47281945" w14:textId="77777777" w:rsidR="007A6A39" w:rsidRPr="00054714" w:rsidRDefault="007A6A39" w:rsidP="007A26E8">
      <w:pPr>
        <w:pStyle w:val="3"/>
        <w:rPr>
          <w:szCs w:val="24"/>
        </w:rPr>
      </w:pPr>
      <w:bookmarkStart w:id="1682" w:name="_Toc439170716"/>
      <w:bookmarkStart w:id="1683" w:name="_Toc439172818"/>
      <w:bookmarkStart w:id="1684" w:name="_Toc439173260"/>
      <w:bookmarkStart w:id="1685" w:name="_Toc439238256"/>
      <w:bookmarkStart w:id="1686" w:name="_Toc439252804"/>
      <w:bookmarkStart w:id="1687" w:name="_Toc439323777"/>
      <w:bookmarkStart w:id="1688" w:name="_Toc440361412"/>
      <w:bookmarkStart w:id="1689" w:name="_Toc440376294"/>
      <w:bookmarkStart w:id="1690" w:name="_Toc440382552"/>
      <w:bookmarkStart w:id="1691" w:name="_Toc440447222"/>
      <w:bookmarkStart w:id="1692" w:name="_Toc440632383"/>
      <w:bookmarkStart w:id="1693" w:name="_Toc440875155"/>
      <w:bookmarkStart w:id="1694" w:name="_Toc441131142"/>
      <w:bookmarkStart w:id="1695" w:name="_Toc465774667"/>
      <w:bookmarkStart w:id="1696" w:name="_Toc465848896"/>
      <w:bookmarkStart w:id="1697" w:name="_Toc468875399"/>
      <w:bookmarkStart w:id="1698" w:name="_Toc469488451"/>
      <w:bookmarkStart w:id="1699" w:name="_Toc471894973"/>
      <w:bookmarkStart w:id="1700" w:name="_Toc496003534"/>
      <w:bookmarkStart w:id="1701" w:name="_Toc496011011"/>
      <w:bookmarkStart w:id="1702" w:name="_Toc525140451"/>
      <w:bookmarkStart w:id="1703" w:name="_Toc525306464"/>
      <w:bookmarkStart w:id="1704" w:name="_Toc525738404"/>
      <w:bookmarkStart w:id="1705" w:name="_Toc527983653"/>
      <w:bookmarkStart w:id="1706" w:name="_Toc531621057"/>
      <w:r w:rsidRPr="00054714">
        <w:rPr>
          <w:szCs w:val="24"/>
        </w:rPr>
        <w:lastRenderedPageBreak/>
        <w:t>Инструкции по заполнению</w:t>
      </w:r>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p>
    <w:p w14:paraId="685E4082" w14:textId="556D8273" w:rsidR="007857E5" w:rsidRPr="00054714" w:rsidRDefault="007857E5" w:rsidP="007A26E8">
      <w:pPr>
        <w:pStyle w:val="aff5"/>
        <w:numPr>
          <w:ilvl w:val="3"/>
          <w:numId w:val="1"/>
        </w:numPr>
        <w:tabs>
          <w:tab w:val="num" w:pos="1134"/>
          <w:tab w:val="num" w:pos="1276"/>
        </w:tabs>
        <w:suppressAutoHyphens w:val="0"/>
        <w:spacing w:before="100" w:beforeAutospacing="1" w:line="240" w:lineRule="auto"/>
        <w:rPr>
          <w:sz w:val="24"/>
          <w:szCs w:val="24"/>
        </w:rPr>
      </w:pPr>
      <w:r w:rsidRPr="00054714">
        <w:rPr>
          <w:sz w:val="24"/>
          <w:szCs w:val="24"/>
        </w:rPr>
        <w:t xml:space="preserve">Участник указывает дату и номер заявки в соответствии с письмом о подаче оферты </w:t>
      </w:r>
      <w:r w:rsidR="00D90031" w:rsidRPr="00054714">
        <w:rPr>
          <w:sz w:val="24"/>
          <w:szCs w:val="24"/>
        </w:rPr>
        <w:t xml:space="preserve">(подраздел </w:t>
      </w:r>
      <w:r w:rsidR="00A76369" w:rsidRPr="00054714">
        <w:rPr>
          <w:sz w:val="24"/>
          <w:szCs w:val="24"/>
        </w:rPr>
        <w:fldChar w:fldCharType="begin"/>
      </w:r>
      <w:r w:rsidR="00D90031" w:rsidRPr="00054714">
        <w:rPr>
          <w:sz w:val="24"/>
          <w:szCs w:val="24"/>
        </w:rPr>
        <w:instrText xml:space="preserve"> REF _Ref55336310 \r \h </w:instrText>
      </w:r>
      <w:r w:rsidR="007A26E8" w:rsidRPr="00054714">
        <w:rPr>
          <w:sz w:val="24"/>
          <w:szCs w:val="24"/>
        </w:rPr>
        <w:instrText xml:space="preserve"> \* MERGEFORMAT </w:instrText>
      </w:r>
      <w:r w:rsidR="00A76369" w:rsidRPr="00054714">
        <w:rPr>
          <w:sz w:val="24"/>
          <w:szCs w:val="24"/>
        </w:rPr>
      </w:r>
      <w:r w:rsidR="00A76369" w:rsidRPr="00054714">
        <w:rPr>
          <w:sz w:val="24"/>
          <w:szCs w:val="24"/>
        </w:rPr>
        <w:fldChar w:fldCharType="separate"/>
      </w:r>
      <w:r w:rsidR="000F17BB">
        <w:rPr>
          <w:sz w:val="24"/>
          <w:szCs w:val="24"/>
        </w:rPr>
        <w:t>5.1</w:t>
      </w:r>
      <w:r w:rsidR="00A76369" w:rsidRPr="00054714">
        <w:rPr>
          <w:sz w:val="24"/>
          <w:szCs w:val="24"/>
        </w:rPr>
        <w:fldChar w:fldCharType="end"/>
      </w:r>
      <w:r w:rsidR="00D90031" w:rsidRPr="00054714">
        <w:rPr>
          <w:sz w:val="24"/>
          <w:szCs w:val="24"/>
        </w:rPr>
        <w:t>)</w:t>
      </w:r>
      <w:r w:rsidRPr="00054714">
        <w:rPr>
          <w:sz w:val="24"/>
          <w:szCs w:val="24"/>
        </w:rPr>
        <w:t>.</w:t>
      </w:r>
    </w:p>
    <w:p w14:paraId="02DDB045" w14:textId="77777777" w:rsidR="007857E5" w:rsidRPr="00054714" w:rsidRDefault="007857E5" w:rsidP="007A26E8">
      <w:pPr>
        <w:pStyle w:val="aff5"/>
        <w:numPr>
          <w:ilvl w:val="3"/>
          <w:numId w:val="1"/>
        </w:numPr>
        <w:tabs>
          <w:tab w:val="num" w:pos="1134"/>
          <w:tab w:val="num" w:pos="1276"/>
        </w:tabs>
        <w:suppressAutoHyphens w:val="0"/>
        <w:spacing w:before="100" w:beforeAutospacing="1" w:line="240" w:lineRule="auto"/>
        <w:rPr>
          <w:sz w:val="24"/>
          <w:szCs w:val="24"/>
        </w:rPr>
      </w:pPr>
      <w:r w:rsidRPr="00054714">
        <w:rPr>
          <w:sz w:val="24"/>
          <w:szCs w:val="24"/>
        </w:rPr>
        <w:t xml:space="preserve">Участник указывает свое фирменное наименование (в </w:t>
      </w:r>
      <w:proofErr w:type="spellStart"/>
      <w:r w:rsidRPr="00054714">
        <w:rPr>
          <w:sz w:val="24"/>
          <w:szCs w:val="24"/>
        </w:rPr>
        <w:t>т.ч</w:t>
      </w:r>
      <w:proofErr w:type="spellEnd"/>
      <w:r w:rsidRPr="00054714">
        <w:rPr>
          <w:sz w:val="24"/>
          <w:szCs w:val="24"/>
        </w:rPr>
        <w:t>. организационно-правовую форму) и свой адрес.</w:t>
      </w:r>
    </w:p>
    <w:p w14:paraId="0DBFEFE8" w14:textId="77777777" w:rsidR="00C5024F" w:rsidRPr="00054714" w:rsidRDefault="00C5024F" w:rsidP="007A26E8">
      <w:pPr>
        <w:pStyle w:val="aff5"/>
        <w:numPr>
          <w:ilvl w:val="3"/>
          <w:numId w:val="1"/>
        </w:numPr>
        <w:tabs>
          <w:tab w:val="num" w:pos="1134"/>
          <w:tab w:val="num" w:pos="1276"/>
        </w:tabs>
        <w:suppressAutoHyphens w:val="0"/>
        <w:spacing w:before="100" w:beforeAutospacing="1" w:line="240" w:lineRule="auto"/>
        <w:rPr>
          <w:sz w:val="24"/>
          <w:szCs w:val="24"/>
        </w:rPr>
      </w:pPr>
      <w:r w:rsidRPr="00054714">
        <w:rPr>
          <w:sz w:val="24"/>
          <w:szCs w:val="24"/>
        </w:rPr>
        <w:t>Участник должен заполнить все поля и графы, относящиеся к самому Участнику, а также к настоящему запросу предложений. Поля и графы, относящиеся к Организатору, не заполняются.</w:t>
      </w:r>
    </w:p>
    <w:p w14:paraId="17634A8A" w14:textId="77777777" w:rsidR="00AF12BB" w:rsidRPr="00054714" w:rsidRDefault="00AF12BB" w:rsidP="007A26E8">
      <w:pPr>
        <w:suppressAutoHyphens w:val="0"/>
        <w:spacing w:line="240" w:lineRule="auto"/>
        <w:ind w:firstLine="0"/>
        <w:jc w:val="left"/>
        <w:rPr>
          <w:lang w:eastAsia="ru-RU"/>
        </w:rPr>
      </w:pPr>
    </w:p>
    <w:p w14:paraId="572F3D8A" w14:textId="77777777" w:rsidR="00AF12BB" w:rsidRPr="00054714" w:rsidRDefault="00AF12BB" w:rsidP="007A26E8">
      <w:pPr>
        <w:suppressAutoHyphens w:val="0"/>
        <w:spacing w:line="240" w:lineRule="auto"/>
        <w:ind w:firstLine="0"/>
        <w:jc w:val="left"/>
        <w:rPr>
          <w:lang w:eastAsia="ru-RU"/>
        </w:rPr>
        <w:sectPr w:rsidR="00AF12BB" w:rsidRPr="00054714" w:rsidSect="00EA3F63">
          <w:headerReference w:type="even" r:id="rId52"/>
          <w:headerReference w:type="default" r:id="rId53"/>
          <w:footerReference w:type="even" r:id="rId54"/>
          <w:headerReference w:type="first" r:id="rId55"/>
          <w:footerReference w:type="first" r:id="rId56"/>
          <w:pgSz w:w="11906" w:h="16838" w:code="9"/>
          <w:pgMar w:top="680" w:right="567" w:bottom="539" w:left="1134" w:header="709" w:footer="709" w:gutter="0"/>
          <w:cols w:space="720"/>
          <w:docGrid w:linePitch="360"/>
        </w:sectPr>
      </w:pPr>
    </w:p>
    <w:p w14:paraId="4A58B3D2" w14:textId="153B7312" w:rsidR="00AF12BB" w:rsidRPr="00054714" w:rsidRDefault="00AF12BB" w:rsidP="007A26E8">
      <w:pPr>
        <w:pStyle w:val="2"/>
        <w:pageBreakBefore/>
        <w:tabs>
          <w:tab w:val="clear" w:pos="0"/>
          <w:tab w:val="clear" w:pos="1700"/>
          <w:tab w:val="num" w:pos="1134"/>
          <w:tab w:val="num" w:pos="5104"/>
        </w:tabs>
        <w:spacing w:before="100" w:beforeAutospacing="1" w:after="100" w:afterAutospacing="1" w:line="240" w:lineRule="auto"/>
      </w:pPr>
      <w:bookmarkStart w:id="1707" w:name="_Ref465847449"/>
      <w:bookmarkStart w:id="1708" w:name="_Ref465847748"/>
      <w:bookmarkStart w:id="1709" w:name="_Ref465847768"/>
      <w:bookmarkStart w:id="1710" w:name="_Toc531621058"/>
      <w:r w:rsidRPr="00054714">
        <w:lastRenderedPageBreak/>
        <w:t>Расписка  сдачи-приемки соглашения о неустойке (форма 1</w:t>
      </w:r>
      <w:r w:rsidR="00DD1348">
        <w:t>1</w:t>
      </w:r>
      <w:r w:rsidRPr="00054714">
        <w:t>)</w:t>
      </w:r>
      <w:bookmarkEnd w:id="1707"/>
      <w:bookmarkEnd w:id="1708"/>
      <w:bookmarkEnd w:id="1709"/>
      <w:bookmarkEnd w:id="1710"/>
    </w:p>
    <w:p w14:paraId="47F74D37" w14:textId="77777777" w:rsidR="00AF12BB" w:rsidRPr="00054714" w:rsidRDefault="00AF12BB" w:rsidP="007A26E8">
      <w:pPr>
        <w:pStyle w:val="3"/>
        <w:rPr>
          <w:szCs w:val="24"/>
        </w:rPr>
      </w:pPr>
      <w:bookmarkStart w:id="1711" w:name="_Toc465774669"/>
      <w:bookmarkStart w:id="1712" w:name="_Toc465848898"/>
      <w:bookmarkStart w:id="1713" w:name="_Toc468875401"/>
      <w:bookmarkStart w:id="1714" w:name="_Toc469488453"/>
      <w:bookmarkStart w:id="1715" w:name="_Toc471894975"/>
      <w:bookmarkStart w:id="1716" w:name="_Toc496003536"/>
      <w:bookmarkStart w:id="1717" w:name="_Toc496011013"/>
      <w:bookmarkStart w:id="1718" w:name="_Toc525140453"/>
      <w:bookmarkStart w:id="1719" w:name="_Toc525306466"/>
      <w:bookmarkStart w:id="1720" w:name="_Toc525738406"/>
      <w:bookmarkStart w:id="1721" w:name="_Toc527983655"/>
      <w:bookmarkStart w:id="1722" w:name="_Toc531621059"/>
      <w:r w:rsidRPr="00054714">
        <w:rPr>
          <w:szCs w:val="24"/>
        </w:rPr>
        <w:t>Форма Расписки  сдачи-приемки соглашения о неустойке</w:t>
      </w:r>
      <w:bookmarkEnd w:id="1711"/>
      <w:bookmarkEnd w:id="1712"/>
      <w:bookmarkEnd w:id="1713"/>
      <w:bookmarkEnd w:id="1714"/>
      <w:bookmarkEnd w:id="1715"/>
      <w:bookmarkEnd w:id="1716"/>
      <w:bookmarkEnd w:id="1717"/>
      <w:bookmarkEnd w:id="1718"/>
      <w:bookmarkEnd w:id="1719"/>
      <w:bookmarkEnd w:id="1720"/>
      <w:bookmarkEnd w:id="1721"/>
      <w:bookmarkEnd w:id="1722"/>
    </w:p>
    <w:p w14:paraId="755A0D38" w14:textId="77777777" w:rsidR="00AF12BB" w:rsidRPr="00054714" w:rsidRDefault="00AF12BB" w:rsidP="007A26E8">
      <w:pPr>
        <w:pStyle w:val="26"/>
        <w:tabs>
          <w:tab w:val="clear" w:pos="4536"/>
        </w:tabs>
        <w:spacing w:before="100" w:beforeAutospacing="1" w:after="100" w:afterAutospacing="1"/>
        <w:ind w:firstLine="0"/>
        <w:jc w:val="center"/>
        <w:rPr>
          <w:sz w:val="24"/>
          <w:szCs w:val="24"/>
        </w:rPr>
      </w:pPr>
    </w:p>
    <w:p w14:paraId="1ABA202C" w14:textId="77777777" w:rsidR="00AF12BB" w:rsidRPr="00054714" w:rsidRDefault="00AF12BB" w:rsidP="007A26E8">
      <w:pPr>
        <w:pBdr>
          <w:top w:val="single" w:sz="4" w:space="1" w:color="auto"/>
        </w:pBdr>
        <w:ind w:right="21" w:firstLine="0"/>
        <w:jc w:val="center"/>
        <w:rPr>
          <w:b/>
          <w:color w:val="000000"/>
          <w:spacing w:val="36"/>
          <w:szCs w:val="24"/>
        </w:rPr>
      </w:pPr>
      <w:r w:rsidRPr="00054714">
        <w:rPr>
          <w:b/>
          <w:color w:val="000000"/>
          <w:spacing w:val="36"/>
          <w:szCs w:val="24"/>
        </w:rPr>
        <w:t>начало формы</w:t>
      </w:r>
    </w:p>
    <w:p w14:paraId="7170F127" w14:textId="77777777" w:rsidR="00AF12BB" w:rsidRPr="00054714" w:rsidRDefault="00AF12BB" w:rsidP="007A26E8">
      <w:pPr>
        <w:ind w:firstLine="0"/>
        <w:jc w:val="center"/>
        <w:rPr>
          <w:b/>
          <w:sz w:val="24"/>
          <w:szCs w:val="24"/>
        </w:rPr>
      </w:pPr>
      <w:r w:rsidRPr="00054714">
        <w:rPr>
          <w:b/>
          <w:sz w:val="24"/>
          <w:szCs w:val="24"/>
        </w:rPr>
        <w:t>Расписка  сдачи-приемки соглашения о неустойке</w:t>
      </w:r>
    </w:p>
    <w:p w14:paraId="14E055B7" w14:textId="77777777" w:rsidR="00AF12BB" w:rsidRPr="00054714" w:rsidRDefault="00AF12BB" w:rsidP="007A26E8">
      <w:pPr>
        <w:pStyle w:val="afc"/>
        <w:rPr>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3800"/>
        <w:gridCol w:w="1559"/>
        <w:gridCol w:w="1418"/>
        <w:gridCol w:w="1299"/>
        <w:gridCol w:w="2262"/>
        <w:gridCol w:w="2263"/>
      </w:tblGrid>
      <w:tr w:rsidR="00AF12BB" w:rsidRPr="00054714" w14:paraId="5A45940E" w14:textId="77777777" w:rsidTr="00AF12BB">
        <w:tc>
          <w:tcPr>
            <w:tcW w:w="14863" w:type="dxa"/>
            <w:gridSpan w:val="7"/>
            <w:shd w:val="clear" w:color="auto" w:fill="auto"/>
          </w:tcPr>
          <w:p w14:paraId="7D44FA5C" w14:textId="77777777" w:rsidR="00AF12BB" w:rsidRPr="00054714" w:rsidRDefault="00AF12BB" w:rsidP="007A26E8">
            <w:pPr>
              <w:pStyle w:val="afc"/>
              <w:rPr>
                <w:sz w:val="24"/>
                <w:szCs w:val="24"/>
              </w:rPr>
            </w:pPr>
            <w:r w:rsidRPr="00054714">
              <w:rPr>
                <w:b/>
                <w:sz w:val="24"/>
                <w:szCs w:val="24"/>
              </w:rPr>
              <w:t>ПОЛУЧЕНИЕ</w:t>
            </w:r>
            <w:r w:rsidRPr="00054714">
              <w:rPr>
                <w:sz w:val="24"/>
                <w:szCs w:val="24"/>
              </w:rPr>
              <w:t>:</w:t>
            </w:r>
          </w:p>
        </w:tc>
      </w:tr>
      <w:tr w:rsidR="00AF12BB" w:rsidRPr="00054714" w14:paraId="4502F620" w14:textId="77777777" w:rsidTr="00AF12BB">
        <w:tc>
          <w:tcPr>
            <w:tcW w:w="2262" w:type="dxa"/>
            <w:shd w:val="clear" w:color="auto" w:fill="auto"/>
          </w:tcPr>
          <w:p w14:paraId="3A4DC802" w14:textId="77777777" w:rsidR="00AF12BB" w:rsidRPr="00054714" w:rsidRDefault="00AF12BB" w:rsidP="007A26E8">
            <w:pPr>
              <w:pStyle w:val="afc"/>
              <w:ind w:right="754"/>
              <w:rPr>
                <w:sz w:val="24"/>
                <w:szCs w:val="24"/>
              </w:rPr>
            </w:pPr>
            <w:r w:rsidRPr="00054714">
              <w:rPr>
                <w:sz w:val="24"/>
                <w:szCs w:val="24"/>
              </w:rPr>
              <w:t>Участник</w:t>
            </w:r>
          </w:p>
        </w:tc>
        <w:tc>
          <w:tcPr>
            <w:tcW w:w="3800" w:type="dxa"/>
            <w:shd w:val="clear" w:color="auto" w:fill="auto"/>
          </w:tcPr>
          <w:p w14:paraId="54FED648" w14:textId="77777777" w:rsidR="00AF12BB" w:rsidRPr="00054714" w:rsidRDefault="00AF12BB" w:rsidP="007A26E8">
            <w:pPr>
              <w:pStyle w:val="afc"/>
              <w:rPr>
                <w:sz w:val="24"/>
                <w:szCs w:val="24"/>
              </w:rPr>
            </w:pPr>
            <w:r w:rsidRPr="00054714">
              <w:rPr>
                <w:sz w:val="24"/>
                <w:szCs w:val="24"/>
              </w:rPr>
              <w:t>Наименование закупочной процедуры</w:t>
            </w:r>
          </w:p>
        </w:tc>
        <w:tc>
          <w:tcPr>
            <w:tcW w:w="1559" w:type="dxa"/>
            <w:shd w:val="clear" w:color="auto" w:fill="auto"/>
          </w:tcPr>
          <w:p w14:paraId="4F6F7507" w14:textId="77777777" w:rsidR="00AF12BB" w:rsidRPr="00054714" w:rsidRDefault="00AF12BB" w:rsidP="007A26E8">
            <w:pPr>
              <w:pStyle w:val="afc"/>
              <w:tabs>
                <w:tab w:val="left" w:pos="2995"/>
              </w:tabs>
              <w:rPr>
                <w:sz w:val="24"/>
                <w:szCs w:val="24"/>
              </w:rPr>
            </w:pPr>
            <w:r w:rsidRPr="00054714">
              <w:rPr>
                <w:sz w:val="24"/>
                <w:szCs w:val="24"/>
              </w:rPr>
              <w:t>Номер на ЭТП</w:t>
            </w:r>
          </w:p>
        </w:tc>
        <w:tc>
          <w:tcPr>
            <w:tcW w:w="1418" w:type="dxa"/>
            <w:shd w:val="clear" w:color="auto" w:fill="auto"/>
          </w:tcPr>
          <w:p w14:paraId="01E96477" w14:textId="77777777" w:rsidR="00AF12BB" w:rsidRPr="00054714" w:rsidRDefault="00AF12BB" w:rsidP="007A26E8">
            <w:pPr>
              <w:pStyle w:val="afc"/>
              <w:tabs>
                <w:tab w:val="left" w:pos="2995"/>
              </w:tabs>
              <w:rPr>
                <w:sz w:val="24"/>
                <w:szCs w:val="24"/>
              </w:rPr>
            </w:pPr>
            <w:r w:rsidRPr="00054714">
              <w:rPr>
                <w:sz w:val="24"/>
                <w:szCs w:val="24"/>
              </w:rPr>
              <w:t>Дата передачи</w:t>
            </w:r>
          </w:p>
        </w:tc>
        <w:tc>
          <w:tcPr>
            <w:tcW w:w="1299" w:type="dxa"/>
            <w:shd w:val="clear" w:color="auto" w:fill="auto"/>
          </w:tcPr>
          <w:p w14:paraId="71BFD150" w14:textId="77777777" w:rsidR="00AF12BB" w:rsidRPr="00054714" w:rsidRDefault="00AF12BB" w:rsidP="007A26E8">
            <w:pPr>
              <w:pStyle w:val="afc"/>
              <w:rPr>
                <w:sz w:val="24"/>
                <w:szCs w:val="24"/>
              </w:rPr>
            </w:pPr>
            <w:r w:rsidRPr="00054714">
              <w:rPr>
                <w:sz w:val="24"/>
                <w:szCs w:val="24"/>
              </w:rPr>
              <w:t>Время получения (</w:t>
            </w:r>
            <w:proofErr w:type="gramStart"/>
            <w:r w:rsidRPr="00054714">
              <w:rPr>
                <w:sz w:val="24"/>
                <w:szCs w:val="24"/>
              </w:rPr>
              <w:t>МСК</w:t>
            </w:r>
            <w:proofErr w:type="gramEnd"/>
            <w:r w:rsidRPr="00054714">
              <w:rPr>
                <w:sz w:val="24"/>
                <w:szCs w:val="24"/>
              </w:rPr>
              <w:t>)</w:t>
            </w:r>
          </w:p>
        </w:tc>
        <w:tc>
          <w:tcPr>
            <w:tcW w:w="2262" w:type="dxa"/>
            <w:shd w:val="clear" w:color="auto" w:fill="auto"/>
          </w:tcPr>
          <w:p w14:paraId="66CDF115" w14:textId="77777777" w:rsidR="00AF12BB" w:rsidRPr="00054714" w:rsidRDefault="00AF12BB" w:rsidP="007A26E8">
            <w:pPr>
              <w:pStyle w:val="afc"/>
              <w:ind w:right="86"/>
              <w:rPr>
                <w:sz w:val="24"/>
                <w:szCs w:val="24"/>
              </w:rPr>
            </w:pPr>
            <w:r w:rsidRPr="00054714">
              <w:rPr>
                <w:sz w:val="24"/>
                <w:szCs w:val="24"/>
              </w:rPr>
              <w:t>Сдал</w:t>
            </w:r>
          </w:p>
          <w:p w14:paraId="05A6AFB0" w14:textId="77777777" w:rsidR="00AF12BB" w:rsidRPr="00054714" w:rsidRDefault="00AF12BB" w:rsidP="007A26E8">
            <w:pPr>
              <w:pStyle w:val="afc"/>
              <w:ind w:right="86"/>
              <w:rPr>
                <w:sz w:val="24"/>
                <w:szCs w:val="24"/>
              </w:rPr>
            </w:pPr>
            <w:r w:rsidRPr="00054714">
              <w:rPr>
                <w:sz w:val="24"/>
                <w:szCs w:val="24"/>
              </w:rPr>
              <w:t>(</w:t>
            </w:r>
            <w:r w:rsidRPr="00054714">
              <w:rPr>
                <w:b/>
                <w:sz w:val="24"/>
                <w:szCs w:val="24"/>
              </w:rPr>
              <w:t>представитель Участника</w:t>
            </w:r>
            <w:r w:rsidRPr="00054714">
              <w:rPr>
                <w:sz w:val="24"/>
                <w:szCs w:val="24"/>
              </w:rPr>
              <w:t>)</w:t>
            </w:r>
          </w:p>
          <w:p w14:paraId="66AEAC7B" w14:textId="77777777" w:rsidR="00AF12BB" w:rsidRPr="00054714" w:rsidRDefault="00AF12BB" w:rsidP="007A26E8">
            <w:pPr>
              <w:pStyle w:val="afc"/>
              <w:ind w:right="86"/>
              <w:rPr>
                <w:sz w:val="24"/>
                <w:szCs w:val="24"/>
              </w:rPr>
            </w:pPr>
            <w:r w:rsidRPr="00054714">
              <w:rPr>
                <w:sz w:val="24"/>
                <w:szCs w:val="24"/>
              </w:rPr>
              <w:t>ФИО/Подпись</w:t>
            </w:r>
          </w:p>
        </w:tc>
        <w:tc>
          <w:tcPr>
            <w:tcW w:w="2263" w:type="dxa"/>
            <w:shd w:val="clear" w:color="auto" w:fill="auto"/>
          </w:tcPr>
          <w:p w14:paraId="561BD7B4" w14:textId="77777777" w:rsidR="00AF12BB" w:rsidRPr="00054714" w:rsidRDefault="00AF12BB" w:rsidP="007A26E8">
            <w:pPr>
              <w:pStyle w:val="afc"/>
              <w:ind w:right="86"/>
              <w:rPr>
                <w:sz w:val="24"/>
                <w:szCs w:val="24"/>
              </w:rPr>
            </w:pPr>
            <w:r w:rsidRPr="00054714">
              <w:rPr>
                <w:sz w:val="24"/>
                <w:szCs w:val="24"/>
              </w:rPr>
              <w:t>Получил</w:t>
            </w:r>
          </w:p>
          <w:p w14:paraId="052EF93F" w14:textId="77777777" w:rsidR="00AF12BB" w:rsidRPr="00054714" w:rsidRDefault="00AF12BB" w:rsidP="007A26E8">
            <w:pPr>
              <w:pStyle w:val="afc"/>
              <w:ind w:right="86"/>
              <w:rPr>
                <w:sz w:val="24"/>
                <w:szCs w:val="24"/>
              </w:rPr>
            </w:pPr>
            <w:r w:rsidRPr="00054714">
              <w:rPr>
                <w:sz w:val="24"/>
                <w:szCs w:val="24"/>
              </w:rPr>
              <w:t>(</w:t>
            </w:r>
            <w:r w:rsidRPr="00054714">
              <w:rPr>
                <w:b/>
                <w:sz w:val="24"/>
                <w:szCs w:val="24"/>
              </w:rPr>
              <w:t>представитель Организатора</w:t>
            </w:r>
            <w:r w:rsidRPr="00054714">
              <w:rPr>
                <w:sz w:val="24"/>
                <w:szCs w:val="24"/>
              </w:rPr>
              <w:t>)</w:t>
            </w:r>
          </w:p>
          <w:p w14:paraId="761CAC17" w14:textId="77777777" w:rsidR="00AF12BB" w:rsidRPr="00054714" w:rsidRDefault="00AF12BB" w:rsidP="007A26E8">
            <w:pPr>
              <w:pStyle w:val="afc"/>
              <w:ind w:right="86"/>
              <w:rPr>
                <w:sz w:val="24"/>
                <w:szCs w:val="24"/>
              </w:rPr>
            </w:pPr>
            <w:r w:rsidRPr="00054714">
              <w:rPr>
                <w:sz w:val="24"/>
                <w:szCs w:val="24"/>
              </w:rPr>
              <w:t>ФИО/Подпись</w:t>
            </w:r>
          </w:p>
        </w:tc>
      </w:tr>
      <w:tr w:rsidR="00AF12BB" w:rsidRPr="00054714" w14:paraId="7CFB114F" w14:textId="77777777" w:rsidTr="00AF12BB">
        <w:tc>
          <w:tcPr>
            <w:tcW w:w="2262" w:type="dxa"/>
            <w:shd w:val="clear" w:color="auto" w:fill="auto"/>
          </w:tcPr>
          <w:p w14:paraId="1DA90890" w14:textId="77777777" w:rsidR="00AF12BB" w:rsidRPr="00054714" w:rsidRDefault="00AF12BB" w:rsidP="007A26E8">
            <w:pPr>
              <w:pStyle w:val="afc"/>
              <w:rPr>
                <w:sz w:val="24"/>
                <w:szCs w:val="24"/>
              </w:rPr>
            </w:pPr>
          </w:p>
          <w:p w14:paraId="78BA351B" w14:textId="77777777" w:rsidR="00AF12BB" w:rsidRPr="00054714" w:rsidRDefault="00AF12BB" w:rsidP="007A26E8">
            <w:pPr>
              <w:pStyle w:val="afc"/>
              <w:rPr>
                <w:sz w:val="24"/>
                <w:szCs w:val="24"/>
              </w:rPr>
            </w:pPr>
          </w:p>
        </w:tc>
        <w:tc>
          <w:tcPr>
            <w:tcW w:w="3800" w:type="dxa"/>
            <w:shd w:val="clear" w:color="auto" w:fill="auto"/>
          </w:tcPr>
          <w:p w14:paraId="1A9440E0" w14:textId="77777777" w:rsidR="00AF12BB" w:rsidRPr="00054714" w:rsidRDefault="00AF12BB" w:rsidP="007A26E8">
            <w:pPr>
              <w:pStyle w:val="afc"/>
              <w:rPr>
                <w:sz w:val="24"/>
                <w:szCs w:val="24"/>
              </w:rPr>
            </w:pPr>
          </w:p>
        </w:tc>
        <w:tc>
          <w:tcPr>
            <w:tcW w:w="1559" w:type="dxa"/>
            <w:shd w:val="clear" w:color="auto" w:fill="auto"/>
          </w:tcPr>
          <w:p w14:paraId="448992CA" w14:textId="77777777" w:rsidR="00AF12BB" w:rsidRPr="00054714" w:rsidRDefault="00AF12BB" w:rsidP="007A26E8">
            <w:pPr>
              <w:pStyle w:val="afc"/>
              <w:rPr>
                <w:sz w:val="24"/>
                <w:szCs w:val="24"/>
              </w:rPr>
            </w:pPr>
          </w:p>
        </w:tc>
        <w:tc>
          <w:tcPr>
            <w:tcW w:w="1418" w:type="dxa"/>
            <w:shd w:val="clear" w:color="auto" w:fill="auto"/>
          </w:tcPr>
          <w:p w14:paraId="6CD118CF" w14:textId="77777777" w:rsidR="00AF12BB" w:rsidRPr="00054714" w:rsidRDefault="00AF12BB" w:rsidP="007A26E8">
            <w:pPr>
              <w:pStyle w:val="afc"/>
              <w:rPr>
                <w:sz w:val="24"/>
                <w:szCs w:val="24"/>
              </w:rPr>
            </w:pPr>
          </w:p>
        </w:tc>
        <w:tc>
          <w:tcPr>
            <w:tcW w:w="1299" w:type="dxa"/>
            <w:shd w:val="clear" w:color="auto" w:fill="auto"/>
          </w:tcPr>
          <w:p w14:paraId="2CB1BDB4" w14:textId="77777777" w:rsidR="00AF12BB" w:rsidRPr="00054714" w:rsidRDefault="00AF12BB" w:rsidP="007A26E8">
            <w:pPr>
              <w:pStyle w:val="afc"/>
              <w:rPr>
                <w:sz w:val="24"/>
                <w:szCs w:val="24"/>
              </w:rPr>
            </w:pPr>
          </w:p>
        </w:tc>
        <w:tc>
          <w:tcPr>
            <w:tcW w:w="2262" w:type="dxa"/>
            <w:shd w:val="clear" w:color="auto" w:fill="auto"/>
          </w:tcPr>
          <w:p w14:paraId="39C769A6" w14:textId="77777777" w:rsidR="00AF12BB" w:rsidRPr="00054714" w:rsidRDefault="00AF12BB" w:rsidP="007A26E8">
            <w:pPr>
              <w:pStyle w:val="afc"/>
              <w:rPr>
                <w:sz w:val="24"/>
                <w:szCs w:val="24"/>
              </w:rPr>
            </w:pPr>
          </w:p>
        </w:tc>
        <w:tc>
          <w:tcPr>
            <w:tcW w:w="2263" w:type="dxa"/>
            <w:shd w:val="clear" w:color="auto" w:fill="auto"/>
          </w:tcPr>
          <w:p w14:paraId="322CD52E" w14:textId="77777777" w:rsidR="00AF12BB" w:rsidRPr="00054714" w:rsidRDefault="00AF12BB" w:rsidP="007A26E8">
            <w:pPr>
              <w:pStyle w:val="afc"/>
              <w:rPr>
                <w:sz w:val="24"/>
                <w:szCs w:val="24"/>
              </w:rPr>
            </w:pPr>
          </w:p>
        </w:tc>
      </w:tr>
    </w:tbl>
    <w:p w14:paraId="46D40E77" w14:textId="77777777" w:rsidR="00AF12BB" w:rsidRPr="00054714" w:rsidRDefault="00AF12BB" w:rsidP="007A26E8">
      <w:pPr>
        <w:pStyle w:val="afc"/>
        <w:rPr>
          <w:szCs w:val="24"/>
        </w:rPr>
      </w:pPr>
    </w:p>
    <w:p w14:paraId="503BD45B" w14:textId="77777777" w:rsidR="00AF12BB" w:rsidRPr="00054714" w:rsidRDefault="00AF12BB" w:rsidP="007A26E8">
      <w:pPr>
        <w:jc w:val="center"/>
        <w:rPr>
          <w:b/>
          <w:bCs w:val="0"/>
          <w:szCs w:val="24"/>
          <w:u w:val="single"/>
        </w:rPr>
      </w:pPr>
    </w:p>
    <w:p w14:paraId="224E7AD5" w14:textId="77777777" w:rsidR="00AF12BB" w:rsidRPr="00054714" w:rsidRDefault="00AF12BB" w:rsidP="007A26E8">
      <w:pPr>
        <w:jc w:val="center"/>
        <w:rPr>
          <w:b/>
          <w:bCs w:val="0"/>
          <w:szCs w:val="24"/>
          <w:u w:val="single"/>
        </w:rPr>
      </w:pPr>
    </w:p>
    <w:p w14:paraId="37CAF3B4" w14:textId="77777777" w:rsidR="00AF12BB" w:rsidRPr="00054714" w:rsidRDefault="00AF12BB" w:rsidP="007A26E8">
      <w:pPr>
        <w:pBdr>
          <w:bottom w:val="single" w:sz="4" w:space="1" w:color="auto"/>
        </w:pBdr>
        <w:ind w:right="21" w:firstLine="0"/>
        <w:jc w:val="center"/>
        <w:rPr>
          <w:b/>
          <w:color w:val="000000"/>
          <w:spacing w:val="36"/>
          <w:szCs w:val="24"/>
        </w:rPr>
      </w:pPr>
      <w:r w:rsidRPr="00054714">
        <w:rPr>
          <w:b/>
          <w:color w:val="000000"/>
          <w:spacing w:val="36"/>
          <w:szCs w:val="24"/>
        </w:rPr>
        <w:t>конец формы</w:t>
      </w:r>
    </w:p>
    <w:p w14:paraId="7FF40E50" w14:textId="77777777" w:rsidR="00AF12BB" w:rsidRPr="00054714" w:rsidRDefault="00AF12BB" w:rsidP="002B227D">
      <w:pPr>
        <w:pStyle w:val="26"/>
        <w:pageBreakBefore/>
        <w:numPr>
          <w:ilvl w:val="2"/>
          <w:numId w:val="66"/>
        </w:numPr>
        <w:tabs>
          <w:tab w:val="num" w:pos="1134"/>
        </w:tabs>
        <w:ind w:left="1134"/>
        <w:outlineLvl w:val="2"/>
        <w:rPr>
          <w:sz w:val="24"/>
          <w:szCs w:val="24"/>
        </w:rPr>
        <w:sectPr w:rsidR="00AF12BB" w:rsidRPr="00054714" w:rsidSect="005106E7">
          <w:pgSz w:w="16838" w:h="11906" w:orient="landscape" w:code="9"/>
          <w:pgMar w:top="1134" w:right="680" w:bottom="567" w:left="1134" w:header="680" w:footer="278" w:gutter="0"/>
          <w:cols w:space="708"/>
          <w:titlePg/>
          <w:docGrid w:linePitch="360"/>
        </w:sectPr>
      </w:pPr>
    </w:p>
    <w:p w14:paraId="50D60FAB" w14:textId="77777777" w:rsidR="00AF12BB" w:rsidRPr="00054714" w:rsidRDefault="00AF12BB" w:rsidP="007A26E8">
      <w:pPr>
        <w:pStyle w:val="3"/>
        <w:rPr>
          <w:szCs w:val="24"/>
        </w:rPr>
      </w:pPr>
      <w:bookmarkStart w:id="1723" w:name="_Toc465774670"/>
      <w:bookmarkStart w:id="1724" w:name="_Toc465848899"/>
      <w:bookmarkStart w:id="1725" w:name="_Toc468875402"/>
      <w:bookmarkStart w:id="1726" w:name="_Toc469488454"/>
      <w:bookmarkStart w:id="1727" w:name="_Toc471894976"/>
      <w:bookmarkStart w:id="1728" w:name="_Toc496003537"/>
      <w:bookmarkStart w:id="1729" w:name="_Toc496011014"/>
      <w:bookmarkStart w:id="1730" w:name="_Toc525140454"/>
      <w:bookmarkStart w:id="1731" w:name="_Toc525306467"/>
      <w:bookmarkStart w:id="1732" w:name="_Toc525738407"/>
      <w:bookmarkStart w:id="1733" w:name="_Toc527983656"/>
      <w:bookmarkStart w:id="1734" w:name="_Toc531621060"/>
      <w:r w:rsidRPr="00054714">
        <w:rPr>
          <w:szCs w:val="24"/>
        </w:rPr>
        <w:lastRenderedPageBreak/>
        <w:t>Инструкции по заполнению</w:t>
      </w:r>
      <w:bookmarkEnd w:id="1723"/>
      <w:bookmarkEnd w:id="1724"/>
      <w:bookmarkEnd w:id="1725"/>
      <w:bookmarkEnd w:id="1726"/>
      <w:bookmarkEnd w:id="1727"/>
      <w:bookmarkEnd w:id="1728"/>
      <w:bookmarkEnd w:id="1729"/>
      <w:bookmarkEnd w:id="1730"/>
      <w:bookmarkEnd w:id="1731"/>
      <w:bookmarkEnd w:id="1732"/>
      <w:bookmarkEnd w:id="1733"/>
      <w:bookmarkEnd w:id="1734"/>
    </w:p>
    <w:p w14:paraId="3F23EFA8" w14:textId="77777777" w:rsidR="00AF12BB" w:rsidRPr="00054714" w:rsidRDefault="00AF12BB" w:rsidP="007A26E8">
      <w:pPr>
        <w:pStyle w:val="aff5"/>
        <w:numPr>
          <w:ilvl w:val="3"/>
          <w:numId w:val="1"/>
        </w:numPr>
        <w:tabs>
          <w:tab w:val="num" w:pos="1134"/>
        </w:tabs>
        <w:suppressAutoHyphens w:val="0"/>
        <w:spacing w:before="100" w:beforeAutospacing="1" w:line="240" w:lineRule="auto"/>
        <w:rPr>
          <w:sz w:val="24"/>
          <w:szCs w:val="24"/>
        </w:rPr>
      </w:pPr>
      <w:r w:rsidRPr="00054714">
        <w:rPr>
          <w:sz w:val="24"/>
          <w:szCs w:val="24"/>
        </w:rPr>
        <w:t>Участник предварительно заполняет графы:</w:t>
      </w:r>
    </w:p>
    <w:p w14:paraId="60ADE662" w14:textId="77777777" w:rsidR="00AF12BB" w:rsidRPr="00054714" w:rsidRDefault="00AF12BB" w:rsidP="002B227D">
      <w:pPr>
        <w:pStyle w:val="aff5"/>
        <w:numPr>
          <w:ilvl w:val="0"/>
          <w:numId w:val="67"/>
        </w:numPr>
        <w:tabs>
          <w:tab w:val="clear" w:pos="1134"/>
        </w:tabs>
        <w:suppressAutoHyphens w:val="0"/>
        <w:spacing w:before="100" w:beforeAutospacing="1" w:line="240" w:lineRule="auto"/>
        <w:rPr>
          <w:sz w:val="24"/>
          <w:szCs w:val="24"/>
        </w:rPr>
      </w:pPr>
      <w:r w:rsidRPr="00054714">
        <w:rPr>
          <w:sz w:val="24"/>
          <w:szCs w:val="24"/>
        </w:rPr>
        <w:t xml:space="preserve">«Участник», в </w:t>
      </w:r>
      <w:proofErr w:type="gramStart"/>
      <w:r w:rsidRPr="00054714">
        <w:rPr>
          <w:sz w:val="24"/>
          <w:szCs w:val="24"/>
        </w:rPr>
        <w:t>которой</w:t>
      </w:r>
      <w:proofErr w:type="gramEnd"/>
      <w:r w:rsidRPr="00054714">
        <w:rPr>
          <w:sz w:val="24"/>
          <w:szCs w:val="24"/>
        </w:rPr>
        <w:t xml:space="preserve"> указывает свое фирменное наименование (в </w:t>
      </w:r>
      <w:proofErr w:type="spellStart"/>
      <w:r w:rsidRPr="00054714">
        <w:rPr>
          <w:sz w:val="24"/>
          <w:szCs w:val="24"/>
        </w:rPr>
        <w:t>т.ч</w:t>
      </w:r>
      <w:proofErr w:type="spellEnd"/>
      <w:r w:rsidRPr="00054714">
        <w:rPr>
          <w:sz w:val="24"/>
          <w:szCs w:val="24"/>
        </w:rPr>
        <w:t>. организационно-правовую форму) и свой адрес;</w:t>
      </w:r>
    </w:p>
    <w:p w14:paraId="0A6C1C17" w14:textId="77777777" w:rsidR="00AF12BB" w:rsidRPr="00054714" w:rsidRDefault="00AF12BB" w:rsidP="002B227D">
      <w:pPr>
        <w:pStyle w:val="aff5"/>
        <w:numPr>
          <w:ilvl w:val="0"/>
          <w:numId w:val="67"/>
        </w:numPr>
        <w:tabs>
          <w:tab w:val="clear" w:pos="1134"/>
        </w:tabs>
        <w:suppressAutoHyphens w:val="0"/>
        <w:spacing w:before="100" w:beforeAutospacing="1" w:line="240" w:lineRule="auto"/>
        <w:rPr>
          <w:sz w:val="24"/>
          <w:szCs w:val="24"/>
        </w:rPr>
      </w:pPr>
      <w:r w:rsidRPr="00054714">
        <w:rPr>
          <w:sz w:val="24"/>
          <w:szCs w:val="24"/>
        </w:rPr>
        <w:t>«Наименование закупочной процедуры», в которой указывает наименование процедуры в соответствии Извещением о проведении запроса предложений;</w:t>
      </w:r>
    </w:p>
    <w:p w14:paraId="707E53B4" w14:textId="77777777" w:rsidR="00AF12BB" w:rsidRPr="00054714" w:rsidRDefault="00AF12BB" w:rsidP="002B227D">
      <w:pPr>
        <w:pStyle w:val="aff5"/>
        <w:numPr>
          <w:ilvl w:val="0"/>
          <w:numId w:val="67"/>
        </w:numPr>
        <w:tabs>
          <w:tab w:val="clear" w:pos="1134"/>
        </w:tabs>
        <w:suppressAutoHyphens w:val="0"/>
        <w:spacing w:before="100" w:beforeAutospacing="1" w:line="240" w:lineRule="auto"/>
        <w:rPr>
          <w:sz w:val="24"/>
          <w:szCs w:val="24"/>
        </w:rPr>
      </w:pPr>
      <w:proofErr w:type="gramStart"/>
      <w:r w:rsidRPr="00054714">
        <w:rPr>
          <w:sz w:val="24"/>
          <w:szCs w:val="24"/>
        </w:rPr>
        <w:t>«Номер на ЭТП», в которой указывает номер закупочной процедуры на ЭТП.</w:t>
      </w:r>
      <w:proofErr w:type="gramEnd"/>
    </w:p>
    <w:p w14:paraId="395E06D1" w14:textId="77777777" w:rsidR="00AF12BB" w:rsidRPr="00054714" w:rsidRDefault="00AF12BB" w:rsidP="007A26E8">
      <w:pPr>
        <w:pStyle w:val="aff5"/>
        <w:numPr>
          <w:ilvl w:val="3"/>
          <w:numId w:val="1"/>
        </w:numPr>
        <w:tabs>
          <w:tab w:val="num" w:pos="1134"/>
        </w:tabs>
        <w:suppressAutoHyphens w:val="0"/>
        <w:spacing w:before="100" w:beforeAutospacing="1" w:line="240" w:lineRule="auto"/>
        <w:rPr>
          <w:sz w:val="24"/>
          <w:szCs w:val="24"/>
        </w:rPr>
      </w:pPr>
      <w:r w:rsidRPr="00054714">
        <w:rPr>
          <w:sz w:val="24"/>
          <w:szCs w:val="24"/>
        </w:rPr>
        <w:t>Графы «Дата передачи», «Время получения», «Сдал» - заполняются фактически в момент получения Представителями Организатора и Участника.</w:t>
      </w:r>
    </w:p>
    <w:p w14:paraId="67386574" w14:textId="77777777" w:rsidR="00AF12BB" w:rsidRPr="00054714" w:rsidRDefault="00AF12BB" w:rsidP="007A26E8">
      <w:pPr>
        <w:pStyle w:val="aff5"/>
        <w:numPr>
          <w:ilvl w:val="3"/>
          <w:numId w:val="1"/>
        </w:numPr>
        <w:tabs>
          <w:tab w:val="num" w:pos="1134"/>
        </w:tabs>
        <w:suppressAutoHyphens w:val="0"/>
        <w:spacing w:before="100" w:beforeAutospacing="1" w:line="240" w:lineRule="auto"/>
        <w:rPr>
          <w:sz w:val="24"/>
          <w:szCs w:val="24"/>
        </w:rPr>
      </w:pPr>
      <w:r w:rsidRPr="00054714">
        <w:rPr>
          <w:sz w:val="24"/>
          <w:szCs w:val="24"/>
        </w:rPr>
        <w:t>Расписка составляется в двух экземплярах, один из которых остается у Организатора.</w:t>
      </w:r>
    </w:p>
    <w:p w14:paraId="7998F1B2" w14:textId="77777777" w:rsidR="00AF12BB" w:rsidRPr="00054714" w:rsidRDefault="00AF12BB" w:rsidP="007A26E8">
      <w:pPr>
        <w:ind w:firstLine="0"/>
        <w:rPr>
          <w:bCs w:val="0"/>
          <w:szCs w:val="24"/>
        </w:rPr>
      </w:pPr>
    </w:p>
    <w:p w14:paraId="7B7D42B4" w14:textId="77777777" w:rsidR="00AF12BB" w:rsidRPr="00054714" w:rsidRDefault="00AF12BB" w:rsidP="007A26E8">
      <w:pPr>
        <w:suppressAutoHyphens w:val="0"/>
        <w:spacing w:line="240" w:lineRule="auto"/>
        <w:ind w:firstLine="0"/>
        <w:jc w:val="left"/>
        <w:rPr>
          <w:lang w:eastAsia="ru-RU"/>
        </w:rPr>
      </w:pPr>
    </w:p>
    <w:p w14:paraId="0F74FC23" w14:textId="77777777" w:rsidR="00AF12BB" w:rsidRPr="00054714" w:rsidRDefault="00AF12BB" w:rsidP="007A26E8">
      <w:pPr>
        <w:suppressAutoHyphens w:val="0"/>
        <w:spacing w:line="240" w:lineRule="auto"/>
        <w:ind w:firstLine="0"/>
        <w:jc w:val="left"/>
        <w:rPr>
          <w:lang w:eastAsia="ru-RU"/>
        </w:rPr>
      </w:pPr>
    </w:p>
    <w:p w14:paraId="15F9913A" w14:textId="77777777" w:rsidR="00AF12BB" w:rsidRPr="00054714" w:rsidRDefault="00AF12BB" w:rsidP="007A26E8">
      <w:pPr>
        <w:suppressAutoHyphens w:val="0"/>
        <w:spacing w:line="240" w:lineRule="auto"/>
        <w:ind w:firstLine="0"/>
        <w:jc w:val="left"/>
        <w:rPr>
          <w:lang w:eastAsia="ru-RU"/>
        </w:rPr>
        <w:sectPr w:rsidR="00AF12BB" w:rsidRPr="00054714" w:rsidSect="00EA3F63">
          <w:pgSz w:w="11906" w:h="16838" w:code="9"/>
          <w:pgMar w:top="680" w:right="567" w:bottom="539" w:left="1134" w:header="709" w:footer="709" w:gutter="0"/>
          <w:cols w:space="720"/>
          <w:docGrid w:linePitch="360"/>
        </w:sectPr>
      </w:pPr>
    </w:p>
    <w:p w14:paraId="22450EA0" w14:textId="17AB099E" w:rsidR="007857E5" w:rsidRPr="00054714" w:rsidRDefault="00E47073" w:rsidP="007A26E8">
      <w:pPr>
        <w:pStyle w:val="2"/>
        <w:pageBreakBefore/>
        <w:tabs>
          <w:tab w:val="clear" w:pos="0"/>
          <w:tab w:val="clear" w:pos="1700"/>
          <w:tab w:val="num" w:pos="1134"/>
        </w:tabs>
        <w:spacing w:before="100" w:beforeAutospacing="1" w:after="100" w:afterAutospacing="1" w:line="240" w:lineRule="auto"/>
      </w:pPr>
      <w:bookmarkStart w:id="1735" w:name="_Ref440272274"/>
      <w:bookmarkStart w:id="1736" w:name="_Ref440274756"/>
      <w:bookmarkStart w:id="1737" w:name="_Toc531621061"/>
      <w:r w:rsidRPr="00054714">
        <w:lastRenderedPageBreak/>
        <w:t>Согласие Участника налоговым органам на разглашение сведений, составляющих налоговую тайну</w:t>
      </w:r>
      <w:r w:rsidR="007857E5" w:rsidRPr="00054714">
        <w:t xml:space="preserve"> (форма 1</w:t>
      </w:r>
      <w:r w:rsidR="00DD1348">
        <w:t>2</w:t>
      </w:r>
      <w:r w:rsidR="007857E5" w:rsidRPr="00054714">
        <w:t>)</w:t>
      </w:r>
      <w:bookmarkEnd w:id="1735"/>
      <w:bookmarkEnd w:id="1736"/>
      <w:bookmarkEnd w:id="1737"/>
    </w:p>
    <w:p w14:paraId="4E4EDE93" w14:textId="77777777" w:rsidR="007857E5" w:rsidRPr="00054714" w:rsidRDefault="007857E5" w:rsidP="007A26E8">
      <w:pPr>
        <w:pStyle w:val="3"/>
        <w:rPr>
          <w:szCs w:val="24"/>
        </w:rPr>
      </w:pPr>
      <w:bookmarkStart w:id="1738" w:name="_Toc439170718"/>
      <w:bookmarkStart w:id="1739" w:name="_Toc439172820"/>
      <w:bookmarkStart w:id="1740" w:name="_Toc439173262"/>
      <w:bookmarkStart w:id="1741" w:name="_Toc439238258"/>
      <w:bookmarkStart w:id="1742" w:name="_Toc439252806"/>
      <w:bookmarkStart w:id="1743" w:name="_Toc439323779"/>
      <w:bookmarkStart w:id="1744" w:name="_Toc440361414"/>
      <w:bookmarkStart w:id="1745" w:name="_Toc440376296"/>
      <w:bookmarkStart w:id="1746" w:name="_Toc440382554"/>
      <w:bookmarkStart w:id="1747" w:name="_Toc440447224"/>
      <w:bookmarkStart w:id="1748" w:name="_Toc440632385"/>
      <w:bookmarkStart w:id="1749" w:name="_Toc440875157"/>
      <w:bookmarkStart w:id="1750" w:name="_Toc441131144"/>
      <w:bookmarkStart w:id="1751" w:name="_Toc465774672"/>
      <w:bookmarkStart w:id="1752" w:name="_Toc465848901"/>
      <w:bookmarkStart w:id="1753" w:name="_Toc468875404"/>
      <w:bookmarkStart w:id="1754" w:name="_Toc469488456"/>
      <w:bookmarkStart w:id="1755" w:name="_Toc471894978"/>
      <w:bookmarkStart w:id="1756" w:name="_Toc496003539"/>
      <w:bookmarkStart w:id="1757" w:name="_Toc496011016"/>
      <w:bookmarkStart w:id="1758" w:name="_Toc525140456"/>
      <w:bookmarkStart w:id="1759" w:name="_Toc525306469"/>
      <w:bookmarkStart w:id="1760" w:name="_Toc525738409"/>
      <w:bookmarkStart w:id="1761" w:name="_Toc527983658"/>
      <w:bookmarkStart w:id="1762" w:name="_Toc531621062"/>
      <w:r w:rsidRPr="00054714">
        <w:rPr>
          <w:szCs w:val="24"/>
        </w:rPr>
        <w:t xml:space="preserve">Форма </w:t>
      </w:r>
      <w:bookmarkEnd w:id="1738"/>
      <w:r w:rsidR="00E47073" w:rsidRPr="00054714">
        <w:rPr>
          <w:szCs w:val="24"/>
        </w:rPr>
        <w:t>согласия Участника налоговым органам на разглашение сведений, составляющих налоговую тайну</w:t>
      </w:r>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p>
    <w:p w14:paraId="42BD8E0F" w14:textId="77777777" w:rsidR="007857E5" w:rsidRPr="00054714" w:rsidRDefault="007857E5" w:rsidP="007A26E8">
      <w:pPr>
        <w:pBdr>
          <w:top w:val="single" w:sz="4" w:space="1" w:color="auto"/>
        </w:pBdr>
        <w:spacing w:line="240" w:lineRule="auto"/>
        <w:ind w:right="21" w:firstLine="0"/>
        <w:jc w:val="center"/>
        <w:rPr>
          <w:b/>
          <w:color w:val="000000"/>
          <w:spacing w:val="36"/>
          <w:sz w:val="24"/>
          <w:szCs w:val="24"/>
        </w:rPr>
      </w:pPr>
      <w:r w:rsidRPr="00054714">
        <w:rPr>
          <w:b/>
          <w:color w:val="000000"/>
          <w:spacing w:val="36"/>
          <w:sz w:val="24"/>
          <w:szCs w:val="24"/>
        </w:rPr>
        <w:t>начало формы</w:t>
      </w:r>
    </w:p>
    <w:p w14:paraId="7CFFBB6C" w14:textId="77777777" w:rsidR="007857E5" w:rsidRPr="00054714" w:rsidRDefault="007857E5" w:rsidP="007A26E8">
      <w:pPr>
        <w:tabs>
          <w:tab w:val="left" w:pos="4757"/>
        </w:tabs>
        <w:spacing w:line="240" w:lineRule="auto"/>
        <w:ind w:left="1134" w:firstLine="0"/>
        <w:jc w:val="left"/>
        <w:rPr>
          <w:sz w:val="24"/>
          <w:szCs w:val="24"/>
        </w:rPr>
      </w:pPr>
    </w:p>
    <w:p w14:paraId="79C6269A" w14:textId="2038D3BD" w:rsidR="007857E5" w:rsidRPr="00054714" w:rsidRDefault="007857E5" w:rsidP="007A26E8">
      <w:pPr>
        <w:tabs>
          <w:tab w:val="left" w:pos="4757"/>
        </w:tabs>
        <w:spacing w:line="240" w:lineRule="auto"/>
        <w:ind w:left="1134" w:firstLine="0"/>
        <w:jc w:val="left"/>
        <w:rPr>
          <w:sz w:val="24"/>
          <w:szCs w:val="24"/>
        </w:rPr>
      </w:pPr>
      <w:r w:rsidRPr="00054714">
        <w:rPr>
          <w:sz w:val="24"/>
          <w:szCs w:val="24"/>
        </w:rPr>
        <w:t xml:space="preserve">Приложение </w:t>
      </w:r>
      <w:r w:rsidR="00DD1348">
        <w:rPr>
          <w:sz w:val="24"/>
          <w:szCs w:val="24"/>
        </w:rPr>
        <w:t>11</w:t>
      </w:r>
      <w:r w:rsidRPr="00054714">
        <w:rPr>
          <w:sz w:val="24"/>
          <w:szCs w:val="24"/>
        </w:rPr>
        <w:t xml:space="preserve"> к письму о подаче оферты</w:t>
      </w:r>
      <w:r w:rsidRPr="00054714">
        <w:rPr>
          <w:sz w:val="24"/>
          <w:szCs w:val="24"/>
        </w:rPr>
        <w:br/>
        <w:t>от «____»_____________ </w:t>
      </w:r>
      <w:proofErr w:type="gramStart"/>
      <w:r w:rsidRPr="00054714">
        <w:rPr>
          <w:sz w:val="24"/>
          <w:szCs w:val="24"/>
        </w:rPr>
        <w:t>г</w:t>
      </w:r>
      <w:proofErr w:type="gramEnd"/>
      <w:r w:rsidRPr="00054714">
        <w:rPr>
          <w:sz w:val="24"/>
          <w:szCs w:val="24"/>
        </w:rPr>
        <w:t>. №__________</w:t>
      </w:r>
    </w:p>
    <w:p w14:paraId="41C3D243" w14:textId="77777777" w:rsidR="007857E5" w:rsidRPr="00054714" w:rsidRDefault="007857E5" w:rsidP="007A26E8">
      <w:pPr>
        <w:contextualSpacing/>
        <w:jc w:val="right"/>
        <w:rPr>
          <w:sz w:val="24"/>
          <w:szCs w:val="24"/>
        </w:rPr>
      </w:pPr>
    </w:p>
    <w:p w14:paraId="106638F9" w14:textId="77777777" w:rsidR="007857E5" w:rsidRPr="00054714" w:rsidRDefault="007857E5" w:rsidP="007A26E8">
      <w:pPr>
        <w:keepNext/>
        <w:spacing w:line="240" w:lineRule="auto"/>
        <w:jc w:val="center"/>
        <w:outlineLvl w:val="1"/>
        <w:rPr>
          <w:b/>
          <w:bCs w:val="0"/>
          <w:snapToGrid w:val="0"/>
          <w:sz w:val="24"/>
          <w:szCs w:val="24"/>
        </w:rPr>
      </w:pPr>
      <w:bookmarkStart w:id="1763" w:name="_Toc300142269"/>
      <w:bookmarkStart w:id="1764" w:name="_Toc309735391"/>
      <w:bookmarkStart w:id="1765" w:name="_Toc309985625"/>
      <w:r w:rsidRPr="00054714">
        <w:rPr>
          <w:b/>
          <w:bCs w:val="0"/>
          <w:snapToGrid w:val="0"/>
          <w:sz w:val="24"/>
          <w:szCs w:val="24"/>
        </w:rPr>
        <w:t>Согласие Участника налоговым органам на разглашение сведений, составляющих налоговую тайну</w:t>
      </w:r>
      <w:bookmarkEnd w:id="1763"/>
      <w:r w:rsidRPr="00054714">
        <w:rPr>
          <w:b/>
          <w:bCs w:val="0"/>
          <w:snapToGrid w:val="0"/>
          <w:sz w:val="24"/>
          <w:szCs w:val="24"/>
        </w:rPr>
        <w:t xml:space="preserve"> </w:t>
      </w:r>
      <w:bookmarkEnd w:id="1764"/>
      <w:bookmarkEnd w:id="1765"/>
    </w:p>
    <w:p w14:paraId="3CA459C3" w14:textId="77777777" w:rsidR="007857E5" w:rsidRPr="00054714" w:rsidRDefault="007857E5" w:rsidP="007A26E8">
      <w:pPr>
        <w:jc w:val="center"/>
        <w:rPr>
          <w:b/>
          <w:bCs w:val="0"/>
          <w:snapToGrid w:val="0"/>
          <w:sz w:val="24"/>
          <w:szCs w:val="24"/>
        </w:rPr>
      </w:pPr>
      <w:r w:rsidRPr="00054714">
        <w:rPr>
          <w:b/>
          <w:bCs w:val="0"/>
          <w:snapToGrid w:val="0"/>
          <w:sz w:val="24"/>
          <w:szCs w:val="24"/>
        </w:rPr>
        <w:t>от «_____» ____________ 201____ г.</w:t>
      </w:r>
    </w:p>
    <w:p w14:paraId="08145540" w14:textId="77777777" w:rsidR="007857E5" w:rsidRPr="00054714" w:rsidRDefault="007857E5" w:rsidP="007A26E8">
      <w:pPr>
        <w:spacing w:line="240" w:lineRule="auto"/>
        <w:jc w:val="center"/>
        <w:rPr>
          <w:bCs w:val="0"/>
          <w:snapToGrid w:val="0"/>
          <w:sz w:val="24"/>
          <w:szCs w:val="24"/>
        </w:rPr>
      </w:pPr>
    </w:p>
    <w:p w14:paraId="0F172FB3" w14:textId="77777777" w:rsidR="007857E5" w:rsidRPr="00054714" w:rsidRDefault="007857E5" w:rsidP="007A26E8">
      <w:pPr>
        <w:spacing w:line="240" w:lineRule="auto"/>
        <w:rPr>
          <w:sz w:val="24"/>
          <w:szCs w:val="24"/>
        </w:rPr>
      </w:pPr>
      <w:r w:rsidRPr="00054714">
        <w:rPr>
          <w:sz w:val="24"/>
          <w:szCs w:val="24"/>
        </w:rPr>
        <w:t xml:space="preserve">Настоящим </w:t>
      </w:r>
      <w:r w:rsidRPr="00054714">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054714">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w:t>
      </w:r>
      <w:proofErr w:type="gramStart"/>
      <w:r w:rsidRPr="00054714">
        <w:rPr>
          <w:sz w:val="24"/>
          <w:szCs w:val="24"/>
        </w:rPr>
        <w:t xml:space="preserve">предпринимателей) </w:t>
      </w:r>
      <w:proofErr w:type="gramEnd"/>
      <w:r w:rsidRPr="00054714">
        <w:rPr>
          <w:sz w:val="24"/>
          <w:szCs w:val="24"/>
        </w:rPr>
        <w:t xml:space="preserve">отчётности </w:t>
      </w:r>
      <w:r w:rsidRPr="00054714">
        <w:rPr>
          <w:sz w:val="24"/>
          <w:szCs w:val="24"/>
          <w:shd w:val="clear" w:color="auto" w:fill="FFFF99"/>
        </w:rPr>
        <w:t>{указывается полное наименование Участника закупочной процедуры, ИНН}</w:t>
      </w:r>
      <w:r w:rsidRPr="00054714">
        <w:rPr>
          <w:sz w:val="24"/>
          <w:szCs w:val="24"/>
        </w:rPr>
        <w:t xml:space="preserve"> за </w:t>
      </w:r>
      <w:r w:rsidRPr="00054714">
        <w:rPr>
          <w:sz w:val="24"/>
          <w:szCs w:val="24"/>
          <w:shd w:val="clear" w:color="auto" w:fill="FFFF99"/>
        </w:rPr>
        <w:t>{указываются налоговые периоды}</w:t>
      </w:r>
      <w:r w:rsidRPr="00054714">
        <w:rPr>
          <w:sz w:val="24"/>
          <w:szCs w:val="24"/>
        </w:rPr>
        <w:t xml:space="preserve"> общедоступными.</w:t>
      </w:r>
    </w:p>
    <w:p w14:paraId="078DA964" w14:textId="77777777" w:rsidR="007857E5" w:rsidRPr="00054714" w:rsidRDefault="007857E5" w:rsidP="007A26E8">
      <w:pPr>
        <w:spacing w:line="240" w:lineRule="auto"/>
        <w:rPr>
          <w:bCs w:val="0"/>
          <w:snapToGrid w:val="0"/>
          <w:sz w:val="24"/>
          <w:szCs w:val="24"/>
        </w:rPr>
      </w:pPr>
      <w:r w:rsidRPr="00054714">
        <w:rPr>
          <w:sz w:val="24"/>
          <w:szCs w:val="24"/>
        </w:rPr>
        <w:t xml:space="preserve">Одновременно соглашаемся на представление налоговыми органами указанных сведений о </w:t>
      </w:r>
      <w:r w:rsidRPr="00054714">
        <w:rPr>
          <w:sz w:val="24"/>
          <w:szCs w:val="24"/>
          <w:shd w:val="clear" w:color="auto" w:fill="FFFF99"/>
        </w:rPr>
        <w:t>{указывается полное наименование Участника закупочной процедуры, ИНН}</w:t>
      </w:r>
      <w:r w:rsidRPr="00054714">
        <w:rPr>
          <w:sz w:val="24"/>
          <w:szCs w:val="24"/>
        </w:rPr>
        <w:t xml:space="preserve"> </w:t>
      </w:r>
      <w:r w:rsidR="00AF12BB" w:rsidRPr="00054714">
        <w:rPr>
          <w:sz w:val="24"/>
          <w:szCs w:val="24"/>
        </w:rPr>
        <w:t>в адрес ПАО «МРСК Центра» (ИНН 6901067107, ОГРН 1046900099498)</w:t>
      </w:r>
      <w:r w:rsidRPr="00054714">
        <w:rPr>
          <w:sz w:val="24"/>
          <w:szCs w:val="24"/>
        </w:rPr>
        <w:t>.</w:t>
      </w:r>
    </w:p>
    <w:p w14:paraId="60A8201E" w14:textId="77777777" w:rsidR="007857E5" w:rsidRPr="00054714" w:rsidRDefault="007857E5" w:rsidP="007A26E8">
      <w:pPr>
        <w:spacing w:line="240" w:lineRule="auto"/>
        <w:rPr>
          <w:bCs w:val="0"/>
          <w:snapToGrid w:val="0"/>
          <w:sz w:val="24"/>
          <w:szCs w:val="24"/>
        </w:rPr>
      </w:pPr>
    </w:p>
    <w:p w14:paraId="2CE500FB" w14:textId="77777777" w:rsidR="007857E5" w:rsidRPr="00054714" w:rsidRDefault="007857E5" w:rsidP="007A26E8">
      <w:pPr>
        <w:spacing w:line="240" w:lineRule="auto"/>
        <w:rPr>
          <w:bCs w:val="0"/>
          <w:snapToGrid w:val="0"/>
          <w:sz w:val="24"/>
          <w:szCs w:val="24"/>
        </w:rPr>
      </w:pPr>
      <w:r w:rsidRPr="00054714">
        <w:rPr>
          <w:bCs w:val="0"/>
          <w:snapToGrid w:val="0"/>
          <w:sz w:val="24"/>
          <w:szCs w:val="24"/>
        </w:rPr>
        <w:t>____________________________________                 ______________________</w:t>
      </w:r>
    </w:p>
    <w:p w14:paraId="68636E1B" w14:textId="77777777" w:rsidR="007857E5" w:rsidRPr="00054714" w:rsidRDefault="007857E5" w:rsidP="007A26E8">
      <w:pPr>
        <w:spacing w:line="240" w:lineRule="auto"/>
        <w:rPr>
          <w:bCs w:val="0"/>
          <w:snapToGrid w:val="0"/>
          <w:sz w:val="24"/>
          <w:szCs w:val="24"/>
        </w:rPr>
      </w:pPr>
      <w:r w:rsidRPr="00054714">
        <w:rPr>
          <w:bCs w:val="0"/>
          <w:snapToGrid w:val="0"/>
          <w:sz w:val="24"/>
          <w:szCs w:val="24"/>
        </w:rPr>
        <w:t xml:space="preserve">       (Подпись уполномоченного представителя)                                     (Ф.И.О. и должность подписавшего)</w:t>
      </w:r>
    </w:p>
    <w:p w14:paraId="4983E23E" w14:textId="77777777" w:rsidR="007857E5" w:rsidRPr="00054714" w:rsidRDefault="007857E5" w:rsidP="007A26E8">
      <w:pPr>
        <w:spacing w:line="240" w:lineRule="auto"/>
        <w:rPr>
          <w:b/>
          <w:snapToGrid w:val="0"/>
          <w:sz w:val="24"/>
          <w:szCs w:val="24"/>
        </w:rPr>
      </w:pPr>
    </w:p>
    <w:p w14:paraId="638B3598" w14:textId="77777777" w:rsidR="007857E5" w:rsidRPr="00054714" w:rsidRDefault="007857E5" w:rsidP="007A26E8">
      <w:pPr>
        <w:spacing w:line="240" w:lineRule="auto"/>
        <w:rPr>
          <w:b/>
          <w:snapToGrid w:val="0"/>
          <w:sz w:val="24"/>
          <w:szCs w:val="24"/>
        </w:rPr>
      </w:pPr>
      <w:r w:rsidRPr="00054714">
        <w:rPr>
          <w:b/>
          <w:snapToGrid w:val="0"/>
          <w:sz w:val="24"/>
          <w:szCs w:val="24"/>
        </w:rPr>
        <w:t>М.П.</w:t>
      </w:r>
    </w:p>
    <w:p w14:paraId="6E93F696" w14:textId="77777777" w:rsidR="007857E5" w:rsidRPr="00054714" w:rsidRDefault="007857E5" w:rsidP="007A26E8">
      <w:pPr>
        <w:spacing w:line="240" w:lineRule="auto"/>
        <w:rPr>
          <w:b/>
          <w:bCs w:val="0"/>
          <w:snapToGrid w:val="0"/>
          <w:sz w:val="24"/>
          <w:szCs w:val="24"/>
        </w:rPr>
      </w:pPr>
    </w:p>
    <w:p w14:paraId="3D67C7B0" w14:textId="77777777" w:rsidR="007857E5" w:rsidRPr="00054714" w:rsidRDefault="007857E5" w:rsidP="007A26E8">
      <w:pPr>
        <w:spacing w:line="240" w:lineRule="auto"/>
        <w:rPr>
          <w:b/>
          <w:bCs w:val="0"/>
          <w:snapToGrid w:val="0"/>
          <w:sz w:val="24"/>
          <w:szCs w:val="24"/>
        </w:rPr>
      </w:pPr>
    </w:p>
    <w:p w14:paraId="516473B1" w14:textId="77777777" w:rsidR="007857E5" w:rsidRPr="00054714" w:rsidRDefault="007857E5" w:rsidP="007A26E8">
      <w:pPr>
        <w:autoSpaceDE w:val="0"/>
        <w:autoSpaceDN w:val="0"/>
        <w:adjustRightInd w:val="0"/>
        <w:spacing w:line="240" w:lineRule="auto"/>
        <w:rPr>
          <w:sz w:val="24"/>
          <w:szCs w:val="24"/>
        </w:rPr>
      </w:pPr>
      <w:r w:rsidRPr="00054714">
        <w:rPr>
          <w:sz w:val="24"/>
          <w:szCs w:val="24"/>
        </w:rPr>
        <w:t>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sidRPr="00054714">
        <w:rPr>
          <w:b/>
          <w:bCs w:val="0"/>
          <w:sz w:val="24"/>
          <w:szCs w:val="24"/>
          <w:shd w:val="clear" w:color="auto" w:fill="FFFF99"/>
        </w:rPr>
        <w:t>указывается конкретно каким).</w:t>
      </w:r>
    </w:p>
    <w:tbl>
      <w:tblPr>
        <w:tblW w:w="0" w:type="auto"/>
        <w:tblInd w:w="709" w:type="dxa"/>
        <w:tblLook w:val="04A0" w:firstRow="1" w:lastRow="0" w:firstColumn="1" w:lastColumn="0" w:noHBand="0" w:noVBand="1"/>
      </w:tblPr>
      <w:tblGrid>
        <w:gridCol w:w="4431"/>
        <w:gridCol w:w="4431"/>
      </w:tblGrid>
      <w:tr w:rsidR="007857E5" w:rsidRPr="00054714" w14:paraId="48ECDD42" w14:textId="77777777" w:rsidTr="007857E5">
        <w:tc>
          <w:tcPr>
            <w:tcW w:w="4431" w:type="dxa"/>
          </w:tcPr>
          <w:p w14:paraId="15B73574" w14:textId="77777777" w:rsidR="007857E5" w:rsidRPr="00054714" w:rsidRDefault="007857E5" w:rsidP="007A26E8">
            <w:pPr>
              <w:pStyle w:val="afc"/>
              <w:rPr>
                <w:sz w:val="24"/>
                <w:szCs w:val="24"/>
              </w:rPr>
            </w:pPr>
          </w:p>
        </w:tc>
        <w:tc>
          <w:tcPr>
            <w:tcW w:w="4431" w:type="dxa"/>
          </w:tcPr>
          <w:p w14:paraId="308A690D" w14:textId="77777777" w:rsidR="007857E5" w:rsidRPr="00054714" w:rsidRDefault="007857E5" w:rsidP="007A26E8">
            <w:pPr>
              <w:pStyle w:val="afc"/>
              <w:rPr>
                <w:sz w:val="24"/>
                <w:szCs w:val="24"/>
              </w:rPr>
            </w:pPr>
          </w:p>
        </w:tc>
      </w:tr>
      <w:tr w:rsidR="007857E5" w:rsidRPr="00054714" w14:paraId="3B6D8C77" w14:textId="77777777" w:rsidTr="007857E5">
        <w:tc>
          <w:tcPr>
            <w:tcW w:w="4431" w:type="dxa"/>
          </w:tcPr>
          <w:p w14:paraId="41F0F608" w14:textId="77777777" w:rsidR="007857E5" w:rsidRPr="00054714" w:rsidRDefault="007857E5" w:rsidP="007A26E8">
            <w:pPr>
              <w:pStyle w:val="afc"/>
              <w:rPr>
                <w:sz w:val="24"/>
                <w:szCs w:val="24"/>
              </w:rPr>
            </w:pPr>
          </w:p>
        </w:tc>
        <w:tc>
          <w:tcPr>
            <w:tcW w:w="4431" w:type="dxa"/>
          </w:tcPr>
          <w:p w14:paraId="541B6E91" w14:textId="77777777" w:rsidR="007857E5" w:rsidRPr="00054714" w:rsidRDefault="007857E5" w:rsidP="007A26E8">
            <w:pPr>
              <w:pStyle w:val="afc"/>
              <w:rPr>
                <w:sz w:val="24"/>
                <w:szCs w:val="24"/>
              </w:rPr>
            </w:pPr>
          </w:p>
        </w:tc>
      </w:tr>
    </w:tbl>
    <w:p w14:paraId="74B27842" w14:textId="77777777" w:rsidR="007857E5" w:rsidRPr="00054714" w:rsidRDefault="007857E5" w:rsidP="007A26E8">
      <w:pPr>
        <w:pBdr>
          <w:bottom w:val="single" w:sz="4" w:space="1" w:color="auto"/>
        </w:pBdr>
        <w:spacing w:line="240" w:lineRule="auto"/>
        <w:ind w:right="21" w:firstLine="0"/>
        <w:jc w:val="center"/>
        <w:rPr>
          <w:b/>
          <w:color w:val="000000"/>
          <w:spacing w:val="36"/>
          <w:sz w:val="24"/>
          <w:szCs w:val="24"/>
        </w:rPr>
      </w:pPr>
      <w:r w:rsidRPr="00054714">
        <w:rPr>
          <w:b/>
          <w:color w:val="000000"/>
          <w:spacing w:val="36"/>
          <w:sz w:val="24"/>
          <w:szCs w:val="24"/>
        </w:rPr>
        <w:t>конец формы</w:t>
      </w:r>
    </w:p>
    <w:p w14:paraId="7DBC83AB" w14:textId="77777777" w:rsidR="007857E5" w:rsidRPr="00054714" w:rsidRDefault="007857E5" w:rsidP="007A26E8">
      <w:pPr>
        <w:tabs>
          <w:tab w:val="left" w:pos="4757"/>
        </w:tabs>
        <w:ind w:firstLine="0"/>
        <w:rPr>
          <w:i/>
          <w:sz w:val="24"/>
          <w:szCs w:val="24"/>
        </w:rPr>
      </w:pPr>
    </w:p>
    <w:p w14:paraId="44143586" w14:textId="77777777" w:rsidR="007857E5" w:rsidRPr="00054714" w:rsidRDefault="007857E5" w:rsidP="007A26E8">
      <w:pPr>
        <w:suppressAutoHyphens w:val="0"/>
        <w:spacing w:line="240" w:lineRule="auto"/>
        <w:ind w:firstLine="0"/>
        <w:jc w:val="left"/>
        <w:rPr>
          <w:b/>
          <w:sz w:val="24"/>
          <w:szCs w:val="24"/>
        </w:rPr>
      </w:pPr>
      <w:r w:rsidRPr="00054714">
        <w:rPr>
          <w:szCs w:val="24"/>
        </w:rPr>
        <w:br w:type="page"/>
      </w:r>
    </w:p>
    <w:p w14:paraId="56564000" w14:textId="77777777" w:rsidR="007857E5" w:rsidRPr="00054714" w:rsidRDefault="007857E5" w:rsidP="007A26E8">
      <w:pPr>
        <w:pStyle w:val="3"/>
        <w:rPr>
          <w:szCs w:val="24"/>
        </w:rPr>
      </w:pPr>
      <w:bookmarkStart w:id="1766" w:name="_Toc439170719"/>
      <w:bookmarkStart w:id="1767" w:name="_Toc439172821"/>
      <w:bookmarkStart w:id="1768" w:name="_Toc439173263"/>
      <w:bookmarkStart w:id="1769" w:name="_Toc439238259"/>
      <w:bookmarkStart w:id="1770" w:name="_Toc439252807"/>
      <w:bookmarkStart w:id="1771" w:name="_Toc439323780"/>
      <w:bookmarkStart w:id="1772" w:name="_Toc440361415"/>
      <w:bookmarkStart w:id="1773" w:name="_Toc440376297"/>
      <w:bookmarkStart w:id="1774" w:name="_Toc440382555"/>
      <w:bookmarkStart w:id="1775" w:name="_Toc440447225"/>
      <w:bookmarkStart w:id="1776" w:name="_Toc440632386"/>
      <w:bookmarkStart w:id="1777" w:name="_Toc440875158"/>
      <w:bookmarkStart w:id="1778" w:name="_Toc441131145"/>
      <w:bookmarkStart w:id="1779" w:name="_Toc465774673"/>
      <w:bookmarkStart w:id="1780" w:name="_Toc465848902"/>
      <w:bookmarkStart w:id="1781" w:name="_Toc468875405"/>
      <w:bookmarkStart w:id="1782" w:name="_Toc469488457"/>
      <w:bookmarkStart w:id="1783" w:name="_Toc471894979"/>
      <w:bookmarkStart w:id="1784" w:name="_Toc496003540"/>
      <w:bookmarkStart w:id="1785" w:name="_Toc496011017"/>
      <w:bookmarkStart w:id="1786" w:name="_Toc525140457"/>
      <w:bookmarkStart w:id="1787" w:name="_Toc525306470"/>
      <w:bookmarkStart w:id="1788" w:name="_Toc525738410"/>
      <w:bookmarkStart w:id="1789" w:name="_Toc527983659"/>
      <w:bookmarkStart w:id="1790" w:name="_Toc531621063"/>
      <w:r w:rsidRPr="00054714">
        <w:rPr>
          <w:szCs w:val="24"/>
        </w:rPr>
        <w:lastRenderedPageBreak/>
        <w:t>Инструкции по заполнению</w:t>
      </w:r>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p>
    <w:p w14:paraId="45E23689" w14:textId="65324DF7" w:rsidR="007857E5" w:rsidRPr="00054714" w:rsidRDefault="007857E5" w:rsidP="007A26E8">
      <w:pPr>
        <w:pStyle w:val="aff5"/>
        <w:numPr>
          <w:ilvl w:val="3"/>
          <w:numId w:val="1"/>
        </w:numPr>
        <w:tabs>
          <w:tab w:val="num" w:pos="1134"/>
          <w:tab w:val="num" w:pos="1276"/>
        </w:tabs>
        <w:suppressAutoHyphens w:val="0"/>
        <w:spacing w:before="100" w:beforeAutospacing="1" w:line="240" w:lineRule="auto"/>
        <w:rPr>
          <w:sz w:val="24"/>
          <w:szCs w:val="24"/>
        </w:rPr>
      </w:pPr>
      <w:r w:rsidRPr="00054714">
        <w:rPr>
          <w:sz w:val="24"/>
          <w:szCs w:val="24"/>
        </w:rPr>
        <w:t xml:space="preserve">Участник указывает дату и номер заявки в соответствии с письмом о подаче оферты </w:t>
      </w:r>
      <w:r w:rsidR="00D90031" w:rsidRPr="00054714">
        <w:rPr>
          <w:sz w:val="24"/>
          <w:szCs w:val="24"/>
        </w:rPr>
        <w:t xml:space="preserve">(подраздел </w:t>
      </w:r>
      <w:r w:rsidR="00A76369" w:rsidRPr="00054714">
        <w:rPr>
          <w:sz w:val="24"/>
          <w:szCs w:val="24"/>
        </w:rPr>
        <w:fldChar w:fldCharType="begin"/>
      </w:r>
      <w:r w:rsidR="00D90031" w:rsidRPr="00054714">
        <w:rPr>
          <w:sz w:val="24"/>
          <w:szCs w:val="24"/>
        </w:rPr>
        <w:instrText xml:space="preserve"> REF _Ref55336310 \r \h </w:instrText>
      </w:r>
      <w:r w:rsidR="007A26E8" w:rsidRPr="00054714">
        <w:rPr>
          <w:sz w:val="24"/>
          <w:szCs w:val="24"/>
        </w:rPr>
        <w:instrText xml:space="preserve"> \* MERGEFORMAT </w:instrText>
      </w:r>
      <w:r w:rsidR="00A76369" w:rsidRPr="00054714">
        <w:rPr>
          <w:sz w:val="24"/>
          <w:szCs w:val="24"/>
        </w:rPr>
      </w:r>
      <w:r w:rsidR="00A76369" w:rsidRPr="00054714">
        <w:rPr>
          <w:sz w:val="24"/>
          <w:szCs w:val="24"/>
        </w:rPr>
        <w:fldChar w:fldCharType="separate"/>
      </w:r>
      <w:r w:rsidR="000F17BB">
        <w:rPr>
          <w:sz w:val="24"/>
          <w:szCs w:val="24"/>
        </w:rPr>
        <w:t>5.1</w:t>
      </w:r>
      <w:r w:rsidR="00A76369" w:rsidRPr="00054714">
        <w:rPr>
          <w:sz w:val="24"/>
          <w:szCs w:val="24"/>
        </w:rPr>
        <w:fldChar w:fldCharType="end"/>
      </w:r>
      <w:r w:rsidR="00D90031" w:rsidRPr="00054714">
        <w:rPr>
          <w:sz w:val="24"/>
          <w:szCs w:val="24"/>
        </w:rPr>
        <w:t>)</w:t>
      </w:r>
      <w:r w:rsidRPr="00054714">
        <w:rPr>
          <w:sz w:val="24"/>
          <w:szCs w:val="24"/>
        </w:rPr>
        <w:t>.</w:t>
      </w:r>
    </w:p>
    <w:p w14:paraId="12530D40" w14:textId="77777777" w:rsidR="007857E5" w:rsidRPr="00054714" w:rsidRDefault="007857E5" w:rsidP="007A26E8">
      <w:pPr>
        <w:pStyle w:val="aff5"/>
        <w:numPr>
          <w:ilvl w:val="3"/>
          <w:numId w:val="1"/>
        </w:numPr>
        <w:tabs>
          <w:tab w:val="num" w:pos="1134"/>
          <w:tab w:val="num" w:pos="1276"/>
        </w:tabs>
        <w:suppressAutoHyphens w:val="0"/>
        <w:spacing w:before="100" w:beforeAutospacing="1" w:line="240" w:lineRule="auto"/>
        <w:rPr>
          <w:sz w:val="24"/>
          <w:szCs w:val="24"/>
        </w:rPr>
      </w:pPr>
      <w:r w:rsidRPr="00054714">
        <w:rPr>
          <w:sz w:val="24"/>
          <w:szCs w:val="24"/>
        </w:rPr>
        <w:t>Полное наименование Участника закупочной процедуры указывается в соответствии с уставными документами.</w:t>
      </w:r>
    </w:p>
    <w:p w14:paraId="172FFDCF" w14:textId="77777777" w:rsidR="00CA1534" w:rsidRPr="00566071" w:rsidRDefault="00CA1534" w:rsidP="007A26E8">
      <w:pPr>
        <w:rPr>
          <w:sz w:val="24"/>
          <w:szCs w:val="24"/>
        </w:rPr>
      </w:pPr>
    </w:p>
    <w:sectPr w:rsidR="00CA1534" w:rsidRPr="00566071" w:rsidSect="00EA3F63">
      <w:pgSz w:w="11906" w:h="16838" w:code="9"/>
      <w:pgMar w:top="680" w:right="567" w:bottom="539" w:left="1134"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4A00748" w14:textId="77777777" w:rsidR="0028128C" w:rsidRDefault="0028128C">
      <w:pPr>
        <w:spacing w:line="240" w:lineRule="auto"/>
      </w:pPr>
      <w:r>
        <w:separator/>
      </w:r>
    </w:p>
  </w:endnote>
  <w:endnote w:type="continuationSeparator" w:id="0">
    <w:p w14:paraId="4749E199" w14:textId="77777777" w:rsidR="0028128C" w:rsidRDefault="0028128C">
      <w:pPr>
        <w:spacing w:line="240" w:lineRule="auto"/>
      </w:pPr>
      <w:r>
        <w:continuationSeparator/>
      </w:r>
    </w:p>
  </w:endnote>
  <w:endnote w:id="1">
    <w:p w14:paraId="5EC4199F" w14:textId="77777777" w:rsidR="00DD1348" w:rsidRPr="008C475C" w:rsidRDefault="00DD1348" w:rsidP="008C475C">
      <w:pPr>
        <w:pStyle w:val="afffffff6"/>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Courier New"/>
    <w:charset w:val="00"/>
    <w:family w:val="swiss"/>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Times New Roman,Italic">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00281F" w14:textId="77777777" w:rsidR="00DD1348" w:rsidRDefault="00DD1348"/>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A7CB51" w14:textId="77777777" w:rsidR="00DD1348" w:rsidRDefault="00DD1348">
    <w:pPr>
      <w:pStyle w:val="aff1"/>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14:paraId="6A2FAF26" w14:textId="77777777" w:rsidR="00DD1348" w:rsidRDefault="00DD1348">
    <w:pPr>
      <w:pStyle w:val="aff1"/>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984FDC" w14:textId="77777777" w:rsidR="00DD1348" w:rsidRDefault="00DD1348"/>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CAE28E" w14:textId="77777777" w:rsidR="00DD1348" w:rsidRDefault="00DD1348"/>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B29448" w14:textId="0B0B6080" w:rsidR="00DD1348" w:rsidRPr="00FA0376" w:rsidRDefault="00DD1348"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3E4788">
      <w:rPr>
        <w:noProof/>
        <w:sz w:val="16"/>
        <w:szCs w:val="16"/>
        <w:lang w:eastAsia="ru-RU"/>
      </w:rPr>
      <w:t>2</w:t>
    </w:r>
    <w:r w:rsidRPr="00FA0376">
      <w:rPr>
        <w:sz w:val="16"/>
        <w:szCs w:val="16"/>
        <w:lang w:eastAsia="ru-RU"/>
      </w:rPr>
      <w:fldChar w:fldCharType="end"/>
    </w:r>
  </w:p>
  <w:p w14:paraId="24EF7E1A" w14:textId="52942008" w:rsidR="00DD1348" w:rsidRPr="00783408" w:rsidRDefault="00DD1348" w:rsidP="00832D0A">
    <w:pPr>
      <w:pStyle w:val="aff1"/>
      <w:jc w:val="center"/>
      <w:rPr>
        <w:sz w:val="18"/>
        <w:szCs w:val="18"/>
      </w:rPr>
    </w:pPr>
    <w:r w:rsidRPr="00783408">
      <w:rPr>
        <w:sz w:val="18"/>
        <w:szCs w:val="18"/>
      </w:rPr>
      <w:t xml:space="preserve">Открытый запрос предложений на право заключения </w:t>
    </w:r>
    <w:r w:rsidRPr="00D018FD">
      <w:rPr>
        <w:sz w:val="18"/>
        <w:szCs w:val="18"/>
      </w:rPr>
      <w:t>Договоров обязательного страхования гражданской ответственности владельцев транспортных средств (ОСАГО) для нужд ПАО «МРСК Центра и Приволжья» (филиалов «Владимирэнерго», «Ивэнерго», «Калугаэнерго», «Кировэнерго», «Мариэнерго», «Нижновэнерго», «Рязаньэнерго», «Тулэнерго» и «Удмуртэнерго»)</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F09D24" w14:textId="77777777" w:rsidR="00DD1348" w:rsidRDefault="00DD1348"/>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1D9315" w14:textId="77777777" w:rsidR="00DD1348" w:rsidRDefault="00DD1348"/>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F6EC7B" w14:textId="77777777" w:rsidR="00DD1348" w:rsidRDefault="00DD1348"/>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B2A7F8" w14:textId="77777777" w:rsidR="00DD1348" w:rsidRDefault="00DD1348"/>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6916AC" w14:textId="77777777" w:rsidR="00DD1348" w:rsidRDefault="00DD1348"/>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6276B5" w14:textId="77777777" w:rsidR="00DD1348" w:rsidRDefault="00DD1348"/>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1BA22C" w14:textId="77777777" w:rsidR="00DD1348" w:rsidRDefault="00DD134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6F29C8F" w14:textId="77777777" w:rsidR="0028128C" w:rsidRDefault="0028128C">
      <w:pPr>
        <w:spacing w:line="240" w:lineRule="auto"/>
      </w:pPr>
      <w:r>
        <w:separator/>
      </w:r>
    </w:p>
  </w:footnote>
  <w:footnote w:type="continuationSeparator" w:id="0">
    <w:p w14:paraId="34300E47" w14:textId="77777777" w:rsidR="0028128C" w:rsidRDefault="0028128C">
      <w:pPr>
        <w:spacing w:line="240" w:lineRule="auto"/>
      </w:pPr>
      <w:r>
        <w:continuationSeparator/>
      </w:r>
    </w:p>
  </w:footnote>
  <w:footnote w:id="1">
    <w:p w14:paraId="7F260199" w14:textId="77777777" w:rsidR="00DD1348" w:rsidRPr="00F83889" w:rsidRDefault="00DD1348" w:rsidP="000B1F36">
      <w:pPr>
        <w:pStyle w:val="afff"/>
      </w:pPr>
      <w:r w:rsidRPr="00F83889">
        <w:rPr>
          <w:rStyle w:val="affffffe"/>
        </w:rPr>
        <w:footnoteRef/>
      </w:r>
      <w:r w:rsidRPr="00F83889">
        <w:t xml:space="preserve"> В соответствии со ст. 102 НК РФ – данная информация не является налоговой тайной</w:t>
      </w:r>
    </w:p>
  </w:footnote>
  <w:footnote w:id="2">
    <w:p w14:paraId="70184670" w14:textId="77777777" w:rsidR="00DD1348" w:rsidRPr="00F83889" w:rsidRDefault="00DD1348" w:rsidP="000B1F36">
      <w:pPr>
        <w:pStyle w:val="afff"/>
      </w:pPr>
      <w:r w:rsidRPr="00F83889">
        <w:rPr>
          <w:rStyle w:val="affffffe"/>
        </w:rPr>
        <w:footnoteRef/>
      </w:r>
      <w:r w:rsidRPr="00F83889">
        <w:t xml:space="preserve"> В соответствии со ст. 102 НК РФ – данная информация не является налоговой тайной</w:t>
      </w:r>
    </w:p>
  </w:footnote>
  <w:footnote w:id="3">
    <w:p w14:paraId="6E531A44" w14:textId="77777777" w:rsidR="00DD1348" w:rsidRPr="00F83889" w:rsidRDefault="00DD1348" w:rsidP="000B1F36">
      <w:pPr>
        <w:pStyle w:val="afff"/>
      </w:pPr>
      <w:r w:rsidRPr="00F83889">
        <w:rPr>
          <w:rStyle w:val="affffffe"/>
        </w:rPr>
        <w:footnoteRef/>
      </w:r>
      <w:r w:rsidRPr="00F83889">
        <w:t xml:space="preserve"> В соответствии со ст. 102 НК РФ – данная информация не является налоговой тайной</w:t>
      </w:r>
    </w:p>
  </w:footnote>
  <w:footnote w:id="4">
    <w:p w14:paraId="05238BFB" w14:textId="77777777" w:rsidR="00DD1348" w:rsidRPr="00F83889" w:rsidRDefault="00DD1348" w:rsidP="000B1F36">
      <w:pPr>
        <w:pStyle w:val="afff"/>
      </w:pPr>
      <w:r w:rsidRPr="00F83889">
        <w:rPr>
          <w:rStyle w:val="affffffe"/>
        </w:rPr>
        <w:footnoteRef/>
      </w:r>
      <w:r w:rsidRPr="00F83889">
        <w:t xml:space="preserve"> </w:t>
      </w:r>
      <w:proofErr w:type="gramStart"/>
      <w:r w:rsidRPr="00F83889">
        <w:t>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proofErr w:type="gramEnd"/>
      <w:r w:rsidRPr="00F83889">
        <w:t xml:space="preserve"> </w:t>
      </w:r>
      <w:r w:rsidRPr="00F83889">
        <w:rPr>
          <w:u w:val="single"/>
        </w:rPr>
        <w:t xml:space="preserve">(Перечень публичных должностных лиц указан в </w:t>
      </w:r>
      <w:r>
        <w:rPr>
          <w:u w:val="single"/>
        </w:rPr>
        <w:t>Инструкции по заполнению</w:t>
      </w:r>
      <w:r w:rsidRPr="00F83889">
        <w:rPr>
          <w:u w:val="single"/>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203FD8" w14:textId="77777777" w:rsidR="00DD1348" w:rsidRDefault="00DD1348"/>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ACD049" w14:textId="77777777" w:rsidR="00DD1348" w:rsidRDefault="00DD1348"/>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7E3034" w14:textId="77777777" w:rsidR="00DD1348" w:rsidRDefault="00DD1348">
    <w:pPr>
      <w:pStyle w:val="aff4"/>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F406F5" w14:textId="77777777" w:rsidR="00DD1348" w:rsidRDefault="00DD1348"/>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E72F66" w14:textId="77777777" w:rsidR="00DD1348" w:rsidRDefault="00DD1348"/>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9924A5" w14:textId="77777777" w:rsidR="00DD1348" w:rsidRPr="00930031" w:rsidRDefault="00DD1348" w:rsidP="00930031">
    <w:pPr>
      <w:pStyle w:val="aff4"/>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123451" w14:textId="77777777" w:rsidR="00DD1348" w:rsidRDefault="00DD134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E550DE" w14:textId="77777777" w:rsidR="00DD1348" w:rsidRDefault="00DD1348">
    <w:pPr>
      <w:pStyle w:val="aff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FF3C94" w14:textId="77777777" w:rsidR="00DD1348" w:rsidRDefault="00DD1348"/>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E45386" w14:textId="77777777" w:rsidR="00DD1348" w:rsidRDefault="00DD1348"/>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2D7C13" w14:textId="77777777" w:rsidR="00DD1348" w:rsidRDefault="00DD1348">
    <w:pPr>
      <w:pStyle w:val="aff4"/>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0423BF" w14:textId="77777777" w:rsidR="00DD1348" w:rsidRDefault="00DD1348"/>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A32463" w14:textId="77777777" w:rsidR="00DD1348" w:rsidRDefault="00DD1348"/>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8D3052" w14:textId="77777777" w:rsidR="00DD1348" w:rsidRDefault="00DD1348">
    <w:pPr>
      <w:pStyle w:val="aff4"/>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9EDC9B" w14:textId="77777777" w:rsidR="00DD1348" w:rsidRDefault="00DD134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B2C81836"/>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rPr>
        <w:b/>
      </w:r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rPr>
        <w:b w:val="0"/>
      </w:r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1">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2">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3">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4">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5">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7">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8">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9">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1">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2">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3">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4">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5">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6">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8">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1">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4">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5">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6">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8">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1">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6">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3">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7">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8">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1">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3">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4">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5">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6">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7">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8">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9">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0">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1">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2">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3">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4">
    <w:nsid w:val="1A487C0F"/>
    <w:multiLevelType w:val="multilevel"/>
    <w:tmpl w:val="2E3E71E8"/>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3"/>
      <w:numFmt w:val="decimal"/>
      <w:lvlText w:val="3.3.12.%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5">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6">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87">
    <w:nsid w:val="2123001A"/>
    <w:multiLevelType w:val="multilevel"/>
    <w:tmpl w:val="0E86A2E0"/>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3.3.14.3.%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8">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9">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0">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1">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2">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3">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4">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95">
    <w:nsid w:val="318D3771"/>
    <w:multiLevelType w:val="multilevel"/>
    <w:tmpl w:val="FEE64300"/>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96">
    <w:nsid w:val="3444649B"/>
    <w:multiLevelType w:val="hybridMultilevel"/>
    <w:tmpl w:val="CEBCBD38"/>
    <w:lvl w:ilvl="0" w:tplc="04190017">
      <w:start w:val="1"/>
      <w:numFmt w:val="lowerLetter"/>
      <w:lvlText w:val="%1)"/>
      <w:lvlJc w:val="left"/>
      <w:pPr>
        <w:ind w:left="1120" w:hanging="360"/>
      </w:p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97">
    <w:nsid w:val="34B41C95"/>
    <w:multiLevelType w:val="multilevel"/>
    <w:tmpl w:val="9C4EEC86"/>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5"/>
      <w:numFmt w:val="bullet"/>
      <w:lvlText w:val="-"/>
      <w:lvlJc w:val="left"/>
      <w:pPr>
        <w:ind w:left="3240" w:hanging="1080"/>
      </w:pPr>
      <w:rPr>
        <w:rFonts w:ascii="Times New Roman" w:hAnsi="Times New Roman" w:cs="Times New Roman" w:hint="default"/>
      </w:rPr>
    </w:lvl>
    <w:lvl w:ilvl="5">
      <w:start w:val="3"/>
      <w:numFmt w:val="decimal"/>
      <w:lvlText w:val="3.3.14.3.%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98">
    <w:nsid w:val="38D21D03"/>
    <w:multiLevelType w:val="multilevel"/>
    <w:tmpl w:val="BABE914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3.3.14.4.%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99">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0">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01">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2">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03">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04">
    <w:nsid w:val="4346061A"/>
    <w:multiLevelType w:val="hybridMultilevel"/>
    <w:tmpl w:val="6574874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5">
    <w:nsid w:val="478A395C"/>
    <w:multiLevelType w:val="multilevel"/>
    <w:tmpl w:val="855EE882"/>
    <w:lvl w:ilvl="0">
      <w:start w:val="3"/>
      <w:numFmt w:val="decimal"/>
      <w:lvlText w:val="%1."/>
      <w:lvlJc w:val="left"/>
      <w:pPr>
        <w:ind w:left="660" w:hanging="660"/>
      </w:pPr>
      <w:rPr>
        <w:rFonts w:hint="default"/>
        <w:b w:val="0"/>
        <w:i/>
      </w:rPr>
    </w:lvl>
    <w:lvl w:ilvl="1">
      <w:start w:val="10"/>
      <w:numFmt w:val="decimal"/>
      <w:lvlText w:val="%1.%2."/>
      <w:lvlJc w:val="left"/>
      <w:pPr>
        <w:ind w:left="1383" w:hanging="660"/>
      </w:pPr>
      <w:rPr>
        <w:rFonts w:hint="default"/>
        <w:b w:val="0"/>
        <w:i/>
      </w:rPr>
    </w:lvl>
    <w:lvl w:ilvl="2">
      <w:start w:val="1"/>
      <w:numFmt w:val="decimal"/>
      <w:lvlText w:val="%1.11.%3."/>
      <w:lvlJc w:val="left"/>
      <w:pPr>
        <w:ind w:left="2166" w:hanging="720"/>
      </w:pPr>
      <w:rPr>
        <w:rFonts w:hint="default"/>
        <w:b w:val="0"/>
        <w:i w:val="0"/>
        <w:sz w:val="24"/>
        <w:szCs w:val="24"/>
      </w:rPr>
    </w:lvl>
    <w:lvl w:ilvl="3">
      <w:start w:val="1"/>
      <w:numFmt w:val="decimal"/>
      <w:lvlText w:val="%1.%2.%3.%4."/>
      <w:lvlJc w:val="left"/>
      <w:pPr>
        <w:ind w:left="2889" w:hanging="720"/>
      </w:pPr>
      <w:rPr>
        <w:rFonts w:hint="default"/>
        <w:b w:val="0"/>
        <w:i/>
        <w:sz w:val="22"/>
        <w:szCs w:val="22"/>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6">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07">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08">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109">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0">
    <w:nsid w:val="52CD3B65"/>
    <w:multiLevelType w:val="multilevel"/>
    <w:tmpl w:val="43B616D8"/>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10.%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1">
    <w:nsid w:val="55AE4F40"/>
    <w:multiLevelType w:val="hybridMultilevel"/>
    <w:tmpl w:val="33825E1A"/>
    <w:lvl w:ilvl="0" w:tplc="780E556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2">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13">
    <w:nsid w:val="577266AC"/>
    <w:multiLevelType w:val="hybridMultilevel"/>
    <w:tmpl w:val="3FD66E40"/>
    <w:lvl w:ilvl="0" w:tplc="245094F8">
      <w:start w:val="1"/>
      <w:numFmt w:val="bullet"/>
      <w:lvlText w:val=""/>
      <w:lvlJc w:val="left"/>
      <w:pPr>
        <w:ind w:left="1380" w:hanging="360"/>
      </w:pPr>
      <w:rPr>
        <w:rFonts w:ascii="Symbol" w:hAnsi="Symbol" w:hint="default"/>
      </w:rPr>
    </w:lvl>
    <w:lvl w:ilvl="1" w:tplc="04190003" w:tentative="1">
      <w:start w:val="1"/>
      <w:numFmt w:val="bullet"/>
      <w:lvlText w:val="o"/>
      <w:lvlJc w:val="left"/>
      <w:pPr>
        <w:ind w:left="2100" w:hanging="360"/>
      </w:pPr>
      <w:rPr>
        <w:rFonts w:ascii="Courier New" w:hAnsi="Courier New" w:cs="Courier New" w:hint="default"/>
      </w:rPr>
    </w:lvl>
    <w:lvl w:ilvl="2" w:tplc="04190005" w:tentative="1">
      <w:start w:val="1"/>
      <w:numFmt w:val="bullet"/>
      <w:lvlText w:val=""/>
      <w:lvlJc w:val="left"/>
      <w:pPr>
        <w:ind w:left="2820" w:hanging="360"/>
      </w:pPr>
      <w:rPr>
        <w:rFonts w:ascii="Wingdings" w:hAnsi="Wingdings" w:hint="default"/>
      </w:rPr>
    </w:lvl>
    <w:lvl w:ilvl="3" w:tplc="04190001" w:tentative="1">
      <w:start w:val="1"/>
      <w:numFmt w:val="bullet"/>
      <w:lvlText w:val=""/>
      <w:lvlJc w:val="left"/>
      <w:pPr>
        <w:ind w:left="3540" w:hanging="360"/>
      </w:pPr>
      <w:rPr>
        <w:rFonts w:ascii="Symbol" w:hAnsi="Symbol" w:hint="default"/>
      </w:rPr>
    </w:lvl>
    <w:lvl w:ilvl="4" w:tplc="04190003" w:tentative="1">
      <w:start w:val="1"/>
      <w:numFmt w:val="bullet"/>
      <w:lvlText w:val="o"/>
      <w:lvlJc w:val="left"/>
      <w:pPr>
        <w:ind w:left="4260" w:hanging="360"/>
      </w:pPr>
      <w:rPr>
        <w:rFonts w:ascii="Courier New" w:hAnsi="Courier New" w:cs="Courier New" w:hint="default"/>
      </w:rPr>
    </w:lvl>
    <w:lvl w:ilvl="5" w:tplc="04190005" w:tentative="1">
      <w:start w:val="1"/>
      <w:numFmt w:val="bullet"/>
      <w:lvlText w:val=""/>
      <w:lvlJc w:val="left"/>
      <w:pPr>
        <w:ind w:left="4980" w:hanging="360"/>
      </w:pPr>
      <w:rPr>
        <w:rFonts w:ascii="Wingdings" w:hAnsi="Wingdings" w:hint="default"/>
      </w:rPr>
    </w:lvl>
    <w:lvl w:ilvl="6" w:tplc="04190001" w:tentative="1">
      <w:start w:val="1"/>
      <w:numFmt w:val="bullet"/>
      <w:lvlText w:val=""/>
      <w:lvlJc w:val="left"/>
      <w:pPr>
        <w:ind w:left="5700" w:hanging="360"/>
      </w:pPr>
      <w:rPr>
        <w:rFonts w:ascii="Symbol" w:hAnsi="Symbol" w:hint="default"/>
      </w:rPr>
    </w:lvl>
    <w:lvl w:ilvl="7" w:tplc="04190003" w:tentative="1">
      <w:start w:val="1"/>
      <w:numFmt w:val="bullet"/>
      <w:lvlText w:val="o"/>
      <w:lvlJc w:val="left"/>
      <w:pPr>
        <w:ind w:left="6420" w:hanging="360"/>
      </w:pPr>
      <w:rPr>
        <w:rFonts w:ascii="Courier New" w:hAnsi="Courier New" w:cs="Courier New" w:hint="default"/>
      </w:rPr>
    </w:lvl>
    <w:lvl w:ilvl="8" w:tplc="04190005" w:tentative="1">
      <w:start w:val="1"/>
      <w:numFmt w:val="bullet"/>
      <w:lvlText w:val=""/>
      <w:lvlJc w:val="left"/>
      <w:pPr>
        <w:ind w:left="7140" w:hanging="360"/>
      </w:pPr>
      <w:rPr>
        <w:rFonts w:ascii="Wingdings" w:hAnsi="Wingdings" w:hint="default"/>
      </w:rPr>
    </w:lvl>
  </w:abstractNum>
  <w:abstractNum w:abstractNumId="114">
    <w:nsid w:val="5A4676D5"/>
    <w:multiLevelType w:val="hybridMultilevel"/>
    <w:tmpl w:val="114E62A0"/>
    <w:lvl w:ilvl="0" w:tplc="FFFFFFFF">
      <w:start w:val="1"/>
      <w:numFmt w:val="bullet"/>
      <w:lvlText w:val=""/>
      <w:lvlJc w:val="left"/>
      <w:pPr>
        <w:tabs>
          <w:tab w:val="num" w:pos="1202"/>
        </w:tabs>
        <w:ind w:left="1202" w:hanging="360"/>
      </w:pPr>
      <w:rPr>
        <w:rFonts w:ascii="Symbol" w:hAnsi="Symbol" w:hint="default"/>
      </w:rPr>
    </w:lvl>
    <w:lvl w:ilvl="1" w:tplc="FFFFFFFF" w:tentative="1">
      <w:start w:val="1"/>
      <w:numFmt w:val="bullet"/>
      <w:lvlText w:val="o"/>
      <w:lvlJc w:val="left"/>
      <w:pPr>
        <w:tabs>
          <w:tab w:val="num" w:pos="1922"/>
        </w:tabs>
        <w:ind w:left="1922" w:hanging="360"/>
      </w:pPr>
      <w:rPr>
        <w:rFonts w:ascii="Courier New" w:hAnsi="Courier New" w:cs="Courier New" w:hint="default"/>
      </w:rPr>
    </w:lvl>
    <w:lvl w:ilvl="2" w:tplc="FFFFFFFF" w:tentative="1">
      <w:start w:val="1"/>
      <w:numFmt w:val="bullet"/>
      <w:lvlText w:val=""/>
      <w:lvlJc w:val="left"/>
      <w:pPr>
        <w:tabs>
          <w:tab w:val="num" w:pos="2642"/>
        </w:tabs>
        <w:ind w:left="2642" w:hanging="360"/>
      </w:pPr>
      <w:rPr>
        <w:rFonts w:ascii="Wingdings" w:hAnsi="Wingdings" w:hint="default"/>
      </w:rPr>
    </w:lvl>
    <w:lvl w:ilvl="3" w:tplc="FFFFFFFF" w:tentative="1">
      <w:start w:val="1"/>
      <w:numFmt w:val="bullet"/>
      <w:lvlText w:val=""/>
      <w:lvlJc w:val="left"/>
      <w:pPr>
        <w:tabs>
          <w:tab w:val="num" w:pos="3362"/>
        </w:tabs>
        <w:ind w:left="3362" w:hanging="360"/>
      </w:pPr>
      <w:rPr>
        <w:rFonts w:ascii="Symbol" w:hAnsi="Symbol" w:hint="default"/>
      </w:rPr>
    </w:lvl>
    <w:lvl w:ilvl="4" w:tplc="FFFFFFFF" w:tentative="1">
      <w:start w:val="1"/>
      <w:numFmt w:val="bullet"/>
      <w:lvlText w:val="o"/>
      <w:lvlJc w:val="left"/>
      <w:pPr>
        <w:tabs>
          <w:tab w:val="num" w:pos="4082"/>
        </w:tabs>
        <w:ind w:left="4082" w:hanging="360"/>
      </w:pPr>
      <w:rPr>
        <w:rFonts w:ascii="Courier New" w:hAnsi="Courier New" w:cs="Courier New" w:hint="default"/>
      </w:rPr>
    </w:lvl>
    <w:lvl w:ilvl="5" w:tplc="FFFFFFFF" w:tentative="1">
      <w:start w:val="1"/>
      <w:numFmt w:val="bullet"/>
      <w:lvlText w:val=""/>
      <w:lvlJc w:val="left"/>
      <w:pPr>
        <w:tabs>
          <w:tab w:val="num" w:pos="4802"/>
        </w:tabs>
        <w:ind w:left="4802" w:hanging="360"/>
      </w:pPr>
      <w:rPr>
        <w:rFonts w:ascii="Wingdings" w:hAnsi="Wingdings" w:hint="default"/>
      </w:rPr>
    </w:lvl>
    <w:lvl w:ilvl="6" w:tplc="FFFFFFFF" w:tentative="1">
      <w:start w:val="1"/>
      <w:numFmt w:val="bullet"/>
      <w:lvlText w:val=""/>
      <w:lvlJc w:val="left"/>
      <w:pPr>
        <w:tabs>
          <w:tab w:val="num" w:pos="5522"/>
        </w:tabs>
        <w:ind w:left="5522" w:hanging="360"/>
      </w:pPr>
      <w:rPr>
        <w:rFonts w:ascii="Symbol" w:hAnsi="Symbol" w:hint="default"/>
      </w:rPr>
    </w:lvl>
    <w:lvl w:ilvl="7" w:tplc="FFFFFFFF" w:tentative="1">
      <w:start w:val="1"/>
      <w:numFmt w:val="bullet"/>
      <w:lvlText w:val="o"/>
      <w:lvlJc w:val="left"/>
      <w:pPr>
        <w:tabs>
          <w:tab w:val="num" w:pos="6242"/>
        </w:tabs>
        <w:ind w:left="6242" w:hanging="360"/>
      </w:pPr>
      <w:rPr>
        <w:rFonts w:ascii="Courier New" w:hAnsi="Courier New" w:cs="Courier New" w:hint="default"/>
      </w:rPr>
    </w:lvl>
    <w:lvl w:ilvl="8" w:tplc="FFFFFFFF" w:tentative="1">
      <w:start w:val="1"/>
      <w:numFmt w:val="bullet"/>
      <w:lvlText w:val=""/>
      <w:lvlJc w:val="left"/>
      <w:pPr>
        <w:tabs>
          <w:tab w:val="num" w:pos="6962"/>
        </w:tabs>
        <w:ind w:left="6962" w:hanging="360"/>
      </w:pPr>
      <w:rPr>
        <w:rFonts w:ascii="Wingdings" w:hAnsi="Wingdings" w:hint="default"/>
      </w:rPr>
    </w:lvl>
  </w:abstractNum>
  <w:abstractNum w:abstractNumId="115">
    <w:nsid w:val="5B9E06AF"/>
    <w:multiLevelType w:val="hybridMultilevel"/>
    <w:tmpl w:val="4F281E7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16">
    <w:nsid w:val="5DCB0E0C"/>
    <w:multiLevelType w:val="hybridMultilevel"/>
    <w:tmpl w:val="18EC66A2"/>
    <w:lvl w:ilvl="0" w:tplc="6B2CDDF0">
      <w:start w:val="1"/>
      <w:numFmt w:val="russianLower"/>
      <w:lvlText w:val="%1)"/>
      <w:lvlJc w:val="left"/>
      <w:pPr>
        <w:ind w:left="927" w:hanging="360"/>
      </w:pPr>
      <w:rPr>
        <w:rFonts w:cs="Times New Roman" w:hint="default"/>
      </w:rPr>
    </w:lvl>
    <w:lvl w:ilvl="1" w:tplc="CD967FEC" w:tentative="1">
      <w:start w:val="1"/>
      <w:numFmt w:val="lowerLetter"/>
      <w:lvlText w:val="%2."/>
      <w:lvlJc w:val="left"/>
      <w:pPr>
        <w:ind w:left="1440" w:hanging="360"/>
      </w:pPr>
      <w:rPr>
        <w:rFonts w:cs="Times New Roman"/>
      </w:rPr>
    </w:lvl>
    <w:lvl w:ilvl="2" w:tplc="E8A8F75E">
      <w:start w:val="1"/>
      <w:numFmt w:val="lowerRoman"/>
      <w:lvlText w:val="%3."/>
      <w:lvlJc w:val="right"/>
      <w:pPr>
        <w:ind w:left="2160" w:hanging="180"/>
      </w:pPr>
      <w:rPr>
        <w:rFonts w:cs="Times New Roman"/>
      </w:rPr>
    </w:lvl>
    <w:lvl w:ilvl="3" w:tplc="820C8FF4" w:tentative="1">
      <w:start w:val="1"/>
      <w:numFmt w:val="decimal"/>
      <w:lvlText w:val="%4."/>
      <w:lvlJc w:val="left"/>
      <w:pPr>
        <w:ind w:left="2880" w:hanging="360"/>
      </w:pPr>
      <w:rPr>
        <w:rFonts w:cs="Times New Roman"/>
      </w:rPr>
    </w:lvl>
    <w:lvl w:ilvl="4" w:tplc="2FECDFC8" w:tentative="1">
      <w:start w:val="1"/>
      <w:numFmt w:val="lowerLetter"/>
      <w:lvlText w:val="%5."/>
      <w:lvlJc w:val="left"/>
      <w:pPr>
        <w:ind w:left="3600" w:hanging="360"/>
      </w:pPr>
      <w:rPr>
        <w:rFonts w:cs="Times New Roman"/>
      </w:rPr>
    </w:lvl>
    <w:lvl w:ilvl="5" w:tplc="9774B040" w:tentative="1">
      <w:start w:val="1"/>
      <w:numFmt w:val="lowerRoman"/>
      <w:lvlText w:val="%6."/>
      <w:lvlJc w:val="right"/>
      <w:pPr>
        <w:ind w:left="4320" w:hanging="180"/>
      </w:pPr>
      <w:rPr>
        <w:rFonts w:cs="Times New Roman"/>
      </w:rPr>
    </w:lvl>
    <w:lvl w:ilvl="6" w:tplc="FD5A2BB0" w:tentative="1">
      <w:start w:val="1"/>
      <w:numFmt w:val="decimal"/>
      <w:lvlText w:val="%7."/>
      <w:lvlJc w:val="left"/>
      <w:pPr>
        <w:ind w:left="5040" w:hanging="360"/>
      </w:pPr>
      <w:rPr>
        <w:rFonts w:cs="Times New Roman"/>
      </w:rPr>
    </w:lvl>
    <w:lvl w:ilvl="7" w:tplc="66B23312" w:tentative="1">
      <w:start w:val="1"/>
      <w:numFmt w:val="lowerLetter"/>
      <w:lvlText w:val="%8."/>
      <w:lvlJc w:val="left"/>
      <w:pPr>
        <w:ind w:left="5760" w:hanging="360"/>
      </w:pPr>
      <w:rPr>
        <w:rFonts w:cs="Times New Roman"/>
      </w:rPr>
    </w:lvl>
    <w:lvl w:ilvl="8" w:tplc="B8228CDA" w:tentative="1">
      <w:start w:val="1"/>
      <w:numFmt w:val="lowerRoman"/>
      <w:lvlText w:val="%9."/>
      <w:lvlJc w:val="right"/>
      <w:pPr>
        <w:ind w:left="6480" w:hanging="180"/>
      </w:pPr>
      <w:rPr>
        <w:rFonts w:cs="Times New Roman"/>
      </w:rPr>
    </w:lvl>
  </w:abstractNum>
  <w:abstractNum w:abstractNumId="117">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18">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19">
    <w:nsid w:val="619605C4"/>
    <w:multiLevelType w:val="multilevel"/>
    <w:tmpl w:val="520CFE84"/>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13.%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20">
    <w:nsid w:val="61BB1411"/>
    <w:multiLevelType w:val="multilevel"/>
    <w:tmpl w:val="EF52D468"/>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9.%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1">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2">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3">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4">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25">
    <w:nsid w:val="64A30632"/>
    <w:multiLevelType w:val="multilevel"/>
    <w:tmpl w:val="D478AF40"/>
    <w:lvl w:ilvl="0">
      <w:start w:val="3"/>
      <w:numFmt w:val="decimal"/>
      <w:lvlText w:val="%1."/>
      <w:lvlJc w:val="left"/>
      <w:pPr>
        <w:tabs>
          <w:tab w:val="num" w:pos="1134"/>
        </w:tabs>
        <w:ind w:left="1134" w:hanging="1134"/>
      </w:pPr>
      <w:rPr>
        <w:rFonts w:cs="Times New Roman" w:hint="default"/>
      </w:rPr>
    </w:lvl>
    <w:lvl w:ilvl="1">
      <w:start w:val="11"/>
      <w:numFmt w:val="decimal"/>
      <w:lvlText w:val="%1.%2"/>
      <w:lvlJc w:val="left"/>
      <w:pPr>
        <w:tabs>
          <w:tab w:val="num" w:pos="1134"/>
        </w:tabs>
        <w:ind w:left="1134" w:hanging="1134"/>
      </w:pPr>
      <w:rPr>
        <w:rFonts w:cs="Times New Roman" w:hint="default"/>
      </w:rPr>
    </w:lvl>
    <w:lvl w:ilvl="2">
      <w:start w:val="1"/>
      <w:numFmt w:val="decimal"/>
      <w:lvlText w:val="%1.8.%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26">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27">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28">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9">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31">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32">
    <w:nsid w:val="74CD350B"/>
    <w:multiLevelType w:val="multilevel"/>
    <w:tmpl w:val="6F0C85F6"/>
    <w:lvl w:ilvl="0">
      <w:start w:val="1"/>
      <w:numFmt w:val="lowerLetter"/>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3">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4">
    <w:nsid w:val="77DC7FF9"/>
    <w:multiLevelType w:val="hybridMultilevel"/>
    <w:tmpl w:val="8EDE7564"/>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start w:val="1"/>
      <w:numFmt w:val="bullet"/>
      <w:lvlText w:val=""/>
      <w:lvlJc w:val="left"/>
      <w:pPr>
        <w:ind w:left="4014" w:hanging="360"/>
      </w:pPr>
      <w:rPr>
        <w:rFonts w:ascii="Symbol" w:hAnsi="Symbol" w:hint="default"/>
      </w:rPr>
    </w:lvl>
    <w:lvl w:ilvl="4" w:tplc="04190017">
      <w:start w:val="1"/>
      <w:numFmt w:val="lowerLetter"/>
      <w:lvlText w:val="%5)"/>
      <w:lvlJc w:val="left"/>
      <w:pPr>
        <w:ind w:left="4734" w:hanging="360"/>
      </w:pPr>
      <w:rPr>
        <w:rFonts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num w:numId="1">
    <w:abstractNumId w:val="1"/>
  </w:num>
  <w:num w:numId="2">
    <w:abstractNumId w:val="3"/>
  </w:num>
  <w:num w:numId="3">
    <w:abstractNumId w:val="16"/>
  </w:num>
  <w:num w:numId="4">
    <w:abstractNumId w:val="17"/>
  </w:num>
  <w:num w:numId="5">
    <w:abstractNumId w:val="20"/>
  </w:num>
  <w:num w:numId="6">
    <w:abstractNumId w:val="21"/>
  </w:num>
  <w:num w:numId="7">
    <w:abstractNumId w:val="31"/>
  </w:num>
  <w:num w:numId="8">
    <w:abstractNumId w:val="39"/>
  </w:num>
  <w:num w:numId="9">
    <w:abstractNumId w:val="40"/>
  </w:num>
  <w:num w:numId="10">
    <w:abstractNumId w:val="45"/>
  </w:num>
  <w:num w:numId="11">
    <w:abstractNumId w:val="49"/>
  </w:num>
  <w:num w:numId="12">
    <w:abstractNumId w:val="53"/>
  </w:num>
  <w:num w:numId="13">
    <w:abstractNumId w:val="64"/>
  </w:num>
  <w:num w:numId="14">
    <w:abstractNumId w:val="66"/>
  </w:num>
  <w:num w:numId="15">
    <w:abstractNumId w:val="81"/>
  </w:num>
  <w:num w:numId="16">
    <w:abstractNumId w:val="88"/>
  </w:num>
  <w:num w:numId="17">
    <w:abstractNumId w:val="73"/>
  </w:num>
  <w:num w:numId="18">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6"/>
  </w:num>
  <w:num w:numId="20">
    <w:abstractNumId w:val="121"/>
  </w:num>
  <w:num w:numId="21">
    <w:abstractNumId w:val="94"/>
  </w:num>
  <w:num w:numId="22">
    <w:abstractNumId w:val="123"/>
  </w:num>
  <w:num w:numId="23">
    <w:abstractNumId w:val="109"/>
  </w:num>
  <w:num w:numId="24">
    <w:abstractNumId w:val="102"/>
  </w:num>
  <w:num w:numId="25">
    <w:abstractNumId w:val="74"/>
  </w:num>
  <w:num w:numId="26">
    <w:abstractNumId w:val="93"/>
  </w:num>
  <w:num w:numId="27">
    <w:abstractNumId w:val="124"/>
  </w:num>
  <w:num w:numId="28">
    <w:abstractNumId w:val="89"/>
  </w:num>
  <w:num w:numId="29">
    <w:abstractNumId w:val="90"/>
  </w:num>
  <w:num w:numId="30">
    <w:abstractNumId w:val="107"/>
  </w:num>
  <w:num w:numId="31">
    <w:abstractNumId w:val="128"/>
  </w:num>
  <w:num w:numId="32">
    <w:abstractNumId w:val="112"/>
  </w:num>
  <w:num w:numId="33">
    <w:abstractNumId w:val="101"/>
  </w:num>
  <w:num w:numId="34">
    <w:abstractNumId w:val="77"/>
  </w:num>
  <w:num w:numId="35">
    <w:abstractNumId w:val="79"/>
  </w:num>
  <w:num w:numId="36">
    <w:abstractNumId w:val="84"/>
  </w:num>
  <w:num w:numId="37">
    <w:abstractNumId w:val="91"/>
  </w:num>
  <w:num w:numId="38">
    <w:abstractNumId w:val="99"/>
  </w:num>
  <w:num w:numId="39">
    <w:abstractNumId w:val="80"/>
  </w:num>
  <w:num w:numId="40">
    <w:abstractNumId w:val="76"/>
  </w:num>
  <w:num w:numId="41">
    <w:abstractNumId w:val="127"/>
  </w:num>
  <w:num w:numId="42">
    <w:abstractNumId w:val="95"/>
  </w:num>
  <w:num w:numId="43">
    <w:abstractNumId w:val="119"/>
  </w:num>
  <w:num w:numId="44">
    <w:abstractNumId w:val="0"/>
  </w:num>
  <w:num w:numId="45">
    <w:abstractNumId w:val="117"/>
  </w:num>
  <w:num w:numId="46">
    <w:abstractNumId w:val="120"/>
  </w:num>
  <w:num w:numId="47">
    <w:abstractNumId w:val="110"/>
  </w:num>
  <w:num w:numId="48">
    <w:abstractNumId w:val="133"/>
  </w:num>
  <w:num w:numId="49">
    <w:abstractNumId w:val="78"/>
  </w:num>
  <w:num w:numId="50">
    <w:abstractNumId w:val="122"/>
  </w:num>
  <w:num w:numId="51">
    <w:abstractNumId w:val="71"/>
  </w:num>
  <w:num w:numId="52">
    <w:abstractNumId w:val="86"/>
  </w:num>
  <w:num w:numId="53">
    <w:abstractNumId w:val="72"/>
  </w:num>
  <w:num w:numId="54">
    <w:abstractNumId w:val="129"/>
  </w:num>
  <w:num w:numId="55">
    <w:abstractNumId w:val="126"/>
    <w:lvlOverride w:ilvl="0">
      <w:startOverride w:val="1"/>
    </w:lvlOverride>
  </w:num>
  <w:num w:numId="56">
    <w:abstractNumId w:val="75"/>
  </w:num>
  <w:num w:numId="57">
    <w:abstractNumId w:val="131"/>
  </w:num>
  <w:num w:numId="58">
    <w:abstractNumId w:val="82"/>
  </w:num>
  <w:num w:numId="59">
    <w:abstractNumId w:val="103"/>
  </w:num>
  <w:num w:numId="60">
    <w:abstractNumId w:val="92"/>
  </w:num>
  <w:num w:numId="61">
    <w:abstractNumId w:val="106"/>
  </w:num>
  <w:num w:numId="62">
    <w:abstractNumId w:val="1"/>
    <w:lvlOverride w:ilvl="0">
      <w:startOverride w:val="6"/>
    </w:lvlOverride>
    <w:lvlOverride w:ilvl="1">
      <w:startOverride w:val="4"/>
    </w:lvlOverride>
    <w:lvlOverride w:ilvl="2">
      <w:startOverride w:val="3"/>
    </w:lvlOverride>
    <w:lvlOverride w:ilvl="3">
      <w:startOverride w:val="1"/>
    </w:lvlOverride>
  </w:num>
  <w:num w:numId="63">
    <w:abstractNumId w:val="118"/>
  </w:num>
  <w:num w:numId="64">
    <w:abstractNumId w:val="130"/>
  </w:num>
  <w:num w:numId="65">
    <w:abstractNumId w:val="85"/>
  </w:num>
  <w:num w:numId="66">
    <w:abstractNumId w:val="105"/>
  </w:num>
  <w:num w:numId="67">
    <w:abstractNumId w:val="100"/>
  </w:num>
  <w:num w:numId="68">
    <w:abstractNumId w:val="108"/>
  </w:num>
  <w:num w:numId="69">
    <w:abstractNumId w:val="111"/>
  </w:num>
  <w:num w:numId="70">
    <w:abstractNumId w:val="87"/>
  </w:num>
  <w:num w:numId="71">
    <w:abstractNumId w:val="97"/>
  </w:num>
  <w:num w:numId="72">
    <w:abstractNumId w:val="98"/>
  </w:num>
  <w:num w:numId="73">
    <w:abstractNumId w:val="115"/>
  </w:num>
  <w:num w:numId="74">
    <w:abstractNumId w:val="132"/>
  </w:num>
  <w:num w:numId="75">
    <w:abstractNumId w:val="96"/>
  </w:num>
  <w:num w:numId="76">
    <w:abstractNumId w:val="125"/>
  </w:num>
  <w:num w:numId="77">
    <w:abstractNumId w:val="134"/>
  </w:num>
  <w:num w:numId="78">
    <w:abstractNumId w:val="113"/>
  </w:num>
  <w:num w:numId="79">
    <w:abstractNumId w:val="114"/>
  </w:num>
  <w:num w:numId="80">
    <w:abstractNumId w:val="104"/>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53D3"/>
    <w:rsid w:val="0000480B"/>
    <w:rsid w:val="0000573D"/>
    <w:rsid w:val="00006AA1"/>
    <w:rsid w:val="00006EAA"/>
    <w:rsid w:val="00016C74"/>
    <w:rsid w:val="000172FE"/>
    <w:rsid w:val="00022797"/>
    <w:rsid w:val="000265D6"/>
    <w:rsid w:val="00027446"/>
    <w:rsid w:val="00027C2B"/>
    <w:rsid w:val="00030ED5"/>
    <w:rsid w:val="00032368"/>
    <w:rsid w:val="000326CF"/>
    <w:rsid w:val="000333D4"/>
    <w:rsid w:val="00033D13"/>
    <w:rsid w:val="00033F16"/>
    <w:rsid w:val="00035287"/>
    <w:rsid w:val="00036006"/>
    <w:rsid w:val="000364DC"/>
    <w:rsid w:val="00037B8B"/>
    <w:rsid w:val="00040EC0"/>
    <w:rsid w:val="000417CE"/>
    <w:rsid w:val="00043768"/>
    <w:rsid w:val="00043F1B"/>
    <w:rsid w:val="000443F3"/>
    <w:rsid w:val="00046356"/>
    <w:rsid w:val="00046691"/>
    <w:rsid w:val="00047253"/>
    <w:rsid w:val="000475C3"/>
    <w:rsid w:val="000506A1"/>
    <w:rsid w:val="00054714"/>
    <w:rsid w:val="00055C84"/>
    <w:rsid w:val="00056D43"/>
    <w:rsid w:val="00065ED6"/>
    <w:rsid w:val="0007043F"/>
    <w:rsid w:val="0007284D"/>
    <w:rsid w:val="00076D8B"/>
    <w:rsid w:val="00077FB6"/>
    <w:rsid w:val="00084FE0"/>
    <w:rsid w:val="00086686"/>
    <w:rsid w:val="0009087F"/>
    <w:rsid w:val="00090CBD"/>
    <w:rsid w:val="00090FCB"/>
    <w:rsid w:val="00092967"/>
    <w:rsid w:val="00093638"/>
    <w:rsid w:val="00093734"/>
    <w:rsid w:val="00096E9D"/>
    <w:rsid w:val="00097A0F"/>
    <w:rsid w:val="000A00E6"/>
    <w:rsid w:val="000A2261"/>
    <w:rsid w:val="000A4F55"/>
    <w:rsid w:val="000A5636"/>
    <w:rsid w:val="000A6857"/>
    <w:rsid w:val="000A7A8E"/>
    <w:rsid w:val="000B19F3"/>
    <w:rsid w:val="000B1F36"/>
    <w:rsid w:val="000B291A"/>
    <w:rsid w:val="000B2C06"/>
    <w:rsid w:val="000B43A8"/>
    <w:rsid w:val="000B5CA8"/>
    <w:rsid w:val="000C1107"/>
    <w:rsid w:val="000C14F5"/>
    <w:rsid w:val="000C5B5B"/>
    <w:rsid w:val="000C60B4"/>
    <w:rsid w:val="000C6DCF"/>
    <w:rsid w:val="000D1F75"/>
    <w:rsid w:val="000D4ABD"/>
    <w:rsid w:val="000D62FB"/>
    <w:rsid w:val="000D67B1"/>
    <w:rsid w:val="000D70B6"/>
    <w:rsid w:val="000D7F33"/>
    <w:rsid w:val="000E024A"/>
    <w:rsid w:val="000E1024"/>
    <w:rsid w:val="000E2758"/>
    <w:rsid w:val="000E37A8"/>
    <w:rsid w:val="000E41FA"/>
    <w:rsid w:val="000E5AC7"/>
    <w:rsid w:val="000E746F"/>
    <w:rsid w:val="000F0CD3"/>
    <w:rsid w:val="000F17BB"/>
    <w:rsid w:val="000F1F86"/>
    <w:rsid w:val="000F4365"/>
    <w:rsid w:val="000F4625"/>
    <w:rsid w:val="000F4F5F"/>
    <w:rsid w:val="000F5F2B"/>
    <w:rsid w:val="000F73E2"/>
    <w:rsid w:val="00100ABC"/>
    <w:rsid w:val="00102081"/>
    <w:rsid w:val="00104B1E"/>
    <w:rsid w:val="00111C79"/>
    <w:rsid w:val="001124F8"/>
    <w:rsid w:val="00112788"/>
    <w:rsid w:val="0011547D"/>
    <w:rsid w:val="00117068"/>
    <w:rsid w:val="00117D24"/>
    <w:rsid w:val="00123C70"/>
    <w:rsid w:val="0012590A"/>
    <w:rsid w:val="001324A1"/>
    <w:rsid w:val="0013328C"/>
    <w:rsid w:val="00134962"/>
    <w:rsid w:val="00137C0D"/>
    <w:rsid w:val="00147830"/>
    <w:rsid w:val="001519E9"/>
    <w:rsid w:val="00155DAF"/>
    <w:rsid w:val="00157A6B"/>
    <w:rsid w:val="0016246B"/>
    <w:rsid w:val="00162915"/>
    <w:rsid w:val="00162A8F"/>
    <w:rsid w:val="00166CFA"/>
    <w:rsid w:val="001702EE"/>
    <w:rsid w:val="00170C72"/>
    <w:rsid w:val="001716DB"/>
    <w:rsid w:val="0017646C"/>
    <w:rsid w:val="0017774F"/>
    <w:rsid w:val="0018103F"/>
    <w:rsid w:val="00183748"/>
    <w:rsid w:val="00185F8B"/>
    <w:rsid w:val="00187728"/>
    <w:rsid w:val="00192F71"/>
    <w:rsid w:val="00193067"/>
    <w:rsid w:val="0019725C"/>
    <w:rsid w:val="00197954"/>
    <w:rsid w:val="001A1D23"/>
    <w:rsid w:val="001A3C31"/>
    <w:rsid w:val="001A63D5"/>
    <w:rsid w:val="001A6511"/>
    <w:rsid w:val="001B1E92"/>
    <w:rsid w:val="001B4776"/>
    <w:rsid w:val="001B6CF3"/>
    <w:rsid w:val="001C01F9"/>
    <w:rsid w:val="001C325A"/>
    <w:rsid w:val="001C3F34"/>
    <w:rsid w:val="001C53D9"/>
    <w:rsid w:val="001D3EAC"/>
    <w:rsid w:val="001E0693"/>
    <w:rsid w:val="001E200B"/>
    <w:rsid w:val="001E3137"/>
    <w:rsid w:val="001E3577"/>
    <w:rsid w:val="001E4152"/>
    <w:rsid w:val="001E5FE8"/>
    <w:rsid w:val="001E63D1"/>
    <w:rsid w:val="001E7E46"/>
    <w:rsid w:val="001F0858"/>
    <w:rsid w:val="001F0956"/>
    <w:rsid w:val="001F15DE"/>
    <w:rsid w:val="001F34BB"/>
    <w:rsid w:val="001F3569"/>
    <w:rsid w:val="001F5A31"/>
    <w:rsid w:val="001F7317"/>
    <w:rsid w:val="002037C3"/>
    <w:rsid w:val="00203D2A"/>
    <w:rsid w:val="00205559"/>
    <w:rsid w:val="00206836"/>
    <w:rsid w:val="002079C8"/>
    <w:rsid w:val="0021113E"/>
    <w:rsid w:val="00212D09"/>
    <w:rsid w:val="002136D6"/>
    <w:rsid w:val="00215918"/>
    <w:rsid w:val="00216641"/>
    <w:rsid w:val="0021751A"/>
    <w:rsid w:val="00222B6E"/>
    <w:rsid w:val="0022360B"/>
    <w:rsid w:val="0022579F"/>
    <w:rsid w:val="00230611"/>
    <w:rsid w:val="0023118A"/>
    <w:rsid w:val="00232E7C"/>
    <w:rsid w:val="00232FD8"/>
    <w:rsid w:val="002350E5"/>
    <w:rsid w:val="00235AD8"/>
    <w:rsid w:val="0023626C"/>
    <w:rsid w:val="00236A91"/>
    <w:rsid w:val="0023759A"/>
    <w:rsid w:val="0023778A"/>
    <w:rsid w:val="00240E62"/>
    <w:rsid w:val="00242D62"/>
    <w:rsid w:val="00243AE6"/>
    <w:rsid w:val="00243D8F"/>
    <w:rsid w:val="00244AB9"/>
    <w:rsid w:val="00246801"/>
    <w:rsid w:val="00251220"/>
    <w:rsid w:val="002514DE"/>
    <w:rsid w:val="00251B75"/>
    <w:rsid w:val="00254926"/>
    <w:rsid w:val="00260F79"/>
    <w:rsid w:val="00263B47"/>
    <w:rsid w:val="002652D9"/>
    <w:rsid w:val="002655C5"/>
    <w:rsid w:val="00270E02"/>
    <w:rsid w:val="00273EB7"/>
    <w:rsid w:val="00274F25"/>
    <w:rsid w:val="002762F8"/>
    <w:rsid w:val="00280464"/>
    <w:rsid w:val="0028128C"/>
    <w:rsid w:val="002848CF"/>
    <w:rsid w:val="0029211F"/>
    <w:rsid w:val="002946EF"/>
    <w:rsid w:val="0029675A"/>
    <w:rsid w:val="00297FA1"/>
    <w:rsid w:val="002A08A6"/>
    <w:rsid w:val="002A0DBC"/>
    <w:rsid w:val="002A47D1"/>
    <w:rsid w:val="002A5B42"/>
    <w:rsid w:val="002B0606"/>
    <w:rsid w:val="002B150D"/>
    <w:rsid w:val="002B227D"/>
    <w:rsid w:val="002B456C"/>
    <w:rsid w:val="002B5044"/>
    <w:rsid w:val="002B76A5"/>
    <w:rsid w:val="002C589F"/>
    <w:rsid w:val="002D2587"/>
    <w:rsid w:val="002D41BC"/>
    <w:rsid w:val="002D4BC6"/>
    <w:rsid w:val="002D6B8D"/>
    <w:rsid w:val="002E6387"/>
    <w:rsid w:val="002F273A"/>
    <w:rsid w:val="002F3EB0"/>
    <w:rsid w:val="003032B6"/>
    <w:rsid w:val="003046EA"/>
    <w:rsid w:val="00304CD0"/>
    <w:rsid w:val="0031026C"/>
    <w:rsid w:val="00311F48"/>
    <w:rsid w:val="003129D4"/>
    <w:rsid w:val="00312D09"/>
    <w:rsid w:val="00314F66"/>
    <w:rsid w:val="00317667"/>
    <w:rsid w:val="00321E72"/>
    <w:rsid w:val="00322BB8"/>
    <w:rsid w:val="003251E9"/>
    <w:rsid w:val="003260D1"/>
    <w:rsid w:val="003303E9"/>
    <w:rsid w:val="00330669"/>
    <w:rsid w:val="003311F3"/>
    <w:rsid w:val="00332B6A"/>
    <w:rsid w:val="00334232"/>
    <w:rsid w:val="003345FE"/>
    <w:rsid w:val="003416BE"/>
    <w:rsid w:val="003417F7"/>
    <w:rsid w:val="00341A84"/>
    <w:rsid w:val="0034341A"/>
    <w:rsid w:val="00344FCF"/>
    <w:rsid w:val="00345794"/>
    <w:rsid w:val="00345CCA"/>
    <w:rsid w:val="0035097E"/>
    <w:rsid w:val="00355099"/>
    <w:rsid w:val="0035708A"/>
    <w:rsid w:val="00357BE8"/>
    <w:rsid w:val="00362EA4"/>
    <w:rsid w:val="00362EA6"/>
    <w:rsid w:val="00364C27"/>
    <w:rsid w:val="00365234"/>
    <w:rsid w:val="00366652"/>
    <w:rsid w:val="0037230F"/>
    <w:rsid w:val="00375157"/>
    <w:rsid w:val="00375A91"/>
    <w:rsid w:val="003776BB"/>
    <w:rsid w:val="003777C6"/>
    <w:rsid w:val="003803A7"/>
    <w:rsid w:val="0038211D"/>
    <w:rsid w:val="003832F6"/>
    <w:rsid w:val="00384FDA"/>
    <w:rsid w:val="003905B6"/>
    <w:rsid w:val="0039141F"/>
    <w:rsid w:val="00395BC1"/>
    <w:rsid w:val="003A31F0"/>
    <w:rsid w:val="003A3E35"/>
    <w:rsid w:val="003A5221"/>
    <w:rsid w:val="003A6583"/>
    <w:rsid w:val="003A7B62"/>
    <w:rsid w:val="003B0905"/>
    <w:rsid w:val="003B0C83"/>
    <w:rsid w:val="003B23E0"/>
    <w:rsid w:val="003B2BFB"/>
    <w:rsid w:val="003B3362"/>
    <w:rsid w:val="003B5575"/>
    <w:rsid w:val="003C090C"/>
    <w:rsid w:val="003C164F"/>
    <w:rsid w:val="003C1FE1"/>
    <w:rsid w:val="003C2207"/>
    <w:rsid w:val="003C3CB6"/>
    <w:rsid w:val="003C4CB7"/>
    <w:rsid w:val="003D2F7D"/>
    <w:rsid w:val="003D3D44"/>
    <w:rsid w:val="003D48EC"/>
    <w:rsid w:val="003D4D5E"/>
    <w:rsid w:val="003D726B"/>
    <w:rsid w:val="003D7C16"/>
    <w:rsid w:val="003E170D"/>
    <w:rsid w:val="003E4788"/>
    <w:rsid w:val="003E63F6"/>
    <w:rsid w:val="003F0EFF"/>
    <w:rsid w:val="003F1F5E"/>
    <w:rsid w:val="003F22D7"/>
    <w:rsid w:val="003F3A69"/>
    <w:rsid w:val="003F44A9"/>
    <w:rsid w:val="003F513C"/>
    <w:rsid w:val="003F6889"/>
    <w:rsid w:val="004008AD"/>
    <w:rsid w:val="00400C79"/>
    <w:rsid w:val="00400D7D"/>
    <w:rsid w:val="00401F38"/>
    <w:rsid w:val="00403042"/>
    <w:rsid w:val="00404BF4"/>
    <w:rsid w:val="00411DBD"/>
    <w:rsid w:val="00412590"/>
    <w:rsid w:val="00414AB1"/>
    <w:rsid w:val="00414CAF"/>
    <w:rsid w:val="00415D77"/>
    <w:rsid w:val="00416BFA"/>
    <w:rsid w:val="00416F2A"/>
    <w:rsid w:val="00420F24"/>
    <w:rsid w:val="00421F58"/>
    <w:rsid w:val="00424437"/>
    <w:rsid w:val="00425F34"/>
    <w:rsid w:val="0042632C"/>
    <w:rsid w:val="00426B53"/>
    <w:rsid w:val="0043025E"/>
    <w:rsid w:val="004323E0"/>
    <w:rsid w:val="00435355"/>
    <w:rsid w:val="004360F5"/>
    <w:rsid w:val="004406A6"/>
    <w:rsid w:val="00440928"/>
    <w:rsid w:val="00443E0B"/>
    <w:rsid w:val="00451A4A"/>
    <w:rsid w:val="00461F58"/>
    <w:rsid w:val="004643E4"/>
    <w:rsid w:val="00472FCD"/>
    <w:rsid w:val="00473053"/>
    <w:rsid w:val="0047380C"/>
    <w:rsid w:val="00473DEB"/>
    <w:rsid w:val="00474975"/>
    <w:rsid w:val="00474F01"/>
    <w:rsid w:val="004753D3"/>
    <w:rsid w:val="004761F0"/>
    <w:rsid w:val="0048021C"/>
    <w:rsid w:val="004816F5"/>
    <w:rsid w:val="00481892"/>
    <w:rsid w:val="004834EF"/>
    <w:rsid w:val="00485506"/>
    <w:rsid w:val="00486F2D"/>
    <w:rsid w:val="00487FFC"/>
    <w:rsid w:val="004925B9"/>
    <w:rsid w:val="00492C8B"/>
    <w:rsid w:val="00492CA3"/>
    <w:rsid w:val="004937CA"/>
    <w:rsid w:val="00496962"/>
    <w:rsid w:val="00496CB3"/>
    <w:rsid w:val="004A0A8C"/>
    <w:rsid w:val="004A1CBC"/>
    <w:rsid w:val="004A3882"/>
    <w:rsid w:val="004A3A59"/>
    <w:rsid w:val="004B027C"/>
    <w:rsid w:val="004B4126"/>
    <w:rsid w:val="004B5EB3"/>
    <w:rsid w:val="004C0F1F"/>
    <w:rsid w:val="004C2695"/>
    <w:rsid w:val="004C347E"/>
    <w:rsid w:val="004C5164"/>
    <w:rsid w:val="004C5DD3"/>
    <w:rsid w:val="004C7D00"/>
    <w:rsid w:val="004D17BD"/>
    <w:rsid w:val="004D19A8"/>
    <w:rsid w:val="004D431C"/>
    <w:rsid w:val="004D49AB"/>
    <w:rsid w:val="004E1D0C"/>
    <w:rsid w:val="004E26AE"/>
    <w:rsid w:val="004E3ED2"/>
    <w:rsid w:val="004E4D11"/>
    <w:rsid w:val="004E7491"/>
    <w:rsid w:val="004E7EA4"/>
    <w:rsid w:val="004E7FE3"/>
    <w:rsid w:val="004F2A16"/>
    <w:rsid w:val="004F3685"/>
    <w:rsid w:val="004F3DEE"/>
    <w:rsid w:val="004F4D80"/>
    <w:rsid w:val="004F577B"/>
    <w:rsid w:val="004F5D95"/>
    <w:rsid w:val="004F657D"/>
    <w:rsid w:val="004F67C9"/>
    <w:rsid w:val="005031D0"/>
    <w:rsid w:val="005036EF"/>
    <w:rsid w:val="005063FE"/>
    <w:rsid w:val="005106E7"/>
    <w:rsid w:val="0051704E"/>
    <w:rsid w:val="00517550"/>
    <w:rsid w:val="00517D87"/>
    <w:rsid w:val="0052048F"/>
    <w:rsid w:val="00520586"/>
    <w:rsid w:val="0052231C"/>
    <w:rsid w:val="00523C23"/>
    <w:rsid w:val="00524B92"/>
    <w:rsid w:val="00525723"/>
    <w:rsid w:val="005335FE"/>
    <w:rsid w:val="005347FA"/>
    <w:rsid w:val="00534967"/>
    <w:rsid w:val="00534CB8"/>
    <w:rsid w:val="00534DFA"/>
    <w:rsid w:val="00535237"/>
    <w:rsid w:val="00541D0F"/>
    <w:rsid w:val="00541FAB"/>
    <w:rsid w:val="00546518"/>
    <w:rsid w:val="00546583"/>
    <w:rsid w:val="00547466"/>
    <w:rsid w:val="00547DD2"/>
    <w:rsid w:val="00552FBF"/>
    <w:rsid w:val="00553A57"/>
    <w:rsid w:val="00553B6E"/>
    <w:rsid w:val="00556C74"/>
    <w:rsid w:val="00557C01"/>
    <w:rsid w:val="005631D9"/>
    <w:rsid w:val="00565317"/>
    <w:rsid w:val="00566071"/>
    <w:rsid w:val="005674CA"/>
    <w:rsid w:val="00570124"/>
    <w:rsid w:val="0057169D"/>
    <w:rsid w:val="00572EA1"/>
    <w:rsid w:val="005818B2"/>
    <w:rsid w:val="005832CD"/>
    <w:rsid w:val="00584DFA"/>
    <w:rsid w:val="005878D5"/>
    <w:rsid w:val="00591831"/>
    <w:rsid w:val="00593529"/>
    <w:rsid w:val="00594922"/>
    <w:rsid w:val="00595528"/>
    <w:rsid w:val="00596921"/>
    <w:rsid w:val="005A2CAE"/>
    <w:rsid w:val="005A3827"/>
    <w:rsid w:val="005A3F4B"/>
    <w:rsid w:val="005A708D"/>
    <w:rsid w:val="005B074F"/>
    <w:rsid w:val="005B75A6"/>
    <w:rsid w:val="005C08CA"/>
    <w:rsid w:val="005C0B25"/>
    <w:rsid w:val="005C10C6"/>
    <w:rsid w:val="005C13C0"/>
    <w:rsid w:val="005C22A4"/>
    <w:rsid w:val="005C3F93"/>
    <w:rsid w:val="005C5D3E"/>
    <w:rsid w:val="005C5E1A"/>
    <w:rsid w:val="005C6F5D"/>
    <w:rsid w:val="005D16BC"/>
    <w:rsid w:val="005D4A00"/>
    <w:rsid w:val="005D7AA7"/>
    <w:rsid w:val="005E099B"/>
    <w:rsid w:val="005E12FD"/>
    <w:rsid w:val="005E3DD2"/>
    <w:rsid w:val="005E56EA"/>
    <w:rsid w:val="005E7B4E"/>
    <w:rsid w:val="005F06B6"/>
    <w:rsid w:val="005F23B7"/>
    <w:rsid w:val="005F2732"/>
    <w:rsid w:val="005F2CCE"/>
    <w:rsid w:val="005F3722"/>
    <w:rsid w:val="005F514D"/>
    <w:rsid w:val="005F566D"/>
    <w:rsid w:val="005F5B9A"/>
    <w:rsid w:val="005F5F20"/>
    <w:rsid w:val="005F7167"/>
    <w:rsid w:val="006008A2"/>
    <w:rsid w:val="00603444"/>
    <w:rsid w:val="006038F9"/>
    <w:rsid w:val="0060721D"/>
    <w:rsid w:val="0061692D"/>
    <w:rsid w:val="00620D7C"/>
    <w:rsid w:val="00623429"/>
    <w:rsid w:val="006238AF"/>
    <w:rsid w:val="00630B39"/>
    <w:rsid w:val="006311EE"/>
    <w:rsid w:val="00631318"/>
    <w:rsid w:val="006318E6"/>
    <w:rsid w:val="00631F54"/>
    <w:rsid w:val="00632F4B"/>
    <w:rsid w:val="00634B85"/>
    <w:rsid w:val="006353B1"/>
    <w:rsid w:val="00635719"/>
    <w:rsid w:val="00635B3F"/>
    <w:rsid w:val="00636BE4"/>
    <w:rsid w:val="006371C4"/>
    <w:rsid w:val="006373F6"/>
    <w:rsid w:val="00641C20"/>
    <w:rsid w:val="006424BA"/>
    <w:rsid w:val="00643C66"/>
    <w:rsid w:val="0064580D"/>
    <w:rsid w:val="00646108"/>
    <w:rsid w:val="0064770F"/>
    <w:rsid w:val="00651B7D"/>
    <w:rsid w:val="00652223"/>
    <w:rsid w:val="00653830"/>
    <w:rsid w:val="006561C2"/>
    <w:rsid w:val="0066072F"/>
    <w:rsid w:val="00661C17"/>
    <w:rsid w:val="006625DF"/>
    <w:rsid w:val="006656B4"/>
    <w:rsid w:val="00665BA0"/>
    <w:rsid w:val="0066755B"/>
    <w:rsid w:val="00667DA0"/>
    <w:rsid w:val="00667F31"/>
    <w:rsid w:val="0067090F"/>
    <w:rsid w:val="00671D02"/>
    <w:rsid w:val="00673C22"/>
    <w:rsid w:val="00673C59"/>
    <w:rsid w:val="0067458D"/>
    <w:rsid w:val="00676A76"/>
    <w:rsid w:val="00680B79"/>
    <w:rsid w:val="00684527"/>
    <w:rsid w:val="00685336"/>
    <w:rsid w:val="00685381"/>
    <w:rsid w:val="00690E33"/>
    <w:rsid w:val="00691FB1"/>
    <w:rsid w:val="00693E67"/>
    <w:rsid w:val="00696966"/>
    <w:rsid w:val="006B0604"/>
    <w:rsid w:val="006B08E2"/>
    <w:rsid w:val="006B3CF3"/>
    <w:rsid w:val="006B43A1"/>
    <w:rsid w:val="006B4939"/>
    <w:rsid w:val="006B7986"/>
    <w:rsid w:val="006C6116"/>
    <w:rsid w:val="006C6F82"/>
    <w:rsid w:val="006D58F3"/>
    <w:rsid w:val="006D7440"/>
    <w:rsid w:val="006E00E8"/>
    <w:rsid w:val="006E047E"/>
    <w:rsid w:val="006E1884"/>
    <w:rsid w:val="006E2E3F"/>
    <w:rsid w:val="006E4BA1"/>
    <w:rsid w:val="006E78FA"/>
    <w:rsid w:val="006F17EF"/>
    <w:rsid w:val="006F457F"/>
    <w:rsid w:val="006F5FD5"/>
    <w:rsid w:val="006F758C"/>
    <w:rsid w:val="0070025A"/>
    <w:rsid w:val="007011E2"/>
    <w:rsid w:val="00702B2C"/>
    <w:rsid w:val="007044CB"/>
    <w:rsid w:val="00705286"/>
    <w:rsid w:val="00705D64"/>
    <w:rsid w:val="0070627A"/>
    <w:rsid w:val="0070668D"/>
    <w:rsid w:val="00711000"/>
    <w:rsid w:val="00711BC4"/>
    <w:rsid w:val="00715D0F"/>
    <w:rsid w:val="0071761C"/>
    <w:rsid w:val="00717F60"/>
    <w:rsid w:val="00721B30"/>
    <w:rsid w:val="00725F9C"/>
    <w:rsid w:val="00726465"/>
    <w:rsid w:val="00726DAC"/>
    <w:rsid w:val="00727701"/>
    <w:rsid w:val="007321D4"/>
    <w:rsid w:val="0074526A"/>
    <w:rsid w:val="007502E0"/>
    <w:rsid w:val="00750D4A"/>
    <w:rsid w:val="00751A4B"/>
    <w:rsid w:val="00751AF7"/>
    <w:rsid w:val="00752B37"/>
    <w:rsid w:val="007556FF"/>
    <w:rsid w:val="0075787E"/>
    <w:rsid w:val="00761011"/>
    <w:rsid w:val="007628EE"/>
    <w:rsid w:val="007638F4"/>
    <w:rsid w:val="00766460"/>
    <w:rsid w:val="00766900"/>
    <w:rsid w:val="007675E3"/>
    <w:rsid w:val="007705A5"/>
    <w:rsid w:val="00771E29"/>
    <w:rsid w:val="0077289C"/>
    <w:rsid w:val="007729B8"/>
    <w:rsid w:val="007738A8"/>
    <w:rsid w:val="007740D2"/>
    <w:rsid w:val="007767E1"/>
    <w:rsid w:val="007773F3"/>
    <w:rsid w:val="00777ABE"/>
    <w:rsid w:val="00777E5B"/>
    <w:rsid w:val="00781AF1"/>
    <w:rsid w:val="00782E0D"/>
    <w:rsid w:val="00783408"/>
    <w:rsid w:val="00783ABE"/>
    <w:rsid w:val="0078409D"/>
    <w:rsid w:val="00785555"/>
    <w:rsid w:val="007857E5"/>
    <w:rsid w:val="007866BA"/>
    <w:rsid w:val="00786C63"/>
    <w:rsid w:val="00790920"/>
    <w:rsid w:val="00795026"/>
    <w:rsid w:val="00795A96"/>
    <w:rsid w:val="007A0938"/>
    <w:rsid w:val="007A22FE"/>
    <w:rsid w:val="007A26E8"/>
    <w:rsid w:val="007A439E"/>
    <w:rsid w:val="007A5BD1"/>
    <w:rsid w:val="007A681C"/>
    <w:rsid w:val="007A6A39"/>
    <w:rsid w:val="007A6BF1"/>
    <w:rsid w:val="007A7CFF"/>
    <w:rsid w:val="007B29BE"/>
    <w:rsid w:val="007C0F1C"/>
    <w:rsid w:val="007C18F1"/>
    <w:rsid w:val="007C46AD"/>
    <w:rsid w:val="007C47E3"/>
    <w:rsid w:val="007C664A"/>
    <w:rsid w:val="007D07A7"/>
    <w:rsid w:val="007D0EA7"/>
    <w:rsid w:val="007D26E6"/>
    <w:rsid w:val="007D7C50"/>
    <w:rsid w:val="007E2133"/>
    <w:rsid w:val="007E216D"/>
    <w:rsid w:val="007E3D15"/>
    <w:rsid w:val="007E4290"/>
    <w:rsid w:val="007E5B2E"/>
    <w:rsid w:val="007E756B"/>
    <w:rsid w:val="007F3FB7"/>
    <w:rsid w:val="007F6993"/>
    <w:rsid w:val="007F7125"/>
    <w:rsid w:val="0080108A"/>
    <w:rsid w:val="00804801"/>
    <w:rsid w:val="00813F81"/>
    <w:rsid w:val="008176AA"/>
    <w:rsid w:val="008229CF"/>
    <w:rsid w:val="00826D29"/>
    <w:rsid w:val="00832A1C"/>
    <w:rsid w:val="00832D0A"/>
    <w:rsid w:val="00837110"/>
    <w:rsid w:val="00841A6F"/>
    <w:rsid w:val="00845803"/>
    <w:rsid w:val="00847BAA"/>
    <w:rsid w:val="008515B6"/>
    <w:rsid w:val="00854CC7"/>
    <w:rsid w:val="00855B41"/>
    <w:rsid w:val="00856CFC"/>
    <w:rsid w:val="00857518"/>
    <w:rsid w:val="008579C8"/>
    <w:rsid w:val="00861499"/>
    <w:rsid w:val="00862664"/>
    <w:rsid w:val="00863188"/>
    <w:rsid w:val="00864850"/>
    <w:rsid w:val="0087274F"/>
    <w:rsid w:val="0087407B"/>
    <w:rsid w:val="008749DE"/>
    <w:rsid w:val="008768DF"/>
    <w:rsid w:val="008843D2"/>
    <w:rsid w:val="00884967"/>
    <w:rsid w:val="00884C6E"/>
    <w:rsid w:val="00884D4A"/>
    <w:rsid w:val="00886100"/>
    <w:rsid w:val="0088633C"/>
    <w:rsid w:val="00886684"/>
    <w:rsid w:val="008907A8"/>
    <w:rsid w:val="00890D00"/>
    <w:rsid w:val="0089163E"/>
    <w:rsid w:val="00892301"/>
    <w:rsid w:val="00897894"/>
    <w:rsid w:val="008A2F24"/>
    <w:rsid w:val="008A38B3"/>
    <w:rsid w:val="008A4155"/>
    <w:rsid w:val="008A61E3"/>
    <w:rsid w:val="008B09A4"/>
    <w:rsid w:val="008B0CEB"/>
    <w:rsid w:val="008B15FF"/>
    <w:rsid w:val="008B28CE"/>
    <w:rsid w:val="008B3329"/>
    <w:rsid w:val="008B3DF0"/>
    <w:rsid w:val="008B5A00"/>
    <w:rsid w:val="008B5C43"/>
    <w:rsid w:val="008C0D6A"/>
    <w:rsid w:val="008C0FB2"/>
    <w:rsid w:val="008C1016"/>
    <w:rsid w:val="008C4223"/>
    <w:rsid w:val="008C475C"/>
    <w:rsid w:val="008C5006"/>
    <w:rsid w:val="008C5B09"/>
    <w:rsid w:val="008C6979"/>
    <w:rsid w:val="008C7536"/>
    <w:rsid w:val="008D121B"/>
    <w:rsid w:val="008D2928"/>
    <w:rsid w:val="008D3021"/>
    <w:rsid w:val="008D6280"/>
    <w:rsid w:val="008E1197"/>
    <w:rsid w:val="008E2945"/>
    <w:rsid w:val="008E3E14"/>
    <w:rsid w:val="008E4E8C"/>
    <w:rsid w:val="008E6130"/>
    <w:rsid w:val="008E6AA9"/>
    <w:rsid w:val="008F1FA7"/>
    <w:rsid w:val="008F389C"/>
    <w:rsid w:val="008F39B5"/>
    <w:rsid w:val="008F465A"/>
    <w:rsid w:val="008F7BD0"/>
    <w:rsid w:val="00900494"/>
    <w:rsid w:val="009027A3"/>
    <w:rsid w:val="0090331E"/>
    <w:rsid w:val="00905232"/>
    <w:rsid w:val="00905DFC"/>
    <w:rsid w:val="00907CB8"/>
    <w:rsid w:val="0091017C"/>
    <w:rsid w:val="009108F5"/>
    <w:rsid w:val="0091430E"/>
    <w:rsid w:val="009146DD"/>
    <w:rsid w:val="00920CB0"/>
    <w:rsid w:val="00923B27"/>
    <w:rsid w:val="00924172"/>
    <w:rsid w:val="009268AD"/>
    <w:rsid w:val="009270B7"/>
    <w:rsid w:val="00930031"/>
    <w:rsid w:val="00932C0A"/>
    <w:rsid w:val="00936252"/>
    <w:rsid w:val="00940200"/>
    <w:rsid w:val="009411D6"/>
    <w:rsid w:val="00941C95"/>
    <w:rsid w:val="00944C61"/>
    <w:rsid w:val="00945E91"/>
    <w:rsid w:val="009469A6"/>
    <w:rsid w:val="0094713A"/>
    <w:rsid w:val="00952932"/>
    <w:rsid w:val="00953802"/>
    <w:rsid w:val="00962A7A"/>
    <w:rsid w:val="00963295"/>
    <w:rsid w:val="00965713"/>
    <w:rsid w:val="00965F6F"/>
    <w:rsid w:val="00971C9F"/>
    <w:rsid w:val="00972AAA"/>
    <w:rsid w:val="00975C64"/>
    <w:rsid w:val="009820FB"/>
    <w:rsid w:val="00983F8A"/>
    <w:rsid w:val="0098480C"/>
    <w:rsid w:val="009855C4"/>
    <w:rsid w:val="0098672B"/>
    <w:rsid w:val="0099066F"/>
    <w:rsid w:val="00992089"/>
    <w:rsid w:val="009948B4"/>
    <w:rsid w:val="00995D58"/>
    <w:rsid w:val="0099627D"/>
    <w:rsid w:val="009A1160"/>
    <w:rsid w:val="009A7166"/>
    <w:rsid w:val="009A7733"/>
    <w:rsid w:val="009B140B"/>
    <w:rsid w:val="009B21B2"/>
    <w:rsid w:val="009B23DA"/>
    <w:rsid w:val="009B33B6"/>
    <w:rsid w:val="009B380E"/>
    <w:rsid w:val="009B5731"/>
    <w:rsid w:val="009B7767"/>
    <w:rsid w:val="009B77D1"/>
    <w:rsid w:val="009C08E6"/>
    <w:rsid w:val="009C4439"/>
    <w:rsid w:val="009C744E"/>
    <w:rsid w:val="009C7620"/>
    <w:rsid w:val="009D30D6"/>
    <w:rsid w:val="009D4440"/>
    <w:rsid w:val="009D532D"/>
    <w:rsid w:val="009D59A4"/>
    <w:rsid w:val="009D7F01"/>
    <w:rsid w:val="009E049A"/>
    <w:rsid w:val="009E0C2E"/>
    <w:rsid w:val="009E24FD"/>
    <w:rsid w:val="009E319E"/>
    <w:rsid w:val="009E3750"/>
    <w:rsid w:val="009E5AF9"/>
    <w:rsid w:val="009E7216"/>
    <w:rsid w:val="009F03AB"/>
    <w:rsid w:val="009F10B1"/>
    <w:rsid w:val="009F2BF9"/>
    <w:rsid w:val="009F34CF"/>
    <w:rsid w:val="009F4858"/>
    <w:rsid w:val="009F4DA0"/>
    <w:rsid w:val="009F52A9"/>
    <w:rsid w:val="009F5821"/>
    <w:rsid w:val="009F593B"/>
    <w:rsid w:val="009F7119"/>
    <w:rsid w:val="00A01EBE"/>
    <w:rsid w:val="00A0540E"/>
    <w:rsid w:val="00A1227A"/>
    <w:rsid w:val="00A135CC"/>
    <w:rsid w:val="00A13E63"/>
    <w:rsid w:val="00A140F7"/>
    <w:rsid w:val="00A154B7"/>
    <w:rsid w:val="00A15A79"/>
    <w:rsid w:val="00A23D0A"/>
    <w:rsid w:val="00A23FE4"/>
    <w:rsid w:val="00A2572E"/>
    <w:rsid w:val="00A316B7"/>
    <w:rsid w:val="00A33B7C"/>
    <w:rsid w:val="00A4059F"/>
    <w:rsid w:val="00A40714"/>
    <w:rsid w:val="00A40BDF"/>
    <w:rsid w:val="00A41B88"/>
    <w:rsid w:val="00A44B30"/>
    <w:rsid w:val="00A5705A"/>
    <w:rsid w:val="00A5754C"/>
    <w:rsid w:val="00A577D5"/>
    <w:rsid w:val="00A600E3"/>
    <w:rsid w:val="00A6266B"/>
    <w:rsid w:val="00A639E3"/>
    <w:rsid w:val="00A66D84"/>
    <w:rsid w:val="00A72612"/>
    <w:rsid w:val="00A73BFA"/>
    <w:rsid w:val="00A76369"/>
    <w:rsid w:val="00A773C9"/>
    <w:rsid w:val="00A77A16"/>
    <w:rsid w:val="00A805FF"/>
    <w:rsid w:val="00A8505C"/>
    <w:rsid w:val="00A900CC"/>
    <w:rsid w:val="00A904B4"/>
    <w:rsid w:val="00A92723"/>
    <w:rsid w:val="00A9405F"/>
    <w:rsid w:val="00A94355"/>
    <w:rsid w:val="00A956F6"/>
    <w:rsid w:val="00A95FEE"/>
    <w:rsid w:val="00A96E27"/>
    <w:rsid w:val="00AA02AB"/>
    <w:rsid w:val="00AB401A"/>
    <w:rsid w:val="00AB4714"/>
    <w:rsid w:val="00AB54F8"/>
    <w:rsid w:val="00AC1995"/>
    <w:rsid w:val="00AC2737"/>
    <w:rsid w:val="00AC7312"/>
    <w:rsid w:val="00AD0D57"/>
    <w:rsid w:val="00AD2282"/>
    <w:rsid w:val="00AD3EBC"/>
    <w:rsid w:val="00AD4A9B"/>
    <w:rsid w:val="00AD4F60"/>
    <w:rsid w:val="00AD553C"/>
    <w:rsid w:val="00AE0F91"/>
    <w:rsid w:val="00AE107C"/>
    <w:rsid w:val="00AE1136"/>
    <w:rsid w:val="00AE1D21"/>
    <w:rsid w:val="00AE54F9"/>
    <w:rsid w:val="00AE556B"/>
    <w:rsid w:val="00AE6158"/>
    <w:rsid w:val="00AF0FB0"/>
    <w:rsid w:val="00AF12BB"/>
    <w:rsid w:val="00AF70A9"/>
    <w:rsid w:val="00B012FE"/>
    <w:rsid w:val="00B016D1"/>
    <w:rsid w:val="00B01A77"/>
    <w:rsid w:val="00B033E2"/>
    <w:rsid w:val="00B068E7"/>
    <w:rsid w:val="00B11BB8"/>
    <w:rsid w:val="00B12653"/>
    <w:rsid w:val="00B20653"/>
    <w:rsid w:val="00B21EC0"/>
    <w:rsid w:val="00B22B2F"/>
    <w:rsid w:val="00B23F4C"/>
    <w:rsid w:val="00B24E19"/>
    <w:rsid w:val="00B26A26"/>
    <w:rsid w:val="00B27CCD"/>
    <w:rsid w:val="00B32859"/>
    <w:rsid w:val="00B37046"/>
    <w:rsid w:val="00B42DA0"/>
    <w:rsid w:val="00B47890"/>
    <w:rsid w:val="00B51A18"/>
    <w:rsid w:val="00B5307E"/>
    <w:rsid w:val="00B5344A"/>
    <w:rsid w:val="00B56312"/>
    <w:rsid w:val="00B618BA"/>
    <w:rsid w:val="00B67C78"/>
    <w:rsid w:val="00B70851"/>
    <w:rsid w:val="00B70D6F"/>
    <w:rsid w:val="00B71B9D"/>
    <w:rsid w:val="00B72AA3"/>
    <w:rsid w:val="00B73181"/>
    <w:rsid w:val="00B76768"/>
    <w:rsid w:val="00B8118F"/>
    <w:rsid w:val="00B91F40"/>
    <w:rsid w:val="00B924FC"/>
    <w:rsid w:val="00B93617"/>
    <w:rsid w:val="00B95138"/>
    <w:rsid w:val="00BA1949"/>
    <w:rsid w:val="00BA1AEC"/>
    <w:rsid w:val="00BA366E"/>
    <w:rsid w:val="00BA41D1"/>
    <w:rsid w:val="00BA4AEF"/>
    <w:rsid w:val="00BA5DEA"/>
    <w:rsid w:val="00BA7D87"/>
    <w:rsid w:val="00BB0961"/>
    <w:rsid w:val="00BB27D7"/>
    <w:rsid w:val="00BB6553"/>
    <w:rsid w:val="00BB6F06"/>
    <w:rsid w:val="00BC11B7"/>
    <w:rsid w:val="00BC2E05"/>
    <w:rsid w:val="00BC3DAC"/>
    <w:rsid w:val="00BC6431"/>
    <w:rsid w:val="00BD05FA"/>
    <w:rsid w:val="00BD21D7"/>
    <w:rsid w:val="00BD2FD1"/>
    <w:rsid w:val="00BD40A3"/>
    <w:rsid w:val="00BD51DF"/>
    <w:rsid w:val="00BD5A0D"/>
    <w:rsid w:val="00BD6D03"/>
    <w:rsid w:val="00BD7161"/>
    <w:rsid w:val="00BD74DF"/>
    <w:rsid w:val="00BD7AD3"/>
    <w:rsid w:val="00BE00F3"/>
    <w:rsid w:val="00BE050E"/>
    <w:rsid w:val="00BE2DFB"/>
    <w:rsid w:val="00BE3CE1"/>
    <w:rsid w:val="00BE62BA"/>
    <w:rsid w:val="00BE6319"/>
    <w:rsid w:val="00BE6AD1"/>
    <w:rsid w:val="00BE7342"/>
    <w:rsid w:val="00BE7D79"/>
    <w:rsid w:val="00BF0EA6"/>
    <w:rsid w:val="00BF4CA0"/>
    <w:rsid w:val="00C00B95"/>
    <w:rsid w:val="00C04FF9"/>
    <w:rsid w:val="00C05396"/>
    <w:rsid w:val="00C05EF6"/>
    <w:rsid w:val="00C12145"/>
    <w:rsid w:val="00C12B9A"/>
    <w:rsid w:val="00C12FA4"/>
    <w:rsid w:val="00C14AD2"/>
    <w:rsid w:val="00C21FA7"/>
    <w:rsid w:val="00C236C0"/>
    <w:rsid w:val="00C2544E"/>
    <w:rsid w:val="00C30AF4"/>
    <w:rsid w:val="00C318B5"/>
    <w:rsid w:val="00C33106"/>
    <w:rsid w:val="00C35229"/>
    <w:rsid w:val="00C3704B"/>
    <w:rsid w:val="00C41228"/>
    <w:rsid w:val="00C421E1"/>
    <w:rsid w:val="00C42716"/>
    <w:rsid w:val="00C43631"/>
    <w:rsid w:val="00C4420E"/>
    <w:rsid w:val="00C47845"/>
    <w:rsid w:val="00C5024F"/>
    <w:rsid w:val="00C50CD1"/>
    <w:rsid w:val="00C5118D"/>
    <w:rsid w:val="00C521DF"/>
    <w:rsid w:val="00C52CCB"/>
    <w:rsid w:val="00C55B59"/>
    <w:rsid w:val="00C56955"/>
    <w:rsid w:val="00C606DE"/>
    <w:rsid w:val="00C6609A"/>
    <w:rsid w:val="00C67781"/>
    <w:rsid w:val="00C70F61"/>
    <w:rsid w:val="00C71067"/>
    <w:rsid w:val="00C718E2"/>
    <w:rsid w:val="00C74146"/>
    <w:rsid w:val="00C75A9A"/>
    <w:rsid w:val="00C75CD1"/>
    <w:rsid w:val="00C8364E"/>
    <w:rsid w:val="00C83EB1"/>
    <w:rsid w:val="00C84FF2"/>
    <w:rsid w:val="00C85C4D"/>
    <w:rsid w:val="00C865CB"/>
    <w:rsid w:val="00C86793"/>
    <w:rsid w:val="00C87A34"/>
    <w:rsid w:val="00C94B16"/>
    <w:rsid w:val="00C95F76"/>
    <w:rsid w:val="00C96484"/>
    <w:rsid w:val="00C96CE2"/>
    <w:rsid w:val="00C97FDB"/>
    <w:rsid w:val="00CA1534"/>
    <w:rsid w:val="00CA2539"/>
    <w:rsid w:val="00CA3D88"/>
    <w:rsid w:val="00CA64E5"/>
    <w:rsid w:val="00CA6C37"/>
    <w:rsid w:val="00CA7209"/>
    <w:rsid w:val="00CA72C1"/>
    <w:rsid w:val="00CA7861"/>
    <w:rsid w:val="00CB10BE"/>
    <w:rsid w:val="00CB6141"/>
    <w:rsid w:val="00CC1D2F"/>
    <w:rsid w:val="00CC3810"/>
    <w:rsid w:val="00CC3DAD"/>
    <w:rsid w:val="00CC4C3A"/>
    <w:rsid w:val="00CC6D7C"/>
    <w:rsid w:val="00CC7C07"/>
    <w:rsid w:val="00CD07F7"/>
    <w:rsid w:val="00CD0A76"/>
    <w:rsid w:val="00CD2E07"/>
    <w:rsid w:val="00CD4105"/>
    <w:rsid w:val="00CD42FC"/>
    <w:rsid w:val="00CD50EF"/>
    <w:rsid w:val="00CE3146"/>
    <w:rsid w:val="00CE3C78"/>
    <w:rsid w:val="00CE4D51"/>
    <w:rsid w:val="00CF3523"/>
    <w:rsid w:val="00CF39D0"/>
    <w:rsid w:val="00CF531D"/>
    <w:rsid w:val="00CF6A0E"/>
    <w:rsid w:val="00D00F91"/>
    <w:rsid w:val="00D018FD"/>
    <w:rsid w:val="00D0215E"/>
    <w:rsid w:val="00D05065"/>
    <w:rsid w:val="00D139C3"/>
    <w:rsid w:val="00D15047"/>
    <w:rsid w:val="00D168A4"/>
    <w:rsid w:val="00D20928"/>
    <w:rsid w:val="00D2154A"/>
    <w:rsid w:val="00D273DE"/>
    <w:rsid w:val="00D275BB"/>
    <w:rsid w:val="00D34C63"/>
    <w:rsid w:val="00D36977"/>
    <w:rsid w:val="00D421AA"/>
    <w:rsid w:val="00D43D2A"/>
    <w:rsid w:val="00D45C15"/>
    <w:rsid w:val="00D50C7F"/>
    <w:rsid w:val="00D50E8D"/>
    <w:rsid w:val="00D51A0B"/>
    <w:rsid w:val="00D52133"/>
    <w:rsid w:val="00D536DC"/>
    <w:rsid w:val="00D5461D"/>
    <w:rsid w:val="00D560EA"/>
    <w:rsid w:val="00D562AE"/>
    <w:rsid w:val="00D56F8C"/>
    <w:rsid w:val="00D573FC"/>
    <w:rsid w:val="00D57D88"/>
    <w:rsid w:val="00D60828"/>
    <w:rsid w:val="00D60982"/>
    <w:rsid w:val="00D612A8"/>
    <w:rsid w:val="00D63966"/>
    <w:rsid w:val="00D63BD4"/>
    <w:rsid w:val="00D642DF"/>
    <w:rsid w:val="00D663E3"/>
    <w:rsid w:val="00D700B1"/>
    <w:rsid w:val="00D71BB9"/>
    <w:rsid w:val="00D71E6D"/>
    <w:rsid w:val="00D75CA2"/>
    <w:rsid w:val="00D77DCB"/>
    <w:rsid w:val="00D80639"/>
    <w:rsid w:val="00D82D37"/>
    <w:rsid w:val="00D84AC7"/>
    <w:rsid w:val="00D90031"/>
    <w:rsid w:val="00D904EF"/>
    <w:rsid w:val="00D92448"/>
    <w:rsid w:val="00D933BA"/>
    <w:rsid w:val="00D97E9F"/>
    <w:rsid w:val="00DA2C64"/>
    <w:rsid w:val="00DA481F"/>
    <w:rsid w:val="00DA48E1"/>
    <w:rsid w:val="00DA4ADE"/>
    <w:rsid w:val="00DA5A22"/>
    <w:rsid w:val="00DA5FAE"/>
    <w:rsid w:val="00DB05D8"/>
    <w:rsid w:val="00DB109A"/>
    <w:rsid w:val="00DB1BF4"/>
    <w:rsid w:val="00DB3F27"/>
    <w:rsid w:val="00DB5A50"/>
    <w:rsid w:val="00DC0DB5"/>
    <w:rsid w:val="00DC141A"/>
    <w:rsid w:val="00DC15DC"/>
    <w:rsid w:val="00DC2470"/>
    <w:rsid w:val="00DC552A"/>
    <w:rsid w:val="00DC5BAE"/>
    <w:rsid w:val="00DC6125"/>
    <w:rsid w:val="00DC7643"/>
    <w:rsid w:val="00DD0524"/>
    <w:rsid w:val="00DD1348"/>
    <w:rsid w:val="00DE2870"/>
    <w:rsid w:val="00DE4CCA"/>
    <w:rsid w:val="00DE5F20"/>
    <w:rsid w:val="00DE7AB5"/>
    <w:rsid w:val="00DF2287"/>
    <w:rsid w:val="00DF3778"/>
    <w:rsid w:val="00DF4A13"/>
    <w:rsid w:val="00DF639D"/>
    <w:rsid w:val="00E02350"/>
    <w:rsid w:val="00E03690"/>
    <w:rsid w:val="00E06C31"/>
    <w:rsid w:val="00E079F2"/>
    <w:rsid w:val="00E10AB1"/>
    <w:rsid w:val="00E1124E"/>
    <w:rsid w:val="00E11995"/>
    <w:rsid w:val="00E11A58"/>
    <w:rsid w:val="00E1357C"/>
    <w:rsid w:val="00E15F4F"/>
    <w:rsid w:val="00E17CEB"/>
    <w:rsid w:val="00E21378"/>
    <w:rsid w:val="00E21C52"/>
    <w:rsid w:val="00E250E3"/>
    <w:rsid w:val="00E26DA0"/>
    <w:rsid w:val="00E30916"/>
    <w:rsid w:val="00E30B66"/>
    <w:rsid w:val="00E31722"/>
    <w:rsid w:val="00E328F2"/>
    <w:rsid w:val="00E335C6"/>
    <w:rsid w:val="00E33F4F"/>
    <w:rsid w:val="00E33FCD"/>
    <w:rsid w:val="00E35404"/>
    <w:rsid w:val="00E35BB7"/>
    <w:rsid w:val="00E35E44"/>
    <w:rsid w:val="00E41F8E"/>
    <w:rsid w:val="00E420A2"/>
    <w:rsid w:val="00E438B8"/>
    <w:rsid w:val="00E44300"/>
    <w:rsid w:val="00E45FB8"/>
    <w:rsid w:val="00E47073"/>
    <w:rsid w:val="00E52245"/>
    <w:rsid w:val="00E523D9"/>
    <w:rsid w:val="00E539E3"/>
    <w:rsid w:val="00E54225"/>
    <w:rsid w:val="00E55E99"/>
    <w:rsid w:val="00E56332"/>
    <w:rsid w:val="00E567D4"/>
    <w:rsid w:val="00E57C24"/>
    <w:rsid w:val="00E6083F"/>
    <w:rsid w:val="00E60F8E"/>
    <w:rsid w:val="00E61708"/>
    <w:rsid w:val="00E639AE"/>
    <w:rsid w:val="00E63F0A"/>
    <w:rsid w:val="00E64AEC"/>
    <w:rsid w:val="00E6743A"/>
    <w:rsid w:val="00E7061A"/>
    <w:rsid w:val="00E71628"/>
    <w:rsid w:val="00E71A48"/>
    <w:rsid w:val="00E74632"/>
    <w:rsid w:val="00E749E5"/>
    <w:rsid w:val="00E7528E"/>
    <w:rsid w:val="00E7693B"/>
    <w:rsid w:val="00E80768"/>
    <w:rsid w:val="00E832A4"/>
    <w:rsid w:val="00E837F8"/>
    <w:rsid w:val="00E84ECF"/>
    <w:rsid w:val="00E85AA1"/>
    <w:rsid w:val="00E87CB8"/>
    <w:rsid w:val="00E9178E"/>
    <w:rsid w:val="00E91F3E"/>
    <w:rsid w:val="00E922BA"/>
    <w:rsid w:val="00E963D9"/>
    <w:rsid w:val="00E969AA"/>
    <w:rsid w:val="00EA1723"/>
    <w:rsid w:val="00EA256C"/>
    <w:rsid w:val="00EA2DBD"/>
    <w:rsid w:val="00EA3F63"/>
    <w:rsid w:val="00EB18C3"/>
    <w:rsid w:val="00EB1E0C"/>
    <w:rsid w:val="00EB1E5E"/>
    <w:rsid w:val="00EB5268"/>
    <w:rsid w:val="00EB5F40"/>
    <w:rsid w:val="00EB6C9A"/>
    <w:rsid w:val="00EB7BE2"/>
    <w:rsid w:val="00EC1043"/>
    <w:rsid w:val="00EC2E49"/>
    <w:rsid w:val="00EC73BD"/>
    <w:rsid w:val="00ED01BF"/>
    <w:rsid w:val="00ED30BB"/>
    <w:rsid w:val="00ED5414"/>
    <w:rsid w:val="00ED5C7C"/>
    <w:rsid w:val="00ED6E97"/>
    <w:rsid w:val="00EE0539"/>
    <w:rsid w:val="00EE0AB0"/>
    <w:rsid w:val="00EE2EFB"/>
    <w:rsid w:val="00EE558C"/>
    <w:rsid w:val="00EE6F59"/>
    <w:rsid w:val="00EF05C8"/>
    <w:rsid w:val="00EF1559"/>
    <w:rsid w:val="00EF3519"/>
    <w:rsid w:val="00EF5165"/>
    <w:rsid w:val="00EF5BD1"/>
    <w:rsid w:val="00EF64F6"/>
    <w:rsid w:val="00EF675E"/>
    <w:rsid w:val="00F00D29"/>
    <w:rsid w:val="00F017EB"/>
    <w:rsid w:val="00F01881"/>
    <w:rsid w:val="00F030B1"/>
    <w:rsid w:val="00F056E4"/>
    <w:rsid w:val="00F1041E"/>
    <w:rsid w:val="00F11A50"/>
    <w:rsid w:val="00F11F8A"/>
    <w:rsid w:val="00F12F62"/>
    <w:rsid w:val="00F14993"/>
    <w:rsid w:val="00F15392"/>
    <w:rsid w:val="00F15801"/>
    <w:rsid w:val="00F174F4"/>
    <w:rsid w:val="00F17AEF"/>
    <w:rsid w:val="00F17CD8"/>
    <w:rsid w:val="00F20C7B"/>
    <w:rsid w:val="00F20DBB"/>
    <w:rsid w:val="00F2453A"/>
    <w:rsid w:val="00F25BEA"/>
    <w:rsid w:val="00F27064"/>
    <w:rsid w:val="00F279F9"/>
    <w:rsid w:val="00F27D39"/>
    <w:rsid w:val="00F3215A"/>
    <w:rsid w:val="00F34AFC"/>
    <w:rsid w:val="00F34F9C"/>
    <w:rsid w:val="00F40058"/>
    <w:rsid w:val="00F42D9E"/>
    <w:rsid w:val="00F4488D"/>
    <w:rsid w:val="00F44B29"/>
    <w:rsid w:val="00F463E8"/>
    <w:rsid w:val="00F50823"/>
    <w:rsid w:val="00F5198B"/>
    <w:rsid w:val="00F542D3"/>
    <w:rsid w:val="00F55E6B"/>
    <w:rsid w:val="00F56BF5"/>
    <w:rsid w:val="00F62C5C"/>
    <w:rsid w:val="00F64A8B"/>
    <w:rsid w:val="00F664BF"/>
    <w:rsid w:val="00F67CDE"/>
    <w:rsid w:val="00F72E1E"/>
    <w:rsid w:val="00F76429"/>
    <w:rsid w:val="00F76FAB"/>
    <w:rsid w:val="00F80910"/>
    <w:rsid w:val="00F80C03"/>
    <w:rsid w:val="00F810AA"/>
    <w:rsid w:val="00F8138D"/>
    <w:rsid w:val="00F81E4D"/>
    <w:rsid w:val="00F82225"/>
    <w:rsid w:val="00F82FF8"/>
    <w:rsid w:val="00F83011"/>
    <w:rsid w:val="00F83832"/>
    <w:rsid w:val="00F85A96"/>
    <w:rsid w:val="00F85CCF"/>
    <w:rsid w:val="00F86B89"/>
    <w:rsid w:val="00F92373"/>
    <w:rsid w:val="00F93610"/>
    <w:rsid w:val="00F974F9"/>
    <w:rsid w:val="00FA0376"/>
    <w:rsid w:val="00FA2656"/>
    <w:rsid w:val="00FA2CC0"/>
    <w:rsid w:val="00FA2FD5"/>
    <w:rsid w:val="00FA523F"/>
    <w:rsid w:val="00FA5339"/>
    <w:rsid w:val="00FA7326"/>
    <w:rsid w:val="00FA7C4A"/>
    <w:rsid w:val="00FB00C0"/>
    <w:rsid w:val="00FB1839"/>
    <w:rsid w:val="00FB34FA"/>
    <w:rsid w:val="00FB55B8"/>
    <w:rsid w:val="00FB666F"/>
    <w:rsid w:val="00FB7C04"/>
    <w:rsid w:val="00FC1D5F"/>
    <w:rsid w:val="00FC4C06"/>
    <w:rsid w:val="00FC66C7"/>
    <w:rsid w:val="00FD0E28"/>
    <w:rsid w:val="00FE0052"/>
    <w:rsid w:val="00FE1CA6"/>
    <w:rsid w:val="00FE239E"/>
    <w:rsid w:val="00FE5731"/>
    <w:rsid w:val="00FE630F"/>
    <w:rsid w:val="00FE6C1A"/>
    <w:rsid w:val="00FF1D28"/>
    <w:rsid w:val="00FF1DEA"/>
    <w:rsid w:val="00FF447A"/>
    <w:rsid w:val="00FF4B0C"/>
    <w:rsid w:val="00FF4BD0"/>
    <w:rsid w:val="00FF4DAF"/>
    <w:rsid w:val="00FF6AD9"/>
    <w:rsid w:val="00FF739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75AB5B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uiPriority w:val="22"/>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1b">
    <w:name w:val="Заголовок1"/>
    <w:basedOn w:val="a2"/>
    <w:next w:val="afc"/>
    <w:rsid w:val="00AD3EBC"/>
    <w:pPr>
      <w:keepNext/>
      <w:spacing w:before="240" w:after="120"/>
    </w:pPr>
    <w:rPr>
      <w:rFonts w:ascii="Arial" w:eastAsia="SimSun" w:hAnsi="Arial" w:cs="Mangal"/>
      <w:sz w:val="28"/>
      <w:szCs w:val="28"/>
    </w:rPr>
  </w:style>
  <w:style w:type="paragraph" w:styleId="afc">
    <w:name w:val="Body Text"/>
    <w:basedOn w:val="a2"/>
    <w:link w:val="afd"/>
    <w:rsid w:val="00AD3EBC"/>
    <w:pPr>
      <w:tabs>
        <w:tab w:val="right" w:pos="9360"/>
      </w:tabs>
      <w:spacing w:line="240" w:lineRule="auto"/>
      <w:ind w:firstLine="0"/>
      <w:jc w:val="left"/>
    </w:pPr>
    <w:rPr>
      <w:bCs w:val="0"/>
      <w:sz w:val="28"/>
      <w:szCs w:val="28"/>
    </w:rPr>
  </w:style>
  <w:style w:type="paragraph" w:styleId="afe">
    <w:name w:val="List"/>
    <w:basedOn w:val="afc"/>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c">
    <w:name w:val="Название1"/>
    <w:basedOn w:val="a2"/>
    <w:rsid w:val="00AD3EBC"/>
    <w:pPr>
      <w:suppressLineNumbers/>
      <w:spacing w:before="120" w:after="120"/>
    </w:pPr>
    <w:rPr>
      <w:rFonts w:ascii="Arial" w:hAnsi="Arial" w:cs="Mangal"/>
      <w:i/>
      <w:iCs/>
      <w:sz w:val="20"/>
      <w:szCs w:val="24"/>
    </w:rPr>
  </w:style>
  <w:style w:type="paragraph" w:customStyle="1" w:styleId="1d">
    <w:name w:val="Указатель1"/>
    <w:basedOn w:val="a2"/>
    <w:rsid w:val="00AD3EBC"/>
    <w:pPr>
      <w:suppressLineNumbers/>
    </w:pPr>
    <w:rPr>
      <w:rFonts w:ascii="Arial" w:hAnsi="Arial" w:cs="Mangal"/>
    </w:rPr>
  </w:style>
  <w:style w:type="paragraph" w:customStyle="1" w:styleId="aff">
    <w:name w:val="Таблица шапка"/>
    <w:basedOn w:val="a2"/>
    <w:rsid w:val="00AD3EBC"/>
    <w:pPr>
      <w:keepNext/>
      <w:spacing w:before="40" w:after="40" w:line="240" w:lineRule="auto"/>
      <w:ind w:left="57" w:right="57" w:firstLine="0"/>
      <w:jc w:val="left"/>
    </w:pPr>
  </w:style>
  <w:style w:type="paragraph" w:customStyle="1" w:styleId="aff0">
    <w:name w:val="Таблица текст"/>
    <w:basedOn w:val="a2"/>
    <w:rsid w:val="00AD3EBC"/>
    <w:pPr>
      <w:spacing w:before="40" w:after="40" w:line="240" w:lineRule="auto"/>
      <w:ind w:left="57" w:right="57" w:firstLine="0"/>
      <w:jc w:val="left"/>
    </w:pPr>
    <w:rPr>
      <w:sz w:val="24"/>
    </w:rPr>
  </w:style>
  <w:style w:type="paragraph" w:customStyle="1" w:styleId="1e">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1">
    <w:name w:val="footer"/>
    <w:basedOn w:val="a2"/>
    <w:link w:val="aff2"/>
    <w:rsid w:val="00AD3EBC"/>
    <w:pPr>
      <w:tabs>
        <w:tab w:val="center" w:pos="4253"/>
        <w:tab w:val="right" w:pos="9356"/>
      </w:tabs>
      <w:spacing w:line="240" w:lineRule="auto"/>
      <w:ind w:firstLine="0"/>
    </w:pPr>
    <w:rPr>
      <w:sz w:val="20"/>
    </w:rPr>
  </w:style>
  <w:style w:type="character" w:customStyle="1" w:styleId="aff2">
    <w:name w:val="Нижний колонтитул Знак"/>
    <w:link w:val="aff1"/>
    <w:uiPriority w:val="99"/>
    <w:locked/>
    <w:rsid w:val="009F03AB"/>
    <w:rPr>
      <w:bCs/>
      <w:szCs w:val="22"/>
      <w:lang w:eastAsia="ar-SA"/>
    </w:rPr>
  </w:style>
  <w:style w:type="paragraph" w:styleId="aff3">
    <w:name w:val="Balloon Text"/>
    <w:basedOn w:val="a2"/>
    <w:rsid w:val="00AD3EBC"/>
    <w:rPr>
      <w:rFonts w:ascii="Tahoma" w:hAnsi="Tahoma" w:cs="Tahoma"/>
      <w:sz w:val="16"/>
      <w:szCs w:val="16"/>
    </w:rPr>
  </w:style>
  <w:style w:type="paragraph" w:styleId="aff4">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f">
    <w:name w:val="Схема документа1"/>
    <w:basedOn w:val="a2"/>
    <w:rsid w:val="00AD3EBC"/>
    <w:pPr>
      <w:shd w:val="clear" w:color="auto" w:fill="000080"/>
    </w:pPr>
    <w:rPr>
      <w:rFonts w:ascii="Tahoma" w:hAnsi="Tahoma"/>
      <w:sz w:val="20"/>
    </w:rPr>
  </w:style>
  <w:style w:type="paragraph" w:customStyle="1" w:styleId="1f0">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1"/>
    <w:rsid w:val="00AD3EBC"/>
    <w:pPr>
      <w:numPr>
        <w:numId w:val="6"/>
      </w:numPr>
      <w:tabs>
        <w:tab w:val="left" w:pos="1134"/>
      </w:tabs>
    </w:pPr>
  </w:style>
  <w:style w:type="character" w:customStyle="1" w:styleId="1f1">
    <w:name w:val="Пункт Знак1"/>
    <w:link w:val="a1"/>
    <w:rsid w:val="002B5044"/>
    <w:rPr>
      <w:bCs/>
      <w:sz w:val="22"/>
      <w:szCs w:val="22"/>
      <w:lang w:eastAsia="ar-SA"/>
    </w:rPr>
  </w:style>
  <w:style w:type="paragraph" w:customStyle="1" w:styleId="aff5">
    <w:name w:val="Подпункт"/>
    <w:basedOn w:val="a1"/>
    <w:rsid w:val="00AD3EBC"/>
  </w:style>
  <w:style w:type="paragraph" w:customStyle="1" w:styleId="a0">
    <w:name w:val="Подподпункт"/>
    <w:basedOn w:val="aff5"/>
    <w:rsid w:val="00AD3EBC"/>
    <w:pPr>
      <w:numPr>
        <w:numId w:val="3"/>
      </w:numPr>
    </w:pPr>
  </w:style>
  <w:style w:type="paragraph" w:customStyle="1" w:styleId="1f2">
    <w:name w:val="Нумерованный список1"/>
    <w:basedOn w:val="a2"/>
    <w:rsid w:val="00AD3EBC"/>
    <w:pPr>
      <w:tabs>
        <w:tab w:val="left" w:pos="1134"/>
      </w:tabs>
      <w:autoSpaceDE w:val="0"/>
      <w:spacing w:before="60"/>
    </w:pPr>
    <w:rPr>
      <w:szCs w:val="24"/>
    </w:rPr>
  </w:style>
  <w:style w:type="paragraph" w:customStyle="1" w:styleId="1f3">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6">
    <w:name w:val="Ариал"/>
    <w:basedOn w:val="a2"/>
    <w:rsid w:val="00AD3EBC"/>
    <w:pPr>
      <w:spacing w:before="120" w:after="120"/>
      <w:ind w:firstLine="851"/>
    </w:pPr>
    <w:rPr>
      <w:rFonts w:ascii="Arial" w:hAnsi="Arial" w:cs="Arial"/>
      <w:bCs w:val="0"/>
      <w:sz w:val="24"/>
      <w:szCs w:val="24"/>
    </w:rPr>
  </w:style>
  <w:style w:type="paragraph" w:customStyle="1" w:styleId="aff7">
    <w:name w:val="АриалТабл"/>
    <w:basedOn w:val="aff6"/>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8">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9">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4">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5">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6">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a">
    <w:name w:val="Title"/>
    <w:basedOn w:val="a2"/>
    <w:next w:val="affb"/>
    <w:link w:val="affc"/>
    <w:qFormat/>
    <w:rsid w:val="00AD3EBC"/>
    <w:pPr>
      <w:overflowPunct w:val="0"/>
      <w:autoSpaceDE w:val="0"/>
      <w:spacing w:line="240" w:lineRule="auto"/>
      <w:ind w:firstLine="0"/>
      <w:jc w:val="center"/>
      <w:textAlignment w:val="baseline"/>
    </w:pPr>
    <w:rPr>
      <w:rFonts w:ascii="Arial" w:hAnsi="Arial"/>
      <w:b/>
      <w:sz w:val="24"/>
    </w:rPr>
  </w:style>
  <w:style w:type="paragraph" w:styleId="affb">
    <w:name w:val="Subtitle"/>
    <w:basedOn w:val="a2"/>
    <w:next w:val="afc"/>
    <w:qFormat/>
    <w:rsid w:val="00AD3EBC"/>
    <w:pPr>
      <w:spacing w:line="240" w:lineRule="auto"/>
      <w:ind w:firstLine="0"/>
      <w:jc w:val="center"/>
    </w:pPr>
    <w:rPr>
      <w:b/>
      <w:bCs w:val="0"/>
      <w:sz w:val="24"/>
      <w:szCs w:val="20"/>
    </w:rPr>
  </w:style>
  <w:style w:type="character" w:customStyle="1" w:styleId="affc">
    <w:name w:val="Название Знак"/>
    <w:link w:val="affa"/>
    <w:rsid w:val="004F4D80"/>
    <w:rPr>
      <w:rFonts w:ascii="Arial" w:hAnsi="Arial"/>
      <w:b/>
      <w:bCs/>
      <w:sz w:val="24"/>
      <w:szCs w:val="22"/>
      <w:lang w:eastAsia="ar-SA"/>
    </w:rPr>
  </w:style>
  <w:style w:type="paragraph" w:customStyle="1" w:styleId="affd">
    <w:name w:val="АриалНум"/>
    <w:basedOn w:val="a2"/>
    <w:rsid w:val="00AD3EBC"/>
    <w:pPr>
      <w:tabs>
        <w:tab w:val="left" w:pos="720"/>
      </w:tabs>
      <w:spacing w:line="240" w:lineRule="auto"/>
    </w:pPr>
    <w:rPr>
      <w:rFonts w:ascii="Arial" w:hAnsi="Arial" w:cs="Arial"/>
      <w:bCs w:val="0"/>
      <w:sz w:val="24"/>
      <w:szCs w:val="24"/>
    </w:rPr>
  </w:style>
  <w:style w:type="paragraph" w:customStyle="1" w:styleId="affe">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
    <w:name w:val="footnote text"/>
    <w:basedOn w:val="a2"/>
    <w:link w:val="afff0"/>
    <w:uiPriority w:val="99"/>
    <w:rsid w:val="00AD3EBC"/>
    <w:pPr>
      <w:spacing w:line="240" w:lineRule="auto"/>
    </w:pPr>
    <w:rPr>
      <w:sz w:val="20"/>
    </w:rPr>
  </w:style>
  <w:style w:type="character" w:customStyle="1" w:styleId="afff0">
    <w:name w:val="Текст сноски Знак"/>
    <w:link w:val="afff"/>
    <w:uiPriority w:val="99"/>
    <w:rsid w:val="004F4D80"/>
    <w:rPr>
      <w:bCs/>
      <w:szCs w:val="22"/>
      <w:lang w:eastAsia="ar-SA"/>
    </w:rPr>
  </w:style>
  <w:style w:type="paragraph" w:customStyle="1" w:styleId="1f7">
    <w:name w:val="Приветствие1"/>
    <w:basedOn w:val="a2"/>
    <w:next w:val="a2"/>
    <w:rsid w:val="00AD3EBC"/>
    <w:pPr>
      <w:spacing w:line="240" w:lineRule="auto"/>
      <w:ind w:firstLine="0"/>
      <w:jc w:val="left"/>
    </w:pPr>
    <w:rPr>
      <w:bCs w:val="0"/>
      <w:sz w:val="24"/>
      <w:szCs w:val="24"/>
    </w:rPr>
  </w:style>
  <w:style w:type="paragraph" w:customStyle="1" w:styleId="afff1">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8">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2">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9">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3">
    <w:name w:val="маркированный"/>
    <w:basedOn w:val="a2"/>
    <w:rsid w:val="00AD3EBC"/>
    <w:pPr>
      <w:tabs>
        <w:tab w:val="left" w:pos="1701"/>
      </w:tabs>
      <w:ind w:left="1701" w:hanging="567"/>
    </w:pPr>
    <w:rPr>
      <w:bCs w:val="0"/>
    </w:rPr>
  </w:style>
  <w:style w:type="paragraph" w:customStyle="1" w:styleId="afff4">
    <w:name w:val="Ариал Таблица"/>
    <w:basedOn w:val="aff6"/>
    <w:rsid w:val="00AD3EBC"/>
    <w:pPr>
      <w:widowControl w:val="0"/>
      <w:spacing w:before="0" w:after="0" w:line="240" w:lineRule="auto"/>
      <w:ind w:firstLine="0"/>
      <w:textAlignment w:val="baseline"/>
    </w:pPr>
    <w:rPr>
      <w:szCs w:val="20"/>
    </w:rPr>
  </w:style>
  <w:style w:type="paragraph" w:customStyle="1" w:styleId="afff5">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6">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7">
    <w:name w:val="Главы"/>
    <w:basedOn w:val="afff6"/>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8">
    <w:name w:val="Служебный"/>
    <w:basedOn w:val="afff7"/>
    <w:rsid w:val="00AD3EBC"/>
    <w:rPr>
      <w:bCs/>
    </w:rPr>
  </w:style>
  <w:style w:type="paragraph" w:customStyle="1" w:styleId="1fa">
    <w:name w:val="Текст примечания1"/>
    <w:basedOn w:val="a2"/>
    <w:rsid w:val="00AD3EBC"/>
    <w:rPr>
      <w:sz w:val="20"/>
    </w:rPr>
  </w:style>
  <w:style w:type="paragraph" w:styleId="afff9">
    <w:name w:val="annotation subject"/>
    <w:basedOn w:val="1fa"/>
    <w:next w:val="1fa"/>
    <w:rsid w:val="00AD3EBC"/>
    <w:rPr>
      <w:b/>
      <w:bCs w:val="0"/>
    </w:rPr>
  </w:style>
  <w:style w:type="paragraph" w:customStyle="1" w:styleId="afffa">
    <w:name w:val="Подподподподпункт"/>
    <w:basedOn w:val="a2"/>
    <w:rsid w:val="00AD3EBC"/>
    <w:pPr>
      <w:tabs>
        <w:tab w:val="left" w:pos="2835"/>
      </w:tabs>
      <w:ind w:left="2835" w:hanging="567"/>
    </w:pPr>
    <w:rPr>
      <w:bCs w:val="0"/>
    </w:rPr>
  </w:style>
  <w:style w:type="paragraph" w:customStyle="1" w:styleId="afffb">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2"/>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c">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0"/>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d">
    <w:name w:val="a"/>
    <w:basedOn w:val="a2"/>
    <w:rsid w:val="00AD3EBC"/>
    <w:pPr>
      <w:spacing w:before="120" w:after="120"/>
      <w:ind w:firstLine="851"/>
    </w:pPr>
    <w:rPr>
      <w:rFonts w:ascii="Arial" w:eastAsia="Arial Unicode MS" w:hAnsi="Arial" w:cs="Arial"/>
      <w:bCs w:val="0"/>
      <w:sz w:val="24"/>
      <w:szCs w:val="24"/>
    </w:rPr>
  </w:style>
  <w:style w:type="paragraph" w:customStyle="1" w:styleId="1fb">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e">
    <w:name w:val="Заголовок формы"/>
    <w:basedOn w:val="a2"/>
    <w:rsid w:val="00AD3EBC"/>
    <w:pPr>
      <w:keepNext/>
      <w:spacing w:before="360" w:after="240" w:line="240" w:lineRule="auto"/>
      <w:ind w:firstLine="0"/>
      <w:jc w:val="center"/>
    </w:pPr>
    <w:rPr>
      <w:b/>
      <w:bCs w:val="0"/>
      <w:caps/>
      <w:sz w:val="24"/>
      <w:szCs w:val="28"/>
    </w:rPr>
  </w:style>
  <w:style w:type="paragraph" w:styleId="1fc">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0">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6"/>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1">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2">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d">
    <w:name w:val="Стиль1"/>
    <w:basedOn w:val="a2"/>
    <w:rsid w:val="00AD3EBC"/>
    <w:pPr>
      <w:spacing w:before="120" w:line="240" w:lineRule="auto"/>
      <w:ind w:firstLine="0"/>
    </w:pPr>
    <w:rPr>
      <w:bCs w:val="0"/>
      <w:sz w:val="24"/>
      <w:szCs w:val="24"/>
    </w:rPr>
  </w:style>
  <w:style w:type="paragraph" w:customStyle="1" w:styleId="affff3">
    <w:name w:val="Подподпункт Знак"/>
    <w:basedOn w:val="a2"/>
    <w:rsid w:val="00AD3EBC"/>
    <w:pPr>
      <w:tabs>
        <w:tab w:val="left" w:pos="1134"/>
        <w:tab w:val="left" w:pos="3119"/>
      </w:tabs>
      <w:ind w:left="360" w:hanging="567"/>
    </w:pPr>
    <w:rPr>
      <w:sz w:val="28"/>
      <w:szCs w:val="28"/>
    </w:rPr>
  </w:style>
  <w:style w:type="paragraph" w:customStyle="1" w:styleId="affff4">
    <w:name w:val="Маркирование"/>
    <w:basedOn w:val="1f8"/>
    <w:rsid w:val="00AD3EBC"/>
    <w:pPr>
      <w:tabs>
        <w:tab w:val="clear" w:pos="360"/>
        <w:tab w:val="left" w:pos="660"/>
      </w:tabs>
      <w:ind w:left="660" w:hanging="660"/>
    </w:pPr>
    <w:rPr>
      <w:bCs/>
      <w:sz w:val="24"/>
      <w:szCs w:val="24"/>
    </w:rPr>
  </w:style>
  <w:style w:type="paragraph" w:customStyle="1" w:styleId="affff5">
    <w:name w:val="Стиль начало"/>
    <w:basedOn w:val="a2"/>
    <w:rsid w:val="00AD3EBC"/>
    <w:pPr>
      <w:spacing w:line="264" w:lineRule="auto"/>
      <w:ind w:firstLine="0"/>
      <w:jc w:val="left"/>
    </w:pPr>
    <w:rPr>
      <w:bCs w:val="0"/>
      <w:sz w:val="28"/>
      <w:szCs w:val="20"/>
    </w:rPr>
  </w:style>
  <w:style w:type="paragraph" w:customStyle="1" w:styleId="affff6">
    <w:name w:val="Ñòèëü íà÷àëî"/>
    <w:basedOn w:val="a2"/>
    <w:rsid w:val="00AD3EBC"/>
    <w:pPr>
      <w:spacing w:line="264" w:lineRule="auto"/>
      <w:ind w:firstLine="0"/>
      <w:jc w:val="left"/>
    </w:pPr>
    <w:rPr>
      <w:bCs w:val="0"/>
      <w:sz w:val="28"/>
      <w:szCs w:val="20"/>
    </w:rPr>
  </w:style>
  <w:style w:type="paragraph" w:customStyle="1" w:styleId="affff7">
    <w:name w:val="Стиль"/>
    <w:rsid w:val="00AD3EBC"/>
    <w:pPr>
      <w:widowControl w:val="0"/>
      <w:suppressAutoHyphens/>
      <w:autoSpaceDE w:val="0"/>
    </w:pPr>
    <w:rPr>
      <w:rFonts w:eastAsia="Arial"/>
      <w:sz w:val="24"/>
      <w:szCs w:val="24"/>
      <w:lang w:eastAsia="ar-SA"/>
    </w:rPr>
  </w:style>
  <w:style w:type="paragraph" w:customStyle="1" w:styleId="affff8">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9">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a">
    <w:name w:val="буквы"/>
    <w:basedOn w:val="a2"/>
    <w:uiPriority w:val="99"/>
    <w:rsid w:val="00AD3EBC"/>
    <w:pPr>
      <w:tabs>
        <w:tab w:val="num" w:pos="1080"/>
      </w:tabs>
      <w:ind w:left="1080" w:hanging="360"/>
    </w:pPr>
    <w:rPr>
      <w:sz w:val="28"/>
    </w:rPr>
  </w:style>
  <w:style w:type="paragraph" w:customStyle="1" w:styleId="affffb">
    <w:name w:val="Стадия_кр"/>
    <w:basedOn w:val="a2"/>
    <w:next w:val="a2"/>
    <w:rsid w:val="00AD3EBC"/>
    <w:pPr>
      <w:spacing w:line="240" w:lineRule="auto"/>
      <w:ind w:firstLine="0"/>
      <w:jc w:val="center"/>
    </w:pPr>
    <w:rPr>
      <w:bCs w:val="0"/>
      <w:sz w:val="24"/>
      <w:szCs w:val="20"/>
    </w:rPr>
  </w:style>
  <w:style w:type="paragraph" w:customStyle="1" w:styleId="affffc">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d">
    <w:name w:val="Переменные"/>
    <w:basedOn w:val="afc"/>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e">
    <w:name w:val="Формула"/>
    <w:basedOn w:val="afc"/>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
    <w:name w:val="Чертежный"/>
    <w:rsid w:val="00AD3EBC"/>
    <w:pPr>
      <w:suppressAutoHyphens/>
      <w:jc w:val="both"/>
    </w:pPr>
    <w:rPr>
      <w:rFonts w:ascii="ISOCPEUR" w:eastAsia="Arial" w:hAnsi="ISOCPEUR"/>
      <w:i/>
      <w:sz w:val="28"/>
      <w:lang w:val="uk-UA" w:eastAsia="ar-SA"/>
    </w:rPr>
  </w:style>
  <w:style w:type="paragraph" w:customStyle="1" w:styleId="afffff0">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1">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e">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2">
    <w:name w:val="Дефис"/>
    <w:basedOn w:val="a2"/>
    <w:rsid w:val="00AD3EBC"/>
    <w:pPr>
      <w:tabs>
        <w:tab w:val="num" w:pos="0"/>
        <w:tab w:val="left" w:pos="360"/>
      </w:tabs>
    </w:pPr>
    <w:rPr>
      <w:kern w:val="1"/>
      <w:sz w:val="28"/>
      <w:szCs w:val="24"/>
    </w:rPr>
  </w:style>
  <w:style w:type="paragraph" w:customStyle="1" w:styleId="afffff3">
    <w:name w:val="Справка"/>
    <w:basedOn w:val="a2"/>
    <w:next w:val="a2"/>
    <w:rsid w:val="00AD3EBC"/>
    <w:pPr>
      <w:spacing w:before="2400" w:after="240"/>
      <w:ind w:firstLine="0"/>
      <w:jc w:val="center"/>
    </w:pPr>
    <w:rPr>
      <w:b/>
      <w:bCs w:val="0"/>
      <w:sz w:val="28"/>
      <w:szCs w:val="20"/>
    </w:rPr>
  </w:style>
  <w:style w:type="paragraph" w:customStyle="1" w:styleId="afffff4">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5">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6">
    <w:name w:val="Таблица"/>
    <w:basedOn w:val="a2"/>
    <w:rsid w:val="00AD3EBC"/>
    <w:pPr>
      <w:spacing w:before="60" w:after="60"/>
      <w:ind w:firstLine="0"/>
      <w:jc w:val="center"/>
    </w:pPr>
    <w:rPr>
      <w:bCs w:val="0"/>
      <w:sz w:val="28"/>
      <w:szCs w:val="24"/>
    </w:rPr>
  </w:style>
  <w:style w:type="paragraph" w:customStyle="1" w:styleId="afffff7">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8">
    <w:name w:val="Îñíîâíîé òåêñò"/>
    <w:basedOn w:val="a2"/>
    <w:rsid w:val="00AD3EBC"/>
    <w:pPr>
      <w:widowControl w:val="0"/>
      <w:overflowPunct w:val="0"/>
      <w:autoSpaceDE w:val="0"/>
      <w:ind w:firstLine="0"/>
    </w:pPr>
    <w:rPr>
      <w:bCs w:val="0"/>
      <w:sz w:val="28"/>
      <w:szCs w:val="24"/>
    </w:rPr>
  </w:style>
  <w:style w:type="paragraph" w:customStyle="1" w:styleId="afffff9">
    <w:name w:val="Перечисление"/>
    <w:basedOn w:val="a2"/>
    <w:rsid w:val="00AD3EBC"/>
    <w:pPr>
      <w:widowControl w:val="0"/>
      <w:tabs>
        <w:tab w:val="left" w:pos="814"/>
      </w:tabs>
      <w:ind w:firstLine="454"/>
    </w:pPr>
    <w:rPr>
      <w:bCs w:val="0"/>
      <w:color w:val="000000"/>
      <w:sz w:val="28"/>
      <w:szCs w:val="24"/>
    </w:rPr>
  </w:style>
  <w:style w:type="paragraph" w:customStyle="1" w:styleId="afffffa">
    <w:name w:val="абзац"/>
    <w:basedOn w:val="Body0"/>
    <w:rsid w:val="00AD3EBC"/>
    <w:pPr>
      <w:overflowPunct/>
      <w:autoSpaceDE/>
      <w:spacing w:before="120"/>
      <w:textAlignment w:val="auto"/>
    </w:pPr>
    <w:rPr>
      <w:bCs w:val="0"/>
      <w:sz w:val="28"/>
      <w:szCs w:val="24"/>
    </w:rPr>
  </w:style>
  <w:style w:type="paragraph" w:customStyle="1" w:styleId="1ff">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0">
    <w:name w:val="Основной текст1"/>
    <w:basedOn w:val="a2"/>
    <w:rsid w:val="00AD3EBC"/>
    <w:pPr>
      <w:ind w:right="2323" w:firstLine="0"/>
    </w:pPr>
    <w:rPr>
      <w:bCs w:val="0"/>
      <w:sz w:val="28"/>
      <w:szCs w:val="20"/>
    </w:rPr>
  </w:style>
  <w:style w:type="paragraph" w:customStyle="1" w:styleId="1ff1">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2">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b">
    <w:name w:val="Пояснительная записка(ТЕКСТ) Знак"/>
    <w:basedOn w:val="a2"/>
    <w:rsid w:val="00AD3EBC"/>
    <w:pPr>
      <w:ind w:left="1026" w:right="285" w:firstLine="0"/>
    </w:pPr>
    <w:rPr>
      <w:bCs w:val="0"/>
      <w:sz w:val="28"/>
      <w:szCs w:val="28"/>
    </w:rPr>
  </w:style>
  <w:style w:type="paragraph" w:customStyle="1" w:styleId="afffffc">
    <w:name w:val="Пояснительная записка(ТЕКСТ)"/>
    <w:basedOn w:val="a2"/>
    <w:rsid w:val="00AD3EBC"/>
    <w:pPr>
      <w:ind w:left="57" w:right="113" w:firstLine="851"/>
    </w:pPr>
    <w:rPr>
      <w:sz w:val="28"/>
      <w:szCs w:val="28"/>
    </w:rPr>
  </w:style>
  <w:style w:type="paragraph" w:customStyle="1" w:styleId="afffffd">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e">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3">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
    <w:name w:val="List Paragraph"/>
    <w:basedOn w:val="a2"/>
    <w:uiPriority w:val="34"/>
    <w:qFormat/>
    <w:rsid w:val="00AD3EBC"/>
    <w:pPr>
      <w:ind w:left="708"/>
    </w:pPr>
    <w:rPr>
      <w:bCs w:val="0"/>
    </w:rPr>
  </w:style>
  <w:style w:type="paragraph" w:customStyle="1" w:styleId="affffff0">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a"/>
    <w:next w:val="1fa"/>
    <w:rsid w:val="00AD3EBC"/>
    <w:pPr>
      <w:spacing w:line="240" w:lineRule="auto"/>
      <w:ind w:firstLine="0"/>
      <w:jc w:val="left"/>
    </w:pPr>
    <w:rPr>
      <w:b/>
      <w:szCs w:val="20"/>
    </w:rPr>
  </w:style>
  <w:style w:type="paragraph" w:customStyle="1" w:styleId="affffff1">
    <w:name w:val="Р"/>
    <w:basedOn w:val="a2"/>
    <w:rsid w:val="00AD3EBC"/>
    <w:pPr>
      <w:spacing w:line="240" w:lineRule="auto"/>
      <w:ind w:firstLine="0"/>
      <w:jc w:val="left"/>
    </w:pPr>
    <w:rPr>
      <w:rFonts w:ascii="Arial" w:hAnsi="Arial"/>
      <w:b/>
      <w:bCs w:val="0"/>
      <w:sz w:val="24"/>
      <w:szCs w:val="20"/>
    </w:rPr>
  </w:style>
  <w:style w:type="paragraph" w:styleId="affffff2">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d"/>
    <w:rsid w:val="00AD3EBC"/>
    <w:pPr>
      <w:tabs>
        <w:tab w:val="right" w:leader="dot" w:pos="7091"/>
      </w:tabs>
      <w:ind w:left="2547" w:firstLine="0"/>
    </w:pPr>
  </w:style>
  <w:style w:type="paragraph" w:customStyle="1" w:styleId="affffff3">
    <w:name w:val="Содержимое таблицы"/>
    <w:basedOn w:val="a2"/>
    <w:rsid w:val="00AD3EBC"/>
    <w:pPr>
      <w:suppressLineNumbers/>
    </w:pPr>
  </w:style>
  <w:style w:type="paragraph" w:customStyle="1" w:styleId="affffff4">
    <w:name w:val="Заголовок таблицы"/>
    <w:basedOn w:val="affffff3"/>
    <w:rsid w:val="00AD3EBC"/>
    <w:pPr>
      <w:jc w:val="center"/>
    </w:pPr>
    <w:rPr>
      <w:b/>
    </w:rPr>
  </w:style>
  <w:style w:type="paragraph" w:styleId="affffff5">
    <w:name w:val="TOC Heading"/>
    <w:basedOn w:val="1b"/>
    <w:qFormat/>
    <w:rsid w:val="00AD3EBC"/>
    <w:pPr>
      <w:suppressLineNumbers/>
      <w:ind w:firstLine="0"/>
    </w:pPr>
    <w:rPr>
      <w:b/>
      <w:sz w:val="32"/>
      <w:szCs w:val="32"/>
    </w:rPr>
  </w:style>
  <w:style w:type="paragraph" w:styleId="affffff6">
    <w:name w:val="Document Map"/>
    <w:basedOn w:val="a2"/>
    <w:link w:val="affffff7"/>
    <w:semiHidden/>
    <w:unhideWhenUsed/>
    <w:rsid w:val="00CD4105"/>
    <w:rPr>
      <w:rFonts w:ascii="Tahoma" w:hAnsi="Tahoma"/>
      <w:sz w:val="16"/>
      <w:szCs w:val="16"/>
    </w:rPr>
  </w:style>
  <w:style w:type="character" w:customStyle="1" w:styleId="affffff7">
    <w:name w:val="Схема документа Знак"/>
    <w:link w:val="affffff6"/>
    <w:uiPriority w:val="99"/>
    <w:semiHidden/>
    <w:rsid w:val="00CD4105"/>
    <w:rPr>
      <w:rFonts w:ascii="Tahoma" w:hAnsi="Tahoma" w:cs="Tahoma"/>
      <w:bCs/>
      <w:sz w:val="16"/>
      <w:szCs w:val="16"/>
      <w:lang w:eastAsia="ar-SA"/>
    </w:rPr>
  </w:style>
  <w:style w:type="character" w:styleId="affffff8">
    <w:name w:val="annotation reference"/>
    <w:uiPriority w:val="99"/>
    <w:unhideWhenUsed/>
    <w:rsid w:val="005B75A6"/>
    <w:rPr>
      <w:sz w:val="16"/>
      <w:szCs w:val="16"/>
    </w:rPr>
  </w:style>
  <w:style w:type="paragraph" w:styleId="affffff9">
    <w:name w:val="annotation text"/>
    <w:basedOn w:val="a2"/>
    <w:link w:val="affffffa"/>
    <w:unhideWhenUsed/>
    <w:rsid w:val="005B75A6"/>
    <w:rPr>
      <w:sz w:val="20"/>
      <w:szCs w:val="20"/>
    </w:rPr>
  </w:style>
  <w:style w:type="character" w:customStyle="1" w:styleId="affffffa">
    <w:name w:val="Текст примечания Знак"/>
    <w:link w:val="affffff9"/>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4"/>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b">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c">
    <w:name w:val="Subtle Emphasis"/>
    <w:uiPriority w:val="19"/>
    <w:qFormat/>
    <w:rsid w:val="009F03AB"/>
    <w:rPr>
      <w:i/>
      <w:iCs/>
      <w:color w:val="808080"/>
    </w:rPr>
  </w:style>
  <w:style w:type="paragraph" w:customStyle="1" w:styleId="affffffd">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e">
    <w:name w:val="footnote reference"/>
    <w:uiPriority w:val="99"/>
    <w:rsid w:val="004F4D80"/>
    <w:rPr>
      <w:vertAlign w:val="superscript"/>
    </w:rPr>
  </w:style>
  <w:style w:type="paragraph" w:styleId="afffffff">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0">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1">
    <w:name w:val="Plain Text"/>
    <w:basedOn w:val="a2"/>
    <w:link w:val="afffffff2"/>
    <w:rsid w:val="004F4D80"/>
    <w:pPr>
      <w:suppressAutoHyphens w:val="0"/>
    </w:pPr>
    <w:rPr>
      <w:rFonts w:ascii="Courier New" w:hAnsi="Courier New" w:cs="Courier New"/>
      <w:bCs w:val="0"/>
      <w:snapToGrid w:val="0"/>
      <w:sz w:val="20"/>
      <w:szCs w:val="20"/>
      <w:lang w:eastAsia="ru-RU"/>
    </w:rPr>
  </w:style>
  <w:style w:type="character" w:customStyle="1" w:styleId="afffffff2">
    <w:name w:val="Текст Знак"/>
    <w:basedOn w:val="a3"/>
    <w:link w:val="afffffff1"/>
    <w:rsid w:val="004F4D80"/>
    <w:rPr>
      <w:rFonts w:ascii="Courier New" w:hAnsi="Courier New" w:cs="Courier New"/>
      <w:snapToGrid w:val="0"/>
    </w:rPr>
  </w:style>
  <w:style w:type="paragraph" w:customStyle="1" w:styleId="Punkt">
    <w:name w:val="Punkt"/>
    <w:basedOn w:val="afffffff1"/>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4">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3">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53"/>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54"/>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5">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d">
    <w:name w:val="Основной текст Знак"/>
    <w:basedOn w:val="a3"/>
    <w:link w:val="afc"/>
    <w:rsid w:val="0070627A"/>
    <w:rPr>
      <w:sz w:val="28"/>
      <w:szCs w:val="28"/>
      <w:lang w:eastAsia="ar-SA"/>
    </w:rPr>
  </w:style>
  <w:style w:type="paragraph" w:styleId="afffffff6">
    <w:name w:val="endnote text"/>
    <w:basedOn w:val="a2"/>
    <w:link w:val="afffffff7"/>
    <w:uiPriority w:val="99"/>
    <w:rsid w:val="004937CA"/>
    <w:pPr>
      <w:suppressAutoHyphens w:val="0"/>
      <w:spacing w:line="240" w:lineRule="auto"/>
      <w:ind w:firstLine="0"/>
      <w:jc w:val="left"/>
    </w:pPr>
    <w:rPr>
      <w:bCs w:val="0"/>
      <w:sz w:val="20"/>
      <w:szCs w:val="20"/>
    </w:rPr>
  </w:style>
  <w:style w:type="character" w:customStyle="1" w:styleId="afffffff7">
    <w:name w:val="Текст концевой сноски Знак"/>
    <w:basedOn w:val="a3"/>
    <w:link w:val="afffffff6"/>
    <w:uiPriority w:val="99"/>
    <w:rsid w:val="004937CA"/>
  </w:style>
  <w:style w:type="character" w:styleId="afffffff8">
    <w:name w:val="endnote reference"/>
    <w:basedOn w:val="a3"/>
    <w:uiPriority w:val="99"/>
    <w:rsid w:val="004937CA"/>
    <w:rPr>
      <w:rFonts w:cs="Times New Roman"/>
      <w:vertAlign w:val="superscript"/>
    </w:rPr>
  </w:style>
  <w:style w:type="paragraph" w:customStyle="1" w:styleId="1ff5">
    <w:name w:val="Текст сноски1"/>
    <w:basedOn w:val="a2"/>
    <w:next w:val="afff"/>
    <w:uiPriority w:val="99"/>
    <w:semiHidden/>
    <w:unhideWhenUsed/>
    <w:rsid w:val="00886100"/>
    <w:pPr>
      <w:suppressAutoHyphens w:val="0"/>
      <w:spacing w:line="240" w:lineRule="auto"/>
      <w:ind w:firstLine="0"/>
      <w:jc w:val="left"/>
    </w:pPr>
    <w:rPr>
      <w:rFonts w:asciiTheme="minorHAnsi" w:eastAsiaTheme="minorHAnsi" w:hAnsiTheme="minorHAnsi" w:cstheme="minorBidi"/>
      <w:bCs w:val="0"/>
      <w:sz w:val="20"/>
      <w:szCs w:val="20"/>
      <w:lang w:eastAsia="en-US"/>
    </w:rPr>
  </w:style>
  <w:style w:type="character" w:customStyle="1" w:styleId="afffffff9">
    <w:name w:val="коммент"/>
    <w:uiPriority w:val="99"/>
    <w:rsid w:val="004A0A8C"/>
    <w:rPr>
      <w:i/>
      <w:sz w:val="24"/>
      <w:u w:val="single"/>
      <w:shd w:val="clear" w:color="auto" w:fill="FFFF99"/>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uiPriority w:val="22"/>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1b">
    <w:name w:val="Заголовок1"/>
    <w:basedOn w:val="a2"/>
    <w:next w:val="afc"/>
    <w:rsid w:val="00AD3EBC"/>
    <w:pPr>
      <w:keepNext/>
      <w:spacing w:before="240" w:after="120"/>
    </w:pPr>
    <w:rPr>
      <w:rFonts w:ascii="Arial" w:eastAsia="SimSun" w:hAnsi="Arial" w:cs="Mangal"/>
      <w:sz w:val="28"/>
      <w:szCs w:val="28"/>
    </w:rPr>
  </w:style>
  <w:style w:type="paragraph" w:styleId="afc">
    <w:name w:val="Body Text"/>
    <w:basedOn w:val="a2"/>
    <w:link w:val="afd"/>
    <w:rsid w:val="00AD3EBC"/>
    <w:pPr>
      <w:tabs>
        <w:tab w:val="right" w:pos="9360"/>
      </w:tabs>
      <w:spacing w:line="240" w:lineRule="auto"/>
      <w:ind w:firstLine="0"/>
      <w:jc w:val="left"/>
    </w:pPr>
    <w:rPr>
      <w:bCs w:val="0"/>
      <w:sz w:val="28"/>
      <w:szCs w:val="28"/>
    </w:rPr>
  </w:style>
  <w:style w:type="paragraph" w:styleId="afe">
    <w:name w:val="List"/>
    <w:basedOn w:val="afc"/>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c">
    <w:name w:val="Название1"/>
    <w:basedOn w:val="a2"/>
    <w:rsid w:val="00AD3EBC"/>
    <w:pPr>
      <w:suppressLineNumbers/>
      <w:spacing w:before="120" w:after="120"/>
    </w:pPr>
    <w:rPr>
      <w:rFonts w:ascii="Arial" w:hAnsi="Arial" w:cs="Mangal"/>
      <w:i/>
      <w:iCs/>
      <w:sz w:val="20"/>
      <w:szCs w:val="24"/>
    </w:rPr>
  </w:style>
  <w:style w:type="paragraph" w:customStyle="1" w:styleId="1d">
    <w:name w:val="Указатель1"/>
    <w:basedOn w:val="a2"/>
    <w:rsid w:val="00AD3EBC"/>
    <w:pPr>
      <w:suppressLineNumbers/>
    </w:pPr>
    <w:rPr>
      <w:rFonts w:ascii="Arial" w:hAnsi="Arial" w:cs="Mangal"/>
    </w:rPr>
  </w:style>
  <w:style w:type="paragraph" w:customStyle="1" w:styleId="aff">
    <w:name w:val="Таблица шапка"/>
    <w:basedOn w:val="a2"/>
    <w:rsid w:val="00AD3EBC"/>
    <w:pPr>
      <w:keepNext/>
      <w:spacing w:before="40" w:after="40" w:line="240" w:lineRule="auto"/>
      <w:ind w:left="57" w:right="57" w:firstLine="0"/>
      <w:jc w:val="left"/>
    </w:pPr>
  </w:style>
  <w:style w:type="paragraph" w:customStyle="1" w:styleId="aff0">
    <w:name w:val="Таблица текст"/>
    <w:basedOn w:val="a2"/>
    <w:rsid w:val="00AD3EBC"/>
    <w:pPr>
      <w:spacing w:before="40" w:after="40" w:line="240" w:lineRule="auto"/>
      <w:ind w:left="57" w:right="57" w:firstLine="0"/>
      <w:jc w:val="left"/>
    </w:pPr>
    <w:rPr>
      <w:sz w:val="24"/>
    </w:rPr>
  </w:style>
  <w:style w:type="paragraph" w:customStyle="1" w:styleId="1e">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1">
    <w:name w:val="footer"/>
    <w:basedOn w:val="a2"/>
    <w:link w:val="aff2"/>
    <w:rsid w:val="00AD3EBC"/>
    <w:pPr>
      <w:tabs>
        <w:tab w:val="center" w:pos="4253"/>
        <w:tab w:val="right" w:pos="9356"/>
      </w:tabs>
      <w:spacing w:line="240" w:lineRule="auto"/>
      <w:ind w:firstLine="0"/>
    </w:pPr>
    <w:rPr>
      <w:sz w:val="20"/>
    </w:rPr>
  </w:style>
  <w:style w:type="character" w:customStyle="1" w:styleId="aff2">
    <w:name w:val="Нижний колонтитул Знак"/>
    <w:link w:val="aff1"/>
    <w:uiPriority w:val="99"/>
    <w:locked/>
    <w:rsid w:val="009F03AB"/>
    <w:rPr>
      <w:bCs/>
      <w:szCs w:val="22"/>
      <w:lang w:eastAsia="ar-SA"/>
    </w:rPr>
  </w:style>
  <w:style w:type="paragraph" w:styleId="aff3">
    <w:name w:val="Balloon Text"/>
    <w:basedOn w:val="a2"/>
    <w:rsid w:val="00AD3EBC"/>
    <w:rPr>
      <w:rFonts w:ascii="Tahoma" w:hAnsi="Tahoma" w:cs="Tahoma"/>
      <w:sz w:val="16"/>
      <w:szCs w:val="16"/>
    </w:rPr>
  </w:style>
  <w:style w:type="paragraph" w:styleId="aff4">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f">
    <w:name w:val="Схема документа1"/>
    <w:basedOn w:val="a2"/>
    <w:rsid w:val="00AD3EBC"/>
    <w:pPr>
      <w:shd w:val="clear" w:color="auto" w:fill="000080"/>
    </w:pPr>
    <w:rPr>
      <w:rFonts w:ascii="Tahoma" w:hAnsi="Tahoma"/>
      <w:sz w:val="20"/>
    </w:rPr>
  </w:style>
  <w:style w:type="paragraph" w:customStyle="1" w:styleId="1f0">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1"/>
    <w:rsid w:val="00AD3EBC"/>
    <w:pPr>
      <w:numPr>
        <w:numId w:val="6"/>
      </w:numPr>
      <w:tabs>
        <w:tab w:val="left" w:pos="1134"/>
      </w:tabs>
    </w:pPr>
  </w:style>
  <w:style w:type="character" w:customStyle="1" w:styleId="1f1">
    <w:name w:val="Пункт Знак1"/>
    <w:link w:val="a1"/>
    <w:rsid w:val="002B5044"/>
    <w:rPr>
      <w:bCs/>
      <w:sz w:val="22"/>
      <w:szCs w:val="22"/>
      <w:lang w:eastAsia="ar-SA"/>
    </w:rPr>
  </w:style>
  <w:style w:type="paragraph" w:customStyle="1" w:styleId="aff5">
    <w:name w:val="Подпункт"/>
    <w:basedOn w:val="a1"/>
    <w:rsid w:val="00AD3EBC"/>
  </w:style>
  <w:style w:type="paragraph" w:customStyle="1" w:styleId="a0">
    <w:name w:val="Подподпункт"/>
    <w:basedOn w:val="aff5"/>
    <w:rsid w:val="00AD3EBC"/>
    <w:pPr>
      <w:numPr>
        <w:numId w:val="3"/>
      </w:numPr>
    </w:pPr>
  </w:style>
  <w:style w:type="paragraph" w:customStyle="1" w:styleId="1f2">
    <w:name w:val="Нумерованный список1"/>
    <w:basedOn w:val="a2"/>
    <w:rsid w:val="00AD3EBC"/>
    <w:pPr>
      <w:tabs>
        <w:tab w:val="left" w:pos="1134"/>
      </w:tabs>
      <w:autoSpaceDE w:val="0"/>
      <w:spacing w:before="60"/>
    </w:pPr>
    <w:rPr>
      <w:szCs w:val="24"/>
    </w:rPr>
  </w:style>
  <w:style w:type="paragraph" w:customStyle="1" w:styleId="1f3">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6">
    <w:name w:val="Ариал"/>
    <w:basedOn w:val="a2"/>
    <w:rsid w:val="00AD3EBC"/>
    <w:pPr>
      <w:spacing w:before="120" w:after="120"/>
      <w:ind w:firstLine="851"/>
    </w:pPr>
    <w:rPr>
      <w:rFonts w:ascii="Arial" w:hAnsi="Arial" w:cs="Arial"/>
      <w:bCs w:val="0"/>
      <w:sz w:val="24"/>
      <w:szCs w:val="24"/>
    </w:rPr>
  </w:style>
  <w:style w:type="paragraph" w:customStyle="1" w:styleId="aff7">
    <w:name w:val="АриалТабл"/>
    <w:basedOn w:val="aff6"/>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8">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9">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4">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5">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6">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a">
    <w:name w:val="Title"/>
    <w:basedOn w:val="a2"/>
    <w:next w:val="affb"/>
    <w:link w:val="affc"/>
    <w:qFormat/>
    <w:rsid w:val="00AD3EBC"/>
    <w:pPr>
      <w:overflowPunct w:val="0"/>
      <w:autoSpaceDE w:val="0"/>
      <w:spacing w:line="240" w:lineRule="auto"/>
      <w:ind w:firstLine="0"/>
      <w:jc w:val="center"/>
      <w:textAlignment w:val="baseline"/>
    </w:pPr>
    <w:rPr>
      <w:rFonts w:ascii="Arial" w:hAnsi="Arial"/>
      <w:b/>
      <w:sz w:val="24"/>
    </w:rPr>
  </w:style>
  <w:style w:type="paragraph" w:styleId="affb">
    <w:name w:val="Subtitle"/>
    <w:basedOn w:val="a2"/>
    <w:next w:val="afc"/>
    <w:qFormat/>
    <w:rsid w:val="00AD3EBC"/>
    <w:pPr>
      <w:spacing w:line="240" w:lineRule="auto"/>
      <w:ind w:firstLine="0"/>
      <w:jc w:val="center"/>
    </w:pPr>
    <w:rPr>
      <w:b/>
      <w:bCs w:val="0"/>
      <w:sz w:val="24"/>
      <w:szCs w:val="20"/>
    </w:rPr>
  </w:style>
  <w:style w:type="character" w:customStyle="1" w:styleId="affc">
    <w:name w:val="Название Знак"/>
    <w:link w:val="affa"/>
    <w:rsid w:val="004F4D80"/>
    <w:rPr>
      <w:rFonts w:ascii="Arial" w:hAnsi="Arial"/>
      <w:b/>
      <w:bCs/>
      <w:sz w:val="24"/>
      <w:szCs w:val="22"/>
      <w:lang w:eastAsia="ar-SA"/>
    </w:rPr>
  </w:style>
  <w:style w:type="paragraph" w:customStyle="1" w:styleId="affd">
    <w:name w:val="АриалНум"/>
    <w:basedOn w:val="a2"/>
    <w:rsid w:val="00AD3EBC"/>
    <w:pPr>
      <w:tabs>
        <w:tab w:val="left" w:pos="720"/>
      </w:tabs>
      <w:spacing w:line="240" w:lineRule="auto"/>
    </w:pPr>
    <w:rPr>
      <w:rFonts w:ascii="Arial" w:hAnsi="Arial" w:cs="Arial"/>
      <w:bCs w:val="0"/>
      <w:sz w:val="24"/>
      <w:szCs w:val="24"/>
    </w:rPr>
  </w:style>
  <w:style w:type="paragraph" w:customStyle="1" w:styleId="affe">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
    <w:name w:val="footnote text"/>
    <w:basedOn w:val="a2"/>
    <w:link w:val="afff0"/>
    <w:uiPriority w:val="99"/>
    <w:rsid w:val="00AD3EBC"/>
    <w:pPr>
      <w:spacing w:line="240" w:lineRule="auto"/>
    </w:pPr>
    <w:rPr>
      <w:sz w:val="20"/>
    </w:rPr>
  </w:style>
  <w:style w:type="character" w:customStyle="1" w:styleId="afff0">
    <w:name w:val="Текст сноски Знак"/>
    <w:link w:val="afff"/>
    <w:uiPriority w:val="99"/>
    <w:rsid w:val="004F4D80"/>
    <w:rPr>
      <w:bCs/>
      <w:szCs w:val="22"/>
      <w:lang w:eastAsia="ar-SA"/>
    </w:rPr>
  </w:style>
  <w:style w:type="paragraph" w:customStyle="1" w:styleId="1f7">
    <w:name w:val="Приветствие1"/>
    <w:basedOn w:val="a2"/>
    <w:next w:val="a2"/>
    <w:rsid w:val="00AD3EBC"/>
    <w:pPr>
      <w:spacing w:line="240" w:lineRule="auto"/>
      <w:ind w:firstLine="0"/>
      <w:jc w:val="left"/>
    </w:pPr>
    <w:rPr>
      <w:bCs w:val="0"/>
      <w:sz w:val="24"/>
      <w:szCs w:val="24"/>
    </w:rPr>
  </w:style>
  <w:style w:type="paragraph" w:customStyle="1" w:styleId="afff1">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8">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2">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9">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3">
    <w:name w:val="маркированный"/>
    <w:basedOn w:val="a2"/>
    <w:rsid w:val="00AD3EBC"/>
    <w:pPr>
      <w:tabs>
        <w:tab w:val="left" w:pos="1701"/>
      </w:tabs>
      <w:ind w:left="1701" w:hanging="567"/>
    </w:pPr>
    <w:rPr>
      <w:bCs w:val="0"/>
    </w:rPr>
  </w:style>
  <w:style w:type="paragraph" w:customStyle="1" w:styleId="afff4">
    <w:name w:val="Ариал Таблица"/>
    <w:basedOn w:val="aff6"/>
    <w:rsid w:val="00AD3EBC"/>
    <w:pPr>
      <w:widowControl w:val="0"/>
      <w:spacing w:before="0" w:after="0" w:line="240" w:lineRule="auto"/>
      <w:ind w:firstLine="0"/>
      <w:textAlignment w:val="baseline"/>
    </w:pPr>
    <w:rPr>
      <w:szCs w:val="20"/>
    </w:rPr>
  </w:style>
  <w:style w:type="paragraph" w:customStyle="1" w:styleId="afff5">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6">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7">
    <w:name w:val="Главы"/>
    <w:basedOn w:val="afff6"/>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8">
    <w:name w:val="Служебный"/>
    <w:basedOn w:val="afff7"/>
    <w:rsid w:val="00AD3EBC"/>
    <w:rPr>
      <w:bCs/>
    </w:rPr>
  </w:style>
  <w:style w:type="paragraph" w:customStyle="1" w:styleId="1fa">
    <w:name w:val="Текст примечания1"/>
    <w:basedOn w:val="a2"/>
    <w:rsid w:val="00AD3EBC"/>
    <w:rPr>
      <w:sz w:val="20"/>
    </w:rPr>
  </w:style>
  <w:style w:type="paragraph" w:styleId="afff9">
    <w:name w:val="annotation subject"/>
    <w:basedOn w:val="1fa"/>
    <w:next w:val="1fa"/>
    <w:rsid w:val="00AD3EBC"/>
    <w:rPr>
      <w:b/>
      <w:bCs w:val="0"/>
    </w:rPr>
  </w:style>
  <w:style w:type="paragraph" w:customStyle="1" w:styleId="afffa">
    <w:name w:val="Подподподподпункт"/>
    <w:basedOn w:val="a2"/>
    <w:rsid w:val="00AD3EBC"/>
    <w:pPr>
      <w:tabs>
        <w:tab w:val="left" w:pos="2835"/>
      </w:tabs>
      <w:ind w:left="2835" w:hanging="567"/>
    </w:pPr>
    <w:rPr>
      <w:bCs w:val="0"/>
    </w:rPr>
  </w:style>
  <w:style w:type="paragraph" w:customStyle="1" w:styleId="afffb">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2"/>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c">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0"/>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d">
    <w:name w:val="a"/>
    <w:basedOn w:val="a2"/>
    <w:rsid w:val="00AD3EBC"/>
    <w:pPr>
      <w:spacing w:before="120" w:after="120"/>
      <w:ind w:firstLine="851"/>
    </w:pPr>
    <w:rPr>
      <w:rFonts w:ascii="Arial" w:eastAsia="Arial Unicode MS" w:hAnsi="Arial" w:cs="Arial"/>
      <w:bCs w:val="0"/>
      <w:sz w:val="24"/>
      <w:szCs w:val="24"/>
    </w:rPr>
  </w:style>
  <w:style w:type="paragraph" w:customStyle="1" w:styleId="1fb">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e">
    <w:name w:val="Заголовок формы"/>
    <w:basedOn w:val="a2"/>
    <w:rsid w:val="00AD3EBC"/>
    <w:pPr>
      <w:keepNext/>
      <w:spacing w:before="360" w:after="240" w:line="240" w:lineRule="auto"/>
      <w:ind w:firstLine="0"/>
      <w:jc w:val="center"/>
    </w:pPr>
    <w:rPr>
      <w:b/>
      <w:bCs w:val="0"/>
      <w:caps/>
      <w:sz w:val="24"/>
      <w:szCs w:val="28"/>
    </w:rPr>
  </w:style>
  <w:style w:type="paragraph" w:styleId="1fc">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0">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6"/>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1">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2">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d">
    <w:name w:val="Стиль1"/>
    <w:basedOn w:val="a2"/>
    <w:rsid w:val="00AD3EBC"/>
    <w:pPr>
      <w:spacing w:before="120" w:line="240" w:lineRule="auto"/>
      <w:ind w:firstLine="0"/>
    </w:pPr>
    <w:rPr>
      <w:bCs w:val="0"/>
      <w:sz w:val="24"/>
      <w:szCs w:val="24"/>
    </w:rPr>
  </w:style>
  <w:style w:type="paragraph" w:customStyle="1" w:styleId="affff3">
    <w:name w:val="Подподпункт Знак"/>
    <w:basedOn w:val="a2"/>
    <w:rsid w:val="00AD3EBC"/>
    <w:pPr>
      <w:tabs>
        <w:tab w:val="left" w:pos="1134"/>
        <w:tab w:val="left" w:pos="3119"/>
      </w:tabs>
      <w:ind w:left="360" w:hanging="567"/>
    </w:pPr>
    <w:rPr>
      <w:sz w:val="28"/>
      <w:szCs w:val="28"/>
    </w:rPr>
  </w:style>
  <w:style w:type="paragraph" w:customStyle="1" w:styleId="affff4">
    <w:name w:val="Маркирование"/>
    <w:basedOn w:val="1f8"/>
    <w:rsid w:val="00AD3EBC"/>
    <w:pPr>
      <w:tabs>
        <w:tab w:val="clear" w:pos="360"/>
        <w:tab w:val="left" w:pos="660"/>
      </w:tabs>
      <w:ind w:left="660" w:hanging="660"/>
    </w:pPr>
    <w:rPr>
      <w:bCs/>
      <w:sz w:val="24"/>
      <w:szCs w:val="24"/>
    </w:rPr>
  </w:style>
  <w:style w:type="paragraph" w:customStyle="1" w:styleId="affff5">
    <w:name w:val="Стиль начало"/>
    <w:basedOn w:val="a2"/>
    <w:rsid w:val="00AD3EBC"/>
    <w:pPr>
      <w:spacing w:line="264" w:lineRule="auto"/>
      <w:ind w:firstLine="0"/>
      <w:jc w:val="left"/>
    </w:pPr>
    <w:rPr>
      <w:bCs w:val="0"/>
      <w:sz w:val="28"/>
      <w:szCs w:val="20"/>
    </w:rPr>
  </w:style>
  <w:style w:type="paragraph" w:customStyle="1" w:styleId="affff6">
    <w:name w:val="Ñòèëü íà÷àëî"/>
    <w:basedOn w:val="a2"/>
    <w:rsid w:val="00AD3EBC"/>
    <w:pPr>
      <w:spacing w:line="264" w:lineRule="auto"/>
      <w:ind w:firstLine="0"/>
      <w:jc w:val="left"/>
    </w:pPr>
    <w:rPr>
      <w:bCs w:val="0"/>
      <w:sz w:val="28"/>
      <w:szCs w:val="20"/>
    </w:rPr>
  </w:style>
  <w:style w:type="paragraph" w:customStyle="1" w:styleId="affff7">
    <w:name w:val="Стиль"/>
    <w:rsid w:val="00AD3EBC"/>
    <w:pPr>
      <w:widowControl w:val="0"/>
      <w:suppressAutoHyphens/>
      <w:autoSpaceDE w:val="0"/>
    </w:pPr>
    <w:rPr>
      <w:rFonts w:eastAsia="Arial"/>
      <w:sz w:val="24"/>
      <w:szCs w:val="24"/>
      <w:lang w:eastAsia="ar-SA"/>
    </w:rPr>
  </w:style>
  <w:style w:type="paragraph" w:customStyle="1" w:styleId="affff8">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9">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a">
    <w:name w:val="буквы"/>
    <w:basedOn w:val="a2"/>
    <w:uiPriority w:val="99"/>
    <w:rsid w:val="00AD3EBC"/>
    <w:pPr>
      <w:tabs>
        <w:tab w:val="num" w:pos="1080"/>
      </w:tabs>
      <w:ind w:left="1080" w:hanging="360"/>
    </w:pPr>
    <w:rPr>
      <w:sz w:val="28"/>
    </w:rPr>
  </w:style>
  <w:style w:type="paragraph" w:customStyle="1" w:styleId="affffb">
    <w:name w:val="Стадия_кр"/>
    <w:basedOn w:val="a2"/>
    <w:next w:val="a2"/>
    <w:rsid w:val="00AD3EBC"/>
    <w:pPr>
      <w:spacing w:line="240" w:lineRule="auto"/>
      <w:ind w:firstLine="0"/>
      <w:jc w:val="center"/>
    </w:pPr>
    <w:rPr>
      <w:bCs w:val="0"/>
      <w:sz w:val="24"/>
      <w:szCs w:val="20"/>
    </w:rPr>
  </w:style>
  <w:style w:type="paragraph" w:customStyle="1" w:styleId="affffc">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d">
    <w:name w:val="Переменные"/>
    <w:basedOn w:val="afc"/>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e">
    <w:name w:val="Формула"/>
    <w:basedOn w:val="afc"/>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
    <w:name w:val="Чертежный"/>
    <w:rsid w:val="00AD3EBC"/>
    <w:pPr>
      <w:suppressAutoHyphens/>
      <w:jc w:val="both"/>
    </w:pPr>
    <w:rPr>
      <w:rFonts w:ascii="ISOCPEUR" w:eastAsia="Arial" w:hAnsi="ISOCPEUR"/>
      <w:i/>
      <w:sz w:val="28"/>
      <w:lang w:val="uk-UA" w:eastAsia="ar-SA"/>
    </w:rPr>
  </w:style>
  <w:style w:type="paragraph" w:customStyle="1" w:styleId="afffff0">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1">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e">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2">
    <w:name w:val="Дефис"/>
    <w:basedOn w:val="a2"/>
    <w:rsid w:val="00AD3EBC"/>
    <w:pPr>
      <w:tabs>
        <w:tab w:val="num" w:pos="0"/>
        <w:tab w:val="left" w:pos="360"/>
      </w:tabs>
    </w:pPr>
    <w:rPr>
      <w:kern w:val="1"/>
      <w:sz w:val="28"/>
      <w:szCs w:val="24"/>
    </w:rPr>
  </w:style>
  <w:style w:type="paragraph" w:customStyle="1" w:styleId="afffff3">
    <w:name w:val="Справка"/>
    <w:basedOn w:val="a2"/>
    <w:next w:val="a2"/>
    <w:rsid w:val="00AD3EBC"/>
    <w:pPr>
      <w:spacing w:before="2400" w:after="240"/>
      <w:ind w:firstLine="0"/>
      <w:jc w:val="center"/>
    </w:pPr>
    <w:rPr>
      <w:b/>
      <w:bCs w:val="0"/>
      <w:sz w:val="28"/>
      <w:szCs w:val="20"/>
    </w:rPr>
  </w:style>
  <w:style w:type="paragraph" w:customStyle="1" w:styleId="afffff4">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5">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6">
    <w:name w:val="Таблица"/>
    <w:basedOn w:val="a2"/>
    <w:rsid w:val="00AD3EBC"/>
    <w:pPr>
      <w:spacing w:before="60" w:after="60"/>
      <w:ind w:firstLine="0"/>
      <w:jc w:val="center"/>
    </w:pPr>
    <w:rPr>
      <w:bCs w:val="0"/>
      <w:sz w:val="28"/>
      <w:szCs w:val="24"/>
    </w:rPr>
  </w:style>
  <w:style w:type="paragraph" w:customStyle="1" w:styleId="afffff7">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8">
    <w:name w:val="Îñíîâíîé òåêñò"/>
    <w:basedOn w:val="a2"/>
    <w:rsid w:val="00AD3EBC"/>
    <w:pPr>
      <w:widowControl w:val="0"/>
      <w:overflowPunct w:val="0"/>
      <w:autoSpaceDE w:val="0"/>
      <w:ind w:firstLine="0"/>
    </w:pPr>
    <w:rPr>
      <w:bCs w:val="0"/>
      <w:sz w:val="28"/>
      <w:szCs w:val="24"/>
    </w:rPr>
  </w:style>
  <w:style w:type="paragraph" w:customStyle="1" w:styleId="afffff9">
    <w:name w:val="Перечисление"/>
    <w:basedOn w:val="a2"/>
    <w:rsid w:val="00AD3EBC"/>
    <w:pPr>
      <w:widowControl w:val="0"/>
      <w:tabs>
        <w:tab w:val="left" w:pos="814"/>
      </w:tabs>
      <w:ind w:firstLine="454"/>
    </w:pPr>
    <w:rPr>
      <w:bCs w:val="0"/>
      <w:color w:val="000000"/>
      <w:sz w:val="28"/>
      <w:szCs w:val="24"/>
    </w:rPr>
  </w:style>
  <w:style w:type="paragraph" w:customStyle="1" w:styleId="afffffa">
    <w:name w:val="абзац"/>
    <w:basedOn w:val="Body0"/>
    <w:rsid w:val="00AD3EBC"/>
    <w:pPr>
      <w:overflowPunct/>
      <w:autoSpaceDE/>
      <w:spacing w:before="120"/>
      <w:textAlignment w:val="auto"/>
    </w:pPr>
    <w:rPr>
      <w:bCs w:val="0"/>
      <w:sz w:val="28"/>
      <w:szCs w:val="24"/>
    </w:rPr>
  </w:style>
  <w:style w:type="paragraph" w:customStyle="1" w:styleId="1ff">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0">
    <w:name w:val="Основной текст1"/>
    <w:basedOn w:val="a2"/>
    <w:rsid w:val="00AD3EBC"/>
    <w:pPr>
      <w:ind w:right="2323" w:firstLine="0"/>
    </w:pPr>
    <w:rPr>
      <w:bCs w:val="0"/>
      <w:sz w:val="28"/>
      <w:szCs w:val="20"/>
    </w:rPr>
  </w:style>
  <w:style w:type="paragraph" w:customStyle="1" w:styleId="1ff1">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2">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b">
    <w:name w:val="Пояснительная записка(ТЕКСТ) Знак"/>
    <w:basedOn w:val="a2"/>
    <w:rsid w:val="00AD3EBC"/>
    <w:pPr>
      <w:ind w:left="1026" w:right="285" w:firstLine="0"/>
    </w:pPr>
    <w:rPr>
      <w:bCs w:val="0"/>
      <w:sz w:val="28"/>
      <w:szCs w:val="28"/>
    </w:rPr>
  </w:style>
  <w:style w:type="paragraph" w:customStyle="1" w:styleId="afffffc">
    <w:name w:val="Пояснительная записка(ТЕКСТ)"/>
    <w:basedOn w:val="a2"/>
    <w:rsid w:val="00AD3EBC"/>
    <w:pPr>
      <w:ind w:left="57" w:right="113" w:firstLine="851"/>
    </w:pPr>
    <w:rPr>
      <w:sz w:val="28"/>
      <w:szCs w:val="28"/>
    </w:rPr>
  </w:style>
  <w:style w:type="paragraph" w:customStyle="1" w:styleId="afffffd">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e">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3">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
    <w:name w:val="List Paragraph"/>
    <w:basedOn w:val="a2"/>
    <w:uiPriority w:val="34"/>
    <w:qFormat/>
    <w:rsid w:val="00AD3EBC"/>
    <w:pPr>
      <w:ind w:left="708"/>
    </w:pPr>
    <w:rPr>
      <w:bCs w:val="0"/>
    </w:rPr>
  </w:style>
  <w:style w:type="paragraph" w:customStyle="1" w:styleId="affffff0">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a"/>
    <w:next w:val="1fa"/>
    <w:rsid w:val="00AD3EBC"/>
    <w:pPr>
      <w:spacing w:line="240" w:lineRule="auto"/>
      <w:ind w:firstLine="0"/>
      <w:jc w:val="left"/>
    </w:pPr>
    <w:rPr>
      <w:b/>
      <w:szCs w:val="20"/>
    </w:rPr>
  </w:style>
  <w:style w:type="paragraph" w:customStyle="1" w:styleId="affffff1">
    <w:name w:val="Р"/>
    <w:basedOn w:val="a2"/>
    <w:rsid w:val="00AD3EBC"/>
    <w:pPr>
      <w:spacing w:line="240" w:lineRule="auto"/>
      <w:ind w:firstLine="0"/>
      <w:jc w:val="left"/>
    </w:pPr>
    <w:rPr>
      <w:rFonts w:ascii="Arial" w:hAnsi="Arial"/>
      <w:b/>
      <w:bCs w:val="0"/>
      <w:sz w:val="24"/>
      <w:szCs w:val="20"/>
    </w:rPr>
  </w:style>
  <w:style w:type="paragraph" w:styleId="affffff2">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d"/>
    <w:rsid w:val="00AD3EBC"/>
    <w:pPr>
      <w:tabs>
        <w:tab w:val="right" w:leader="dot" w:pos="7091"/>
      </w:tabs>
      <w:ind w:left="2547" w:firstLine="0"/>
    </w:pPr>
  </w:style>
  <w:style w:type="paragraph" w:customStyle="1" w:styleId="affffff3">
    <w:name w:val="Содержимое таблицы"/>
    <w:basedOn w:val="a2"/>
    <w:rsid w:val="00AD3EBC"/>
    <w:pPr>
      <w:suppressLineNumbers/>
    </w:pPr>
  </w:style>
  <w:style w:type="paragraph" w:customStyle="1" w:styleId="affffff4">
    <w:name w:val="Заголовок таблицы"/>
    <w:basedOn w:val="affffff3"/>
    <w:rsid w:val="00AD3EBC"/>
    <w:pPr>
      <w:jc w:val="center"/>
    </w:pPr>
    <w:rPr>
      <w:b/>
    </w:rPr>
  </w:style>
  <w:style w:type="paragraph" w:styleId="affffff5">
    <w:name w:val="TOC Heading"/>
    <w:basedOn w:val="1b"/>
    <w:qFormat/>
    <w:rsid w:val="00AD3EBC"/>
    <w:pPr>
      <w:suppressLineNumbers/>
      <w:ind w:firstLine="0"/>
    </w:pPr>
    <w:rPr>
      <w:b/>
      <w:sz w:val="32"/>
      <w:szCs w:val="32"/>
    </w:rPr>
  </w:style>
  <w:style w:type="paragraph" w:styleId="affffff6">
    <w:name w:val="Document Map"/>
    <w:basedOn w:val="a2"/>
    <w:link w:val="affffff7"/>
    <w:semiHidden/>
    <w:unhideWhenUsed/>
    <w:rsid w:val="00CD4105"/>
    <w:rPr>
      <w:rFonts w:ascii="Tahoma" w:hAnsi="Tahoma"/>
      <w:sz w:val="16"/>
      <w:szCs w:val="16"/>
    </w:rPr>
  </w:style>
  <w:style w:type="character" w:customStyle="1" w:styleId="affffff7">
    <w:name w:val="Схема документа Знак"/>
    <w:link w:val="affffff6"/>
    <w:uiPriority w:val="99"/>
    <w:semiHidden/>
    <w:rsid w:val="00CD4105"/>
    <w:rPr>
      <w:rFonts w:ascii="Tahoma" w:hAnsi="Tahoma" w:cs="Tahoma"/>
      <w:bCs/>
      <w:sz w:val="16"/>
      <w:szCs w:val="16"/>
      <w:lang w:eastAsia="ar-SA"/>
    </w:rPr>
  </w:style>
  <w:style w:type="character" w:styleId="affffff8">
    <w:name w:val="annotation reference"/>
    <w:uiPriority w:val="99"/>
    <w:unhideWhenUsed/>
    <w:rsid w:val="005B75A6"/>
    <w:rPr>
      <w:sz w:val="16"/>
      <w:szCs w:val="16"/>
    </w:rPr>
  </w:style>
  <w:style w:type="paragraph" w:styleId="affffff9">
    <w:name w:val="annotation text"/>
    <w:basedOn w:val="a2"/>
    <w:link w:val="affffffa"/>
    <w:unhideWhenUsed/>
    <w:rsid w:val="005B75A6"/>
    <w:rPr>
      <w:sz w:val="20"/>
      <w:szCs w:val="20"/>
    </w:rPr>
  </w:style>
  <w:style w:type="character" w:customStyle="1" w:styleId="affffffa">
    <w:name w:val="Текст примечания Знак"/>
    <w:link w:val="affffff9"/>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4"/>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b">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c">
    <w:name w:val="Subtle Emphasis"/>
    <w:uiPriority w:val="19"/>
    <w:qFormat/>
    <w:rsid w:val="009F03AB"/>
    <w:rPr>
      <w:i/>
      <w:iCs/>
      <w:color w:val="808080"/>
    </w:rPr>
  </w:style>
  <w:style w:type="paragraph" w:customStyle="1" w:styleId="affffffd">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e">
    <w:name w:val="footnote reference"/>
    <w:uiPriority w:val="99"/>
    <w:rsid w:val="004F4D80"/>
    <w:rPr>
      <w:vertAlign w:val="superscript"/>
    </w:rPr>
  </w:style>
  <w:style w:type="paragraph" w:styleId="afffffff">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0">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1">
    <w:name w:val="Plain Text"/>
    <w:basedOn w:val="a2"/>
    <w:link w:val="afffffff2"/>
    <w:rsid w:val="004F4D80"/>
    <w:pPr>
      <w:suppressAutoHyphens w:val="0"/>
    </w:pPr>
    <w:rPr>
      <w:rFonts w:ascii="Courier New" w:hAnsi="Courier New" w:cs="Courier New"/>
      <w:bCs w:val="0"/>
      <w:snapToGrid w:val="0"/>
      <w:sz w:val="20"/>
      <w:szCs w:val="20"/>
      <w:lang w:eastAsia="ru-RU"/>
    </w:rPr>
  </w:style>
  <w:style w:type="character" w:customStyle="1" w:styleId="afffffff2">
    <w:name w:val="Текст Знак"/>
    <w:basedOn w:val="a3"/>
    <w:link w:val="afffffff1"/>
    <w:rsid w:val="004F4D80"/>
    <w:rPr>
      <w:rFonts w:ascii="Courier New" w:hAnsi="Courier New" w:cs="Courier New"/>
      <w:snapToGrid w:val="0"/>
    </w:rPr>
  </w:style>
  <w:style w:type="paragraph" w:customStyle="1" w:styleId="Punkt">
    <w:name w:val="Punkt"/>
    <w:basedOn w:val="afffffff1"/>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4">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3">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53"/>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54"/>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5">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d">
    <w:name w:val="Основной текст Знак"/>
    <w:basedOn w:val="a3"/>
    <w:link w:val="afc"/>
    <w:rsid w:val="0070627A"/>
    <w:rPr>
      <w:sz w:val="28"/>
      <w:szCs w:val="28"/>
      <w:lang w:eastAsia="ar-SA"/>
    </w:rPr>
  </w:style>
  <w:style w:type="paragraph" w:styleId="afffffff6">
    <w:name w:val="endnote text"/>
    <w:basedOn w:val="a2"/>
    <w:link w:val="afffffff7"/>
    <w:uiPriority w:val="99"/>
    <w:rsid w:val="004937CA"/>
    <w:pPr>
      <w:suppressAutoHyphens w:val="0"/>
      <w:spacing w:line="240" w:lineRule="auto"/>
      <w:ind w:firstLine="0"/>
      <w:jc w:val="left"/>
    </w:pPr>
    <w:rPr>
      <w:bCs w:val="0"/>
      <w:sz w:val="20"/>
      <w:szCs w:val="20"/>
    </w:rPr>
  </w:style>
  <w:style w:type="character" w:customStyle="1" w:styleId="afffffff7">
    <w:name w:val="Текст концевой сноски Знак"/>
    <w:basedOn w:val="a3"/>
    <w:link w:val="afffffff6"/>
    <w:uiPriority w:val="99"/>
    <w:rsid w:val="004937CA"/>
  </w:style>
  <w:style w:type="character" w:styleId="afffffff8">
    <w:name w:val="endnote reference"/>
    <w:basedOn w:val="a3"/>
    <w:uiPriority w:val="99"/>
    <w:rsid w:val="004937CA"/>
    <w:rPr>
      <w:rFonts w:cs="Times New Roman"/>
      <w:vertAlign w:val="superscript"/>
    </w:rPr>
  </w:style>
  <w:style w:type="paragraph" w:customStyle="1" w:styleId="1ff5">
    <w:name w:val="Текст сноски1"/>
    <w:basedOn w:val="a2"/>
    <w:next w:val="afff"/>
    <w:uiPriority w:val="99"/>
    <w:semiHidden/>
    <w:unhideWhenUsed/>
    <w:rsid w:val="00886100"/>
    <w:pPr>
      <w:suppressAutoHyphens w:val="0"/>
      <w:spacing w:line="240" w:lineRule="auto"/>
      <w:ind w:firstLine="0"/>
      <w:jc w:val="left"/>
    </w:pPr>
    <w:rPr>
      <w:rFonts w:asciiTheme="minorHAnsi" w:eastAsiaTheme="minorHAnsi" w:hAnsiTheme="minorHAnsi" w:cstheme="minorBidi"/>
      <w:bCs w:val="0"/>
      <w:sz w:val="20"/>
      <w:szCs w:val="20"/>
      <w:lang w:eastAsia="en-US"/>
    </w:rPr>
  </w:style>
  <w:style w:type="character" w:customStyle="1" w:styleId="afffffff9">
    <w:name w:val="коммент"/>
    <w:uiPriority w:val="99"/>
    <w:rsid w:val="004A0A8C"/>
    <w:rPr>
      <w:i/>
      <w:sz w:val="24"/>
      <w:u w:val="single"/>
      <w:shd w:val="clear" w:color="auto" w:fill="FFFF9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1400589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header" Target="header3.xml"/><Relationship Id="rId26" Type="http://schemas.openxmlformats.org/officeDocument/2006/relationships/header" Target="header5.xml"/><Relationship Id="rId39" Type="http://schemas.openxmlformats.org/officeDocument/2006/relationships/hyperlink" Target="mailto:Lazareva.TV@mrsk-1.ru" TargetMode="External"/><Relationship Id="rId21" Type="http://schemas.openxmlformats.org/officeDocument/2006/relationships/hyperlink" Target="http://www.mrsk-1.ru" TargetMode="External"/><Relationship Id="rId34" Type="http://schemas.openxmlformats.org/officeDocument/2006/relationships/header" Target="header8.xml"/><Relationship Id="rId42" Type="http://schemas.openxmlformats.org/officeDocument/2006/relationships/footer" Target="footer8.xml"/><Relationship Id="rId47" Type="http://schemas.openxmlformats.org/officeDocument/2006/relationships/hyperlink" Target="mailto:info@mrsk-cp.ru" TargetMode="External"/><Relationship Id="rId50" Type="http://schemas.openxmlformats.org/officeDocument/2006/relationships/hyperlink" Target="consultantplus://offline/ref=B7E04B8F5BC345C22463EADCAE81D93CF0C11310A0643D58FEE589F49Ff2C9L" TargetMode="External"/><Relationship Id="rId55" Type="http://schemas.openxmlformats.org/officeDocument/2006/relationships/header" Target="header15.xml"/><Relationship Id="rId7" Type="http://schemas.openxmlformats.org/officeDocument/2006/relationships/footnotes" Target="footnotes.xml"/><Relationship Id="rId12" Type="http://schemas.openxmlformats.org/officeDocument/2006/relationships/hyperlink" Target="http://www.mrsk-1.ru" TargetMode="External"/><Relationship Id="rId17" Type="http://schemas.openxmlformats.org/officeDocument/2006/relationships/footer" Target="footer2.xml"/><Relationship Id="rId25" Type="http://schemas.openxmlformats.org/officeDocument/2006/relationships/header" Target="header4.xml"/><Relationship Id="rId33" Type="http://schemas.openxmlformats.org/officeDocument/2006/relationships/header" Target="header7.xml"/><Relationship Id="rId38" Type="http://schemas.openxmlformats.org/officeDocument/2006/relationships/hyperlink" Target="consultantplus://offline/main?base=LAW;n=115717;fld=134;dst=100014" TargetMode="External"/><Relationship Id="rId46" Type="http://schemas.openxmlformats.org/officeDocument/2006/relationships/hyperlink" Target="mailto:doverie@mrsk-1.ru" TargetMode="Externa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hyperlink" Target="http://www.zakupki.gov.ru" TargetMode="External"/><Relationship Id="rId29" Type="http://schemas.openxmlformats.org/officeDocument/2006/relationships/footer" Target="footer5.xml"/><Relationship Id="rId41" Type="http://schemas.openxmlformats.org/officeDocument/2006/relationships/header" Target="header11.xml"/><Relationship Id="rId54" Type="http://schemas.openxmlformats.org/officeDocument/2006/relationships/footer" Target="footer1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posta@mrsk-1.ru" TargetMode="External"/><Relationship Id="rId24" Type="http://schemas.openxmlformats.org/officeDocument/2006/relationships/hyperlink" Target="http://www.b2b-mrsk.ru/" TargetMode="External"/><Relationship Id="rId32" Type="http://schemas.openxmlformats.org/officeDocument/2006/relationships/hyperlink" Target="http://www.mrsk-cp.ru/about/anti-corruption_policy/policy/" TargetMode="External"/><Relationship Id="rId37" Type="http://schemas.openxmlformats.org/officeDocument/2006/relationships/footer" Target="footer7.xml"/><Relationship Id="rId40" Type="http://schemas.openxmlformats.org/officeDocument/2006/relationships/header" Target="header10.xml"/><Relationship Id="rId45" Type="http://schemas.openxmlformats.org/officeDocument/2006/relationships/hyperlink" Target="http://www.rosseti.ru/about/contacts/opinion/" TargetMode="External"/><Relationship Id="rId53" Type="http://schemas.openxmlformats.org/officeDocument/2006/relationships/header" Target="header14.xml"/><Relationship Id="rId58"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hyperlink" Target="mailto:Ostonen.IA@mrsk-1.ru" TargetMode="External"/><Relationship Id="rId28" Type="http://schemas.openxmlformats.org/officeDocument/2006/relationships/header" Target="header6.xml"/><Relationship Id="rId36" Type="http://schemas.openxmlformats.org/officeDocument/2006/relationships/header" Target="header9.xml"/><Relationship Id="rId49" Type="http://schemas.openxmlformats.org/officeDocument/2006/relationships/hyperlink" Target="consultantplus://offline/ref=B7E04B8F5BC345C22463EADCAE81D93CF0C11310A0643D58FEE589F49Ff2C9L" TargetMode="External"/><Relationship Id="rId57" Type="http://schemas.openxmlformats.org/officeDocument/2006/relationships/fontTable" Target="fontTable.xml"/><Relationship Id="rId10" Type="http://schemas.openxmlformats.org/officeDocument/2006/relationships/hyperlink" Target="http://www.mrsk-1.ru" TargetMode="External"/><Relationship Id="rId19" Type="http://schemas.openxmlformats.org/officeDocument/2006/relationships/footer" Target="footer3.xml"/><Relationship Id="rId31" Type="http://schemas.openxmlformats.org/officeDocument/2006/relationships/hyperlink" Target="http://www.mrsk-1.ru/information/documents/internal/" TargetMode="External"/><Relationship Id="rId44" Type="http://schemas.openxmlformats.org/officeDocument/2006/relationships/footer" Target="footer9.xml"/><Relationship Id="rId52" Type="http://schemas.openxmlformats.org/officeDocument/2006/relationships/header" Target="header13.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header" Target="header1.xml"/><Relationship Id="rId22" Type="http://schemas.openxmlformats.org/officeDocument/2006/relationships/hyperlink" Target="mailto:Lazareva.TV@mrsk-1.ru" TargetMode="External"/><Relationship Id="rId27" Type="http://schemas.openxmlformats.org/officeDocument/2006/relationships/footer" Target="footer4.xml"/><Relationship Id="rId30" Type="http://schemas.openxmlformats.org/officeDocument/2006/relationships/hyperlink" Target="http://www.rosseti.ru/about/anticorruptionpolicy/policy/index.php" TargetMode="External"/><Relationship Id="rId35" Type="http://schemas.openxmlformats.org/officeDocument/2006/relationships/footer" Target="footer6.xml"/><Relationship Id="rId43" Type="http://schemas.openxmlformats.org/officeDocument/2006/relationships/header" Target="header12.xml"/><Relationship Id="rId48" Type="http://schemas.openxmlformats.org/officeDocument/2006/relationships/footer" Target="footer10.xml"/><Relationship Id="rId56" Type="http://schemas.openxmlformats.org/officeDocument/2006/relationships/footer" Target="footer12.xml"/><Relationship Id="rId8" Type="http://schemas.openxmlformats.org/officeDocument/2006/relationships/endnotes" Target="endnotes.xml"/><Relationship Id="rId51" Type="http://schemas.openxmlformats.org/officeDocument/2006/relationships/hyperlink" Target="consultantplus://offline/ref=B7E04B8F5BC345C22463EADCAE81D93CF4CA1215A36F6052F6BC85F6f9C8L" TargetMode="Externa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05E802-F0F6-46FA-8306-1B3F96EF1B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194</TotalTime>
  <Pages>75</Pages>
  <Words>24409</Words>
  <Characters>139133</Characters>
  <Application>Microsoft Office Word</Application>
  <DocSecurity>0</DocSecurity>
  <Lines>1159</Lines>
  <Paragraphs>326</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163216</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Ostonen.IA</cp:lastModifiedBy>
  <cp:revision>51</cp:revision>
  <cp:lastPrinted>2017-10-17T08:37:00Z</cp:lastPrinted>
  <dcterms:created xsi:type="dcterms:W3CDTF">2018-09-24T08:42:00Z</dcterms:created>
  <dcterms:modified xsi:type="dcterms:W3CDTF">2018-12-13T08:01:00Z</dcterms:modified>
</cp:coreProperties>
</file>